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drawings/drawing1.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drawings/drawing2.xml" ContentType="application/vnd.openxmlformats-officedocument.drawingml.chartshapes+xml"/>
  <Override PartName="/word/charts/chart13.xml" ContentType="application/vnd.openxmlformats-officedocument.drawingml.chart+xml"/>
  <Override PartName="/word/charts/chart14.xml" ContentType="application/vnd.openxmlformats-officedocument.drawingml.chart+xml"/>
  <Override PartName="/word/theme/themeOverride13.xml" ContentType="application/vnd.openxmlformats-officedocument.themeOverride+xml"/>
  <Override PartName="/word/charts/chart15.xml" ContentType="application/vnd.openxmlformats-officedocument.drawingml.chart+xml"/>
  <Override PartName="/word/theme/themeOverride14.xml" ContentType="application/vnd.openxmlformats-officedocument.themeOverride+xml"/>
  <Override PartName="/word/charts/chart16.xml" ContentType="application/vnd.openxmlformats-officedocument.drawingml.chart+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0A2D" w:rsidRDefault="00010A2D" w:rsidP="00E7355B">
      <w:pPr>
        <w:pStyle w:val="Pagrindiniotekstotrauka"/>
        <w:tabs>
          <w:tab w:val="left" w:pos="1247"/>
          <w:tab w:val="left" w:pos="1843"/>
        </w:tabs>
        <w:ind w:firstLine="0"/>
      </w:pPr>
      <w:bookmarkStart w:id="0" w:name="_GoBack"/>
      <w:bookmarkEnd w:id="0"/>
      <w:r>
        <w:t xml:space="preserve">                                                                                                       P</w:t>
      </w:r>
      <w:r w:rsidR="001A2B65">
        <w:t>RITARTA</w:t>
      </w:r>
    </w:p>
    <w:p w:rsidR="00010A2D" w:rsidRDefault="00010A2D" w:rsidP="00E7355B">
      <w:pPr>
        <w:pStyle w:val="Pagrindiniotekstotrauka"/>
        <w:tabs>
          <w:tab w:val="left" w:pos="1247"/>
          <w:tab w:val="left" w:pos="1843"/>
        </w:tabs>
        <w:ind w:firstLine="0"/>
      </w:pPr>
      <w:r>
        <w:t xml:space="preserve">                                                                                                       Rietavo savivaldybės tarybos</w:t>
      </w:r>
    </w:p>
    <w:p w:rsidR="00010A2D" w:rsidRDefault="00010A2D" w:rsidP="00E7355B">
      <w:pPr>
        <w:pStyle w:val="Pagrindiniotekstotrauka"/>
        <w:tabs>
          <w:tab w:val="left" w:pos="1247"/>
          <w:tab w:val="left" w:pos="1843"/>
        </w:tabs>
        <w:ind w:firstLine="0"/>
      </w:pPr>
      <w:r>
        <w:t xml:space="preserve">                                                                                                       20</w:t>
      </w:r>
      <w:r w:rsidR="00712EFE">
        <w:t>20</w:t>
      </w:r>
      <w:r>
        <w:t xml:space="preserve"> m. </w:t>
      </w:r>
      <w:r w:rsidR="0055576B">
        <w:t>gegužės 7</w:t>
      </w:r>
      <w:r>
        <w:t xml:space="preserve"> d.</w:t>
      </w:r>
    </w:p>
    <w:p w:rsidR="00010A2D" w:rsidRDefault="00010A2D" w:rsidP="00E7355B">
      <w:pPr>
        <w:pStyle w:val="Pagrindiniotekstotrauka"/>
        <w:tabs>
          <w:tab w:val="left" w:pos="1247"/>
          <w:tab w:val="left" w:pos="1843"/>
        </w:tabs>
        <w:ind w:firstLine="0"/>
      </w:pPr>
      <w:r>
        <w:t xml:space="preserve">                                                                                                       sprendimu Nr. T1-</w:t>
      </w:r>
      <w:r w:rsidR="009C10CB">
        <w:t>48</w:t>
      </w: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Pr="00F9188F" w:rsidRDefault="00010A2D" w:rsidP="00D6680E">
      <w:pPr>
        <w:pStyle w:val="Pagrindinistekstas1"/>
        <w:spacing w:line="240" w:lineRule="auto"/>
        <w:ind w:firstLine="0"/>
        <w:jc w:val="center"/>
        <w:rPr>
          <w:b/>
          <w:sz w:val="24"/>
          <w:szCs w:val="24"/>
        </w:rPr>
      </w:pPr>
      <w:r>
        <w:rPr>
          <w:b/>
          <w:sz w:val="24"/>
          <w:szCs w:val="24"/>
        </w:rPr>
        <w:t>RIETAV</w:t>
      </w:r>
      <w:r w:rsidRPr="00F9188F">
        <w:rPr>
          <w:b/>
          <w:sz w:val="24"/>
          <w:szCs w:val="24"/>
        </w:rPr>
        <w:t>O SAVIVALDYBĖS TARYBOS 201</w:t>
      </w:r>
      <w:r w:rsidR="00712EFE">
        <w:rPr>
          <w:b/>
          <w:sz w:val="24"/>
          <w:szCs w:val="24"/>
        </w:rPr>
        <w:t>9</w:t>
      </w:r>
      <w:r w:rsidRPr="00F9188F">
        <w:rPr>
          <w:b/>
          <w:sz w:val="24"/>
          <w:szCs w:val="24"/>
        </w:rPr>
        <w:t xml:space="preserve"> METŲ VEIKLOS ATASKAITA</w:t>
      </w:r>
    </w:p>
    <w:p w:rsidR="00010A2D" w:rsidRDefault="00010A2D" w:rsidP="00A01088">
      <w:pPr>
        <w:pStyle w:val="Pagrindinistekstas1"/>
        <w:spacing w:line="240" w:lineRule="auto"/>
        <w:ind w:firstLine="720"/>
        <w:rPr>
          <w:sz w:val="24"/>
          <w:szCs w:val="24"/>
        </w:rPr>
      </w:pPr>
    </w:p>
    <w:p w:rsidR="00010A2D" w:rsidRDefault="00010A2D" w:rsidP="00A01088">
      <w:pPr>
        <w:pStyle w:val="Pagrindinistekstas1"/>
        <w:spacing w:line="240" w:lineRule="auto"/>
        <w:ind w:firstLine="720"/>
        <w:rPr>
          <w:sz w:val="24"/>
          <w:szCs w:val="24"/>
        </w:rPr>
      </w:pPr>
    </w:p>
    <w:p w:rsidR="00010A2D" w:rsidRDefault="00010A2D" w:rsidP="00A01088">
      <w:pPr>
        <w:pStyle w:val="Pagrindinistekstas1"/>
        <w:spacing w:line="240" w:lineRule="auto"/>
        <w:ind w:firstLine="720"/>
        <w:rPr>
          <w:sz w:val="24"/>
          <w:szCs w:val="24"/>
        </w:rPr>
      </w:pPr>
      <w:r>
        <w:rPr>
          <w:sz w:val="24"/>
          <w:szCs w:val="24"/>
        </w:rPr>
        <w:t xml:space="preserve">Vadovaujantis Lietuvos Respublikos vietos savivaldos įstatymu ir Rietavo savivaldybės tarybos veiklos reglamentu, teikiama Tarybos veiklos ataskaita, kurioje pateikti  faktiniai duomenys ir informacija apie pagrindinių funkcijų vykdymą. </w:t>
      </w:r>
    </w:p>
    <w:p w:rsidR="00010A2D" w:rsidRDefault="00010A2D" w:rsidP="00A01088">
      <w:pPr>
        <w:ind w:firstLine="0"/>
        <w:rPr>
          <w:i/>
          <w:color w:val="000000"/>
          <w:szCs w:val="24"/>
        </w:rPr>
      </w:pPr>
      <w:r>
        <w:rPr>
          <w:i/>
          <w:color w:val="000000"/>
          <w:szCs w:val="24"/>
        </w:rPr>
        <w:t xml:space="preserve">      </w:t>
      </w:r>
    </w:p>
    <w:p w:rsidR="00010A2D" w:rsidRDefault="00010A2D" w:rsidP="00A01088">
      <w:pPr>
        <w:ind w:firstLine="0"/>
        <w:rPr>
          <w:rFonts w:eastAsia="Lucida Sans Unicode"/>
          <w:kern w:val="2"/>
        </w:rPr>
      </w:pPr>
      <w:r>
        <w:rPr>
          <w:i/>
          <w:color w:val="000000"/>
          <w:szCs w:val="24"/>
        </w:rPr>
        <w:t xml:space="preserve">            </w:t>
      </w:r>
      <w:r w:rsidR="00B37EAB">
        <w:rPr>
          <w:color w:val="000000"/>
          <w:szCs w:val="24"/>
        </w:rPr>
        <w:t>201</w:t>
      </w:r>
      <w:r w:rsidR="00712EFE">
        <w:rPr>
          <w:color w:val="000000"/>
          <w:szCs w:val="24"/>
        </w:rPr>
        <w:t>9</w:t>
      </w:r>
      <w:r w:rsidR="00B37EAB">
        <w:rPr>
          <w:color w:val="000000"/>
          <w:szCs w:val="24"/>
        </w:rPr>
        <w:t xml:space="preserve"> m. dirbo V šaukimo </w:t>
      </w:r>
      <w:r w:rsidR="001371F0">
        <w:rPr>
          <w:color w:val="000000"/>
          <w:szCs w:val="24"/>
        </w:rPr>
        <w:t>Rietavo savivaldybės taryb</w:t>
      </w:r>
      <w:r w:rsidR="00B37EAB">
        <w:rPr>
          <w:color w:val="000000"/>
          <w:szCs w:val="24"/>
        </w:rPr>
        <w:t xml:space="preserve">a, kurią </w:t>
      </w:r>
      <w:r w:rsidR="001371F0">
        <w:rPr>
          <w:color w:val="000000"/>
          <w:szCs w:val="24"/>
        </w:rPr>
        <w:t>sudar</w:t>
      </w:r>
      <w:r w:rsidR="00B37EAB">
        <w:rPr>
          <w:color w:val="000000"/>
          <w:szCs w:val="24"/>
        </w:rPr>
        <w:t>ė</w:t>
      </w:r>
      <w:r w:rsidR="001371F0">
        <w:rPr>
          <w:color w:val="000000"/>
          <w:szCs w:val="24"/>
        </w:rPr>
        <w:t xml:space="preserve"> 17 narių. </w:t>
      </w:r>
      <w:r w:rsidRPr="00DC1483">
        <w:rPr>
          <w:rFonts w:eastAsia="Lucida Sans Unicode"/>
          <w:kern w:val="2"/>
        </w:rPr>
        <w:t>Jie atstova</w:t>
      </w:r>
      <w:r w:rsidR="00B37EAB">
        <w:rPr>
          <w:rFonts w:eastAsia="Lucida Sans Unicode"/>
          <w:kern w:val="2"/>
        </w:rPr>
        <w:t>vo</w:t>
      </w:r>
      <w:r w:rsidRPr="00DC1483">
        <w:rPr>
          <w:rFonts w:eastAsia="Lucida Sans Unicode"/>
          <w:kern w:val="2"/>
        </w:rPr>
        <w:t xml:space="preserve"> </w:t>
      </w:r>
      <w:r>
        <w:rPr>
          <w:rFonts w:eastAsia="Lucida Sans Unicode"/>
          <w:kern w:val="2"/>
        </w:rPr>
        <w:t>4</w:t>
      </w:r>
      <w:r w:rsidRPr="00DC1483">
        <w:rPr>
          <w:rFonts w:eastAsia="Lucida Sans Unicode"/>
          <w:kern w:val="2"/>
        </w:rPr>
        <w:t xml:space="preserve"> politinėms partijoms: </w:t>
      </w:r>
      <w:r w:rsidR="00BD158E">
        <w:rPr>
          <w:rFonts w:eastAsia="Lucida Sans Unicode"/>
          <w:kern w:val="2"/>
        </w:rPr>
        <w:t>Lietuvos Respublikos liberalų sąjūdžiui</w:t>
      </w:r>
      <w:r w:rsidRPr="00DC1483">
        <w:rPr>
          <w:rFonts w:eastAsia="Lucida Sans Unicode"/>
          <w:kern w:val="2"/>
        </w:rPr>
        <w:t xml:space="preserve"> (1</w:t>
      </w:r>
      <w:r>
        <w:rPr>
          <w:rFonts w:eastAsia="Lucida Sans Unicode"/>
          <w:kern w:val="2"/>
        </w:rPr>
        <w:t>1</w:t>
      </w:r>
      <w:r w:rsidRPr="00DC1483">
        <w:rPr>
          <w:rFonts w:eastAsia="Lucida Sans Unicode"/>
          <w:kern w:val="2"/>
        </w:rPr>
        <w:t xml:space="preserve"> Tarybos narių), Lietuvos socialdemokratų partijai (</w:t>
      </w:r>
      <w:r>
        <w:rPr>
          <w:rFonts w:eastAsia="Lucida Sans Unicode"/>
          <w:kern w:val="2"/>
        </w:rPr>
        <w:t>2</w:t>
      </w:r>
      <w:r w:rsidRPr="00DC1483">
        <w:rPr>
          <w:rFonts w:eastAsia="Lucida Sans Unicode"/>
          <w:kern w:val="2"/>
        </w:rPr>
        <w:t xml:space="preserve"> Tarybos nariai), </w:t>
      </w:r>
      <w:r>
        <w:rPr>
          <w:rFonts w:eastAsia="Lucida Sans Unicode"/>
          <w:kern w:val="2"/>
        </w:rPr>
        <w:t>Tėvynės sąjungai-</w:t>
      </w:r>
      <w:r w:rsidRPr="00DC1483">
        <w:rPr>
          <w:rFonts w:eastAsia="Lucida Sans Unicode"/>
          <w:kern w:val="2"/>
        </w:rPr>
        <w:t>Lietuvos krikščionims demokratams (</w:t>
      </w:r>
      <w:r w:rsidR="00D6680E">
        <w:rPr>
          <w:rFonts w:eastAsia="Lucida Sans Unicode"/>
          <w:kern w:val="2"/>
        </w:rPr>
        <w:t>3</w:t>
      </w:r>
      <w:r w:rsidRPr="00DC1483">
        <w:rPr>
          <w:rFonts w:eastAsia="Lucida Sans Unicode"/>
          <w:kern w:val="2"/>
        </w:rPr>
        <w:t xml:space="preserve"> Tarybos nariai), Darbo partijai (</w:t>
      </w:r>
      <w:r w:rsidR="00D6680E">
        <w:rPr>
          <w:rFonts w:eastAsia="Lucida Sans Unicode"/>
          <w:kern w:val="2"/>
        </w:rPr>
        <w:t>1</w:t>
      </w:r>
      <w:r w:rsidRPr="00DC1483">
        <w:rPr>
          <w:rFonts w:eastAsia="Lucida Sans Unicode"/>
          <w:kern w:val="2"/>
        </w:rPr>
        <w:t xml:space="preserve"> Tarybos nar</w:t>
      </w:r>
      <w:r w:rsidR="00D6680E">
        <w:rPr>
          <w:rFonts w:eastAsia="Lucida Sans Unicode"/>
          <w:kern w:val="2"/>
        </w:rPr>
        <w:t>ys</w:t>
      </w:r>
      <w:r w:rsidRPr="00DC1483">
        <w:rPr>
          <w:rFonts w:eastAsia="Lucida Sans Unicode"/>
          <w:kern w:val="2"/>
        </w:rPr>
        <w:t>)</w:t>
      </w:r>
      <w:r w:rsidR="00712EFE">
        <w:rPr>
          <w:rFonts w:eastAsia="Lucida Sans Unicode"/>
          <w:kern w:val="2"/>
        </w:rPr>
        <w:t xml:space="preserve">, nuo 2019 m. balandžio 11 d. darbą pradėjo VI šaukimo Savivaldybės taryba. Joje 17 narių: 9 Lietuvos Respublikos liberalų sąjūdžio, 4 – </w:t>
      </w:r>
      <w:r w:rsidR="006D7316">
        <w:rPr>
          <w:rFonts w:eastAsia="Lucida Sans Unicode"/>
          <w:kern w:val="2"/>
        </w:rPr>
        <w:t>Lietuvos Respublikos socialdemokratų, 3 – Tėvynės sąjungos-</w:t>
      </w:r>
      <w:r w:rsidR="006D7316" w:rsidRPr="00DC1483">
        <w:rPr>
          <w:rFonts w:eastAsia="Lucida Sans Unicode"/>
          <w:kern w:val="2"/>
        </w:rPr>
        <w:t>Lietuvos krikščioni</w:t>
      </w:r>
      <w:r w:rsidR="006D7316">
        <w:rPr>
          <w:rFonts w:eastAsia="Lucida Sans Unicode"/>
          <w:kern w:val="2"/>
        </w:rPr>
        <w:t>ų</w:t>
      </w:r>
      <w:r w:rsidR="006D7316" w:rsidRPr="00DC1483">
        <w:rPr>
          <w:rFonts w:eastAsia="Lucida Sans Unicode"/>
          <w:kern w:val="2"/>
        </w:rPr>
        <w:t xml:space="preserve"> demokrat</w:t>
      </w:r>
      <w:r w:rsidR="006D7316">
        <w:rPr>
          <w:rFonts w:eastAsia="Lucida Sans Unicode"/>
          <w:kern w:val="2"/>
        </w:rPr>
        <w:t>ų ir 1 – Darbo partijos atstovai</w:t>
      </w:r>
      <w:r>
        <w:rPr>
          <w:rFonts w:eastAsia="Lucida Sans Unicode"/>
          <w:kern w:val="2"/>
        </w:rPr>
        <w:t>.</w:t>
      </w:r>
      <w:r w:rsidR="00393BB2">
        <w:rPr>
          <w:rFonts w:eastAsia="Lucida Sans Unicode"/>
          <w:kern w:val="2"/>
        </w:rPr>
        <w:t xml:space="preserve"> </w:t>
      </w:r>
    </w:p>
    <w:p w:rsidR="00010A2D" w:rsidRDefault="00010A2D" w:rsidP="00010A2D">
      <w:pPr>
        <w:ind w:firstLine="1080"/>
        <w:rPr>
          <w:rFonts w:eastAsia="Lucida Sans Unicode"/>
          <w:kern w:val="2"/>
        </w:rPr>
      </w:pPr>
    </w:p>
    <w:p w:rsidR="00010A2D" w:rsidRPr="00987BC9" w:rsidRDefault="00010A2D" w:rsidP="00987BC9">
      <w:pPr>
        <w:pStyle w:val="Pagrindinistekstas1"/>
        <w:spacing w:line="240" w:lineRule="auto"/>
        <w:ind w:firstLine="720"/>
        <w:rPr>
          <w:sz w:val="24"/>
          <w:szCs w:val="24"/>
        </w:rPr>
      </w:pPr>
      <w:r w:rsidRPr="00987BC9">
        <w:rPr>
          <w:i/>
          <w:sz w:val="24"/>
          <w:szCs w:val="24"/>
        </w:rPr>
        <w:t xml:space="preserve"> </w:t>
      </w:r>
      <w:r w:rsidRPr="00987BC9">
        <w:rPr>
          <w:sz w:val="24"/>
          <w:szCs w:val="24"/>
        </w:rPr>
        <w:t>201</w:t>
      </w:r>
      <w:r w:rsidR="006D7316">
        <w:rPr>
          <w:sz w:val="24"/>
          <w:szCs w:val="24"/>
        </w:rPr>
        <w:t>9</w:t>
      </w:r>
      <w:r w:rsidRPr="00987BC9">
        <w:rPr>
          <w:sz w:val="24"/>
          <w:szCs w:val="24"/>
        </w:rPr>
        <w:t xml:space="preserve"> m. </w:t>
      </w:r>
      <w:r w:rsidR="00177DED">
        <w:rPr>
          <w:sz w:val="24"/>
          <w:szCs w:val="24"/>
        </w:rPr>
        <w:t xml:space="preserve">V ir VI šaukimo </w:t>
      </w:r>
      <w:r w:rsidRPr="00987BC9">
        <w:rPr>
          <w:sz w:val="24"/>
          <w:szCs w:val="24"/>
        </w:rPr>
        <w:t>Taryb</w:t>
      </w:r>
      <w:r w:rsidR="00177DED">
        <w:rPr>
          <w:sz w:val="24"/>
          <w:szCs w:val="24"/>
        </w:rPr>
        <w:t>os</w:t>
      </w:r>
      <w:r w:rsidRPr="00987BC9">
        <w:rPr>
          <w:sz w:val="24"/>
          <w:szCs w:val="24"/>
        </w:rPr>
        <w:t xml:space="preserve"> svarstė </w:t>
      </w:r>
      <w:r w:rsidR="008A4686">
        <w:rPr>
          <w:sz w:val="24"/>
          <w:szCs w:val="24"/>
        </w:rPr>
        <w:t>20</w:t>
      </w:r>
      <w:r w:rsidR="007145C2">
        <w:rPr>
          <w:sz w:val="24"/>
          <w:szCs w:val="24"/>
        </w:rPr>
        <w:t>1</w:t>
      </w:r>
      <w:r w:rsidRPr="00987BC9">
        <w:rPr>
          <w:sz w:val="24"/>
          <w:szCs w:val="24"/>
        </w:rPr>
        <w:t xml:space="preserve"> </w:t>
      </w:r>
      <w:r w:rsidR="005F53B4" w:rsidRPr="00987BC9">
        <w:rPr>
          <w:sz w:val="24"/>
          <w:szCs w:val="24"/>
        </w:rPr>
        <w:t xml:space="preserve"> (</w:t>
      </w:r>
      <w:r w:rsidR="00BD0704">
        <w:rPr>
          <w:sz w:val="24"/>
          <w:szCs w:val="24"/>
        </w:rPr>
        <w:t>201</w:t>
      </w:r>
      <w:r w:rsidR="006D7316">
        <w:rPr>
          <w:sz w:val="24"/>
          <w:szCs w:val="24"/>
        </w:rPr>
        <w:t>8</w:t>
      </w:r>
      <w:r w:rsidR="00BD0704">
        <w:rPr>
          <w:sz w:val="24"/>
          <w:szCs w:val="24"/>
        </w:rPr>
        <w:t xml:space="preserve"> m. – 21</w:t>
      </w:r>
      <w:r w:rsidR="006D7316">
        <w:rPr>
          <w:sz w:val="24"/>
          <w:szCs w:val="24"/>
        </w:rPr>
        <w:t>4</w:t>
      </w:r>
      <w:r w:rsidR="00BD0704">
        <w:rPr>
          <w:sz w:val="24"/>
          <w:szCs w:val="24"/>
        </w:rPr>
        <w:t xml:space="preserve">, </w:t>
      </w:r>
      <w:r w:rsidR="00987BC9">
        <w:rPr>
          <w:sz w:val="24"/>
          <w:szCs w:val="24"/>
        </w:rPr>
        <w:t>201</w:t>
      </w:r>
      <w:r w:rsidR="006D7316">
        <w:rPr>
          <w:sz w:val="24"/>
          <w:szCs w:val="24"/>
        </w:rPr>
        <w:t>7</w:t>
      </w:r>
      <w:r w:rsidR="00987BC9">
        <w:rPr>
          <w:sz w:val="24"/>
          <w:szCs w:val="24"/>
        </w:rPr>
        <w:t xml:space="preserve"> m. – </w:t>
      </w:r>
      <w:r w:rsidR="006D7316">
        <w:rPr>
          <w:sz w:val="24"/>
          <w:szCs w:val="24"/>
        </w:rPr>
        <w:t>231</w:t>
      </w:r>
      <w:r w:rsidR="005F53B4" w:rsidRPr="00987BC9">
        <w:rPr>
          <w:sz w:val="24"/>
          <w:szCs w:val="24"/>
        </w:rPr>
        <w:t xml:space="preserve">) </w:t>
      </w:r>
      <w:r w:rsidRPr="00987BC9">
        <w:rPr>
          <w:sz w:val="24"/>
          <w:szCs w:val="24"/>
        </w:rPr>
        <w:t>sprendim</w:t>
      </w:r>
      <w:r w:rsidR="008A4686">
        <w:rPr>
          <w:sz w:val="24"/>
          <w:szCs w:val="24"/>
        </w:rPr>
        <w:t>o</w:t>
      </w:r>
      <w:r w:rsidRPr="00987BC9">
        <w:rPr>
          <w:sz w:val="24"/>
          <w:szCs w:val="24"/>
        </w:rPr>
        <w:t xml:space="preserve"> projekt</w:t>
      </w:r>
      <w:r w:rsidR="007145C2">
        <w:rPr>
          <w:sz w:val="24"/>
          <w:szCs w:val="24"/>
        </w:rPr>
        <w:t>ą</w:t>
      </w:r>
      <w:r w:rsidRPr="00987BC9">
        <w:rPr>
          <w:sz w:val="24"/>
          <w:szCs w:val="24"/>
        </w:rPr>
        <w:t xml:space="preserve">, priėmė </w:t>
      </w:r>
      <w:r w:rsidR="008A4686">
        <w:rPr>
          <w:sz w:val="24"/>
          <w:szCs w:val="24"/>
        </w:rPr>
        <w:t>201</w:t>
      </w:r>
      <w:r w:rsidR="00BD0704">
        <w:rPr>
          <w:sz w:val="24"/>
          <w:szCs w:val="24"/>
        </w:rPr>
        <w:t xml:space="preserve"> </w:t>
      </w:r>
      <w:r w:rsidRPr="00987BC9">
        <w:rPr>
          <w:sz w:val="24"/>
          <w:szCs w:val="24"/>
        </w:rPr>
        <w:t>sprendim</w:t>
      </w:r>
      <w:r w:rsidR="008A4686">
        <w:rPr>
          <w:sz w:val="24"/>
          <w:szCs w:val="24"/>
        </w:rPr>
        <w:t>ą</w:t>
      </w:r>
      <w:r w:rsidRPr="00987BC9">
        <w:rPr>
          <w:sz w:val="24"/>
          <w:szCs w:val="24"/>
        </w:rPr>
        <w:t xml:space="preserve"> (</w:t>
      </w:r>
      <w:r w:rsidR="00BD0704">
        <w:rPr>
          <w:sz w:val="24"/>
          <w:szCs w:val="24"/>
        </w:rPr>
        <w:t>201</w:t>
      </w:r>
      <w:r w:rsidR="006D7316">
        <w:rPr>
          <w:sz w:val="24"/>
          <w:szCs w:val="24"/>
        </w:rPr>
        <w:t>8</w:t>
      </w:r>
      <w:r w:rsidR="00BD0704">
        <w:rPr>
          <w:sz w:val="24"/>
          <w:szCs w:val="24"/>
        </w:rPr>
        <w:t xml:space="preserve"> m. – 2</w:t>
      </w:r>
      <w:r w:rsidR="006D7316">
        <w:rPr>
          <w:sz w:val="24"/>
          <w:szCs w:val="24"/>
        </w:rPr>
        <w:t>13</w:t>
      </w:r>
      <w:r w:rsidR="00BD0704">
        <w:rPr>
          <w:sz w:val="24"/>
          <w:szCs w:val="24"/>
        </w:rPr>
        <w:t>,</w:t>
      </w:r>
      <w:r w:rsidR="00BD0704" w:rsidRPr="00987BC9">
        <w:rPr>
          <w:sz w:val="24"/>
          <w:szCs w:val="24"/>
        </w:rPr>
        <w:t xml:space="preserve">  </w:t>
      </w:r>
      <w:r w:rsidR="00E929F2">
        <w:rPr>
          <w:sz w:val="24"/>
          <w:szCs w:val="24"/>
        </w:rPr>
        <w:t>201</w:t>
      </w:r>
      <w:r w:rsidR="006D7316">
        <w:rPr>
          <w:sz w:val="24"/>
          <w:szCs w:val="24"/>
        </w:rPr>
        <w:t>7</w:t>
      </w:r>
      <w:r w:rsidR="00E929F2">
        <w:rPr>
          <w:sz w:val="24"/>
          <w:szCs w:val="24"/>
        </w:rPr>
        <w:t xml:space="preserve"> m. – 2</w:t>
      </w:r>
      <w:r w:rsidR="006D7316">
        <w:rPr>
          <w:sz w:val="24"/>
          <w:szCs w:val="24"/>
        </w:rPr>
        <w:t>26</w:t>
      </w:r>
      <w:r w:rsidR="00E929F2">
        <w:rPr>
          <w:sz w:val="24"/>
          <w:szCs w:val="24"/>
        </w:rPr>
        <w:t>)</w:t>
      </w:r>
      <w:r w:rsidRPr="00987BC9">
        <w:rPr>
          <w:sz w:val="24"/>
          <w:szCs w:val="24"/>
        </w:rPr>
        <w:t>.</w:t>
      </w:r>
      <w:r w:rsidR="00DE0D69" w:rsidRPr="00987BC9">
        <w:rPr>
          <w:sz w:val="24"/>
          <w:szCs w:val="24"/>
        </w:rPr>
        <w:t xml:space="preserve"> </w:t>
      </w:r>
    </w:p>
    <w:p w:rsidR="00010A2D" w:rsidRPr="00630125" w:rsidRDefault="00010A2D" w:rsidP="00010A2D">
      <w:pPr>
        <w:ind w:firstLine="600"/>
        <w:rPr>
          <w:b/>
          <w:i/>
        </w:rPr>
      </w:pPr>
    </w:p>
    <w:p w:rsidR="00010A2D" w:rsidRPr="0052582C" w:rsidRDefault="00010A2D" w:rsidP="00010A2D">
      <w:pPr>
        <w:ind w:firstLine="600"/>
        <w:jc w:val="center"/>
        <w:rPr>
          <w:b/>
        </w:rPr>
      </w:pPr>
      <w:r w:rsidRPr="0052582C">
        <w:rPr>
          <w:b/>
        </w:rPr>
        <w:t>Rietavo savivaldybės tarybos  201</w:t>
      </w:r>
      <w:r w:rsidR="00177DED">
        <w:rPr>
          <w:b/>
        </w:rPr>
        <w:t>9</w:t>
      </w:r>
      <w:r w:rsidRPr="0052582C">
        <w:rPr>
          <w:b/>
        </w:rPr>
        <w:t xml:space="preserve"> m. svarstytų sprendimų projektų ir</w:t>
      </w:r>
    </w:p>
    <w:p w:rsidR="00010A2D" w:rsidRPr="0052582C" w:rsidRDefault="00010A2D" w:rsidP="00010A2D">
      <w:pPr>
        <w:ind w:firstLine="600"/>
        <w:jc w:val="center"/>
        <w:rPr>
          <w:b/>
        </w:rPr>
      </w:pPr>
      <w:r w:rsidRPr="0052582C">
        <w:rPr>
          <w:b/>
        </w:rPr>
        <w:t>priimtų sprendimų skaičius</w:t>
      </w:r>
    </w:p>
    <w:p w:rsidR="00010A2D" w:rsidRPr="0052582C" w:rsidRDefault="00010A2D" w:rsidP="00010A2D">
      <w:pPr>
        <w:ind w:firstLine="600"/>
      </w:pPr>
    </w:p>
    <w:tbl>
      <w:tblPr>
        <w:tblpPr w:leftFromText="180" w:rightFromText="180" w:vertAnchor="text" w:horzAnchor="margin" w:tblpX="302" w:tblpY="179"/>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5"/>
        <w:gridCol w:w="1365"/>
        <w:gridCol w:w="1442"/>
        <w:gridCol w:w="2158"/>
        <w:gridCol w:w="2160"/>
      </w:tblGrid>
      <w:tr w:rsidR="00010A2D" w:rsidRPr="00DD75CF">
        <w:trPr>
          <w:trHeight w:val="889"/>
        </w:trPr>
        <w:tc>
          <w:tcPr>
            <w:tcW w:w="2055" w:type="dxa"/>
          </w:tcPr>
          <w:p w:rsidR="00010A2D" w:rsidRPr="00705D88" w:rsidRDefault="00010A2D" w:rsidP="00010A2D">
            <w:pPr>
              <w:ind w:firstLine="0"/>
              <w:jc w:val="center"/>
            </w:pPr>
            <w:r w:rsidRPr="00705D88">
              <w:t>Posėdžiai</w:t>
            </w:r>
          </w:p>
        </w:tc>
        <w:tc>
          <w:tcPr>
            <w:tcW w:w="1365" w:type="dxa"/>
          </w:tcPr>
          <w:p w:rsidR="00010A2D" w:rsidRPr="00705D88" w:rsidRDefault="00010A2D" w:rsidP="00010A2D">
            <w:pPr>
              <w:ind w:firstLine="0"/>
              <w:jc w:val="center"/>
            </w:pPr>
            <w:r w:rsidRPr="00705D88">
              <w:t>Data</w:t>
            </w:r>
          </w:p>
        </w:tc>
        <w:tc>
          <w:tcPr>
            <w:tcW w:w="1442" w:type="dxa"/>
          </w:tcPr>
          <w:p w:rsidR="00010A2D" w:rsidRPr="00705D88" w:rsidRDefault="00010A2D" w:rsidP="00010A2D">
            <w:pPr>
              <w:ind w:firstLine="0"/>
              <w:jc w:val="center"/>
            </w:pPr>
            <w:r w:rsidRPr="00705D88">
              <w:t>Svarstyta</w:t>
            </w:r>
          </w:p>
          <w:p w:rsidR="00010A2D" w:rsidRPr="00705D88" w:rsidRDefault="0081783A" w:rsidP="00010A2D">
            <w:pPr>
              <w:ind w:firstLine="0"/>
              <w:jc w:val="center"/>
            </w:pPr>
            <w:r w:rsidRPr="00705D88">
              <w:t>sprendimų projektų</w:t>
            </w:r>
          </w:p>
        </w:tc>
        <w:tc>
          <w:tcPr>
            <w:tcW w:w="2158" w:type="dxa"/>
          </w:tcPr>
          <w:p w:rsidR="00010A2D" w:rsidRPr="00705D88" w:rsidRDefault="00010A2D" w:rsidP="00010A2D">
            <w:pPr>
              <w:ind w:firstLine="0"/>
            </w:pPr>
            <w:r w:rsidRPr="00705D88">
              <w:t>Priimta sprendimų</w:t>
            </w:r>
          </w:p>
        </w:tc>
        <w:tc>
          <w:tcPr>
            <w:tcW w:w="2160" w:type="dxa"/>
          </w:tcPr>
          <w:p w:rsidR="00010A2D" w:rsidRPr="00705D88" w:rsidRDefault="00010A2D" w:rsidP="0081783A">
            <w:pPr>
              <w:ind w:firstLine="0"/>
            </w:pPr>
            <w:r w:rsidRPr="00705D88">
              <w:t>Priimta sprendimų nuo kadencijos pradžios</w:t>
            </w:r>
          </w:p>
          <w:p w:rsidR="00010A2D" w:rsidRPr="00705D88" w:rsidRDefault="00010A2D" w:rsidP="0081783A"/>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1 posėdis</w:t>
            </w:r>
          </w:p>
        </w:tc>
        <w:tc>
          <w:tcPr>
            <w:tcW w:w="1365" w:type="dxa"/>
          </w:tcPr>
          <w:p w:rsidR="00010A2D" w:rsidRPr="00705D88" w:rsidRDefault="009A2A69" w:rsidP="00177DED">
            <w:pPr>
              <w:ind w:firstLine="0"/>
              <w:jc w:val="center"/>
              <w:rPr>
                <w:b/>
              </w:rPr>
            </w:pPr>
            <w:r w:rsidRPr="00705D88">
              <w:rPr>
                <w:b/>
              </w:rPr>
              <w:t>0</w:t>
            </w:r>
            <w:r w:rsidR="00177DED">
              <w:rPr>
                <w:b/>
              </w:rPr>
              <w:t>1</w:t>
            </w:r>
            <w:r w:rsidR="00445E4B">
              <w:rPr>
                <w:b/>
              </w:rPr>
              <w:t>-</w:t>
            </w:r>
            <w:r w:rsidR="00177DED">
              <w:rPr>
                <w:b/>
              </w:rPr>
              <w:t>24</w:t>
            </w:r>
          </w:p>
        </w:tc>
        <w:tc>
          <w:tcPr>
            <w:tcW w:w="1442" w:type="dxa"/>
          </w:tcPr>
          <w:p w:rsidR="00010A2D" w:rsidRPr="00705D88" w:rsidRDefault="00177DED" w:rsidP="00E77A1C">
            <w:pPr>
              <w:jc w:val="center"/>
              <w:rPr>
                <w:b/>
              </w:rPr>
            </w:pPr>
            <w:r>
              <w:rPr>
                <w:b/>
              </w:rPr>
              <w:t>18</w:t>
            </w:r>
          </w:p>
        </w:tc>
        <w:tc>
          <w:tcPr>
            <w:tcW w:w="2158" w:type="dxa"/>
            <w:shd w:val="clear" w:color="auto" w:fill="D9D9D9"/>
          </w:tcPr>
          <w:p w:rsidR="00010A2D" w:rsidRPr="00705D88" w:rsidRDefault="00177DED" w:rsidP="00E77A1C">
            <w:pPr>
              <w:jc w:val="center"/>
              <w:rPr>
                <w:b/>
              </w:rPr>
            </w:pPr>
            <w:r>
              <w:rPr>
                <w:b/>
              </w:rPr>
              <w:t>18</w:t>
            </w:r>
          </w:p>
        </w:tc>
        <w:tc>
          <w:tcPr>
            <w:tcW w:w="2160" w:type="dxa"/>
          </w:tcPr>
          <w:p w:rsidR="00010A2D" w:rsidRPr="00705D88" w:rsidRDefault="00177DED" w:rsidP="00292B82">
            <w:pPr>
              <w:jc w:val="center"/>
              <w:rPr>
                <w:b/>
              </w:rPr>
            </w:pPr>
            <w:r>
              <w:rPr>
                <w:b/>
              </w:rPr>
              <w:t>840</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2 posėdis</w:t>
            </w:r>
          </w:p>
        </w:tc>
        <w:tc>
          <w:tcPr>
            <w:tcW w:w="1365" w:type="dxa"/>
          </w:tcPr>
          <w:p w:rsidR="00010A2D" w:rsidRPr="009D5D44" w:rsidRDefault="004D0255" w:rsidP="00177DED">
            <w:pPr>
              <w:ind w:firstLine="0"/>
              <w:jc w:val="center"/>
              <w:rPr>
                <w:b/>
              </w:rPr>
            </w:pPr>
            <w:r>
              <w:rPr>
                <w:b/>
              </w:rPr>
              <w:t>0</w:t>
            </w:r>
            <w:r w:rsidR="00177DED">
              <w:rPr>
                <w:b/>
              </w:rPr>
              <w:t>2</w:t>
            </w:r>
            <w:r>
              <w:rPr>
                <w:b/>
              </w:rPr>
              <w:t>-</w:t>
            </w:r>
            <w:r w:rsidR="00177DED">
              <w:rPr>
                <w:b/>
              </w:rPr>
              <w:t>21</w:t>
            </w:r>
          </w:p>
        </w:tc>
        <w:tc>
          <w:tcPr>
            <w:tcW w:w="1442" w:type="dxa"/>
          </w:tcPr>
          <w:p w:rsidR="00010A2D" w:rsidRPr="009D5D44" w:rsidRDefault="00177DED" w:rsidP="00292B82">
            <w:pPr>
              <w:jc w:val="center"/>
              <w:rPr>
                <w:b/>
              </w:rPr>
            </w:pPr>
            <w:r>
              <w:rPr>
                <w:b/>
              </w:rPr>
              <w:t>18</w:t>
            </w:r>
          </w:p>
        </w:tc>
        <w:tc>
          <w:tcPr>
            <w:tcW w:w="2158" w:type="dxa"/>
            <w:shd w:val="clear" w:color="auto" w:fill="D9D9D9"/>
          </w:tcPr>
          <w:p w:rsidR="00010A2D" w:rsidRPr="009D5D44" w:rsidRDefault="00177DED" w:rsidP="00292B82">
            <w:pPr>
              <w:jc w:val="center"/>
              <w:rPr>
                <w:b/>
              </w:rPr>
            </w:pPr>
            <w:r>
              <w:rPr>
                <w:b/>
              </w:rPr>
              <w:t>1</w:t>
            </w:r>
            <w:r w:rsidR="004D0255">
              <w:rPr>
                <w:b/>
              </w:rPr>
              <w:t>8</w:t>
            </w:r>
          </w:p>
        </w:tc>
        <w:tc>
          <w:tcPr>
            <w:tcW w:w="2160" w:type="dxa"/>
          </w:tcPr>
          <w:p w:rsidR="00010A2D" w:rsidRPr="00D95708" w:rsidRDefault="00177DED" w:rsidP="00292B82">
            <w:pPr>
              <w:jc w:val="center"/>
              <w:rPr>
                <w:b/>
              </w:rPr>
            </w:pPr>
            <w:r>
              <w:rPr>
                <w:b/>
              </w:rPr>
              <w:t>858</w:t>
            </w:r>
          </w:p>
        </w:tc>
      </w:tr>
      <w:tr w:rsidR="00010A2D" w:rsidRPr="00DD75CF">
        <w:trPr>
          <w:trHeight w:val="360"/>
        </w:trPr>
        <w:tc>
          <w:tcPr>
            <w:tcW w:w="2055" w:type="dxa"/>
            <w:shd w:val="clear" w:color="auto" w:fill="E6E6E6"/>
          </w:tcPr>
          <w:p w:rsidR="00010A2D" w:rsidRPr="00705D88" w:rsidRDefault="00D13D03" w:rsidP="00E77A1C">
            <w:pPr>
              <w:ind w:firstLine="0"/>
              <w:jc w:val="center"/>
              <w:rPr>
                <w:b/>
              </w:rPr>
            </w:pPr>
            <w:r>
              <w:rPr>
                <w:b/>
              </w:rPr>
              <w:t>1</w:t>
            </w:r>
            <w:r w:rsidR="00010A2D" w:rsidRPr="00705D88">
              <w:rPr>
                <w:b/>
              </w:rPr>
              <w:t xml:space="preserve"> posėdis</w:t>
            </w:r>
          </w:p>
        </w:tc>
        <w:tc>
          <w:tcPr>
            <w:tcW w:w="1365" w:type="dxa"/>
          </w:tcPr>
          <w:p w:rsidR="00010A2D" w:rsidRPr="009D5D44" w:rsidRDefault="004D0255" w:rsidP="00177DED">
            <w:pPr>
              <w:ind w:firstLine="0"/>
              <w:jc w:val="center"/>
              <w:rPr>
                <w:b/>
              </w:rPr>
            </w:pPr>
            <w:r>
              <w:rPr>
                <w:b/>
              </w:rPr>
              <w:t>04-</w:t>
            </w:r>
            <w:r w:rsidR="00177DED">
              <w:rPr>
                <w:b/>
              </w:rPr>
              <w:t>11</w:t>
            </w:r>
          </w:p>
        </w:tc>
        <w:tc>
          <w:tcPr>
            <w:tcW w:w="1442" w:type="dxa"/>
          </w:tcPr>
          <w:p w:rsidR="00010A2D" w:rsidRPr="009D5D44" w:rsidRDefault="00D13D03" w:rsidP="00E77A1C">
            <w:pPr>
              <w:jc w:val="center"/>
              <w:rPr>
                <w:b/>
              </w:rPr>
            </w:pPr>
            <w:r>
              <w:rPr>
                <w:b/>
              </w:rPr>
              <w:t>4</w:t>
            </w:r>
          </w:p>
        </w:tc>
        <w:tc>
          <w:tcPr>
            <w:tcW w:w="2158" w:type="dxa"/>
            <w:shd w:val="clear" w:color="auto" w:fill="D9D9D9"/>
          </w:tcPr>
          <w:p w:rsidR="00010A2D" w:rsidRPr="009D5D44" w:rsidRDefault="00D13D03" w:rsidP="00E77A1C">
            <w:pPr>
              <w:jc w:val="center"/>
              <w:rPr>
                <w:b/>
              </w:rPr>
            </w:pPr>
            <w:r>
              <w:rPr>
                <w:b/>
              </w:rPr>
              <w:t>4</w:t>
            </w:r>
          </w:p>
        </w:tc>
        <w:tc>
          <w:tcPr>
            <w:tcW w:w="2160" w:type="dxa"/>
          </w:tcPr>
          <w:p w:rsidR="00010A2D" w:rsidRPr="00D95708" w:rsidRDefault="00D13D03" w:rsidP="00E77A1C">
            <w:pPr>
              <w:jc w:val="center"/>
              <w:rPr>
                <w:b/>
              </w:rPr>
            </w:pPr>
            <w:r>
              <w:rPr>
                <w:b/>
              </w:rPr>
              <w:t>4</w:t>
            </w:r>
          </w:p>
        </w:tc>
      </w:tr>
      <w:tr w:rsidR="00010A2D" w:rsidRPr="00DD75CF">
        <w:trPr>
          <w:trHeight w:val="340"/>
        </w:trPr>
        <w:tc>
          <w:tcPr>
            <w:tcW w:w="2055" w:type="dxa"/>
            <w:shd w:val="clear" w:color="auto" w:fill="E6E6E6"/>
          </w:tcPr>
          <w:p w:rsidR="00010A2D" w:rsidRPr="00705D88" w:rsidRDefault="00D13D03" w:rsidP="00E77A1C">
            <w:pPr>
              <w:ind w:firstLine="0"/>
              <w:jc w:val="center"/>
              <w:rPr>
                <w:b/>
              </w:rPr>
            </w:pPr>
            <w:r>
              <w:rPr>
                <w:b/>
              </w:rPr>
              <w:t>2</w:t>
            </w:r>
            <w:r w:rsidR="00010A2D" w:rsidRPr="00705D88">
              <w:rPr>
                <w:b/>
              </w:rPr>
              <w:t xml:space="preserve"> posėdis</w:t>
            </w:r>
          </w:p>
        </w:tc>
        <w:tc>
          <w:tcPr>
            <w:tcW w:w="1365" w:type="dxa"/>
          </w:tcPr>
          <w:p w:rsidR="00010A2D" w:rsidRPr="00447C15" w:rsidRDefault="009C58E9" w:rsidP="00D13D03">
            <w:pPr>
              <w:ind w:firstLine="0"/>
              <w:jc w:val="center"/>
              <w:rPr>
                <w:b/>
              </w:rPr>
            </w:pPr>
            <w:r>
              <w:rPr>
                <w:b/>
              </w:rPr>
              <w:t>0</w:t>
            </w:r>
            <w:r w:rsidR="00D13D03">
              <w:rPr>
                <w:b/>
              </w:rPr>
              <w:t>4-11</w:t>
            </w:r>
          </w:p>
        </w:tc>
        <w:tc>
          <w:tcPr>
            <w:tcW w:w="1442" w:type="dxa"/>
          </w:tcPr>
          <w:p w:rsidR="00010A2D" w:rsidRPr="00447C15" w:rsidRDefault="00D13D03" w:rsidP="00E77A1C">
            <w:pPr>
              <w:jc w:val="center"/>
              <w:rPr>
                <w:b/>
              </w:rPr>
            </w:pPr>
            <w:r>
              <w:rPr>
                <w:b/>
              </w:rPr>
              <w:t>5</w:t>
            </w:r>
          </w:p>
        </w:tc>
        <w:tc>
          <w:tcPr>
            <w:tcW w:w="2158" w:type="dxa"/>
            <w:shd w:val="clear" w:color="auto" w:fill="D9D9D9"/>
          </w:tcPr>
          <w:p w:rsidR="00010A2D" w:rsidRPr="00447C15" w:rsidRDefault="00D13D03" w:rsidP="00E77A1C">
            <w:pPr>
              <w:jc w:val="center"/>
              <w:rPr>
                <w:b/>
              </w:rPr>
            </w:pPr>
            <w:r>
              <w:rPr>
                <w:b/>
              </w:rPr>
              <w:t>5</w:t>
            </w:r>
          </w:p>
        </w:tc>
        <w:tc>
          <w:tcPr>
            <w:tcW w:w="2160" w:type="dxa"/>
          </w:tcPr>
          <w:p w:rsidR="00010A2D" w:rsidRPr="00D95708" w:rsidRDefault="00D13D03" w:rsidP="00E77A1C">
            <w:pPr>
              <w:jc w:val="center"/>
              <w:rPr>
                <w:b/>
              </w:rPr>
            </w:pPr>
            <w:r>
              <w:rPr>
                <w:b/>
              </w:rPr>
              <w:t>9</w:t>
            </w:r>
          </w:p>
        </w:tc>
      </w:tr>
      <w:tr w:rsidR="00010A2D" w:rsidRPr="00DD75CF">
        <w:trPr>
          <w:trHeight w:val="360"/>
        </w:trPr>
        <w:tc>
          <w:tcPr>
            <w:tcW w:w="2055" w:type="dxa"/>
            <w:shd w:val="clear" w:color="auto" w:fill="E6E6E6"/>
          </w:tcPr>
          <w:p w:rsidR="00010A2D" w:rsidRPr="00705D88" w:rsidRDefault="00D13D03" w:rsidP="00E77A1C">
            <w:pPr>
              <w:ind w:firstLine="0"/>
              <w:jc w:val="center"/>
              <w:rPr>
                <w:b/>
              </w:rPr>
            </w:pPr>
            <w:r>
              <w:rPr>
                <w:b/>
              </w:rPr>
              <w:t>3</w:t>
            </w:r>
            <w:r w:rsidR="00010A2D" w:rsidRPr="00705D88">
              <w:rPr>
                <w:b/>
              </w:rPr>
              <w:t xml:space="preserve"> posėdis</w:t>
            </w:r>
          </w:p>
        </w:tc>
        <w:tc>
          <w:tcPr>
            <w:tcW w:w="1365" w:type="dxa"/>
          </w:tcPr>
          <w:p w:rsidR="00010A2D" w:rsidRPr="00447C15" w:rsidRDefault="009C58E9" w:rsidP="00D13D03">
            <w:pPr>
              <w:ind w:firstLine="0"/>
              <w:jc w:val="center"/>
              <w:rPr>
                <w:b/>
              </w:rPr>
            </w:pPr>
            <w:r>
              <w:rPr>
                <w:b/>
              </w:rPr>
              <w:t>0</w:t>
            </w:r>
            <w:r w:rsidR="00D13D03">
              <w:rPr>
                <w:b/>
              </w:rPr>
              <w:t>4</w:t>
            </w:r>
            <w:r>
              <w:rPr>
                <w:b/>
              </w:rPr>
              <w:t>-2</w:t>
            </w:r>
            <w:r w:rsidR="00D13D03">
              <w:rPr>
                <w:b/>
              </w:rPr>
              <w:t>5</w:t>
            </w:r>
          </w:p>
        </w:tc>
        <w:tc>
          <w:tcPr>
            <w:tcW w:w="1442" w:type="dxa"/>
          </w:tcPr>
          <w:p w:rsidR="00010A2D" w:rsidRPr="00447C15" w:rsidRDefault="00D13D03" w:rsidP="00E77A1C">
            <w:pPr>
              <w:jc w:val="center"/>
              <w:rPr>
                <w:b/>
              </w:rPr>
            </w:pPr>
            <w:r>
              <w:rPr>
                <w:b/>
              </w:rPr>
              <w:t>30</w:t>
            </w:r>
          </w:p>
        </w:tc>
        <w:tc>
          <w:tcPr>
            <w:tcW w:w="2158" w:type="dxa"/>
            <w:shd w:val="clear" w:color="auto" w:fill="D9D9D9"/>
          </w:tcPr>
          <w:p w:rsidR="00010A2D" w:rsidRPr="003E3ACD" w:rsidRDefault="00D13D03" w:rsidP="00E77A1C">
            <w:pPr>
              <w:jc w:val="center"/>
              <w:rPr>
                <w:b/>
              </w:rPr>
            </w:pPr>
            <w:r>
              <w:rPr>
                <w:b/>
              </w:rPr>
              <w:t>30</w:t>
            </w:r>
          </w:p>
        </w:tc>
        <w:tc>
          <w:tcPr>
            <w:tcW w:w="2160" w:type="dxa"/>
          </w:tcPr>
          <w:p w:rsidR="00010A2D" w:rsidRPr="00D95708" w:rsidRDefault="00D13D03" w:rsidP="002E0DDE">
            <w:pPr>
              <w:jc w:val="center"/>
              <w:rPr>
                <w:b/>
              </w:rPr>
            </w:pPr>
            <w:r>
              <w:rPr>
                <w:b/>
              </w:rPr>
              <w:t>39</w:t>
            </w:r>
          </w:p>
        </w:tc>
      </w:tr>
      <w:tr w:rsidR="00010A2D" w:rsidRPr="00DD75CF">
        <w:trPr>
          <w:trHeight w:val="340"/>
        </w:trPr>
        <w:tc>
          <w:tcPr>
            <w:tcW w:w="2055" w:type="dxa"/>
            <w:shd w:val="clear" w:color="auto" w:fill="E6E6E6"/>
          </w:tcPr>
          <w:p w:rsidR="00010A2D" w:rsidRPr="00705D88" w:rsidRDefault="00D13D03" w:rsidP="00E77A1C">
            <w:pPr>
              <w:ind w:firstLine="0"/>
              <w:jc w:val="center"/>
              <w:rPr>
                <w:b/>
              </w:rPr>
            </w:pPr>
            <w:r>
              <w:rPr>
                <w:b/>
              </w:rPr>
              <w:t>4</w:t>
            </w:r>
            <w:r w:rsidR="00010A2D" w:rsidRPr="00705D88">
              <w:rPr>
                <w:b/>
              </w:rPr>
              <w:t xml:space="preserve"> posėdis</w:t>
            </w:r>
          </w:p>
        </w:tc>
        <w:tc>
          <w:tcPr>
            <w:tcW w:w="1365" w:type="dxa"/>
          </w:tcPr>
          <w:p w:rsidR="00010A2D" w:rsidRPr="003E3ACD" w:rsidRDefault="009C58E9" w:rsidP="00D13D03">
            <w:pPr>
              <w:ind w:firstLine="0"/>
              <w:jc w:val="center"/>
              <w:rPr>
                <w:b/>
              </w:rPr>
            </w:pPr>
            <w:r>
              <w:rPr>
                <w:b/>
              </w:rPr>
              <w:t>0</w:t>
            </w:r>
            <w:r w:rsidR="00D13D03">
              <w:rPr>
                <w:b/>
              </w:rPr>
              <w:t>5-16</w:t>
            </w:r>
          </w:p>
        </w:tc>
        <w:tc>
          <w:tcPr>
            <w:tcW w:w="1442" w:type="dxa"/>
          </w:tcPr>
          <w:p w:rsidR="00010A2D" w:rsidRPr="003E3ACD" w:rsidRDefault="00D13D03" w:rsidP="00E77A1C">
            <w:pPr>
              <w:jc w:val="center"/>
              <w:rPr>
                <w:b/>
              </w:rPr>
            </w:pPr>
            <w:r>
              <w:rPr>
                <w:b/>
              </w:rPr>
              <w:t>27</w:t>
            </w:r>
          </w:p>
        </w:tc>
        <w:tc>
          <w:tcPr>
            <w:tcW w:w="2158" w:type="dxa"/>
            <w:shd w:val="clear" w:color="auto" w:fill="D9D9D9"/>
          </w:tcPr>
          <w:p w:rsidR="00010A2D" w:rsidRPr="003E3ACD" w:rsidRDefault="00D13D03" w:rsidP="00E77A1C">
            <w:pPr>
              <w:jc w:val="center"/>
              <w:rPr>
                <w:b/>
              </w:rPr>
            </w:pPr>
            <w:r>
              <w:rPr>
                <w:b/>
              </w:rPr>
              <w:t>27</w:t>
            </w:r>
          </w:p>
        </w:tc>
        <w:tc>
          <w:tcPr>
            <w:tcW w:w="2160" w:type="dxa"/>
          </w:tcPr>
          <w:p w:rsidR="00010A2D" w:rsidRPr="00D95708" w:rsidRDefault="00D13D03" w:rsidP="002E0DDE">
            <w:pPr>
              <w:jc w:val="center"/>
              <w:rPr>
                <w:b/>
              </w:rPr>
            </w:pPr>
            <w:r>
              <w:rPr>
                <w:b/>
              </w:rPr>
              <w:t>66</w:t>
            </w:r>
          </w:p>
        </w:tc>
      </w:tr>
      <w:tr w:rsidR="00010A2D" w:rsidRPr="00DD75CF">
        <w:trPr>
          <w:trHeight w:val="360"/>
        </w:trPr>
        <w:tc>
          <w:tcPr>
            <w:tcW w:w="2055" w:type="dxa"/>
            <w:shd w:val="clear" w:color="auto" w:fill="E6E6E6"/>
          </w:tcPr>
          <w:p w:rsidR="00010A2D" w:rsidRPr="00705D88" w:rsidRDefault="00D13D03" w:rsidP="00E77A1C">
            <w:pPr>
              <w:ind w:firstLine="0"/>
              <w:jc w:val="center"/>
              <w:rPr>
                <w:b/>
              </w:rPr>
            </w:pPr>
            <w:r>
              <w:rPr>
                <w:b/>
              </w:rPr>
              <w:t>5</w:t>
            </w:r>
            <w:r w:rsidR="00010A2D" w:rsidRPr="00705D88">
              <w:rPr>
                <w:b/>
              </w:rPr>
              <w:t xml:space="preserve"> posėdis</w:t>
            </w:r>
          </w:p>
        </w:tc>
        <w:tc>
          <w:tcPr>
            <w:tcW w:w="1365" w:type="dxa"/>
          </w:tcPr>
          <w:p w:rsidR="00010A2D" w:rsidRPr="00AC257A" w:rsidRDefault="009C58E9" w:rsidP="00D13D03">
            <w:pPr>
              <w:ind w:firstLine="0"/>
              <w:jc w:val="center"/>
              <w:rPr>
                <w:b/>
              </w:rPr>
            </w:pPr>
            <w:r>
              <w:rPr>
                <w:b/>
              </w:rPr>
              <w:t>0</w:t>
            </w:r>
            <w:r w:rsidR="00D13D03">
              <w:rPr>
                <w:b/>
              </w:rPr>
              <w:t>6-</w:t>
            </w:r>
            <w:r>
              <w:rPr>
                <w:b/>
              </w:rPr>
              <w:t>20</w:t>
            </w:r>
          </w:p>
        </w:tc>
        <w:tc>
          <w:tcPr>
            <w:tcW w:w="1442" w:type="dxa"/>
          </w:tcPr>
          <w:p w:rsidR="00010A2D" w:rsidRPr="00AC257A" w:rsidRDefault="009C58E9" w:rsidP="00D13D03">
            <w:pPr>
              <w:jc w:val="center"/>
              <w:rPr>
                <w:b/>
              </w:rPr>
            </w:pPr>
            <w:r>
              <w:rPr>
                <w:b/>
              </w:rPr>
              <w:t>1</w:t>
            </w:r>
            <w:r w:rsidR="00D13D03">
              <w:rPr>
                <w:b/>
              </w:rPr>
              <w:t>9</w:t>
            </w:r>
          </w:p>
        </w:tc>
        <w:tc>
          <w:tcPr>
            <w:tcW w:w="2158" w:type="dxa"/>
            <w:shd w:val="clear" w:color="auto" w:fill="D9D9D9"/>
          </w:tcPr>
          <w:p w:rsidR="00010A2D" w:rsidRPr="00AC257A" w:rsidRDefault="009C58E9" w:rsidP="00D13D03">
            <w:pPr>
              <w:jc w:val="center"/>
              <w:rPr>
                <w:b/>
              </w:rPr>
            </w:pPr>
            <w:r>
              <w:rPr>
                <w:b/>
              </w:rPr>
              <w:t>1</w:t>
            </w:r>
            <w:r w:rsidR="00D13D03">
              <w:rPr>
                <w:b/>
              </w:rPr>
              <w:t>9</w:t>
            </w:r>
          </w:p>
        </w:tc>
        <w:tc>
          <w:tcPr>
            <w:tcW w:w="2160" w:type="dxa"/>
          </w:tcPr>
          <w:p w:rsidR="00010A2D" w:rsidRPr="00D95708" w:rsidRDefault="00D13D03" w:rsidP="00D13D03">
            <w:pPr>
              <w:jc w:val="center"/>
              <w:rPr>
                <w:b/>
              </w:rPr>
            </w:pPr>
            <w:r>
              <w:rPr>
                <w:b/>
              </w:rPr>
              <w:t>85</w:t>
            </w:r>
          </w:p>
        </w:tc>
      </w:tr>
      <w:tr w:rsidR="00010A2D" w:rsidRPr="00DD75CF">
        <w:trPr>
          <w:trHeight w:val="340"/>
        </w:trPr>
        <w:tc>
          <w:tcPr>
            <w:tcW w:w="2055" w:type="dxa"/>
            <w:shd w:val="clear" w:color="auto" w:fill="E6E6E6"/>
          </w:tcPr>
          <w:p w:rsidR="00010A2D" w:rsidRPr="00705D88" w:rsidRDefault="00D13D03" w:rsidP="00E77A1C">
            <w:pPr>
              <w:ind w:firstLine="0"/>
              <w:jc w:val="center"/>
              <w:rPr>
                <w:b/>
              </w:rPr>
            </w:pPr>
            <w:r>
              <w:rPr>
                <w:b/>
              </w:rPr>
              <w:t>6</w:t>
            </w:r>
            <w:r w:rsidR="00010A2D" w:rsidRPr="00705D88">
              <w:rPr>
                <w:b/>
              </w:rPr>
              <w:t xml:space="preserve"> posėdis</w:t>
            </w:r>
          </w:p>
        </w:tc>
        <w:tc>
          <w:tcPr>
            <w:tcW w:w="1365" w:type="dxa"/>
          </w:tcPr>
          <w:p w:rsidR="00010A2D" w:rsidRPr="00AC257A" w:rsidRDefault="00D13D03" w:rsidP="00D13D03">
            <w:pPr>
              <w:ind w:firstLine="0"/>
              <w:jc w:val="center"/>
              <w:rPr>
                <w:b/>
              </w:rPr>
            </w:pPr>
            <w:r>
              <w:rPr>
                <w:b/>
              </w:rPr>
              <w:t>07-11</w:t>
            </w:r>
          </w:p>
        </w:tc>
        <w:tc>
          <w:tcPr>
            <w:tcW w:w="1442" w:type="dxa"/>
          </w:tcPr>
          <w:p w:rsidR="00010A2D" w:rsidRPr="00AC257A" w:rsidRDefault="009C58E9" w:rsidP="002E0DDE">
            <w:pPr>
              <w:jc w:val="center"/>
              <w:rPr>
                <w:b/>
              </w:rPr>
            </w:pPr>
            <w:r>
              <w:rPr>
                <w:b/>
              </w:rPr>
              <w:t>17</w:t>
            </w:r>
          </w:p>
        </w:tc>
        <w:tc>
          <w:tcPr>
            <w:tcW w:w="2158" w:type="dxa"/>
            <w:shd w:val="clear" w:color="auto" w:fill="D9D9D9"/>
          </w:tcPr>
          <w:p w:rsidR="00010A2D" w:rsidRPr="00AC257A" w:rsidRDefault="009C58E9" w:rsidP="002E0DDE">
            <w:pPr>
              <w:jc w:val="center"/>
              <w:rPr>
                <w:b/>
              </w:rPr>
            </w:pPr>
            <w:r>
              <w:rPr>
                <w:b/>
              </w:rPr>
              <w:t>17</w:t>
            </w:r>
          </w:p>
        </w:tc>
        <w:tc>
          <w:tcPr>
            <w:tcW w:w="2160" w:type="dxa"/>
          </w:tcPr>
          <w:p w:rsidR="00010A2D" w:rsidRPr="00D95708" w:rsidRDefault="00D13D03" w:rsidP="00E77A1C">
            <w:pPr>
              <w:jc w:val="center"/>
              <w:rPr>
                <w:b/>
              </w:rPr>
            </w:pPr>
            <w:r>
              <w:rPr>
                <w:b/>
              </w:rPr>
              <w:t>102</w:t>
            </w:r>
          </w:p>
        </w:tc>
      </w:tr>
      <w:tr w:rsidR="00010A2D" w:rsidRPr="00DD75CF">
        <w:trPr>
          <w:trHeight w:val="360"/>
        </w:trPr>
        <w:tc>
          <w:tcPr>
            <w:tcW w:w="2055" w:type="dxa"/>
            <w:shd w:val="clear" w:color="auto" w:fill="E6E6E6"/>
          </w:tcPr>
          <w:p w:rsidR="00010A2D" w:rsidRPr="00705D88" w:rsidRDefault="00D13D03" w:rsidP="00E77A1C">
            <w:pPr>
              <w:ind w:firstLine="0"/>
              <w:jc w:val="center"/>
              <w:rPr>
                <w:b/>
              </w:rPr>
            </w:pPr>
            <w:r>
              <w:rPr>
                <w:b/>
              </w:rPr>
              <w:t>7</w:t>
            </w:r>
            <w:r w:rsidR="00010A2D" w:rsidRPr="00705D88">
              <w:rPr>
                <w:b/>
              </w:rPr>
              <w:t xml:space="preserve"> posėdis</w:t>
            </w:r>
          </w:p>
        </w:tc>
        <w:tc>
          <w:tcPr>
            <w:tcW w:w="1365" w:type="dxa"/>
          </w:tcPr>
          <w:p w:rsidR="00010A2D" w:rsidRPr="00AC257A" w:rsidRDefault="00D13D03" w:rsidP="00E27D2A">
            <w:pPr>
              <w:ind w:firstLine="0"/>
              <w:jc w:val="center"/>
              <w:rPr>
                <w:b/>
              </w:rPr>
            </w:pPr>
            <w:r>
              <w:rPr>
                <w:b/>
              </w:rPr>
              <w:t>09-19</w:t>
            </w:r>
          </w:p>
        </w:tc>
        <w:tc>
          <w:tcPr>
            <w:tcW w:w="1442" w:type="dxa"/>
          </w:tcPr>
          <w:p w:rsidR="00010A2D" w:rsidRPr="00AC257A" w:rsidRDefault="009C58E9" w:rsidP="00D13D03">
            <w:pPr>
              <w:jc w:val="center"/>
              <w:rPr>
                <w:b/>
              </w:rPr>
            </w:pPr>
            <w:r>
              <w:rPr>
                <w:b/>
              </w:rPr>
              <w:t>1</w:t>
            </w:r>
            <w:r w:rsidR="00D13D03">
              <w:rPr>
                <w:b/>
              </w:rPr>
              <w:t>9</w:t>
            </w:r>
          </w:p>
        </w:tc>
        <w:tc>
          <w:tcPr>
            <w:tcW w:w="2158" w:type="dxa"/>
            <w:shd w:val="clear" w:color="auto" w:fill="D9D9D9"/>
          </w:tcPr>
          <w:p w:rsidR="00010A2D" w:rsidRPr="00AC257A" w:rsidRDefault="009C58E9" w:rsidP="00D13D03">
            <w:pPr>
              <w:jc w:val="center"/>
              <w:rPr>
                <w:b/>
              </w:rPr>
            </w:pPr>
            <w:r>
              <w:rPr>
                <w:b/>
              </w:rPr>
              <w:t>1</w:t>
            </w:r>
            <w:r w:rsidR="00D13D03">
              <w:rPr>
                <w:b/>
              </w:rPr>
              <w:t>9</w:t>
            </w:r>
          </w:p>
        </w:tc>
        <w:tc>
          <w:tcPr>
            <w:tcW w:w="2160" w:type="dxa"/>
          </w:tcPr>
          <w:p w:rsidR="00010A2D" w:rsidRPr="00D95708" w:rsidRDefault="00D13D03" w:rsidP="00E77A1C">
            <w:pPr>
              <w:jc w:val="center"/>
              <w:rPr>
                <w:b/>
              </w:rPr>
            </w:pPr>
            <w:r>
              <w:rPr>
                <w:b/>
              </w:rPr>
              <w:t>121</w:t>
            </w:r>
          </w:p>
        </w:tc>
      </w:tr>
      <w:tr w:rsidR="004B3272" w:rsidRPr="00DD75CF">
        <w:trPr>
          <w:trHeight w:val="360"/>
        </w:trPr>
        <w:tc>
          <w:tcPr>
            <w:tcW w:w="2055" w:type="dxa"/>
            <w:shd w:val="clear" w:color="auto" w:fill="E6E6E6"/>
          </w:tcPr>
          <w:p w:rsidR="004B3272" w:rsidRPr="00705D88" w:rsidRDefault="00D13D03" w:rsidP="00E77A1C">
            <w:pPr>
              <w:ind w:firstLine="0"/>
              <w:jc w:val="center"/>
              <w:rPr>
                <w:b/>
              </w:rPr>
            </w:pPr>
            <w:r>
              <w:rPr>
                <w:b/>
              </w:rPr>
              <w:t>8</w:t>
            </w:r>
            <w:r w:rsidR="004B3272" w:rsidRPr="00705D88">
              <w:rPr>
                <w:b/>
              </w:rPr>
              <w:t xml:space="preserve"> posėdis</w:t>
            </w:r>
          </w:p>
        </w:tc>
        <w:tc>
          <w:tcPr>
            <w:tcW w:w="1365" w:type="dxa"/>
          </w:tcPr>
          <w:p w:rsidR="004B3272" w:rsidRPr="00AC257A" w:rsidRDefault="00D13D03" w:rsidP="00AC257A">
            <w:pPr>
              <w:ind w:firstLine="0"/>
              <w:jc w:val="center"/>
              <w:rPr>
                <w:b/>
              </w:rPr>
            </w:pPr>
            <w:r>
              <w:rPr>
                <w:b/>
              </w:rPr>
              <w:t>09-27 (neeilinis)</w:t>
            </w:r>
          </w:p>
        </w:tc>
        <w:tc>
          <w:tcPr>
            <w:tcW w:w="1442" w:type="dxa"/>
          </w:tcPr>
          <w:p w:rsidR="004B3272" w:rsidRPr="00AC257A" w:rsidRDefault="00D13D03" w:rsidP="00AC257A">
            <w:pPr>
              <w:jc w:val="center"/>
              <w:rPr>
                <w:b/>
              </w:rPr>
            </w:pPr>
            <w:r>
              <w:rPr>
                <w:b/>
              </w:rPr>
              <w:t>-</w:t>
            </w:r>
          </w:p>
        </w:tc>
        <w:tc>
          <w:tcPr>
            <w:tcW w:w="2158" w:type="dxa"/>
            <w:shd w:val="clear" w:color="auto" w:fill="D9D9D9"/>
          </w:tcPr>
          <w:p w:rsidR="004B3272" w:rsidRPr="00AC257A" w:rsidRDefault="00D13D03" w:rsidP="00AC257A">
            <w:pPr>
              <w:jc w:val="center"/>
              <w:rPr>
                <w:b/>
              </w:rPr>
            </w:pPr>
            <w:r>
              <w:rPr>
                <w:b/>
              </w:rPr>
              <w:t>-</w:t>
            </w:r>
          </w:p>
        </w:tc>
        <w:tc>
          <w:tcPr>
            <w:tcW w:w="2160" w:type="dxa"/>
          </w:tcPr>
          <w:p w:rsidR="004B3272" w:rsidRPr="00D95708" w:rsidRDefault="00D13D03" w:rsidP="00E77A1C">
            <w:pPr>
              <w:jc w:val="center"/>
              <w:rPr>
                <w:b/>
              </w:rPr>
            </w:pPr>
            <w:r>
              <w:rPr>
                <w:b/>
              </w:rPr>
              <w:t>121</w:t>
            </w:r>
          </w:p>
        </w:tc>
      </w:tr>
      <w:tr w:rsidR="00D13D03" w:rsidRPr="00DD75CF">
        <w:trPr>
          <w:trHeight w:val="360"/>
        </w:trPr>
        <w:tc>
          <w:tcPr>
            <w:tcW w:w="2055" w:type="dxa"/>
            <w:shd w:val="clear" w:color="auto" w:fill="E6E6E6"/>
          </w:tcPr>
          <w:p w:rsidR="00D13D03" w:rsidRPr="00705D88" w:rsidRDefault="00D13D03" w:rsidP="00E77A1C">
            <w:pPr>
              <w:ind w:firstLine="0"/>
              <w:jc w:val="center"/>
              <w:rPr>
                <w:b/>
              </w:rPr>
            </w:pPr>
            <w:r>
              <w:rPr>
                <w:b/>
              </w:rPr>
              <w:t>9 posėdis</w:t>
            </w:r>
          </w:p>
        </w:tc>
        <w:tc>
          <w:tcPr>
            <w:tcW w:w="1365" w:type="dxa"/>
          </w:tcPr>
          <w:p w:rsidR="00D13D03" w:rsidRDefault="00D13D03" w:rsidP="00AC257A">
            <w:pPr>
              <w:ind w:firstLine="0"/>
              <w:jc w:val="center"/>
              <w:rPr>
                <w:b/>
              </w:rPr>
            </w:pPr>
            <w:r>
              <w:rPr>
                <w:b/>
              </w:rPr>
              <w:t>10-10</w:t>
            </w:r>
          </w:p>
        </w:tc>
        <w:tc>
          <w:tcPr>
            <w:tcW w:w="1442" w:type="dxa"/>
          </w:tcPr>
          <w:p w:rsidR="00D13D03" w:rsidRDefault="00D13D03" w:rsidP="00AC257A">
            <w:pPr>
              <w:jc w:val="center"/>
              <w:rPr>
                <w:b/>
              </w:rPr>
            </w:pPr>
            <w:r>
              <w:rPr>
                <w:b/>
              </w:rPr>
              <w:t>1</w:t>
            </w:r>
          </w:p>
        </w:tc>
        <w:tc>
          <w:tcPr>
            <w:tcW w:w="2158" w:type="dxa"/>
            <w:shd w:val="clear" w:color="auto" w:fill="D9D9D9"/>
          </w:tcPr>
          <w:p w:rsidR="00D13D03" w:rsidRDefault="00D13D03" w:rsidP="00AC257A">
            <w:pPr>
              <w:jc w:val="center"/>
              <w:rPr>
                <w:b/>
              </w:rPr>
            </w:pPr>
            <w:r>
              <w:rPr>
                <w:b/>
              </w:rPr>
              <w:t>1</w:t>
            </w:r>
          </w:p>
        </w:tc>
        <w:tc>
          <w:tcPr>
            <w:tcW w:w="2160" w:type="dxa"/>
          </w:tcPr>
          <w:p w:rsidR="00D13D03" w:rsidRDefault="00D13D03" w:rsidP="00E77A1C">
            <w:pPr>
              <w:jc w:val="center"/>
              <w:rPr>
                <w:b/>
              </w:rPr>
            </w:pPr>
            <w:r>
              <w:rPr>
                <w:b/>
              </w:rPr>
              <w:t>122</w:t>
            </w:r>
          </w:p>
        </w:tc>
      </w:tr>
      <w:tr w:rsidR="00D13D03" w:rsidRPr="00DD75CF">
        <w:trPr>
          <w:trHeight w:val="360"/>
        </w:trPr>
        <w:tc>
          <w:tcPr>
            <w:tcW w:w="2055" w:type="dxa"/>
            <w:shd w:val="clear" w:color="auto" w:fill="E6E6E6"/>
          </w:tcPr>
          <w:p w:rsidR="00D13D03" w:rsidRPr="00705D88" w:rsidRDefault="00D13D03" w:rsidP="00D13D03">
            <w:pPr>
              <w:ind w:firstLine="0"/>
              <w:jc w:val="center"/>
              <w:rPr>
                <w:b/>
              </w:rPr>
            </w:pPr>
            <w:r>
              <w:rPr>
                <w:b/>
              </w:rPr>
              <w:t>10 posėdis</w:t>
            </w:r>
          </w:p>
        </w:tc>
        <w:tc>
          <w:tcPr>
            <w:tcW w:w="1365" w:type="dxa"/>
          </w:tcPr>
          <w:p w:rsidR="00D13D03" w:rsidRDefault="00D13D03" w:rsidP="00AC257A">
            <w:pPr>
              <w:ind w:firstLine="0"/>
              <w:jc w:val="center"/>
              <w:rPr>
                <w:b/>
              </w:rPr>
            </w:pPr>
            <w:r>
              <w:rPr>
                <w:b/>
              </w:rPr>
              <w:t>10-31</w:t>
            </w:r>
          </w:p>
        </w:tc>
        <w:tc>
          <w:tcPr>
            <w:tcW w:w="1442" w:type="dxa"/>
          </w:tcPr>
          <w:p w:rsidR="00D13D03" w:rsidRDefault="00D13D03" w:rsidP="00AC257A">
            <w:pPr>
              <w:jc w:val="center"/>
              <w:rPr>
                <w:b/>
              </w:rPr>
            </w:pPr>
            <w:r>
              <w:rPr>
                <w:b/>
              </w:rPr>
              <w:t>19</w:t>
            </w:r>
          </w:p>
        </w:tc>
        <w:tc>
          <w:tcPr>
            <w:tcW w:w="2158" w:type="dxa"/>
            <w:shd w:val="clear" w:color="auto" w:fill="D9D9D9"/>
          </w:tcPr>
          <w:p w:rsidR="00D13D03" w:rsidRDefault="00D13D03" w:rsidP="00AC257A">
            <w:pPr>
              <w:jc w:val="center"/>
              <w:rPr>
                <w:b/>
              </w:rPr>
            </w:pPr>
            <w:r>
              <w:rPr>
                <w:b/>
              </w:rPr>
              <w:t>19</w:t>
            </w:r>
          </w:p>
        </w:tc>
        <w:tc>
          <w:tcPr>
            <w:tcW w:w="2160" w:type="dxa"/>
          </w:tcPr>
          <w:p w:rsidR="00D13D03" w:rsidRDefault="00D13D03" w:rsidP="00E77A1C">
            <w:pPr>
              <w:jc w:val="center"/>
              <w:rPr>
                <w:b/>
              </w:rPr>
            </w:pPr>
            <w:r>
              <w:rPr>
                <w:b/>
              </w:rPr>
              <w:t>141</w:t>
            </w:r>
          </w:p>
        </w:tc>
      </w:tr>
      <w:tr w:rsidR="00D13D03" w:rsidRPr="00DD75CF">
        <w:trPr>
          <w:trHeight w:val="360"/>
        </w:trPr>
        <w:tc>
          <w:tcPr>
            <w:tcW w:w="2055" w:type="dxa"/>
            <w:shd w:val="clear" w:color="auto" w:fill="E6E6E6"/>
          </w:tcPr>
          <w:p w:rsidR="00D13D03" w:rsidRPr="00705D88" w:rsidRDefault="00D13D03" w:rsidP="00D13D03">
            <w:pPr>
              <w:ind w:firstLine="0"/>
              <w:jc w:val="center"/>
              <w:rPr>
                <w:b/>
              </w:rPr>
            </w:pPr>
            <w:r>
              <w:rPr>
                <w:b/>
              </w:rPr>
              <w:t>11 posėdis</w:t>
            </w:r>
          </w:p>
        </w:tc>
        <w:tc>
          <w:tcPr>
            <w:tcW w:w="1365" w:type="dxa"/>
          </w:tcPr>
          <w:p w:rsidR="00D13D03" w:rsidRDefault="00D13D03" w:rsidP="00AC257A">
            <w:pPr>
              <w:ind w:firstLine="0"/>
              <w:jc w:val="center"/>
              <w:rPr>
                <w:b/>
              </w:rPr>
            </w:pPr>
            <w:r>
              <w:rPr>
                <w:b/>
              </w:rPr>
              <w:t>11-21</w:t>
            </w:r>
          </w:p>
        </w:tc>
        <w:tc>
          <w:tcPr>
            <w:tcW w:w="1442" w:type="dxa"/>
          </w:tcPr>
          <w:p w:rsidR="00D13D03" w:rsidRDefault="00D13D03" w:rsidP="00AC257A">
            <w:pPr>
              <w:jc w:val="center"/>
              <w:rPr>
                <w:b/>
              </w:rPr>
            </w:pPr>
            <w:r>
              <w:rPr>
                <w:b/>
              </w:rPr>
              <w:t>14</w:t>
            </w:r>
          </w:p>
        </w:tc>
        <w:tc>
          <w:tcPr>
            <w:tcW w:w="2158" w:type="dxa"/>
            <w:shd w:val="clear" w:color="auto" w:fill="D9D9D9"/>
          </w:tcPr>
          <w:p w:rsidR="00D13D03" w:rsidRDefault="00D13D03" w:rsidP="00AC257A">
            <w:pPr>
              <w:jc w:val="center"/>
              <w:rPr>
                <w:b/>
              </w:rPr>
            </w:pPr>
            <w:r>
              <w:rPr>
                <w:b/>
              </w:rPr>
              <w:t>14</w:t>
            </w:r>
          </w:p>
        </w:tc>
        <w:tc>
          <w:tcPr>
            <w:tcW w:w="2160" w:type="dxa"/>
          </w:tcPr>
          <w:p w:rsidR="00D13D03" w:rsidRDefault="00D13D03" w:rsidP="00E77A1C">
            <w:pPr>
              <w:jc w:val="center"/>
              <w:rPr>
                <w:b/>
              </w:rPr>
            </w:pPr>
            <w:r>
              <w:rPr>
                <w:b/>
              </w:rPr>
              <w:t>155</w:t>
            </w:r>
          </w:p>
        </w:tc>
      </w:tr>
      <w:tr w:rsidR="00D13D03" w:rsidRPr="00DD75CF">
        <w:trPr>
          <w:trHeight w:val="360"/>
        </w:trPr>
        <w:tc>
          <w:tcPr>
            <w:tcW w:w="2055" w:type="dxa"/>
            <w:shd w:val="clear" w:color="auto" w:fill="E6E6E6"/>
          </w:tcPr>
          <w:p w:rsidR="00D13D03" w:rsidRDefault="00D13D03" w:rsidP="00D13D03">
            <w:pPr>
              <w:ind w:firstLine="0"/>
              <w:jc w:val="center"/>
              <w:rPr>
                <w:b/>
              </w:rPr>
            </w:pPr>
            <w:r>
              <w:rPr>
                <w:b/>
              </w:rPr>
              <w:t>12 posėdis</w:t>
            </w:r>
          </w:p>
        </w:tc>
        <w:tc>
          <w:tcPr>
            <w:tcW w:w="1365" w:type="dxa"/>
          </w:tcPr>
          <w:p w:rsidR="00D13D03" w:rsidRDefault="00D13D03" w:rsidP="00AC257A">
            <w:pPr>
              <w:ind w:firstLine="0"/>
              <w:jc w:val="center"/>
              <w:rPr>
                <w:b/>
              </w:rPr>
            </w:pPr>
            <w:r>
              <w:rPr>
                <w:b/>
              </w:rPr>
              <w:t>12-19</w:t>
            </w:r>
          </w:p>
        </w:tc>
        <w:tc>
          <w:tcPr>
            <w:tcW w:w="1442" w:type="dxa"/>
          </w:tcPr>
          <w:p w:rsidR="00D13D03" w:rsidRDefault="00D13D03" w:rsidP="00AC257A">
            <w:pPr>
              <w:jc w:val="center"/>
              <w:rPr>
                <w:b/>
              </w:rPr>
            </w:pPr>
            <w:r>
              <w:rPr>
                <w:b/>
              </w:rPr>
              <w:t>10</w:t>
            </w:r>
          </w:p>
        </w:tc>
        <w:tc>
          <w:tcPr>
            <w:tcW w:w="2158" w:type="dxa"/>
            <w:shd w:val="clear" w:color="auto" w:fill="D9D9D9"/>
          </w:tcPr>
          <w:p w:rsidR="00D13D03" w:rsidRDefault="00D13D03" w:rsidP="00AC257A">
            <w:pPr>
              <w:jc w:val="center"/>
              <w:rPr>
                <w:b/>
              </w:rPr>
            </w:pPr>
            <w:r>
              <w:rPr>
                <w:b/>
              </w:rPr>
              <w:t>10</w:t>
            </w:r>
          </w:p>
        </w:tc>
        <w:tc>
          <w:tcPr>
            <w:tcW w:w="2160" w:type="dxa"/>
          </w:tcPr>
          <w:p w:rsidR="00D13D03" w:rsidRDefault="00D13D03" w:rsidP="00E77A1C">
            <w:pPr>
              <w:jc w:val="center"/>
              <w:rPr>
                <w:b/>
              </w:rPr>
            </w:pPr>
            <w:r>
              <w:rPr>
                <w:b/>
              </w:rPr>
              <w:t>165</w:t>
            </w:r>
          </w:p>
        </w:tc>
      </w:tr>
    </w:tbl>
    <w:p w:rsidR="00010A2D" w:rsidRPr="00DD75CF" w:rsidRDefault="00010A2D" w:rsidP="00E77A1C">
      <w:pPr>
        <w:ind w:firstLine="600"/>
        <w:jc w:val="center"/>
        <w:rPr>
          <w:i/>
        </w:rPr>
      </w:pPr>
    </w:p>
    <w:p w:rsidR="006B3FC1" w:rsidRDefault="006B3FC1" w:rsidP="00A01088">
      <w:pPr>
        <w:ind w:firstLine="600"/>
      </w:pPr>
    </w:p>
    <w:p w:rsidR="00010A2D" w:rsidRPr="002442B0" w:rsidRDefault="00010A2D" w:rsidP="00A01088">
      <w:pPr>
        <w:ind w:firstLine="600"/>
      </w:pPr>
      <w:r w:rsidRPr="002442B0">
        <w:t>201</w:t>
      </w:r>
      <w:r w:rsidR="008D2F2B">
        <w:t>9</w:t>
      </w:r>
      <w:r w:rsidRPr="002442B0">
        <w:t xml:space="preserve"> m. Savivaldybės administracija  Tarybos veiklos  reglamento nustatyt</w:t>
      </w:r>
      <w:r w:rsidR="00F449BF" w:rsidRPr="002442B0">
        <w:t>a</w:t>
      </w:r>
      <w:r w:rsidRPr="002442B0">
        <w:t xml:space="preserve"> tvark</w:t>
      </w:r>
      <w:r w:rsidR="00F449BF" w:rsidRPr="002442B0">
        <w:t>a</w:t>
      </w:r>
      <w:r w:rsidRPr="002442B0">
        <w:t xml:space="preserve"> Tarybai svarstyti pateikė </w:t>
      </w:r>
      <w:r w:rsidR="00AF05F0" w:rsidRPr="002442B0">
        <w:t xml:space="preserve"> </w:t>
      </w:r>
      <w:r w:rsidR="003D0FB7">
        <w:t>2</w:t>
      </w:r>
      <w:r w:rsidR="008D2F2B">
        <w:t>00</w:t>
      </w:r>
      <w:r w:rsidR="003D0FB7">
        <w:t xml:space="preserve"> </w:t>
      </w:r>
      <w:r w:rsidR="00AF05F0" w:rsidRPr="002442B0">
        <w:t>(</w:t>
      </w:r>
      <w:r w:rsidR="003D0FB7">
        <w:rPr>
          <w:szCs w:val="24"/>
        </w:rPr>
        <w:t>201</w:t>
      </w:r>
      <w:r w:rsidR="008D2F2B">
        <w:rPr>
          <w:szCs w:val="24"/>
        </w:rPr>
        <w:t>8</w:t>
      </w:r>
      <w:r w:rsidR="003D0FB7">
        <w:rPr>
          <w:szCs w:val="24"/>
        </w:rPr>
        <w:t xml:space="preserve"> m. – </w:t>
      </w:r>
      <w:r w:rsidR="003D0FB7">
        <w:t>21</w:t>
      </w:r>
      <w:r w:rsidR="008D2F2B">
        <w:t>4</w:t>
      </w:r>
      <w:r w:rsidR="003D0FB7">
        <w:t xml:space="preserve">, </w:t>
      </w:r>
      <w:r w:rsidR="002442B0">
        <w:t>201</w:t>
      </w:r>
      <w:r w:rsidR="008D2F2B">
        <w:t>7</w:t>
      </w:r>
      <w:r w:rsidR="002442B0">
        <w:t xml:space="preserve"> m. – </w:t>
      </w:r>
      <w:r w:rsidR="008D2F2B">
        <w:t>231</w:t>
      </w:r>
      <w:r w:rsidR="00AF05F0" w:rsidRPr="002442B0">
        <w:t>)</w:t>
      </w:r>
      <w:r w:rsidRPr="002442B0">
        <w:t xml:space="preserve"> sprendim</w:t>
      </w:r>
      <w:r w:rsidR="006C6A0B">
        <w:t>ų</w:t>
      </w:r>
      <w:r w:rsidRPr="002442B0">
        <w:t xml:space="preserve"> projekt</w:t>
      </w:r>
      <w:r w:rsidR="003D0FB7">
        <w:t>ų</w:t>
      </w:r>
      <w:r w:rsidR="008E5C7B" w:rsidRPr="002442B0">
        <w:t>:</w:t>
      </w:r>
      <w:r w:rsidRPr="002442B0">
        <w:t xml:space="preserve"> </w:t>
      </w:r>
      <w:r w:rsidR="008D2F2B">
        <w:t>F</w:t>
      </w:r>
      <w:r w:rsidRPr="002442B0">
        <w:t xml:space="preserve">inansų skyrius </w:t>
      </w:r>
      <w:r w:rsidR="00870420" w:rsidRPr="002442B0">
        <w:t>–</w:t>
      </w:r>
      <w:r w:rsidR="008D2F2B">
        <w:t xml:space="preserve"> 63</w:t>
      </w:r>
      <w:r w:rsidR="003D0FB7">
        <w:t xml:space="preserve"> </w:t>
      </w:r>
      <w:r w:rsidR="00870420" w:rsidRPr="002442B0">
        <w:t>(</w:t>
      </w:r>
      <w:r w:rsidR="003D0FB7">
        <w:rPr>
          <w:szCs w:val="24"/>
        </w:rPr>
        <w:t>201</w:t>
      </w:r>
      <w:r w:rsidR="008D2F2B">
        <w:rPr>
          <w:szCs w:val="24"/>
        </w:rPr>
        <w:t>8</w:t>
      </w:r>
      <w:r w:rsidR="003D0FB7">
        <w:rPr>
          <w:szCs w:val="24"/>
        </w:rPr>
        <w:t xml:space="preserve"> m. – </w:t>
      </w:r>
      <w:r w:rsidR="003D0FB7">
        <w:t>10</w:t>
      </w:r>
      <w:r w:rsidR="008D2F2B">
        <w:t>5</w:t>
      </w:r>
      <w:r w:rsidR="003D0FB7">
        <w:t xml:space="preserve">, </w:t>
      </w:r>
      <w:r w:rsidR="002442B0">
        <w:t>201</w:t>
      </w:r>
      <w:r w:rsidR="008D2F2B">
        <w:t>7</w:t>
      </w:r>
      <w:r w:rsidR="002442B0">
        <w:t xml:space="preserve"> m. – </w:t>
      </w:r>
      <w:r w:rsidR="008D2F2B">
        <w:t>109</w:t>
      </w:r>
      <w:r w:rsidRPr="002442B0">
        <w:t>), Architekt</w:t>
      </w:r>
      <w:r w:rsidR="00AF05F0" w:rsidRPr="002442B0">
        <w:t>ūros skyrius</w:t>
      </w:r>
      <w:r w:rsidR="00870420" w:rsidRPr="002442B0">
        <w:t xml:space="preserve"> –</w:t>
      </w:r>
      <w:r w:rsidRPr="002442B0">
        <w:t xml:space="preserve"> </w:t>
      </w:r>
      <w:r w:rsidR="008D2F2B">
        <w:t>8</w:t>
      </w:r>
      <w:r w:rsidR="00870420" w:rsidRPr="002442B0">
        <w:t xml:space="preserve"> </w:t>
      </w:r>
      <w:r w:rsidR="00EA5DB2" w:rsidRPr="002442B0">
        <w:t xml:space="preserve"> </w:t>
      </w:r>
      <w:r w:rsidR="00870420" w:rsidRPr="002442B0">
        <w:t>(</w:t>
      </w:r>
      <w:r w:rsidR="003D0FB7">
        <w:rPr>
          <w:szCs w:val="24"/>
        </w:rPr>
        <w:t>201</w:t>
      </w:r>
      <w:r w:rsidR="008D2F2B">
        <w:rPr>
          <w:szCs w:val="24"/>
        </w:rPr>
        <w:t>8</w:t>
      </w:r>
      <w:r w:rsidR="003D0FB7">
        <w:rPr>
          <w:szCs w:val="24"/>
        </w:rPr>
        <w:t xml:space="preserve"> m. – </w:t>
      </w:r>
      <w:r w:rsidR="008D2F2B">
        <w:rPr>
          <w:szCs w:val="24"/>
        </w:rPr>
        <w:t>4</w:t>
      </w:r>
      <w:r w:rsidR="003D0FB7">
        <w:rPr>
          <w:szCs w:val="24"/>
        </w:rPr>
        <w:t xml:space="preserve">, </w:t>
      </w:r>
      <w:r w:rsidR="002442B0">
        <w:t>201</w:t>
      </w:r>
      <w:r w:rsidR="008D2F2B">
        <w:t>7</w:t>
      </w:r>
      <w:r w:rsidR="002442B0">
        <w:t xml:space="preserve"> m. – </w:t>
      </w:r>
      <w:r w:rsidR="008D2F2B">
        <w:t>10</w:t>
      </w:r>
      <w:r w:rsidRPr="002442B0">
        <w:t xml:space="preserve">), </w:t>
      </w:r>
      <w:r w:rsidR="008D2F2B">
        <w:t>Dokumentų valdymo ir teisės skyrius</w:t>
      </w:r>
      <w:r w:rsidRPr="002442B0">
        <w:t xml:space="preserve"> </w:t>
      </w:r>
      <w:r w:rsidR="00870420" w:rsidRPr="002442B0">
        <w:t xml:space="preserve">– </w:t>
      </w:r>
      <w:r w:rsidR="008D2F2B">
        <w:t>52</w:t>
      </w:r>
      <w:r w:rsidR="00F449BF" w:rsidRPr="002442B0">
        <w:t xml:space="preserve"> </w:t>
      </w:r>
      <w:r w:rsidR="00870420" w:rsidRPr="002442B0">
        <w:t>(</w:t>
      </w:r>
      <w:r w:rsidR="008D2F2B">
        <w:rPr>
          <w:szCs w:val="24"/>
        </w:rPr>
        <w:t>2018</w:t>
      </w:r>
      <w:r w:rsidR="003D0FB7">
        <w:rPr>
          <w:szCs w:val="24"/>
        </w:rPr>
        <w:t xml:space="preserve"> m. – </w:t>
      </w:r>
      <w:r w:rsidR="008D2F2B">
        <w:rPr>
          <w:szCs w:val="24"/>
        </w:rPr>
        <w:t>18</w:t>
      </w:r>
      <w:r w:rsidR="003D0FB7">
        <w:rPr>
          <w:szCs w:val="24"/>
        </w:rPr>
        <w:t xml:space="preserve">, </w:t>
      </w:r>
      <w:r w:rsidR="002442B0">
        <w:t>201</w:t>
      </w:r>
      <w:r w:rsidR="008D2F2B">
        <w:t>7 m. – 23</w:t>
      </w:r>
      <w:r w:rsidRPr="002442B0">
        <w:t xml:space="preserve">), Socialinės paramos ir </w:t>
      </w:r>
      <w:r w:rsidR="008D2F2B">
        <w:t>civilinės metrikacijos</w:t>
      </w:r>
      <w:r w:rsidRPr="002442B0">
        <w:t xml:space="preserve"> skyrius </w:t>
      </w:r>
      <w:r w:rsidR="00870420" w:rsidRPr="002442B0">
        <w:t xml:space="preserve">– </w:t>
      </w:r>
      <w:r w:rsidR="004430CA" w:rsidRPr="002442B0">
        <w:t>1</w:t>
      </w:r>
      <w:r w:rsidR="003D0FB7">
        <w:t>9</w:t>
      </w:r>
      <w:r w:rsidR="00870420" w:rsidRPr="002442B0">
        <w:t xml:space="preserve"> (</w:t>
      </w:r>
      <w:r w:rsidR="003D0FB7">
        <w:rPr>
          <w:szCs w:val="24"/>
        </w:rPr>
        <w:t>201</w:t>
      </w:r>
      <w:r w:rsidR="008D2F2B">
        <w:rPr>
          <w:szCs w:val="24"/>
        </w:rPr>
        <w:t>8</w:t>
      </w:r>
      <w:r w:rsidR="003D0FB7">
        <w:rPr>
          <w:szCs w:val="24"/>
        </w:rPr>
        <w:t xml:space="preserve"> m. – 1</w:t>
      </w:r>
      <w:r w:rsidR="008D2F2B">
        <w:rPr>
          <w:szCs w:val="24"/>
        </w:rPr>
        <w:t>9</w:t>
      </w:r>
      <w:r w:rsidR="003D0FB7">
        <w:rPr>
          <w:szCs w:val="24"/>
        </w:rPr>
        <w:t xml:space="preserve">, </w:t>
      </w:r>
      <w:r w:rsidR="002442B0">
        <w:t>201</w:t>
      </w:r>
      <w:r w:rsidR="008D2F2B">
        <w:t>7</w:t>
      </w:r>
      <w:r w:rsidR="002442B0">
        <w:t xml:space="preserve"> m. – 1</w:t>
      </w:r>
      <w:r w:rsidR="008D2F2B">
        <w:t>8</w:t>
      </w:r>
      <w:r w:rsidRPr="002442B0">
        <w:t xml:space="preserve">), Švietimo, kultūros ir sporto skyrius </w:t>
      </w:r>
      <w:r w:rsidR="00870420" w:rsidRPr="002442B0">
        <w:t xml:space="preserve"> – </w:t>
      </w:r>
      <w:r w:rsidR="008D2F2B">
        <w:t>13</w:t>
      </w:r>
      <w:r w:rsidR="00870420" w:rsidRPr="002442B0">
        <w:t xml:space="preserve"> (</w:t>
      </w:r>
      <w:r w:rsidR="003D0FB7">
        <w:rPr>
          <w:szCs w:val="24"/>
        </w:rPr>
        <w:t>201</w:t>
      </w:r>
      <w:r w:rsidR="008D2F2B">
        <w:rPr>
          <w:szCs w:val="24"/>
        </w:rPr>
        <w:t>8</w:t>
      </w:r>
      <w:r w:rsidR="003D0FB7">
        <w:rPr>
          <w:szCs w:val="24"/>
        </w:rPr>
        <w:t xml:space="preserve"> m. – 22, </w:t>
      </w:r>
      <w:r w:rsidR="002442B0">
        <w:t>201</w:t>
      </w:r>
      <w:r w:rsidR="008D2F2B">
        <w:t>7</w:t>
      </w:r>
      <w:r w:rsidR="002442B0">
        <w:t xml:space="preserve"> m. – 2</w:t>
      </w:r>
      <w:r w:rsidR="008D2F2B">
        <w:t>2</w:t>
      </w:r>
      <w:r w:rsidRPr="002442B0">
        <w:t xml:space="preserve">), </w:t>
      </w:r>
      <w:r w:rsidR="008D2F2B">
        <w:t>Ūkio plėtros ir investicijų</w:t>
      </w:r>
      <w:r w:rsidRPr="002442B0">
        <w:t xml:space="preserve"> skyrius </w:t>
      </w:r>
      <w:r w:rsidR="00870420" w:rsidRPr="002442B0">
        <w:t xml:space="preserve">– </w:t>
      </w:r>
      <w:r w:rsidR="008D2F2B">
        <w:t>33</w:t>
      </w:r>
      <w:r w:rsidR="00870420" w:rsidRPr="002442B0">
        <w:t xml:space="preserve"> (</w:t>
      </w:r>
      <w:r w:rsidR="003D0FB7">
        <w:rPr>
          <w:szCs w:val="24"/>
        </w:rPr>
        <w:t>201</w:t>
      </w:r>
      <w:r w:rsidR="008D2F2B">
        <w:rPr>
          <w:szCs w:val="24"/>
        </w:rPr>
        <w:t>8</w:t>
      </w:r>
      <w:r w:rsidR="003D0FB7">
        <w:rPr>
          <w:szCs w:val="24"/>
        </w:rPr>
        <w:t xml:space="preserve"> m. – </w:t>
      </w:r>
      <w:r w:rsidR="008D2F2B">
        <w:rPr>
          <w:szCs w:val="24"/>
        </w:rPr>
        <w:t>2</w:t>
      </w:r>
      <w:r w:rsidR="003D0FB7">
        <w:rPr>
          <w:szCs w:val="24"/>
        </w:rPr>
        <w:t xml:space="preserve">5, </w:t>
      </w:r>
      <w:r w:rsidR="002442B0">
        <w:t>201</w:t>
      </w:r>
      <w:r w:rsidR="008D2F2B">
        <w:t>7</w:t>
      </w:r>
      <w:r w:rsidR="002442B0">
        <w:t xml:space="preserve"> m. – </w:t>
      </w:r>
      <w:r w:rsidR="008D2F2B">
        <w:t>3</w:t>
      </w:r>
      <w:r w:rsidR="002442B0">
        <w:t>5</w:t>
      </w:r>
      <w:r w:rsidRPr="002442B0">
        <w:t xml:space="preserve">), Žemės ūkio skyrius </w:t>
      </w:r>
      <w:r w:rsidR="00870420" w:rsidRPr="002442B0">
        <w:t xml:space="preserve">– </w:t>
      </w:r>
      <w:r w:rsidR="004430CA" w:rsidRPr="002442B0">
        <w:t>2</w:t>
      </w:r>
      <w:r w:rsidR="00870420" w:rsidRPr="002442B0">
        <w:t xml:space="preserve"> (</w:t>
      </w:r>
      <w:r w:rsidR="003D0FB7">
        <w:rPr>
          <w:szCs w:val="24"/>
        </w:rPr>
        <w:t>201</w:t>
      </w:r>
      <w:r w:rsidR="008D2F2B">
        <w:rPr>
          <w:szCs w:val="24"/>
        </w:rPr>
        <w:t>8</w:t>
      </w:r>
      <w:r w:rsidR="003D0FB7">
        <w:rPr>
          <w:szCs w:val="24"/>
        </w:rPr>
        <w:t xml:space="preserve"> m. – 2, </w:t>
      </w:r>
      <w:r w:rsidR="002442B0">
        <w:t>201</w:t>
      </w:r>
      <w:r w:rsidR="008D2F2B">
        <w:t>7</w:t>
      </w:r>
      <w:r w:rsidR="002442B0">
        <w:t xml:space="preserve"> m. – 2</w:t>
      </w:r>
      <w:r w:rsidRPr="002442B0">
        <w:t xml:space="preserve">), </w:t>
      </w:r>
      <w:r w:rsidR="008D2F2B">
        <w:t xml:space="preserve">Buhalterinės apskaitos ir ūkio skyrius – 6 (2018 m. – 7, 2017 m. – 0), </w:t>
      </w:r>
      <w:r w:rsidRPr="002442B0">
        <w:t xml:space="preserve">specialistai, neįeinantys į Savivaldybės administracijos skyrius </w:t>
      </w:r>
      <w:r w:rsidR="00870420" w:rsidRPr="002442B0">
        <w:t xml:space="preserve">– </w:t>
      </w:r>
      <w:r w:rsidR="008D2F2B">
        <w:t>4</w:t>
      </w:r>
      <w:r w:rsidR="00870420" w:rsidRPr="002442B0">
        <w:t xml:space="preserve"> (</w:t>
      </w:r>
      <w:r w:rsidR="003D0FB7">
        <w:rPr>
          <w:szCs w:val="24"/>
        </w:rPr>
        <w:t>201</w:t>
      </w:r>
      <w:r w:rsidR="008D2F2B">
        <w:rPr>
          <w:szCs w:val="24"/>
        </w:rPr>
        <w:t>8</w:t>
      </w:r>
      <w:r w:rsidR="003D0FB7">
        <w:rPr>
          <w:szCs w:val="24"/>
        </w:rPr>
        <w:t xml:space="preserve"> m. – 11, </w:t>
      </w:r>
      <w:r w:rsidR="002442B0">
        <w:t>201</w:t>
      </w:r>
      <w:r w:rsidR="008D2F2B">
        <w:t>7</w:t>
      </w:r>
      <w:r w:rsidR="002442B0">
        <w:t xml:space="preserve"> m. – 1</w:t>
      </w:r>
      <w:r w:rsidR="008D2F2B">
        <w:t>1</w:t>
      </w:r>
      <w:r w:rsidRPr="002442B0">
        <w:t xml:space="preserve">). Sprendimų projektus teikė Savivaldybės kontrolierius </w:t>
      </w:r>
      <w:r w:rsidR="00870420" w:rsidRPr="002442B0">
        <w:t xml:space="preserve">– </w:t>
      </w:r>
      <w:r w:rsidR="008E5C7B" w:rsidRPr="002442B0">
        <w:t>1</w:t>
      </w:r>
      <w:r w:rsidR="00870420" w:rsidRPr="002442B0">
        <w:t xml:space="preserve"> (</w:t>
      </w:r>
      <w:r w:rsidR="003D0FB7">
        <w:rPr>
          <w:szCs w:val="24"/>
        </w:rPr>
        <w:t>201</w:t>
      </w:r>
      <w:r w:rsidR="008D2F2B">
        <w:rPr>
          <w:szCs w:val="24"/>
        </w:rPr>
        <w:t>8</w:t>
      </w:r>
      <w:r w:rsidR="003D0FB7">
        <w:rPr>
          <w:szCs w:val="24"/>
        </w:rPr>
        <w:t xml:space="preserve"> m. – 1, </w:t>
      </w:r>
      <w:r w:rsidR="002442B0">
        <w:t>201</w:t>
      </w:r>
      <w:r w:rsidR="008D2F2B">
        <w:t>7</w:t>
      </w:r>
      <w:r w:rsidR="002442B0">
        <w:t xml:space="preserve"> m. – 1</w:t>
      </w:r>
      <w:r w:rsidRPr="002442B0">
        <w:t>)</w:t>
      </w:r>
      <w:r w:rsidR="002442B0">
        <w:t>.</w:t>
      </w:r>
      <w:r w:rsidRPr="002442B0">
        <w:t xml:space="preserve"> </w:t>
      </w:r>
    </w:p>
    <w:p w:rsidR="00010A2D" w:rsidRPr="00BC2099" w:rsidRDefault="00010A2D" w:rsidP="00A01088">
      <w:pPr>
        <w:ind w:firstLine="600"/>
        <w:rPr>
          <w:i/>
        </w:rPr>
      </w:pPr>
    </w:p>
    <w:p w:rsidR="00010A2D" w:rsidRPr="009A2064" w:rsidRDefault="00010A2D" w:rsidP="00A01088">
      <w:pPr>
        <w:tabs>
          <w:tab w:val="left" w:pos="0"/>
        </w:tabs>
        <w:rPr>
          <w:b/>
        </w:rPr>
      </w:pPr>
      <w:r w:rsidRPr="009A2064">
        <w:rPr>
          <w:b/>
        </w:rPr>
        <w:t>201</w:t>
      </w:r>
      <w:r w:rsidR="008D2F2B">
        <w:rPr>
          <w:b/>
        </w:rPr>
        <w:t>9</w:t>
      </w:r>
      <w:r w:rsidRPr="009A2064">
        <w:rPr>
          <w:b/>
        </w:rPr>
        <w:t xml:space="preserve"> METAIS RIETAVO SAVIVALDYBĖS TARYBOS SPRENDIMAIS PATVIRTINTOS PROGRAMOS, PLANAI, NUOSTATAI, </w:t>
      </w:r>
      <w:r w:rsidR="00F32790" w:rsidRPr="009A2064">
        <w:rPr>
          <w:b/>
        </w:rPr>
        <w:t xml:space="preserve">DARBO REGLAMENTAS, </w:t>
      </w:r>
      <w:r w:rsidRPr="009A2064">
        <w:rPr>
          <w:b/>
        </w:rPr>
        <w:t>TVARKOS, TAISYKLĖS IR ATASKAITOS</w:t>
      </w:r>
    </w:p>
    <w:p w:rsidR="00010A2D" w:rsidRPr="00BC2099" w:rsidRDefault="00010A2D" w:rsidP="00A01088">
      <w:pPr>
        <w:rPr>
          <w:bCs/>
          <w:i/>
          <w:outline/>
          <w:color w:val="000000"/>
          <w14:textOutline w14:w="9525" w14:cap="flat" w14:cmpd="sng" w14:algn="ctr">
            <w14:solidFill>
              <w14:srgbClr w14:val="000000"/>
            </w14:solidFill>
            <w14:prstDash w14:val="solid"/>
            <w14:round/>
          </w14:textOutline>
          <w14:textFill>
            <w14:noFill/>
          </w14:textFill>
        </w:rPr>
      </w:pPr>
    </w:p>
    <w:p w:rsidR="00010A2D" w:rsidRPr="00B32BE3" w:rsidRDefault="00010A2D" w:rsidP="00A01088">
      <w:pPr>
        <w:rPr>
          <w:b/>
        </w:rPr>
      </w:pPr>
      <w:r w:rsidRPr="00B32BE3">
        <w:rPr>
          <w:b/>
        </w:rPr>
        <w:t>P</w:t>
      </w:r>
      <w:r w:rsidR="00372884" w:rsidRPr="00B32BE3">
        <w:rPr>
          <w:b/>
        </w:rPr>
        <w:t>atvirtintos</w:t>
      </w:r>
      <w:r w:rsidRPr="00B32BE3">
        <w:rPr>
          <w:b/>
        </w:rPr>
        <w:t xml:space="preserve"> programos:</w:t>
      </w:r>
    </w:p>
    <w:p w:rsidR="006C2400" w:rsidRDefault="006C2400" w:rsidP="00A01088">
      <w:pPr>
        <w:ind w:firstLine="680"/>
      </w:pPr>
    </w:p>
    <w:p w:rsidR="006C2400" w:rsidRDefault="006C2400" w:rsidP="00A01088">
      <w:pPr>
        <w:ind w:firstLine="680"/>
      </w:pPr>
      <w:r>
        <w:t xml:space="preserve">Rietavo savivaldybės </w:t>
      </w:r>
      <w:r w:rsidR="00423B1A">
        <w:t>jaunimo vasaros užimtumo ir integracijos į darbo rinką programa</w:t>
      </w:r>
      <w:r>
        <w:t>;</w:t>
      </w:r>
    </w:p>
    <w:p w:rsidR="006C2400" w:rsidRPr="00B32BE3" w:rsidRDefault="006C2400" w:rsidP="006C2400">
      <w:pPr>
        <w:ind w:firstLine="680"/>
      </w:pPr>
      <w:r w:rsidRPr="00B32BE3">
        <w:t>Savivaldybės tarybos Kontrolės komiteto 201</w:t>
      </w:r>
      <w:r w:rsidR="00423B1A">
        <w:t>9</w:t>
      </w:r>
      <w:r w:rsidRPr="00B32BE3">
        <w:t xml:space="preserve"> m. antrojo pusmečio veiklos programa;</w:t>
      </w:r>
    </w:p>
    <w:p w:rsidR="006C2400" w:rsidRPr="00B32BE3" w:rsidRDefault="00423B1A" w:rsidP="006C2400">
      <w:pPr>
        <w:ind w:firstLine="680"/>
      </w:pPr>
      <w:r>
        <w:t>Rietavo savivaldybės mokytojų ir pagalbos mokiniui specialistų (išskyrus psichologus) 2020-2022 metų atestacijos programa.</w:t>
      </w:r>
    </w:p>
    <w:p w:rsidR="00DA4E26" w:rsidRPr="00BC2099" w:rsidRDefault="00010A2D" w:rsidP="00A01088">
      <w:pPr>
        <w:rPr>
          <w:b/>
          <w:i/>
          <w:color w:val="3366FF"/>
        </w:rPr>
      </w:pPr>
      <w:r w:rsidRPr="00BC2099">
        <w:rPr>
          <w:b/>
          <w:i/>
          <w:color w:val="3366FF"/>
        </w:rPr>
        <w:t xml:space="preserve">          </w:t>
      </w:r>
    </w:p>
    <w:p w:rsidR="00010A2D" w:rsidRPr="00E8185D" w:rsidRDefault="00010A2D" w:rsidP="00A01088">
      <w:pPr>
        <w:rPr>
          <w:b/>
        </w:rPr>
      </w:pPr>
      <w:r w:rsidRPr="00E8185D">
        <w:rPr>
          <w:b/>
        </w:rPr>
        <w:t>Patvirtinti planai:</w:t>
      </w:r>
    </w:p>
    <w:p w:rsidR="00010A2D" w:rsidRPr="00E8185D" w:rsidRDefault="00010A2D" w:rsidP="00A01088">
      <w:pPr>
        <w:widowControl w:val="0"/>
        <w:suppressAutoHyphens/>
        <w:ind w:firstLine="680"/>
        <w:outlineLvl w:val="0"/>
        <w:rPr>
          <w:bCs/>
        </w:rPr>
      </w:pPr>
      <w:r w:rsidRPr="00E8185D">
        <w:rPr>
          <w:bCs/>
        </w:rPr>
        <w:t>Rietavo savivaldybės 201</w:t>
      </w:r>
      <w:r w:rsidR="00423B1A">
        <w:rPr>
          <w:bCs/>
        </w:rPr>
        <w:t>9</w:t>
      </w:r>
      <w:r w:rsidRPr="00E8185D">
        <w:rPr>
          <w:bCs/>
        </w:rPr>
        <w:t>–20</w:t>
      </w:r>
      <w:r w:rsidR="006C2400">
        <w:rPr>
          <w:bCs/>
        </w:rPr>
        <w:t>2</w:t>
      </w:r>
      <w:r w:rsidR="00423B1A">
        <w:rPr>
          <w:bCs/>
        </w:rPr>
        <w:t>1</w:t>
      </w:r>
      <w:r w:rsidRPr="00E8185D">
        <w:rPr>
          <w:bCs/>
        </w:rPr>
        <w:t xml:space="preserve"> metų strateginis veiklos planas;</w:t>
      </w:r>
    </w:p>
    <w:p w:rsidR="0022192D" w:rsidRPr="00E8185D" w:rsidRDefault="0022192D" w:rsidP="0022192D">
      <w:pPr>
        <w:widowControl w:val="0"/>
        <w:suppressAutoHyphens/>
        <w:ind w:firstLine="680"/>
        <w:outlineLvl w:val="0"/>
      </w:pPr>
      <w:r w:rsidRPr="00E8185D">
        <w:t>Rietavo savivaldybės 201</w:t>
      </w:r>
      <w:r w:rsidR="00423B1A">
        <w:t>9</w:t>
      </w:r>
      <w:r w:rsidRPr="00E8185D">
        <w:t xml:space="preserve"> metų socialinių paslaugų planas;</w:t>
      </w:r>
    </w:p>
    <w:p w:rsidR="00E8185D" w:rsidRPr="00E8185D" w:rsidRDefault="00E8185D" w:rsidP="00E8185D">
      <w:pPr>
        <w:widowControl w:val="0"/>
        <w:suppressAutoHyphens/>
        <w:ind w:firstLine="680"/>
        <w:outlineLvl w:val="0"/>
      </w:pPr>
      <w:r w:rsidRPr="00E8185D">
        <w:t>Rietavo savivaldybės tarybos 201</w:t>
      </w:r>
      <w:r w:rsidR="00423B1A">
        <w:t>9</w:t>
      </w:r>
      <w:r w:rsidRPr="00E8185D">
        <w:t xml:space="preserve"> metų antrojo pusmečio darbo planas;</w:t>
      </w:r>
    </w:p>
    <w:p w:rsidR="00E8185D" w:rsidRPr="00E8185D" w:rsidRDefault="00E8185D" w:rsidP="00E8185D">
      <w:pPr>
        <w:widowControl w:val="0"/>
        <w:suppressAutoHyphens/>
        <w:ind w:firstLine="680"/>
        <w:outlineLvl w:val="0"/>
      </w:pPr>
      <w:r w:rsidRPr="00E8185D">
        <w:rPr>
          <w:bCs/>
        </w:rPr>
        <w:t>Rietavo savivaldybės 201</w:t>
      </w:r>
      <w:r w:rsidR="00423B1A">
        <w:rPr>
          <w:bCs/>
        </w:rPr>
        <w:t>9</w:t>
      </w:r>
      <w:r w:rsidRPr="00E8185D">
        <w:rPr>
          <w:bCs/>
        </w:rPr>
        <w:t>–20</w:t>
      </w:r>
      <w:r w:rsidR="006C2400">
        <w:rPr>
          <w:bCs/>
        </w:rPr>
        <w:t>2</w:t>
      </w:r>
      <w:r w:rsidR="00423B1A">
        <w:rPr>
          <w:bCs/>
        </w:rPr>
        <w:t>1</w:t>
      </w:r>
      <w:r w:rsidRPr="00E8185D">
        <w:rPr>
          <w:bCs/>
        </w:rPr>
        <w:t xml:space="preserve"> metų strateginio veiklos plano patikslinimas;</w:t>
      </w:r>
    </w:p>
    <w:p w:rsidR="00E8185D" w:rsidRPr="00E8185D" w:rsidRDefault="00E8185D" w:rsidP="00E8185D">
      <w:pPr>
        <w:widowControl w:val="0"/>
        <w:suppressAutoHyphens/>
        <w:ind w:firstLine="680"/>
        <w:outlineLvl w:val="0"/>
      </w:pPr>
      <w:r w:rsidRPr="00E8185D">
        <w:t>Rietavo savivaldybės tarybos 20</w:t>
      </w:r>
      <w:r w:rsidR="00423B1A">
        <w:t>20</w:t>
      </w:r>
      <w:r w:rsidRPr="00E8185D">
        <w:t xml:space="preserve"> metų pirmojo pusmečio darbo planas.</w:t>
      </w:r>
    </w:p>
    <w:p w:rsidR="00010A2D" w:rsidRPr="00BC2099" w:rsidRDefault="00010A2D" w:rsidP="00A01088">
      <w:pPr>
        <w:widowControl w:val="0"/>
        <w:suppressAutoHyphens/>
        <w:ind w:firstLine="680"/>
        <w:outlineLvl w:val="0"/>
        <w:rPr>
          <w:i/>
          <w:color w:val="3366FF"/>
        </w:rPr>
      </w:pPr>
    </w:p>
    <w:p w:rsidR="00010A2D" w:rsidRPr="00E8185D" w:rsidRDefault="00DB262B" w:rsidP="00A01088">
      <w:pPr>
        <w:widowControl w:val="0"/>
        <w:suppressAutoHyphens/>
        <w:ind w:firstLine="0"/>
        <w:outlineLvl w:val="0"/>
        <w:rPr>
          <w:b/>
        </w:rPr>
      </w:pPr>
      <w:r w:rsidRPr="00BC2099">
        <w:rPr>
          <w:b/>
          <w:i/>
          <w:color w:val="3366FF"/>
        </w:rPr>
        <w:t xml:space="preserve">           </w:t>
      </w:r>
      <w:r w:rsidR="00010A2D" w:rsidRPr="00BC2099">
        <w:rPr>
          <w:b/>
          <w:i/>
          <w:color w:val="3366FF"/>
        </w:rPr>
        <w:t xml:space="preserve"> </w:t>
      </w:r>
      <w:r w:rsidR="00010A2D" w:rsidRPr="00E8185D">
        <w:rPr>
          <w:b/>
        </w:rPr>
        <w:t>Patvirtinti nuostatai</w:t>
      </w:r>
      <w:r w:rsidR="00F32790" w:rsidRPr="00E8185D">
        <w:rPr>
          <w:b/>
        </w:rPr>
        <w:t>, darbo reglamentas</w:t>
      </w:r>
      <w:r w:rsidR="00010A2D" w:rsidRPr="00E8185D">
        <w:rPr>
          <w:b/>
        </w:rPr>
        <w:t>:</w:t>
      </w:r>
    </w:p>
    <w:p w:rsidR="00423B1A" w:rsidRDefault="00010A2D" w:rsidP="00A01088">
      <w:pPr>
        <w:widowControl w:val="0"/>
        <w:suppressAutoHyphens/>
        <w:ind w:firstLine="0"/>
        <w:outlineLvl w:val="0"/>
      </w:pPr>
      <w:r w:rsidRPr="00BC2099">
        <w:rPr>
          <w:i/>
        </w:rPr>
        <w:t xml:space="preserve">           </w:t>
      </w:r>
      <w:r w:rsidR="006C2400">
        <w:t xml:space="preserve"> </w:t>
      </w:r>
      <w:r w:rsidR="00423B1A">
        <w:t>Rietavo savivaldybės socialinės paramos skyrimo komisijos nuostatai;</w:t>
      </w:r>
    </w:p>
    <w:p w:rsidR="00423B1A" w:rsidRDefault="00423B1A" w:rsidP="00A01088">
      <w:pPr>
        <w:widowControl w:val="0"/>
        <w:suppressAutoHyphens/>
        <w:ind w:firstLine="0"/>
        <w:outlineLvl w:val="0"/>
      </w:pPr>
      <w:r>
        <w:t xml:space="preserve">            Rietavo savivaldybės privatizavimo komisijos nuostatai;</w:t>
      </w:r>
    </w:p>
    <w:p w:rsidR="00423B1A" w:rsidRDefault="00423B1A" w:rsidP="00A01088">
      <w:pPr>
        <w:widowControl w:val="0"/>
        <w:suppressAutoHyphens/>
        <w:ind w:firstLine="0"/>
        <w:outlineLvl w:val="0"/>
      </w:pPr>
      <w:r>
        <w:t xml:space="preserve">            Rietavo savivaldybės jaunimo reikalų tarybos nuostatai;</w:t>
      </w:r>
    </w:p>
    <w:p w:rsidR="00423B1A" w:rsidRDefault="00423B1A" w:rsidP="00A01088">
      <w:pPr>
        <w:widowControl w:val="0"/>
        <w:suppressAutoHyphens/>
        <w:ind w:firstLine="0"/>
        <w:outlineLvl w:val="0"/>
      </w:pPr>
      <w:r>
        <w:t xml:space="preserve">            Vietinės rinkliavos už leidimo prekiauti ar teikti paslaugas Rietavo savivaldybės tarybos nustatytose viešosiose vietose išdavimą nuostatai.</w:t>
      </w:r>
    </w:p>
    <w:p w:rsidR="00010A2D" w:rsidRPr="00BC2099" w:rsidRDefault="00423B1A" w:rsidP="00423B1A">
      <w:pPr>
        <w:widowControl w:val="0"/>
        <w:suppressAutoHyphens/>
        <w:ind w:firstLine="0"/>
        <w:outlineLvl w:val="0"/>
        <w:rPr>
          <w:b/>
          <w:i/>
        </w:rPr>
      </w:pPr>
      <w:r>
        <w:t xml:space="preserve">            </w:t>
      </w:r>
    </w:p>
    <w:p w:rsidR="00010A2D" w:rsidRPr="004816D8" w:rsidRDefault="00010A2D" w:rsidP="00A01088">
      <w:pPr>
        <w:widowControl w:val="0"/>
        <w:suppressAutoHyphens/>
        <w:rPr>
          <w:b/>
        </w:rPr>
      </w:pPr>
      <w:r w:rsidRPr="004816D8">
        <w:rPr>
          <w:b/>
        </w:rPr>
        <w:t>P</w:t>
      </w:r>
      <w:r w:rsidR="00A93E2C" w:rsidRPr="004816D8">
        <w:rPr>
          <w:b/>
        </w:rPr>
        <w:t>atvirtin</w:t>
      </w:r>
      <w:r w:rsidRPr="004816D8">
        <w:rPr>
          <w:b/>
        </w:rPr>
        <w:t>tos tvarkos, tvark</w:t>
      </w:r>
      <w:r w:rsidR="00870420" w:rsidRPr="004816D8">
        <w:rPr>
          <w:b/>
        </w:rPr>
        <w:t>ų</w:t>
      </w:r>
      <w:r w:rsidRPr="004816D8">
        <w:rPr>
          <w:b/>
        </w:rPr>
        <w:t xml:space="preserve"> aprašai ir taisyklės:</w:t>
      </w:r>
    </w:p>
    <w:p w:rsidR="00B94D5E" w:rsidRDefault="00B94D5E" w:rsidP="00A01088">
      <w:pPr>
        <w:widowControl w:val="0"/>
        <w:suppressAutoHyphens/>
        <w:ind w:firstLine="680"/>
      </w:pPr>
      <w:r>
        <w:t>Apmokėjimo už pagrindinės sesijos valstybinių ir mokyklinių brandos egzaminų vykdymą, mokyklinių brandos egzaminų kandidatų darbų vertinimą ir apeliacijų nagrinėjimą, pakartotinės sesijos valstybinių ir mokyklinių brandos egzaminų vykdymą, kandidatų darbų vertinimą ir apeliacijų nagrinėjimą tvarkos aprašas;</w:t>
      </w:r>
    </w:p>
    <w:p w:rsidR="00B94D5E" w:rsidRDefault="00B94D5E" w:rsidP="00A01088">
      <w:pPr>
        <w:widowControl w:val="0"/>
        <w:suppressAutoHyphens/>
        <w:ind w:firstLine="680"/>
      </w:pPr>
      <w:r>
        <w:t>Vienkartinių, tikslinių, periodinių, sąlyginių pašalpų skyrimo iš Rietavo savivaldybės biudžeto tvarkos aprašas;</w:t>
      </w:r>
    </w:p>
    <w:p w:rsidR="00B94D5E" w:rsidRDefault="00B94D5E" w:rsidP="00A01088">
      <w:pPr>
        <w:widowControl w:val="0"/>
        <w:suppressAutoHyphens/>
        <w:ind w:firstLine="680"/>
      </w:pPr>
      <w:r>
        <w:t>Piniginės socialinės paramos teikimo nepasiturintiems Rietavo savivaldybės gyventojams tvarkos aprašas;</w:t>
      </w:r>
    </w:p>
    <w:p w:rsidR="00B94D5E" w:rsidRDefault="00B94D5E" w:rsidP="00A01088">
      <w:pPr>
        <w:widowControl w:val="0"/>
        <w:suppressAutoHyphens/>
        <w:ind w:firstLine="680"/>
      </w:pPr>
      <w:r>
        <w:t>Rietavo savivaldybės būsto ir socialinio būsto nuomos mokesčių dydžio apskaičiavimo, surinkimo ir išieškojimo tvarkos aprašas;</w:t>
      </w:r>
    </w:p>
    <w:p w:rsidR="00B94D5E" w:rsidRDefault="00B94D5E" w:rsidP="00A01088">
      <w:pPr>
        <w:widowControl w:val="0"/>
        <w:suppressAutoHyphens/>
        <w:ind w:firstLine="680"/>
      </w:pPr>
      <w:r>
        <w:t>Prekybos ir paslaugų teikimo Rietavo savivaldybės viešosiose vietose tvarkos aprašas;</w:t>
      </w:r>
    </w:p>
    <w:p w:rsidR="00B94D5E" w:rsidRDefault="00B94D5E" w:rsidP="00A01088">
      <w:pPr>
        <w:widowControl w:val="0"/>
        <w:suppressAutoHyphens/>
        <w:ind w:firstLine="680"/>
      </w:pPr>
      <w:r>
        <w:t>Vaikų priėmimo į ikimokyklinio ir priešmokyklinio ugdymo grupes Rietavo lopšelyje-darželyje tvarkos aprašas;</w:t>
      </w:r>
    </w:p>
    <w:p w:rsidR="00B94D5E" w:rsidRDefault="00B94D5E" w:rsidP="00A01088">
      <w:pPr>
        <w:widowControl w:val="0"/>
        <w:suppressAutoHyphens/>
        <w:ind w:firstLine="680"/>
      </w:pPr>
      <w:r>
        <w:lastRenderedPageBreak/>
        <w:t>Socialinės paramos mokiniams teikimo Rietavo savivaldybėje tvarkos aprašas;</w:t>
      </w:r>
    </w:p>
    <w:p w:rsidR="00B94D5E" w:rsidRDefault="00B94D5E" w:rsidP="00A01088">
      <w:pPr>
        <w:widowControl w:val="0"/>
        <w:suppressAutoHyphens/>
        <w:ind w:firstLine="680"/>
      </w:pPr>
      <w:r>
        <w:t>Rietavo savivaldybės seniūnaičių rinkimų organizavimo tvarkos aprašas;</w:t>
      </w:r>
    </w:p>
    <w:p w:rsidR="00B94D5E" w:rsidRDefault="00B94D5E" w:rsidP="00A01088">
      <w:pPr>
        <w:widowControl w:val="0"/>
        <w:suppressAutoHyphens/>
        <w:ind w:firstLine="680"/>
      </w:pPr>
      <w:r>
        <w:t>Rietavo savivaldybės biudžeto sudarymo, vykdymo, asignavimų administravimo ir atskaitomybės taisyklės;</w:t>
      </w:r>
    </w:p>
    <w:p w:rsidR="00B94D5E" w:rsidRDefault="00B94D5E" w:rsidP="00A01088">
      <w:pPr>
        <w:widowControl w:val="0"/>
        <w:suppressAutoHyphens/>
        <w:ind w:firstLine="680"/>
      </w:pPr>
      <w:r>
        <w:t xml:space="preserve">Rietavo savivaldybės specialistų studijų rėmimo programos tvarkos aprašas; </w:t>
      </w:r>
    </w:p>
    <w:p w:rsidR="00B94D5E" w:rsidRDefault="00F11E05" w:rsidP="00A01088">
      <w:pPr>
        <w:widowControl w:val="0"/>
        <w:suppressAutoHyphens/>
        <w:ind w:firstLine="680"/>
      </w:pPr>
      <w:r w:rsidRPr="004816D8">
        <w:t xml:space="preserve">Rietavo savivaldybės </w:t>
      </w:r>
      <w:r w:rsidR="00B94D5E">
        <w:t>būsto ir socialinio būsto nuomos ir naudojimo tvarkos aprašas.</w:t>
      </w:r>
    </w:p>
    <w:p w:rsidR="00B75565" w:rsidRPr="00BC2099" w:rsidRDefault="00B75565" w:rsidP="00A01088">
      <w:pPr>
        <w:ind w:firstLine="0"/>
        <w:rPr>
          <w:bCs/>
          <w:i/>
        </w:rPr>
      </w:pPr>
    </w:p>
    <w:p w:rsidR="00010A2D" w:rsidRPr="00CD0577" w:rsidRDefault="00B75565" w:rsidP="00A01088">
      <w:pPr>
        <w:ind w:firstLine="0"/>
        <w:rPr>
          <w:b/>
        </w:rPr>
      </w:pPr>
      <w:r w:rsidRPr="00BC2099">
        <w:rPr>
          <w:bCs/>
          <w:i/>
        </w:rPr>
        <w:t xml:space="preserve">         </w:t>
      </w:r>
      <w:r w:rsidR="00010A2D" w:rsidRPr="00BC2099">
        <w:rPr>
          <w:b/>
          <w:i/>
        </w:rPr>
        <w:t xml:space="preserve">  </w:t>
      </w:r>
      <w:r w:rsidR="00010A2D" w:rsidRPr="00CD0577">
        <w:rPr>
          <w:b/>
        </w:rPr>
        <w:t>Pritarta ataskaitoms:</w:t>
      </w:r>
    </w:p>
    <w:p w:rsidR="00090E35" w:rsidRPr="00CD0577" w:rsidRDefault="00090E35" w:rsidP="00A01088">
      <w:pPr>
        <w:ind w:firstLine="680"/>
        <w:rPr>
          <w:bCs/>
        </w:rPr>
      </w:pPr>
      <w:r w:rsidRPr="00CD0577">
        <w:rPr>
          <w:bCs/>
        </w:rPr>
        <w:t>Rietavo savivaldybės visuomenės sveikatos stebėsenos 201</w:t>
      </w:r>
      <w:r w:rsidR="00B94D5E">
        <w:rPr>
          <w:bCs/>
        </w:rPr>
        <w:t>8</w:t>
      </w:r>
      <w:r w:rsidRPr="00CD0577">
        <w:rPr>
          <w:bCs/>
        </w:rPr>
        <w:t xml:space="preserve"> m. ataskaitai;</w:t>
      </w:r>
    </w:p>
    <w:p w:rsidR="00A856AD" w:rsidRDefault="00A856AD" w:rsidP="00A01088">
      <w:pPr>
        <w:ind w:firstLine="680"/>
        <w:rPr>
          <w:bCs/>
        </w:rPr>
      </w:pPr>
      <w:r>
        <w:rPr>
          <w:bCs/>
        </w:rPr>
        <w:t>Rietavo savivaldybės tarybos Kontrolės komiteto 201</w:t>
      </w:r>
      <w:r w:rsidR="00B94D5E">
        <w:rPr>
          <w:bCs/>
        </w:rPr>
        <w:t>8</w:t>
      </w:r>
      <w:r>
        <w:rPr>
          <w:bCs/>
        </w:rPr>
        <w:t xml:space="preserve"> metų veiklos ataskaitai;</w:t>
      </w:r>
    </w:p>
    <w:p w:rsidR="00CD0577" w:rsidRDefault="00CD0577" w:rsidP="00A01088">
      <w:pPr>
        <w:ind w:firstLine="680"/>
        <w:rPr>
          <w:bCs/>
        </w:rPr>
      </w:pPr>
      <w:r>
        <w:rPr>
          <w:bCs/>
        </w:rPr>
        <w:t>Rietavo savivaldybės korupcijos prevencijos 201</w:t>
      </w:r>
      <w:r w:rsidR="00B94D5E">
        <w:rPr>
          <w:bCs/>
        </w:rPr>
        <w:t>8</w:t>
      </w:r>
      <w:r>
        <w:rPr>
          <w:bCs/>
        </w:rPr>
        <w:t>-20</w:t>
      </w:r>
      <w:r w:rsidR="00B94D5E">
        <w:rPr>
          <w:bCs/>
        </w:rPr>
        <w:t>20</w:t>
      </w:r>
      <w:r>
        <w:rPr>
          <w:bCs/>
        </w:rPr>
        <w:t xml:space="preserve"> metų programos įgyvendinimo 201</w:t>
      </w:r>
      <w:r w:rsidR="00B94D5E">
        <w:rPr>
          <w:bCs/>
        </w:rPr>
        <w:t>8</w:t>
      </w:r>
      <w:r>
        <w:rPr>
          <w:bCs/>
        </w:rPr>
        <w:t xml:space="preserve"> metų ataskaitai;</w:t>
      </w:r>
    </w:p>
    <w:p w:rsidR="00CD0577" w:rsidRDefault="00CD0577" w:rsidP="00A01088">
      <w:pPr>
        <w:ind w:firstLine="680"/>
        <w:rPr>
          <w:bCs/>
        </w:rPr>
      </w:pPr>
      <w:r>
        <w:rPr>
          <w:bCs/>
        </w:rPr>
        <w:t>Rietavo savivaldybės antikorupcijos komisijos 201</w:t>
      </w:r>
      <w:r w:rsidR="00B94D5E">
        <w:rPr>
          <w:bCs/>
        </w:rPr>
        <w:t>8</w:t>
      </w:r>
      <w:r>
        <w:rPr>
          <w:bCs/>
        </w:rPr>
        <w:t xml:space="preserve"> metų veiklos ataskaitai;</w:t>
      </w:r>
    </w:p>
    <w:p w:rsidR="00A856AD" w:rsidRPr="00CD0577" w:rsidRDefault="00A856AD" w:rsidP="00A856AD">
      <w:pPr>
        <w:ind w:firstLine="680"/>
        <w:rPr>
          <w:bCs/>
        </w:rPr>
      </w:pPr>
      <w:r w:rsidRPr="00CD0577">
        <w:rPr>
          <w:bCs/>
        </w:rPr>
        <w:t>Rietavo savivaldybės tarybos ir mero 201</w:t>
      </w:r>
      <w:r w:rsidR="000A11F7">
        <w:rPr>
          <w:bCs/>
        </w:rPr>
        <w:t>8</w:t>
      </w:r>
      <w:r w:rsidRPr="00CD0577">
        <w:rPr>
          <w:bCs/>
        </w:rPr>
        <w:t xml:space="preserve"> metų veiklos ataskaitai;</w:t>
      </w:r>
    </w:p>
    <w:p w:rsidR="00A856AD" w:rsidRPr="00CD0577" w:rsidRDefault="00A856AD" w:rsidP="00A856AD">
      <w:pPr>
        <w:ind w:firstLine="680"/>
        <w:rPr>
          <w:bCs/>
        </w:rPr>
      </w:pPr>
      <w:r w:rsidRPr="00CD0577">
        <w:rPr>
          <w:bCs/>
        </w:rPr>
        <w:t>Rietavo savivaldybės administracijos direktoriaus 201</w:t>
      </w:r>
      <w:r w:rsidR="000A11F7">
        <w:rPr>
          <w:bCs/>
        </w:rPr>
        <w:t>8</w:t>
      </w:r>
      <w:r w:rsidRPr="00CD0577">
        <w:rPr>
          <w:bCs/>
        </w:rPr>
        <w:t xml:space="preserve"> metų veiklos ataskaitai;</w:t>
      </w:r>
    </w:p>
    <w:p w:rsidR="00A856AD" w:rsidRPr="00CD0577" w:rsidRDefault="00A856AD" w:rsidP="00A856AD">
      <w:pPr>
        <w:ind w:firstLine="680"/>
        <w:rPr>
          <w:bCs/>
        </w:rPr>
      </w:pPr>
      <w:r w:rsidRPr="00CD0577">
        <w:rPr>
          <w:bCs/>
        </w:rPr>
        <w:t>VšĮ Rietavo pirminės sveikatos priežiūros centro 201</w:t>
      </w:r>
      <w:r w:rsidR="000A11F7">
        <w:rPr>
          <w:bCs/>
        </w:rPr>
        <w:t>8</w:t>
      </w:r>
      <w:r w:rsidRPr="00CD0577">
        <w:rPr>
          <w:bCs/>
        </w:rPr>
        <w:t xml:space="preserve"> metų veiklos ataskaitai;</w:t>
      </w:r>
    </w:p>
    <w:p w:rsidR="00A856AD" w:rsidRPr="00CD0577" w:rsidRDefault="00A856AD" w:rsidP="00A856AD">
      <w:pPr>
        <w:ind w:firstLine="680"/>
        <w:rPr>
          <w:bCs/>
        </w:rPr>
      </w:pPr>
      <w:r w:rsidRPr="00CD0577">
        <w:rPr>
          <w:bCs/>
        </w:rPr>
        <w:t>Rietavo savivaldybės Kontrolės ir audito tarnybos 201</w:t>
      </w:r>
      <w:r w:rsidR="000A11F7">
        <w:rPr>
          <w:bCs/>
        </w:rPr>
        <w:t>8</w:t>
      </w:r>
      <w:r w:rsidRPr="00CD0577">
        <w:rPr>
          <w:bCs/>
        </w:rPr>
        <w:t xml:space="preserve"> metų veiklos ataskaitai;</w:t>
      </w:r>
    </w:p>
    <w:p w:rsidR="00CD0577" w:rsidRPr="00CD0577" w:rsidRDefault="00CD0577" w:rsidP="00CD0577">
      <w:pPr>
        <w:ind w:firstLine="680"/>
        <w:rPr>
          <w:szCs w:val="24"/>
        </w:rPr>
      </w:pPr>
      <w:r w:rsidRPr="00CD0577">
        <w:rPr>
          <w:szCs w:val="24"/>
        </w:rPr>
        <w:t>Rietavo atviro jaunimo centro 201</w:t>
      </w:r>
      <w:r w:rsidR="000A11F7">
        <w:rPr>
          <w:szCs w:val="24"/>
        </w:rPr>
        <w:t>8</w:t>
      </w:r>
      <w:r w:rsidRPr="00CD0577">
        <w:rPr>
          <w:szCs w:val="24"/>
        </w:rPr>
        <w:t xml:space="preserve"> metų veiklos ataskaitai;</w:t>
      </w:r>
    </w:p>
    <w:p w:rsidR="00CD0577" w:rsidRPr="00CD0577" w:rsidRDefault="00CD0577" w:rsidP="00CD0577">
      <w:pPr>
        <w:ind w:firstLine="680"/>
        <w:rPr>
          <w:bCs/>
        </w:rPr>
      </w:pPr>
      <w:r w:rsidRPr="00CD0577">
        <w:rPr>
          <w:szCs w:val="24"/>
        </w:rPr>
        <w:t>Rietavo savivaldybės kultūros įstaigų 201</w:t>
      </w:r>
      <w:r w:rsidR="000A11F7">
        <w:rPr>
          <w:szCs w:val="24"/>
        </w:rPr>
        <w:t>8</w:t>
      </w:r>
      <w:r w:rsidRPr="00CD0577">
        <w:rPr>
          <w:szCs w:val="24"/>
        </w:rPr>
        <w:t xml:space="preserve"> metų veiklos ataskaitoms;</w:t>
      </w:r>
    </w:p>
    <w:p w:rsidR="00580F6E" w:rsidRPr="00580F6E" w:rsidRDefault="00580F6E" w:rsidP="00580F6E">
      <w:pPr>
        <w:ind w:firstLine="680"/>
        <w:rPr>
          <w:szCs w:val="24"/>
        </w:rPr>
      </w:pPr>
      <w:r w:rsidRPr="00580F6E">
        <w:rPr>
          <w:szCs w:val="24"/>
        </w:rPr>
        <w:t>Rietavo socialinių paslaugų centro 201</w:t>
      </w:r>
      <w:r w:rsidR="000A11F7">
        <w:rPr>
          <w:szCs w:val="24"/>
        </w:rPr>
        <w:t>8</w:t>
      </w:r>
      <w:r w:rsidRPr="00580F6E">
        <w:rPr>
          <w:szCs w:val="24"/>
        </w:rPr>
        <w:t xml:space="preserve"> metų veiklos ataskaitai;</w:t>
      </w:r>
    </w:p>
    <w:p w:rsidR="00580F6E" w:rsidRDefault="00580F6E" w:rsidP="00A01088">
      <w:pPr>
        <w:ind w:firstLine="680"/>
        <w:rPr>
          <w:bCs/>
        </w:rPr>
      </w:pPr>
      <w:r>
        <w:rPr>
          <w:bCs/>
        </w:rPr>
        <w:t>Rietavo savivaldybės priešgaisrinės tarnybos 201</w:t>
      </w:r>
      <w:r w:rsidR="000A11F7">
        <w:rPr>
          <w:bCs/>
        </w:rPr>
        <w:t>8</w:t>
      </w:r>
      <w:r>
        <w:rPr>
          <w:bCs/>
        </w:rPr>
        <w:t xml:space="preserve"> metų veiklos ataskaitai;</w:t>
      </w:r>
    </w:p>
    <w:p w:rsidR="000A11F7" w:rsidRDefault="000A11F7" w:rsidP="00A01088">
      <w:pPr>
        <w:ind w:firstLine="680"/>
        <w:rPr>
          <w:bCs/>
        </w:rPr>
      </w:pPr>
      <w:r>
        <w:rPr>
          <w:bCs/>
        </w:rPr>
        <w:t>Rietavo savivaldybės teritorijos bendrojo plano kartu su pakeitimu Nr. 1 sprendinių įgyvendinimo stebėsenos ataskaita</w:t>
      </w:r>
      <w:r w:rsidR="002A5EFA">
        <w:rPr>
          <w:bCs/>
        </w:rPr>
        <w:t>i</w:t>
      </w:r>
      <w:r>
        <w:rPr>
          <w:bCs/>
        </w:rPr>
        <w:t>;</w:t>
      </w:r>
    </w:p>
    <w:p w:rsidR="00580F6E" w:rsidRPr="00580F6E" w:rsidRDefault="00580F6E" w:rsidP="00580F6E">
      <w:pPr>
        <w:ind w:firstLine="680"/>
        <w:rPr>
          <w:bCs/>
        </w:rPr>
      </w:pPr>
      <w:r w:rsidRPr="00580F6E">
        <w:rPr>
          <w:bCs/>
        </w:rPr>
        <w:t>Rietavo savivaldybės švietimo įstaigų 201</w:t>
      </w:r>
      <w:r w:rsidR="000A11F7">
        <w:rPr>
          <w:bCs/>
        </w:rPr>
        <w:t>8</w:t>
      </w:r>
      <w:r w:rsidRPr="00580F6E">
        <w:rPr>
          <w:bCs/>
        </w:rPr>
        <w:t xml:space="preserve"> metų veiklos ataskaitoms</w:t>
      </w:r>
      <w:r>
        <w:rPr>
          <w:bCs/>
        </w:rPr>
        <w:t>.</w:t>
      </w:r>
    </w:p>
    <w:p w:rsidR="003E16E1" w:rsidRPr="00BC2099" w:rsidRDefault="003E16E1" w:rsidP="003E16E1">
      <w:pPr>
        <w:ind w:firstLine="680"/>
        <w:rPr>
          <w:b/>
          <w:i/>
        </w:rPr>
      </w:pPr>
    </w:p>
    <w:p w:rsidR="00A93E2C" w:rsidRPr="008E23AA" w:rsidRDefault="00A93E2C" w:rsidP="00A01088">
      <w:pPr>
        <w:rPr>
          <w:b/>
        </w:rPr>
      </w:pPr>
      <w:r w:rsidRPr="008E23AA">
        <w:rPr>
          <w:b/>
        </w:rPr>
        <w:t>P</w:t>
      </w:r>
      <w:r w:rsidR="00F449BF" w:rsidRPr="008E23AA">
        <w:rPr>
          <w:b/>
        </w:rPr>
        <w:t>atvirtin</w:t>
      </w:r>
      <w:r w:rsidRPr="008E23AA">
        <w:rPr>
          <w:b/>
        </w:rPr>
        <w:t>tos ataskaitos ir finansinės atskaitomybės rinkiniai:</w:t>
      </w:r>
    </w:p>
    <w:p w:rsidR="008E23AA" w:rsidRPr="008E23AA" w:rsidRDefault="008E23AA" w:rsidP="00580F6E">
      <w:pPr>
        <w:ind w:firstLine="680"/>
        <w:rPr>
          <w:bCs/>
        </w:rPr>
      </w:pPr>
      <w:r w:rsidRPr="008E23AA">
        <w:rPr>
          <w:bCs/>
        </w:rPr>
        <w:t>Rietavo savivaldybės nevyriausybinių organizacijų rėmimo programos 201</w:t>
      </w:r>
      <w:r w:rsidR="000A11F7">
        <w:rPr>
          <w:bCs/>
        </w:rPr>
        <w:t>8</w:t>
      </w:r>
      <w:r w:rsidRPr="008E23AA">
        <w:rPr>
          <w:bCs/>
        </w:rPr>
        <w:t xml:space="preserve"> metų lėšų panaudojimo ataskaita;</w:t>
      </w:r>
    </w:p>
    <w:p w:rsidR="00A856AD" w:rsidRPr="008E23AA" w:rsidRDefault="00A856AD" w:rsidP="00A856AD">
      <w:pPr>
        <w:ind w:firstLine="680"/>
      </w:pPr>
      <w:r w:rsidRPr="008E23AA">
        <w:t>Rietavo savivaldybės smulkaus ir vidutinio verslo rėmimo programos 201</w:t>
      </w:r>
      <w:r w:rsidR="000A11F7">
        <w:t>8</w:t>
      </w:r>
      <w:r w:rsidRPr="008E23AA">
        <w:t xml:space="preserve"> metų lėšų panaudojimo ataskaita;</w:t>
      </w:r>
    </w:p>
    <w:p w:rsidR="00A856AD" w:rsidRPr="008E23AA" w:rsidRDefault="00A856AD" w:rsidP="00A856AD">
      <w:pPr>
        <w:ind w:firstLine="680"/>
      </w:pPr>
      <w:r w:rsidRPr="008E23AA">
        <w:t>Rietavo savivaldybės žemės ūkio rėmimo programos 201</w:t>
      </w:r>
      <w:r w:rsidR="000A11F7">
        <w:t>8</w:t>
      </w:r>
      <w:r w:rsidRPr="008E23AA">
        <w:t xml:space="preserve"> metų lėšų panaudojimo ataskaita;</w:t>
      </w:r>
    </w:p>
    <w:p w:rsidR="00A856AD" w:rsidRPr="008E23AA" w:rsidRDefault="00A856AD" w:rsidP="00A856AD">
      <w:pPr>
        <w:ind w:firstLine="680"/>
        <w:rPr>
          <w:bCs/>
        </w:rPr>
      </w:pPr>
      <w:r w:rsidRPr="008E23AA">
        <w:t>Rietavo savivaldybės 201</w:t>
      </w:r>
      <w:r w:rsidR="000A11F7">
        <w:t>8</w:t>
      </w:r>
      <w:r w:rsidRPr="008E23AA">
        <w:t xml:space="preserve"> metų komunalinių atliekų surinkimo ir tvarkymo programos lėšų panaudojimo ataskaita;</w:t>
      </w:r>
    </w:p>
    <w:p w:rsidR="008E23AA" w:rsidRPr="008E23AA" w:rsidRDefault="008E23AA" w:rsidP="008E23AA">
      <w:pPr>
        <w:ind w:firstLine="680"/>
      </w:pPr>
      <w:r w:rsidRPr="008E23AA">
        <w:t>Rietavo savivaldybės aplinkos apsaugos rėmimo specialiosios programos 201</w:t>
      </w:r>
      <w:r w:rsidR="000A11F7">
        <w:t>8</w:t>
      </w:r>
      <w:r w:rsidRPr="008E23AA">
        <w:t xml:space="preserve"> metų priemonių vykdymo ataskaita;</w:t>
      </w:r>
    </w:p>
    <w:p w:rsidR="008E23AA" w:rsidRPr="008E23AA" w:rsidRDefault="008E23AA" w:rsidP="008E23AA">
      <w:pPr>
        <w:ind w:firstLine="680"/>
      </w:pPr>
      <w:r w:rsidRPr="008E23AA">
        <w:t>Rietavo savivaldybės vietinės reikšmės kelių priežiūros ir plėtros programos 201</w:t>
      </w:r>
      <w:r w:rsidR="000A11F7">
        <w:t>8</w:t>
      </w:r>
      <w:r w:rsidRPr="008E23AA">
        <w:t xml:space="preserve"> metų lėšų panaudojimo ataskaita;</w:t>
      </w:r>
    </w:p>
    <w:p w:rsidR="008E23AA" w:rsidRPr="008E23AA" w:rsidRDefault="008E23AA" w:rsidP="008E23AA">
      <w:pPr>
        <w:ind w:firstLine="680"/>
      </w:pPr>
      <w:r w:rsidRPr="008E23AA">
        <w:t>Rietavo savivaldybės 201</w:t>
      </w:r>
      <w:r w:rsidR="000A11F7">
        <w:t>8</w:t>
      </w:r>
      <w:r w:rsidRPr="008E23AA">
        <w:t xml:space="preserve"> metų valstybės lėšomis finansuojamų melioracijos statinių priežiūros ir remonto darbų įvykdymo ataskaita;</w:t>
      </w:r>
    </w:p>
    <w:p w:rsidR="008E23AA" w:rsidRPr="008E23AA" w:rsidRDefault="008E23AA" w:rsidP="008E23AA">
      <w:pPr>
        <w:ind w:firstLine="680"/>
      </w:pPr>
      <w:r w:rsidRPr="008E23AA">
        <w:t>Rietavo savivaldybės bendruomenės rėmimo fondo 201</w:t>
      </w:r>
      <w:r w:rsidR="000A11F7">
        <w:t>8</w:t>
      </w:r>
      <w:r w:rsidRPr="008E23AA">
        <w:t xml:space="preserve"> metų lėšų panaudojimo ataskaita;</w:t>
      </w:r>
    </w:p>
    <w:p w:rsidR="000A11F7" w:rsidRPr="008E23AA" w:rsidRDefault="000A11F7" w:rsidP="000A11F7">
      <w:pPr>
        <w:ind w:firstLine="680"/>
        <w:rPr>
          <w:szCs w:val="24"/>
        </w:rPr>
      </w:pPr>
      <w:r w:rsidRPr="008E23AA">
        <w:rPr>
          <w:szCs w:val="24"/>
        </w:rPr>
        <w:t>UAB „Rietavo komunalinis ūkis“ 201</w:t>
      </w:r>
      <w:r>
        <w:rPr>
          <w:szCs w:val="24"/>
        </w:rPr>
        <w:t>8</w:t>
      </w:r>
      <w:r w:rsidRPr="008E23AA">
        <w:rPr>
          <w:szCs w:val="24"/>
        </w:rPr>
        <w:t xml:space="preserve"> metų metinis pranešimas, metinė finansinė atskaitomybė, pelnas (nuostolis);</w:t>
      </w:r>
    </w:p>
    <w:p w:rsidR="000A11F7" w:rsidRPr="008E23AA" w:rsidRDefault="000A11F7" w:rsidP="000A11F7">
      <w:pPr>
        <w:ind w:firstLine="680"/>
        <w:rPr>
          <w:bCs/>
        </w:rPr>
      </w:pPr>
      <w:r w:rsidRPr="008E23AA">
        <w:rPr>
          <w:bCs/>
        </w:rPr>
        <w:t>Rietavo savivaldybės administracijos, Savivaldybei pavaldžių ir (arba) jos valdymo sričiai priskirtų viešųjų juridinių asmenų 201</w:t>
      </w:r>
      <w:r>
        <w:rPr>
          <w:bCs/>
        </w:rPr>
        <w:t>8</w:t>
      </w:r>
      <w:r w:rsidRPr="008E23AA">
        <w:rPr>
          <w:bCs/>
        </w:rPr>
        <w:t xml:space="preserve"> metų finansų kontrolės būklės ataskaita;</w:t>
      </w:r>
    </w:p>
    <w:p w:rsidR="008E23AA" w:rsidRPr="008E23AA" w:rsidRDefault="008E23AA" w:rsidP="008E23AA">
      <w:pPr>
        <w:ind w:firstLine="680"/>
        <w:rPr>
          <w:szCs w:val="24"/>
        </w:rPr>
      </w:pPr>
      <w:r w:rsidRPr="008E23AA">
        <w:rPr>
          <w:szCs w:val="24"/>
        </w:rPr>
        <w:t>VšĮ Rietavo pirminės sveikatos priežiūros centro 201</w:t>
      </w:r>
      <w:r w:rsidR="000A11F7">
        <w:rPr>
          <w:szCs w:val="24"/>
        </w:rPr>
        <w:t>8</w:t>
      </w:r>
      <w:r w:rsidRPr="008E23AA">
        <w:rPr>
          <w:szCs w:val="24"/>
        </w:rPr>
        <w:t xml:space="preserve"> metų finansinių ataskaitų rinkinys;</w:t>
      </w:r>
    </w:p>
    <w:p w:rsidR="00A93E2C" w:rsidRDefault="00A94073" w:rsidP="008E49C5">
      <w:pPr>
        <w:ind w:firstLine="0"/>
        <w:rPr>
          <w:szCs w:val="24"/>
        </w:rPr>
      </w:pPr>
      <w:r w:rsidRPr="00BC2099">
        <w:rPr>
          <w:bCs/>
          <w:i/>
        </w:rPr>
        <w:t xml:space="preserve">          </w:t>
      </w:r>
      <w:r w:rsidR="00A93E2C" w:rsidRPr="00BC2099">
        <w:rPr>
          <w:bCs/>
          <w:i/>
        </w:rPr>
        <w:t xml:space="preserve"> </w:t>
      </w:r>
      <w:r w:rsidR="008E49C5" w:rsidRPr="008E49C5">
        <w:rPr>
          <w:szCs w:val="24"/>
        </w:rPr>
        <w:t>Rietavo savivaldybės 201</w:t>
      </w:r>
      <w:r w:rsidR="000A11F7">
        <w:rPr>
          <w:szCs w:val="24"/>
        </w:rPr>
        <w:t>8</w:t>
      </w:r>
      <w:r w:rsidR="008E49C5" w:rsidRPr="008E49C5">
        <w:rPr>
          <w:szCs w:val="24"/>
        </w:rPr>
        <w:t xml:space="preserve"> metų biudžeto vykdymo ataskaitų ir konsoliduotųjų finansinių ataskaitų rinkinys</w:t>
      </w:r>
      <w:r w:rsidR="008E49C5">
        <w:rPr>
          <w:szCs w:val="24"/>
        </w:rPr>
        <w:t>.</w:t>
      </w:r>
    </w:p>
    <w:p w:rsidR="008E49C5" w:rsidRPr="00BC2099" w:rsidRDefault="008E49C5" w:rsidP="008E49C5">
      <w:pPr>
        <w:ind w:firstLine="0"/>
        <w:rPr>
          <w:bCs/>
          <w:i/>
          <w:color w:val="3366FF"/>
          <w:szCs w:val="24"/>
        </w:rPr>
      </w:pPr>
    </w:p>
    <w:p w:rsidR="009E4B52" w:rsidRPr="0071194A" w:rsidRDefault="00010A2D" w:rsidP="00A01088">
      <w:pPr>
        <w:widowControl w:val="0"/>
        <w:suppressAutoHyphens/>
        <w:ind w:firstLine="0"/>
      </w:pPr>
      <w:r w:rsidRPr="00BC2099">
        <w:rPr>
          <w:i/>
        </w:rPr>
        <w:t xml:space="preserve">           </w:t>
      </w:r>
      <w:r w:rsidR="004A0E9D" w:rsidRPr="0071194A">
        <w:t>201</w:t>
      </w:r>
      <w:r w:rsidR="000A11F7" w:rsidRPr="0071194A">
        <w:t>9</w:t>
      </w:r>
      <w:r w:rsidR="004A0E9D" w:rsidRPr="0071194A">
        <w:t xml:space="preserve"> m. Savivaldybės taryba v</w:t>
      </w:r>
      <w:r w:rsidRPr="0071194A">
        <w:t>ykd</w:t>
      </w:r>
      <w:r w:rsidR="004A0E9D" w:rsidRPr="0071194A">
        <w:t>ė Lietuvos Respublikos</w:t>
      </w:r>
      <w:r w:rsidRPr="0071194A">
        <w:t xml:space="preserve"> Vyriausybės atstovo Telšių apskrityje reikalavimus</w:t>
      </w:r>
      <w:r w:rsidR="009E4B52" w:rsidRPr="0071194A">
        <w:t xml:space="preserve"> ir teikimus</w:t>
      </w:r>
      <w:r w:rsidR="004A0E9D" w:rsidRPr="0071194A">
        <w:t xml:space="preserve">. </w:t>
      </w:r>
      <w:r w:rsidR="0071194A" w:rsidRPr="0071194A">
        <w:t>R</w:t>
      </w:r>
      <w:r w:rsidR="009E4B52" w:rsidRPr="0071194A">
        <w:t>eikalavimo „Dėl kompleksinių</w:t>
      </w:r>
      <w:r w:rsidR="004A0E9D" w:rsidRPr="0071194A">
        <w:t xml:space="preserve"> </w:t>
      </w:r>
      <w:r w:rsidR="009E4B52" w:rsidRPr="0071194A">
        <w:t xml:space="preserve">teritorijų planavimo </w:t>
      </w:r>
      <w:r w:rsidR="009E4B52" w:rsidRPr="0071194A">
        <w:lastRenderedPageBreak/>
        <w:t xml:space="preserve">dokumentų sprendinių įgyvendinimo ataskaitos paskelbimo“ vykdymas pratęstas iki 2019 m. </w:t>
      </w:r>
      <w:r w:rsidR="0071194A" w:rsidRPr="0071194A">
        <w:t>spalio 1 d</w:t>
      </w:r>
      <w:r w:rsidR="009E4B52" w:rsidRPr="0071194A">
        <w:t>.</w:t>
      </w:r>
      <w:r w:rsidR="002A5EFA">
        <w:t xml:space="preserve"> Įvykdytas.</w:t>
      </w:r>
    </w:p>
    <w:p w:rsidR="00AE5481" w:rsidRPr="0071194A" w:rsidRDefault="009E4B52" w:rsidP="00A01088">
      <w:pPr>
        <w:widowControl w:val="0"/>
        <w:suppressAutoHyphens/>
        <w:ind w:firstLine="0"/>
        <w:rPr>
          <w:bCs/>
        </w:rPr>
      </w:pPr>
      <w:r w:rsidRPr="000A11F7">
        <w:rPr>
          <w:i/>
        </w:rPr>
        <w:t xml:space="preserve">           </w:t>
      </w:r>
      <w:r w:rsidR="0071194A" w:rsidRPr="0071194A">
        <w:t xml:space="preserve">Savivaldybės administracija teikė </w:t>
      </w:r>
      <w:r w:rsidR="0071194A">
        <w:t xml:space="preserve">informaciją dėl direktyvos 91/271/EEB nuostatų įgyvendinimo, seniūnaičių rinkimų vykdymo procedūras, </w:t>
      </w:r>
      <w:r w:rsidR="00825000">
        <w:t>ikimokyklinio amžiaus vaikus, augančius šeimoje, patiriančioje socialinę riziką.</w:t>
      </w:r>
      <w:r w:rsidRPr="0071194A">
        <w:t xml:space="preserve"> </w:t>
      </w:r>
    </w:p>
    <w:p w:rsidR="00010A2D" w:rsidRPr="00BC2099" w:rsidRDefault="00010A2D" w:rsidP="00100AB6">
      <w:pPr>
        <w:rPr>
          <w:i/>
        </w:rPr>
      </w:pPr>
      <w:r w:rsidRPr="00BC2099">
        <w:rPr>
          <w:i/>
        </w:rPr>
        <w:t xml:space="preserve">      </w:t>
      </w:r>
    </w:p>
    <w:p w:rsidR="00010A2D" w:rsidRPr="00100AB6" w:rsidRDefault="00010A2D" w:rsidP="00C91CCE">
      <w:pPr>
        <w:jc w:val="center"/>
        <w:rPr>
          <w:b/>
        </w:rPr>
      </w:pPr>
      <w:r w:rsidRPr="00100AB6">
        <w:rPr>
          <w:b/>
        </w:rPr>
        <w:t>KOMITETAI IR JŲ VEIKLA</w:t>
      </w:r>
    </w:p>
    <w:p w:rsidR="00010A2D" w:rsidRPr="00BC2099" w:rsidRDefault="00010A2D" w:rsidP="00A01088">
      <w:pPr>
        <w:ind w:firstLine="680"/>
        <w:rPr>
          <w:rFonts w:eastAsia="Lucida Sans Unicode"/>
          <w:b/>
          <w:i/>
          <w:kern w:val="2"/>
        </w:rPr>
      </w:pPr>
    </w:p>
    <w:p w:rsidR="00010A2D" w:rsidRPr="00100AB6" w:rsidRDefault="00010A2D" w:rsidP="00A01088">
      <w:pPr>
        <w:ind w:firstLine="680"/>
      </w:pPr>
      <w:r w:rsidRPr="00100AB6">
        <w:t xml:space="preserve">Savivaldybės Taryba teikiamiems klausimams preliminariai nagrinėti, išvadoms ir pasiūlymams teikti, kontroliuoti, kaip laikomasi įstatymų ir vykdomi Tarybos sprendimai ir mero potvarkiai, yra sudariusi 5 komitetus:  </w:t>
      </w:r>
    </w:p>
    <w:p w:rsidR="00010A2D" w:rsidRPr="00BC2099" w:rsidRDefault="00010A2D" w:rsidP="00A01088">
      <w:pPr>
        <w:ind w:firstLine="680"/>
        <w:rPr>
          <w:i/>
          <w:color w:val="3366FF"/>
        </w:rPr>
      </w:pPr>
    </w:p>
    <w:p w:rsidR="00010A2D" w:rsidRPr="00BC2099" w:rsidRDefault="00664489" w:rsidP="00010A2D">
      <w:pPr>
        <w:rPr>
          <w:i/>
          <w:color w:val="00FF00"/>
        </w:rPr>
      </w:pPr>
      <w:r w:rsidRPr="00BC2099">
        <w:rPr>
          <w:i/>
          <w:noProof/>
          <w:color w:val="00FF00"/>
          <w:lang w:eastAsia="lt-LT"/>
        </w:rPr>
        <w:drawing>
          <wp:inline distT="0" distB="0" distL="0" distR="0" wp14:anchorId="1AE126FA" wp14:editId="4AA10AE1">
            <wp:extent cx="5532120" cy="1600200"/>
            <wp:effectExtent l="0" t="0" r="11430" b="0"/>
            <wp:docPr id="42" name="Organizacijos schema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r w:rsidR="00010A2D" w:rsidRPr="00BC2099">
        <w:rPr>
          <w:i/>
          <w:color w:val="00FF00"/>
        </w:rPr>
        <w:t xml:space="preserve">        </w:t>
      </w:r>
    </w:p>
    <w:p w:rsidR="00010A2D" w:rsidRPr="00BC2099" w:rsidRDefault="00010A2D" w:rsidP="00010A2D">
      <w:pPr>
        <w:ind w:firstLine="1134"/>
        <w:rPr>
          <w:i/>
        </w:rPr>
      </w:pPr>
    </w:p>
    <w:p w:rsidR="00010A2D" w:rsidRPr="00DB7EF1" w:rsidRDefault="00010A2D" w:rsidP="00A01088">
      <w:pPr>
        <w:ind w:firstLine="1134"/>
      </w:pPr>
      <w:r w:rsidRPr="00DB7EF1">
        <w:t xml:space="preserve">Iš viso įvyko </w:t>
      </w:r>
      <w:r w:rsidR="002E099F" w:rsidRPr="00DB7EF1">
        <w:t>4</w:t>
      </w:r>
      <w:r w:rsidR="00E774B5">
        <w:t>4</w:t>
      </w:r>
      <w:r w:rsidRPr="00DB7EF1">
        <w:t xml:space="preserve"> komitet</w:t>
      </w:r>
      <w:r w:rsidR="002E6149" w:rsidRPr="00DB7EF1">
        <w:t>ų</w:t>
      </w:r>
      <w:r w:rsidRPr="00DB7EF1">
        <w:t xml:space="preserve"> posėd</w:t>
      </w:r>
      <w:r w:rsidR="004E3AED">
        <w:t>žiai</w:t>
      </w:r>
      <w:r w:rsidRPr="00DB7EF1">
        <w:t>, kuriuose  apsvarstyt</w:t>
      </w:r>
      <w:r w:rsidR="002A5EFA">
        <w:t>a</w:t>
      </w:r>
      <w:r w:rsidRPr="00DB7EF1">
        <w:t xml:space="preserve"> </w:t>
      </w:r>
      <w:r w:rsidR="004E3AED">
        <w:t>2</w:t>
      </w:r>
      <w:r w:rsidR="00E774B5">
        <w:t>19</w:t>
      </w:r>
      <w:r w:rsidR="00C21CC4" w:rsidRPr="00DB7EF1">
        <w:t xml:space="preserve"> </w:t>
      </w:r>
      <w:r w:rsidR="00E774B5">
        <w:t>klausimų</w:t>
      </w:r>
      <w:r w:rsidRPr="00DB7EF1">
        <w:t>.</w:t>
      </w:r>
    </w:p>
    <w:p w:rsidR="00010A2D" w:rsidRPr="00BC2099" w:rsidRDefault="00010A2D" w:rsidP="00010A2D">
      <w:pPr>
        <w:ind w:firstLine="540"/>
        <w:rPr>
          <w:i/>
        </w:rPr>
      </w:pPr>
    </w:p>
    <w:tbl>
      <w:tblPr>
        <w:tblpPr w:leftFromText="180" w:rightFromText="180" w:vertAnchor="text" w:horzAnchor="margin" w:tblpY="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974"/>
        <w:gridCol w:w="2554"/>
      </w:tblGrid>
      <w:tr w:rsidR="00010A2D" w:rsidRPr="00BC2099" w:rsidTr="0072360A">
        <w:trPr>
          <w:cantSplit/>
          <w:trHeight w:val="530"/>
        </w:trPr>
        <w:tc>
          <w:tcPr>
            <w:tcW w:w="3652" w:type="dxa"/>
            <w:tcBorders>
              <w:top w:val="single" w:sz="4" w:space="0" w:color="auto"/>
              <w:left w:val="single" w:sz="4" w:space="0" w:color="auto"/>
              <w:bottom w:val="single" w:sz="4" w:space="0" w:color="auto"/>
              <w:right w:val="single" w:sz="4" w:space="0" w:color="auto"/>
            </w:tcBorders>
            <w:shd w:val="clear" w:color="auto" w:fill="FFFF00"/>
          </w:tcPr>
          <w:p w:rsidR="00010A2D" w:rsidRPr="00DB7EF1" w:rsidRDefault="00010A2D" w:rsidP="000F5CA8">
            <w:pPr>
              <w:pStyle w:val="Antrat2"/>
              <w:jc w:val="center"/>
              <w:rPr>
                <w:rFonts w:ascii="Times New Roman" w:hAnsi="Times New Roman" w:cs="Times New Roman"/>
                <w:i w:val="0"/>
                <w:sz w:val="24"/>
                <w:szCs w:val="24"/>
              </w:rPr>
            </w:pPr>
            <w:r w:rsidRPr="00DB7EF1">
              <w:rPr>
                <w:rFonts w:ascii="Times New Roman" w:hAnsi="Times New Roman" w:cs="Times New Roman"/>
                <w:i w:val="0"/>
                <w:sz w:val="24"/>
                <w:szCs w:val="24"/>
              </w:rPr>
              <w:t>Komitetai</w:t>
            </w:r>
          </w:p>
        </w:tc>
        <w:tc>
          <w:tcPr>
            <w:tcW w:w="2974" w:type="dxa"/>
            <w:tcBorders>
              <w:top w:val="single" w:sz="4" w:space="0" w:color="auto"/>
              <w:left w:val="single" w:sz="4" w:space="0" w:color="auto"/>
              <w:bottom w:val="single" w:sz="4" w:space="0" w:color="auto"/>
              <w:right w:val="single" w:sz="4" w:space="0" w:color="auto"/>
            </w:tcBorders>
            <w:shd w:val="clear" w:color="auto" w:fill="FFFF00"/>
          </w:tcPr>
          <w:p w:rsidR="00010A2D" w:rsidRPr="00DB7EF1" w:rsidRDefault="00010A2D" w:rsidP="000F5CA8">
            <w:pPr>
              <w:ind w:firstLine="0"/>
              <w:jc w:val="center"/>
              <w:rPr>
                <w:b/>
                <w:bCs/>
              </w:rPr>
            </w:pPr>
            <w:r w:rsidRPr="00DB7EF1">
              <w:rPr>
                <w:b/>
              </w:rPr>
              <w:t xml:space="preserve">Surengė </w:t>
            </w:r>
            <w:r w:rsidR="00E75CF3" w:rsidRPr="00DB7EF1">
              <w:rPr>
                <w:b/>
              </w:rPr>
              <w:t>p</w:t>
            </w:r>
            <w:r w:rsidRPr="00DB7EF1">
              <w:rPr>
                <w:b/>
              </w:rPr>
              <w:t>osėdžių</w:t>
            </w:r>
          </w:p>
        </w:tc>
        <w:tc>
          <w:tcPr>
            <w:tcW w:w="2554" w:type="dxa"/>
            <w:tcBorders>
              <w:top w:val="single" w:sz="4" w:space="0" w:color="auto"/>
              <w:left w:val="single" w:sz="4" w:space="0" w:color="auto"/>
              <w:bottom w:val="single" w:sz="4" w:space="0" w:color="auto"/>
              <w:right w:val="single" w:sz="4" w:space="0" w:color="auto"/>
            </w:tcBorders>
            <w:shd w:val="clear" w:color="auto" w:fill="FFFF00"/>
          </w:tcPr>
          <w:p w:rsidR="00010A2D" w:rsidRPr="00DB7EF1" w:rsidRDefault="00010A2D" w:rsidP="000F5CA8">
            <w:pPr>
              <w:ind w:firstLine="0"/>
              <w:jc w:val="center"/>
              <w:rPr>
                <w:b/>
                <w:bCs/>
              </w:rPr>
            </w:pPr>
            <w:r w:rsidRPr="00DB7EF1">
              <w:rPr>
                <w:b/>
                <w:bCs/>
              </w:rPr>
              <w:t>Svarstė klausimų</w:t>
            </w:r>
          </w:p>
        </w:tc>
      </w:tr>
      <w:tr w:rsidR="00010A2D" w:rsidRPr="00BC2099" w:rsidTr="0072360A">
        <w:trPr>
          <w:cantSplit/>
          <w:trHeight w:val="591"/>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pStyle w:val="Pagrindiniotekstotrauka2"/>
              <w:spacing w:after="0" w:line="240" w:lineRule="auto"/>
              <w:ind w:left="0" w:firstLine="0"/>
              <w:jc w:val="center"/>
            </w:pPr>
            <w:r w:rsidRPr="00DB7EF1">
              <w:t>Ūkio plėtros ir ekologijos komitetas</w:t>
            </w:r>
          </w:p>
          <w:p w:rsidR="00010A2D" w:rsidRPr="00DB7EF1" w:rsidRDefault="00010A2D" w:rsidP="0072360A">
            <w:pPr>
              <w:ind w:firstLine="0"/>
              <w:jc w:val="center"/>
              <w:rPr>
                <w:bCs/>
              </w:rPr>
            </w:pPr>
          </w:p>
        </w:tc>
        <w:tc>
          <w:tcPr>
            <w:tcW w:w="2974" w:type="dxa"/>
            <w:tcBorders>
              <w:top w:val="single" w:sz="4" w:space="0" w:color="auto"/>
              <w:left w:val="single" w:sz="4" w:space="0" w:color="auto"/>
              <w:bottom w:val="single" w:sz="4" w:space="0" w:color="auto"/>
              <w:right w:val="single" w:sz="4" w:space="0" w:color="auto"/>
            </w:tcBorders>
          </w:tcPr>
          <w:p w:rsidR="0072360A" w:rsidRDefault="002E099F" w:rsidP="0072360A">
            <w:pPr>
              <w:ind w:firstLine="0"/>
              <w:jc w:val="center"/>
              <w:rPr>
                <w:bCs/>
              </w:rPr>
            </w:pPr>
            <w:r w:rsidRPr="00DB7EF1">
              <w:rPr>
                <w:bCs/>
              </w:rPr>
              <w:t>10</w:t>
            </w:r>
            <w:r w:rsidR="00E4023C" w:rsidRPr="00DB7EF1">
              <w:rPr>
                <w:bCs/>
              </w:rPr>
              <w:t xml:space="preserve"> (</w:t>
            </w:r>
            <w:r w:rsidR="009E4B52">
              <w:rPr>
                <w:bCs/>
              </w:rPr>
              <w:t>201</w:t>
            </w:r>
            <w:r w:rsidR="00E774B5">
              <w:rPr>
                <w:bCs/>
              </w:rPr>
              <w:t>8</w:t>
            </w:r>
            <w:r w:rsidR="009E4B52">
              <w:rPr>
                <w:bCs/>
              </w:rPr>
              <w:t xml:space="preserve"> m. – 10, </w:t>
            </w:r>
          </w:p>
          <w:p w:rsidR="00010A2D" w:rsidRPr="00DB7EF1" w:rsidRDefault="00DB7EF1" w:rsidP="00E774B5">
            <w:pPr>
              <w:ind w:firstLine="0"/>
              <w:jc w:val="center"/>
              <w:rPr>
                <w:bCs/>
              </w:rPr>
            </w:pPr>
            <w:r>
              <w:rPr>
                <w:bCs/>
              </w:rPr>
              <w:t>201</w:t>
            </w:r>
            <w:r w:rsidR="00E774B5">
              <w:rPr>
                <w:bCs/>
              </w:rPr>
              <w:t>7</w:t>
            </w:r>
            <w:r>
              <w:rPr>
                <w:bCs/>
              </w:rPr>
              <w:t xml:space="preserve"> m. – 10</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72360A" w:rsidRDefault="00FC62DB" w:rsidP="0072360A">
            <w:pPr>
              <w:ind w:firstLine="0"/>
              <w:jc w:val="center"/>
              <w:rPr>
                <w:bCs/>
              </w:rPr>
            </w:pPr>
            <w:r>
              <w:rPr>
                <w:bCs/>
              </w:rPr>
              <w:t>8</w:t>
            </w:r>
            <w:r w:rsidR="00E774B5">
              <w:rPr>
                <w:bCs/>
              </w:rPr>
              <w:t>2</w:t>
            </w:r>
            <w:r w:rsidR="00E4023C" w:rsidRPr="00DB7EF1">
              <w:rPr>
                <w:bCs/>
              </w:rPr>
              <w:t xml:space="preserve"> (</w:t>
            </w:r>
            <w:r>
              <w:rPr>
                <w:bCs/>
              </w:rPr>
              <w:t>201</w:t>
            </w:r>
            <w:r w:rsidR="00E774B5">
              <w:rPr>
                <w:bCs/>
              </w:rPr>
              <w:t>8</w:t>
            </w:r>
            <w:r>
              <w:rPr>
                <w:bCs/>
              </w:rPr>
              <w:t xml:space="preserve"> m. –</w:t>
            </w:r>
            <w:r w:rsidR="00E774B5">
              <w:rPr>
                <w:bCs/>
              </w:rPr>
              <w:t xml:space="preserve"> 78</w:t>
            </w:r>
            <w:r>
              <w:rPr>
                <w:bCs/>
              </w:rPr>
              <w:t xml:space="preserve">, </w:t>
            </w:r>
          </w:p>
          <w:p w:rsidR="00010A2D" w:rsidRPr="00DB7EF1" w:rsidRDefault="00DB7EF1" w:rsidP="00E774B5">
            <w:pPr>
              <w:ind w:firstLine="0"/>
              <w:jc w:val="center"/>
              <w:rPr>
                <w:bCs/>
              </w:rPr>
            </w:pPr>
            <w:r>
              <w:rPr>
                <w:bCs/>
              </w:rPr>
              <w:t>201</w:t>
            </w:r>
            <w:r w:rsidR="00E774B5">
              <w:rPr>
                <w:bCs/>
              </w:rPr>
              <w:t>7</w:t>
            </w:r>
            <w:r>
              <w:rPr>
                <w:bCs/>
              </w:rPr>
              <w:t xml:space="preserve"> m. – </w:t>
            </w:r>
            <w:r w:rsidR="00E774B5">
              <w:rPr>
                <w:bCs/>
              </w:rPr>
              <w:t>106</w:t>
            </w:r>
            <w:r w:rsidR="00E4023C" w:rsidRPr="00DB7EF1">
              <w:rPr>
                <w:bCs/>
              </w:rPr>
              <w:t>)</w:t>
            </w:r>
          </w:p>
        </w:tc>
      </w:tr>
      <w:tr w:rsidR="00010A2D" w:rsidRPr="00BC2099" w:rsidTr="0072360A">
        <w:trPr>
          <w:cantSplit/>
          <w:trHeight w:val="691"/>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pPr>
            <w:r w:rsidRPr="00DB7EF1">
              <w:t>Švietimo, kultūros, sporto ir komitetas</w:t>
            </w:r>
          </w:p>
        </w:tc>
        <w:tc>
          <w:tcPr>
            <w:tcW w:w="2974" w:type="dxa"/>
            <w:tcBorders>
              <w:top w:val="single" w:sz="4" w:space="0" w:color="auto"/>
              <w:left w:val="single" w:sz="4" w:space="0" w:color="auto"/>
              <w:bottom w:val="single" w:sz="4" w:space="0" w:color="auto"/>
              <w:right w:val="single" w:sz="4" w:space="0" w:color="auto"/>
            </w:tcBorders>
          </w:tcPr>
          <w:p w:rsidR="00010A2D" w:rsidRPr="00DB7EF1" w:rsidRDefault="00E774B5" w:rsidP="00E774B5">
            <w:pPr>
              <w:ind w:firstLine="0"/>
              <w:jc w:val="center"/>
              <w:rPr>
                <w:bCs/>
              </w:rPr>
            </w:pPr>
            <w:r>
              <w:rPr>
                <w:bCs/>
              </w:rPr>
              <w:t>10</w:t>
            </w:r>
            <w:r w:rsidR="00E4023C" w:rsidRPr="00DB7EF1">
              <w:rPr>
                <w:bCs/>
              </w:rPr>
              <w:t xml:space="preserve"> (</w:t>
            </w:r>
            <w:r w:rsidR="00FC62DB">
              <w:rPr>
                <w:bCs/>
              </w:rPr>
              <w:t>201</w:t>
            </w:r>
            <w:r>
              <w:rPr>
                <w:bCs/>
              </w:rPr>
              <w:t>8</w:t>
            </w:r>
            <w:r w:rsidR="00FC62DB">
              <w:rPr>
                <w:bCs/>
              </w:rPr>
              <w:t xml:space="preserve"> m. – 9, </w:t>
            </w:r>
            <w:r w:rsidR="00DB7EF1">
              <w:rPr>
                <w:bCs/>
              </w:rPr>
              <w:t>201</w:t>
            </w:r>
            <w:r>
              <w:rPr>
                <w:bCs/>
              </w:rPr>
              <w:t>7</w:t>
            </w:r>
            <w:r w:rsidR="00DB7EF1">
              <w:rPr>
                <w:bCs/>
              </w:rPr>
              <w:t xml:space="preserve"> m. – 9</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72360A" w:rsidRDefault="00E774B5" w:rsidP="0072360A">
            <w:pPr>
              <w:ind w:firstLine="0"/>
              <w:jc w:val="center"/>
              <w:rPr>
                <w:bCs/>
              </w:rPr>
            </w:pPr>
            <w:r>
              <w:rPr>
                <w:bCs/>
              </w:rPr>
              <w:t>38</w:t>
            </w:r>
            <w:r w:rsidR="00E4023C" w:rsidRPr="00DB7EF1">
              <w:rPr>
                <w:bCs/>
              </w:rPr>
              <w:t xml:space="preserve"> (</w:t>
            </w:r>
            <w:r w:rsidR="00FC62DB">
              <w:rPr>
                <w:bCs/>
              </w:rPr>
              <w:t>201</w:t>
            </w:r>
            <w:r>
              <w:rPr>
                <w:bCs/>
              </w:rPr>
              <w:t>8</w:t>
            </w:r>
            <w:r w:rsidR="00FC62DB">
              <w:rPr>
                <w:bCs/>
              </w:rPr>
              <w:t xml:space="preserve"> m. – </w:t>
            </w:r>
            <w:r>
              <w:rPr>
                <w:bCs/>
              </w:rPr>
              <w:t>4</w:t>
            </w:r>
            <w:r w:rsidR="00FC62DB">
              <w:rPr>
                <w:bCs/>
              </w:rPr>
              <w:t xml:space="preserve">7, </w:t>
            </w:r>
          </w:p>
          <w:p w:rsidR="00010A2D" w:rsidRPr="00DB7EF1" w:rsidRDefault="00DB7EF1" w:rsidP="00E774B5">
            <w:pPr>
              <w:ind w:firstLine="0"/>
              <w:jc w:val="center"/>
              <w:rPr>
                <w:bCs/>
              </w:rPr>
            </w:pPr>
            <w:r>
              <w:rPr>
                <w:bCs/>
              </w:rPr>
              <w:t>201</w:t>
            </w:r>
            <w:r w:rsidR="00E774B5">
              <w:rPr>
                <w:bCs/>
              </w:rPr>
              <w:t>7</w:t>
            </w:r>
            <w:r>
              <w:rPr>
                <w:bCs/>
              </w:rPr>
              <w:t xml:space="preserve"> m. – 3</w:t>
            </w:r>
            <w:r w:rsidR="00E774B5">
              <w:rPr>
                <w:bCs/>
              </w:rPr>
              <w:t>7</w:t>
            </w:r>
            <w:r w:rsidR="00E4023C" w:rsidRPr="00DB7EF1">
              <w:rPr>
                <w:bCs/>
              </w:rPr>
              <w:t>)</w:t>
            </w:r>
          </w:p>
        </w:tc>
      </w:tr>
      <w:tr w:rsidR="00010A2D" w:rsidRPr="00BC2099" w:rsidTr="0072360A">
        <w:trPr>
          <w:cantSplit/>
          <w:trHeight w:val="573"/>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pPr>
            <w:r w:rsidRPr="00DB7EF1">
              <w:t>Sveikatos ir socialinės paramos komitetas</w:t>
            </w:r>
          </w:p>
        </w:tc>
        <w:tc>
          <w:tcPr>
            <w:tcW w:w="2974" w:type="dxa"/>
            <w:tcBorders>
              <w:top w:val="single" w:sz="4" w:space="0" w:color="auto"/>
              <w:left w:val="single" w:sz="4" w:space="0" w:color="auto"/>
              <w:bottom w:val="single" w:sz="4" w:space="0" w:color="auto"/>
              <w:right w:val="single" w:sz="4" w:space="0" w:color="auto"/>
            </w:tcBorders>
          </w:tcPr>
          <w:p w:rsidR="0072360A" w:rsidRDefault="00E774B5" w:rsidP="0072360A">
            <w:pPr>
              <w:ind w:firstLine="0"/>
              <w:jc w:val="center"/>
              <w:rPr>
                <w:bCs/>
              </w:rPr>
            </w:pPr>
            <w:r>
              <w:rPr>
                <w:bCs/>
              </w:rPr>
              <w:t>9</w:t>
            </w:r>
            <w:r w:rsidR="00E4023C" w:rsidRPr="00DB7EF1">
              <w:rPr>
                <w:bCs/>
              </w:rPr>
              <w:t xml:space="preserve"> (</w:t>
            </w:r>
            <w:r w:rsidR="0072360A">
              <w:rPr>
                <w:bCs/>
              </w:rPr>
              <w:t>201</w:t>
            </w:r>
            <w:r>
              <w:rPr>
                <w:bCs/>
              </w:rPr>
              <w:t>8</w:t>
            </w:r>
            <w:r w:rsidR="0072360A">
              <w:rPr>
                <w:bCs/>
              </w:rPr>
              <w:t xml:space="preserve"> m. – </w:t>
            </w:r>
            <w:r>
              <w:rPr>
                <w:bCs/>
              </w:rPr>
              <w:t>10</w:t>
            </w:r>
            <w:r w:rsidR="0072360A">
              <w:rPr>
                <w:bCs/>
              </w:rPr>
              <w:t xml:space="preserve">, </w:t>
            </w:r>
          </w:p>
          <w:p w:rsidR="00010A2D" w:rsidRPr="00DB7EF1" w:rsidRDefault="00DB7EF1" w:rsidP="00E774B5">
            <w:pPr>
              <w:ind w:firstLine="0"/>
              <w:jc w:val="center"/>
              <w:rPr>
                <w:bCs/>
              </w:rPr>
            </w:pPr>
            <w:r>
              <w:rPr>
                <w:bCs/>
              </w:rPr>
              <w:t>201</w:t>
            </w:r>
            <w:r w:rsidR="00E774B5">
              <w:rPr>
                <w:bCs/>
              </w:rPr>
              <w:t>7 m. – 8</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72360A" w:rsidRDefault="0072360A" w:rsidP="0072360A">
            <w:pPr>
              <w:ind w:firstLine="0"/>
              <w:jc w:val="center"/>
              <w:rPr>
                <w:bCs/>
              </w:rPr>
            </w:pPr>
            <w:r>
              <w:rPr>
                <w:bCs/>
              </w:rPr>
              <w:t>3</w:t>
            </w:r>
            <w:r w:rsidR="00E774B5">
              <w:rPr>
                <w:bCs/>
              </w:rPr>
              <w:t>7</w:t>
            </w:r>
            <w:r w:rsidR="00E4023C" w:rsidRPr="00DB7EF1">
              <w:rPr>
                <w:bCs/>
              </w:rPr>
              <w:t xml:space="preserve"> (</w:t>
            </w:r>
            <w:r>
              <w:rPr>
                <w:bCs/>
              </w:rPr>
              <w:t>201</w:t>
            </w:r>
            <w:r w:rsidR="00E774B5">
              <w:rPr>
                <w:bCs/>
              </w:rPr>
              <w:t>8</w:t>
            </w:r>
            <w:r>
              <w:rPr>
                <w:bCs/>
              </w:rPr>
              <w:t xml:space="preserve"> m. – </w:t>
            </w:r>
            <w:r w:rsidR="00E774B5">
              <w:rPr>
                <w:bCs/>
              </w:rPr>
              <w:t>31</w:t>
            </w:r>
            <w:r>
              <w:rPr>
                <w:bCs/>
              </w:rPr>
              <w:t xml:space="preserve">, </w:t>
            </w:r>
          </w:p>
          <w:p w:rsidR="00010A2D" w:rsidRPr="00DB7EF1" w:rsidRDefault="00E774B5" w:rsidP="00E774B5">
            <w:pPr>
              <w:ind w:firstLine="0"/>
              <w:jc w:val="center"/>
              <w:rPr>
                <w:bCs/>
              </w:rPr>
            </w:pPr>
            <w:r>
              <w:rPr>
                <w:bCs/>
              </w:rPr>
              <w:t>2017</w:t>
            </w:r>
            <w:r w:rsidR="00DB7EF1">
              <w:rPr>
                <w:bCs/>
              </w:rPr>
              <w:t xml:space="preserve"> m. – 2</w:t>
            </w:r>
            <w:r>
              <w:rPr>
                <w:bCs/>
              </w:rPr>
              <w:t>6</w:t>
            </w:r>
            <w:r w:rsidR="00E4023C" w:rsidRPr="00DB7EF1">
              <w:rPr>
                <w:bCs/>
              </w:rPr>
              <w:t>)</w:t>
            </w:r>
          </w:p>
        </w:tc>
      </w:tr>
      <w:tr w:rsidR="00010A2D" w:rsidRPr="00BC2099" w:rsidTr="0072360A">
        <w:trPr>
          <w:cantSplit/>
          <w:trHeight w:val="455"/>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pPr>
            <w:r w:rsidRPr="00DB7EF1">
              <w:t>Finansų ir ekonomikos komitetas</w:t>
            </w:r>
          </w:p>
        </w:tc>
        <w:tc>
          <w:tcPr>
            <w:tcW w:w="2974" w:type="dxa"/>
            <w:tcBorders>
              <w:top w:val="single" w:sz="4" w:space="0" w:color="auto"/>
              <w:left w:val="single" w:sz="4" w:space="0" w:color="auto"/>
              <w:bottom w:val="single" w:sz="4" w:space="0" w:color="auto"/>
              <w:right w:val="single" w:sz="4" w:space="0" w:color="auto"/>
            </w:tcBorders>
          </w:tcPr>
          <w:p w:rsidR="0072360A" w:rsidRDefault="002E099F" w:rsidP="0072360A">
            <w:pPr>
              <w:ind w:firstLine="0"/>
              <w:jc w:val="center"/>
              <w:rPr>
                <w:bCs/>
              </w:rPr>
            </w:pPr>
            <w:r w:rsidRPr="00DB7EF1">
              <w:rPr>
                <w:bCs/>
              </w:rPr>
              <w:t>10</w:t>
            </w:r>
            <w:r w:rsidR="00E4023C" w:rsidRPr="00DB7EF1">
              <w:rPr>
                <w:bCs/>
              </w:rPr>
              <w:t xml:space="preserve"> (</w:t>
            </w:r>
            <w:r w:rsidR="0072360A">
              <w:rPr>
                <w:bCs/>
              </w:rPr>
              <w:t>201</w:t>
            </w:r>
            <w:r w:rsidR="00E774B5">
              <w:rPr>
                <w:bCs/>
              </w:rPr>
              <w:t>8</w:t>
            </w:r>
            <w:r w:rsidR="0072360A">
              <w:rPr>
                <w:bCs/>
              </w:rPr>
              <w:t xml:space="preserve"> m. – 10, </w:t>
            </w:r>
          </w:p>
          <w:p w:rsidR="00010A2D" w:rsidRPr="00DB7EF1" w:rsidRDefault="00DB7EF1" w:rsidP="00E774B5">
            <w:pPr>
              <w:ind w:firstLine="0"/>
              <w:jc w:val="center"/>
              <w:rPr>
                <w:bCs/>
              </w:rPr>
            </w:pPr>
            <w:r>
              <w:rPr>
                <w:bCs/>
              </w:rPr>
              <w:t>201</w:t>
            </w:r>
            <w:r w:rsidR="00E774B5">
              <w:rPr>
                <w:bCs/>
              </w:rPr>
              <w:t>7</w:t>
            </w:r>
            <w:r>
              <w:rPr>
                <w:bCs/>
              </w:rPr>
              <w:t xml:space="preserve"> m. – 10</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72360A" w:rsidP="00E774B5">
            <w:pPr>
              <w:ind w:firstLine="0"/>
              <w:jc w:val="center"/>
              <w:rPr>
                <w:bCs/>
              </w:rPr>
            </w:pPr>
            <w:r>
              <w:rPr>
                <w:bCs/>
              </w:rPr>
              <w:t>5</w:t>
            </w:r>
            <w:r w:rsidR="00E774B5">
              <w:rPr>
                <w:bCs/>
              </w:rPr>
              <w:t>4</w:t>
            </w:r>
            <w:r w:rsidR="00E4023C" w:rsidRPr="00DB7EF1">
              <w:rPr>
                <w:bCs/>
              </w:rPr>
              <w:t xml:space="preserve"> (</w:t>
            </w:r>
            <w:r w:rsidR="00E774B5">
              <w:rPr>
                <w:bCs/>
              </w:rPr>
              <w:t>2018</w:t>
            </w:r>
            <w:r>
              <w:rPr>
                <w:bCs/>
              </w:rPr>
              <w:t xml:space="preserve"> m. – </w:t>
            </w:r>
            <w:r w:rsidR="00E774B5">
              <w:rPr>
                <w:bCs/>
              </w:rPr>
              <w:t>58</w:t>
            </w:r>
            <w:r>
              <w:rPr>
                <w:bCs/>
              </w:rPr>
              <w:t xml:space="preserve">, </w:t>
            </w:r>
            <w:r w:rsidR="00DB7EF1">
              <w:rPr>
                <w:bCs/>
              </w:rPr>
              <w:t>201</w:t>
            </w:r>
            <w:r w:rsidR="00E774B5">
              <w:rPr>
                <w:bCs/>
              </w:rPr>
              <w:t>7 m. – 20</w:t>
            </w:r>
            <w:r w:rsidR="00DB7EF1">
              <w:rPr>
                <w:bCs/>
              </w:rPr>
              <w:t>3</w:t>
            </w:r>
            <w:r w:rsidR="00E4023C" w:rsidRPr="00DB7EF1">
              <w:rPr>
                <w:bCs/>
              </w:rPr>
              <w:t>)</w:t>
            </w:r>
          </w:p>
        </w:tc>
      </w:tr>
      <w:tr w:rsidR="00010A2D" w:rsidRPr="00BC2099" w:rsidTr="0072360A">
        <w:trPr>
          <w:cantSplit/>
          <w:trHeight w:val="542"/>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pPr>
            <w:r w:rsidRPr="00DB7EF1">
              <w:t>Kontrolės komitetas</w:t>
            </w:r>
          </w:p>
        </w:tc>
        <w:tc>
          <w:tcPr>
            <w:tcW w:w="2974" w:type="dxa"/>
            <w:tcBorders>
              <w:top w:val="single" w:sz="4" w:space="0" w:color="auto"/>
              <w:left w:val="single" w:sz="4" w:space="0" w:color="auto"/>
              <w:bottom w:val="single" w:sz="4" w:space="0" w:color="auto"/>
              <w:right w:val="single" w:sz="4" w:space="0" w:color="auto"/>
            </w:tcBorders>
          </w:tcPr>
          <w:p w:rsidR="00010A2D" w:rsidRPr="00DB7EF1" w:rsidRDefault="00E774B5" w:rsidP="00E774B5">
            <w:pPr>
              <w:ind w:firstLine="0"/>
              <w:jc w:val="center"/>
              <w:rPr>
                <w:bCs/>
              </w:rPr>
            </w:pPr>
            <w:r>
              <w:rPr>
                <w:bCs/>
              </w:rPr>
              <w:t>5</w:t>
            </w:r>
            <w:r w:rsidR="00E4023C" w:rsidRPr="00DB7EF1">
              <w:rPr>
                <w:bCs/>
              </w:rPr>
              <w:t xml:space="preserve"> (</w:t>
            </w:r>
            <w:r w:rsidR="0072360A">
              <w:rPr>
                <w:bCs/>
              </w:rPr>
              <w:t>201</w:t>
            </w:r>
            <w:r>
              <w:rPr>
                <w:bCs/>
              </w:rPr>
              <w:t>8</w:t>
            </w:r>
            <w:r w:rsidR="0072360A">
              <w:rPr>
                <w:bCs/>
              </w:rPr>
              <w:t xml:space="preserve"> m. – </w:t>
            </w:r>
            <w:r>
              <w:rPr>
                <w:bCs/>
              </w:rPr>
              <w:t>7</w:t>
            </w:r>
            <w:r w:rsidR="0072360A">
              <w:rPr>
                <w:bCs/>
              </w:rPr>
              <w:t xml:space="preserve">, </w:t>
            </w:r>
            <w:r w:rsidR="00DB7EF1">
              <w:rPr>
                <w:bCs/>
              </w:rPr>
              <w:t>201</w:t>
            </w:r>
            <w:r>
              <w:rPr>
                <w:bCs/>
              </w:rPr>
              <w:t>7</w:t>
            </w:r>
            <w:r w:rsidR="00DB7EF1">
              <w:rPr>
                <w:bCs/>
              </w:rPr>
              <w:t xml:space="preserve"> m. – </w:t>
            </w:r>
            <w:r>
              <w:rPr>
                <w:bCs/>
              </w:rPr>
              <w:t>4</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B82066" w:rsidRDefault="00E774B5" w:rsidP="0072360A">
            <w:pPr>
              <w:ind w:firstLine="0"/>
              <w:jc w:val="center"/>
              <w:rPr>
                <w:bCs/>
              </w:rPr>
            </w:pPr>
            <w:r>
              <w:rPr>
                <w:bCs/>
              </w:rPr>
              <w:t>8</w:t>
            </w:r>
            <w:r w:rsidR="00E4023C" w:rsidRPr="00DB7EF1">
              <w:rPr>
                <w:bCs/>
              </w:rPr>
              <w:t xml:space="preserve"> (</w:t>
            </w:r>
            <w:r w:rsidR="0072360A">
              <w:rPr>
                <w:bCs/>
              </w:rPr>
              <w:t>201</w:t>
            </w:r>
            <w:r>
              <w:rPr>
                <w:bCs/>
              </w:rPr>
              <w:t>8</w:t>
            </w:r>
            <w:r w:rsidR="0072360A">
              <w:rPr>
                <w:bCs/>
              </w:rPr>
              <w:t xml:space="preserve"> m. – </w:t>
            </w:r>
            <w:r>
              <w:rPr>
                <w:bCs/>
              </w:rPr>
              <w:t>14</w:t>
            </w:r>
            <w:r w:rsidR="0072360A">
              <w:rPr>
                <w:bCs/>
              </w:rPr>
              <w:t>,</w:t>
            </w:r>
            <w:r w:rsidR="00B82066">
              <w:rPr>
                <w:bCs/>
              </w:rPr>
              <w:t xml:space="preserve"> </w:t>
            </w:r>
          </w:p>
          <w:p w:rsidR="00010A2D" w:rsidRPr="00DB7EF1" w:rsidRDefault="00DB7EF1" w:rsidP="00E774B5">
            <w:pPr>
              <w:ind w:firstLine="0"/>
              <w:jc w:val="center"/>
              <w:rPr>
                <w:bCs/>
              </w:rPr>
            </w:pPr>
            <w:r>
              <w:rPr>
                <w:bCs/>
              </w:rPr>
              <w:t>201</w:t>
            </w:r>
            <w:r w:rsidR="00E774B5">
              <w:rPr>
                <w:bCs/>
              </w:rPr>
              <w:t>7</w:t>
            </w:r>
            <w:r>
              <w:rPr>
                <w:bCs/>
              </w:rPr>
              <w:t xml:space="preserve"> m. – </w:t>
            </w:r>
            <w:r w:rsidR="00E774B5">
              <w:rPr>
                <w:bCs/>
              </w:rPr>
              <w:t>7</w:t>
            </w:r>
            <w:r w:rsidR="00E4023C" w:rsidRPr="00DB7EF1">
              <w:rPr>
                <w:bCs/>
              </w:rPr>
              <w:t>)</w:t>
            </w:r>
          </w:p>
        </w:tc>
      </w:tr>
      <w:tr w:rsidR="00010A2D" w:rsidRPr="00BC2099" w:rsidTr="0072360A">
        <w:trPr>
          <w:cantSplit/>
          <w:trHeight w:val="395"/>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rPr>
                <w:b/>
                <w:bCs/>
              </w:rPr>
            </w:pPr>
            <w:r w:rsidRPr="00DB7EF1">
              <w:rPr>
                <w:b/>
                <w:bCs/>
              </w:rPr>
              <w:t>Iš viso</w:t>
            </w:r>
          </w:p>
        </w:tc>
        <w:tc>
          <w:tcPr>
            <w:tcW w:w="2974" w:type="dxa"/>
            <w:tcBorders>
              <w:top w:val="single" w:sz="4" w:space="0" w:color="auto"/>
              <w:left w:val="single" w:sz="4" w:space="0" w:color="auto"/>
              <w:bottom w:val="single" w:sz="4" w:space="0" w:color="auto"/>
              <w:right w:val="single" w:sz="4" w:space="0" w:color="auto"/>
            </w:tcBorders>
          </w:tcPr>
          <w:p w:rsidR="00B82066" w:rsidRDefault="002E099F" w:rsidP="00B82066">
            <w:pPr>
              <w:ind w:firstLine="0"/>
              <w:jc w:val="center"/>
              <w:rPr>
                <w:b/>
                <w:bCs/>
              </w:rPr>
            </w:pPr>
            <w:r w:rsidRPr="00DB7EF1">
              <w:rPr>
                <w:b/>
                <w:bCs/>
              </w:rPr>
              <w:t>4</w:t>
            </w:r>
            <w:r w:rsidR="00E774B5">
              <w:rPr>
                <w:b/>
                <w:bCs/>
              </w:rPr>
              <w:t>4</w:t>
            </w:r>
            <w:r w:rsidR="00E4023C" w:rsidRPr="00DB7EF1">
              <w:rPr>
                <w:b/>
                <w:bCs/>
              </w:rPr>
              <w:t xml:space="preserve"> (</w:t>
            </w:r>
            <w:r w:rsidR="00B82066">
              <w:rPr>
                <w:b/>
                <w:bCs/>
              </w:rPr>
              <w:t>201</w:t>
            </w:r>
            <w:r w:rsidR="00E774B5">
              <w:rPr>
                <w:b/>
                <w:bCs/>
              </w:rPr>
              <w:t>8</w:t>
            </w:r>
            <w:r w:rsidR="00B82066">
              <w:rPr>
                <w:b/>
                <w:bCs/>
              </w:rPr>
              <w:t xml:space="preserve"> m. – 4</w:t>
            </w:r>
            <w:r w:rsidR="00E774B5">
              <w:rPr>
                <w:b/>
                <w:bCs/>
              </w:rPr>
              <w:t>6</w:t>
            </w:r>
            <w:r w:rsidR="00B82066">
              <w:rPr>
                <w:b/>
                <w:bCs/>
              </w:rPr>
              <w:t xml:space="preserve">, </w:t>
            </w:r>
          </w:p>
          <w:p w:rsidR="00010A2D" w:rsidRPr="00DB7EF1" w:rsidRDefault="00DB7EF1" w:rsidP="00E774B5">
            <w:pPr>
              <w:ind w:firstLine="0"/>
              <w:jc w:val="center"/>
              <w:rPr>
                <w:b/>
                <w:bCs/>
              </w:rPr>
            </w:pPr>
            <w:r w:rsidRPr="00DB7EF1">
              <w:rPr>
                <w:b/>
                <w:bCs/>
              </w:rPr>
              <w:t>201</w:t>
            </w:r>
            <w:r w:rsidR="00E774B5">
              <w:rPr>
                <w:b/>
                <w:bCs/>
              </w:rPr>
              <w:t>7</w:t>
            </w:r>
            <w:r w:rsidRPr="00DB7EF1">
              <w:rPr>
                <w:b/>
                <w:bCs/>
              </w:rPr>
              <w:t xml:space="preserve"> m. – 41</w:t>
            </w:r>
            <w:r w:rsidR="00E4023C" w:rsidRPr="00DB7EF1">
              <w:rPr>
                <w:b/>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B82066" w:rsidP="00E774B5">
            <w:pPr>
              <w:ind w:firstLine="0"/>
              <w:jc w:val="center"/>
              <w:rPr>
                <w:b/>
                <w:bCs/>
              </w:rPr>
            </w:pPr>
            <w:r>
              <w:rPr>
                <w:b/>
                <w:bCs/>
              </w:rPr>
              <w:t>2</w:t>
            </w:r>
            <w:r w:rsidR="00E774B5">
              <w:rPr>
                <w:b/>
                <w:bCs/>
              </w:rPr>
              <w:t>19</w:t>
            </w:r>
            <w:r w:rsidR="005A7843" w:rsidRPr="00DB7EF1">
              <w:rPr>
                <w:b/>
                <w:bCs/>
              </w:rPr>
              <w:t xml:space="preserve"> (</w:t>
            </w:r>
            <w:r>
              <w:rPr>
                <w:b/>
                <w:bCs/>
              </w:rPr>
              <w:t>201</w:t>
            </w:r>
            <w:r w:rsidR="00E774B5">
              <w:rPr>
                <w:b/>
                <w:bCs/>
              </w:rPr>
              <w:t>8</w:t>
            </w:r>
            <w:r>
              <w:rPr>
                <w:b/>
                <w:bCs/>
              </w:rPr>
              <w:t xml:space="preserve"> m. – </w:t>
            </w:r>
            <w:r w:rsidR="00E774B5">
              <w:rPr>
                <w:b/>
                <w:bCs/>
              </w:rPr>
              <w:t>228</w:t>
            </w:r>
            <w:r>
              <w:rPr>
                <w:b/>
                <w:bCs/>
              </w:rPr>
              <w:t xml:space="preserve">, </w:t>
            </w:r>
            <w:r w:rsidR="00DB7EF1" w:rsidRPr="00DB7EF1">
              <w:rPr>
                <w:b/>
                <w:bCs/>
              </w:rPr>
              <w:t>201</w:t>
            </w:r>
            <w:r w:rsidR="00E774B5">
              <w:rPr>
                <w:b/>
                <w:bCs/>
              </w:rPr>
              <w:t>7</w:t>
            </w:r>
            <w:r w:rsidR="00DB7EF1" w:rsidRPr="00DB7EF1">
              <w:rPr>
                <w:b/>
                <w:bCs/>
              </w:rPr>
              <w:t xml:space="preserve"> m. – 3</w:t>
            </w:r>
            <w:r w:rsidR="00E774B5">
              <w:rPr>
                <w:b/>
                <w:bCs/>
              </w:rPr>
              <w:t>79</w:t>
            </w:r>
            <w:r w:rsidR="005A7843" w:rsidRPr="00DB7EF1">
              <w:rPr>
                <w:b/>
                <w:bCs/>
              </w:rPr>
              <w:t>)</w:t>
            </w:r>
          </w:p>
        </w:tc>
      </w:tr>
    </w:tbl>
    <w:p w:rsidR="00704B7E" w:rsidRPr="00BC2099" w:rsidRDefault="00010A2D" w:rsidP="00B82066">
      <w:pPr>
        <w:ind w:firstLine="0"/>
        <w:rPr>
          <w:b/>
          <w:i/>
        </w:rPr>
      </w:pPr>
      <w:r w:rsidRPr="00BC2099">
        <w:rPr>
          <w:i/>
        </w:rPr>
        <w:t xml:space="preserve">     </w:t>
      </w:r>
    </w:p>
    <w:p w:rsidR="00F45D11" w:rsidRDefault="00010A2D" w:rsidP="00F45D11">
      <w:pPr>
        <w:tabs>
          <w:tab w:val="left" w:pos="1560"/>
        </w:tabs>
        <w:jc w:val="both"/>
        <w:rPr>
          <w:szCs w:val="24"/>
          <w:lang w:eastAsia="lt-LT"/>
        </w:rPr>
      </w:pPr>
      <w:r w:rsidRPr="00F45D11">
        <w:rPr>
          <w:b/>
        </w:rPr>
        <w:t>Ūkio plėtros ir ekologijos komitetas (pirmininkas Albinas Maslauskas)</w:t>
      </w:r>
      <w:r w:rsidRPr="00FE5B75">
        <w:t xml:space="preserve"> svarstė klausimus dėl</w:t>
      </w:r>
      <w:r w:rsidR="00870420" w:rsidRPr="00FE5B75">
        <w:t>:</w:t>
      </w:r>
      <w:r w:rsidR="00223DEB" w:rsidRPr="00F45D11">
        <w:rPr>
          <w:szCs w:val="24"/>
          <w:lang w:eastAsia="lt-LT"/>
        </w:rPr>
        <w:t xml:space="preserve"> Rietavo savivaldybės aplinkos apsaugos rėmimo specialiosios programos 2018 metų priemonių vykdymo ataskaitos patvirtinimo; Savivaldybės smulkaus ir vidutinio verslo rėmimo programos 2018 metų lėšų panaudojimo ataskaitos patvirtinimo; Rietavo savivaldybės žemės ūkio rėmimo programos 2018 metų lėšų panaudojimo ataskaitos patvirtinimo; negyvenamųjų patalpų nuomos ne konkurso būdu; Rietavo savivaldybės 2018 metų valstybės lėšomis finansuojamų melioracijos statinių priežiūros ir remonto darbų įvykdymo ataskaitos patvirtinimo; Rietavo savivaldybės vietinės reikšmės kelių priežiūros ir plėtros programos 2018 metų lėšų panaudojimo ataskaitos; gatvės panaikinimo; Rietavo savivaldybės tarybos 2018 m. gruodžio 13 d. sprendimo Nr. T1-199 „Dėl gatvių geografinių charakteristikų pakeitimo ir gatvės </w:t>
      </w:r>
      <w:r w:rsidR="00223DEB" w:rsidRPr="00F45D11">
        <w:rPr>
          <w:szCs w:val="24"/>
          <w:lang w:eastAsia="lt-LT"/>
        </w:rPr>
        <w:lastRenderedPageBreak/>
        <w:t xml:space="preserve">priskyrimo“ pakeitimo; Rietavo savivaldybės 2019 metų valstybės lėšomis finansuojamų melioracijos statinių priežiūros ir remonto darbų sąrašo patvirtinimo; Rietavo savivaldybės komunalinių atliekų surinkimo ir tvarkymo 2018 m. sąmatos likučių paskirstymo 2019 metams ir komunalinių atliekų surinkimo ir tvarkymo 2019 metų sąmatos patvirtinimo; Rietavo savivaldybės aplinkos apsaugos rėmimo specialiosios programos 2018 metų sąmatos likučių paskirstymo 2019 m. patvirtinimo; Rietavo savivaldybės aplinkos apsaugos rėmimo specialiosios programos 2019 metų sąmatos patvirtinimo; Rietavo savivaldybės 2019 m. biudžeto projekto; leidimo VšĮ Rietavo pirminės sveikatos priežiūros centrui nuomoti patalpas mažajai bendrijai „AA klinika“; viešame aukcione parduodamo Rietavo savivaldybės nekilnojamojo turto ir kitų nekilnojamųjų daiktų sąrašo patvirtinimo; </w:t>
      </w:r>
      <w:r w:rsidR="00223DEB" w:rsidRPr="00223DEB">
        <w:rPr>
          <w:szCs w:val="24"/>
          <w:lang w:eastAsia="lt-LT"/>
        </w:rPr>
        <w:t>Rietavo savivaldybės parduodamų būstų ir pagalbinio ūkio paskirt</w:t>
      </w:r>
      <w:r w:rsidR="00223DEB" w:rsidRPr="00F45D11">
        <w:rPr>
          <w:szCs w:val="24"/>
          <w:lang w:eastAsia="lt-LT"/>
        </w:rPr>
        <w:t xml:space="preserve">ies pastatų sąrašo patvirtinimo; </w:t>
      </w:r>
      <w:r w:rsidR="00223DEB" w:rsidRPr="00223DEB">
        <w:rPr>
          <w:szCs w:val="24"/>
          <w:lang w:eastAsia="lt-LT"/>
        </w:rPr>
        <w:t>gatvės geografinių cha</w:t>
      </w:r>
      <w:r w:rsidR="00223DEB" w:rsidRPr="00F45D11">
        <w:rPr>
          <w:szCs w:val="24"/>
          <w:lang w:eastAsia="lt-LT"/>
        </w:rPr>
        <w:t xml:space="preserve">rakteristikų pakeitimo projekto; pavadinimo gatvei suteikimo; </w:t>
      </w:r>
      <w:r w:rsidR="00223DEB" w:rsidRPr="00223DEB">
        <w:rPr>
          <w:szCs w:val="24"/>
          <w:lang w:eastAsia="lt-LT"/>
        </w:rPr>
        <w:t>Rietavo savivaldybės Kelių priežiūros ir plėtros programos finansavimo lėšų</w:t>
      </w:r>
      <w:r w:rsidR="00223DEB" w:rsidRPr="00F45D11">
        <w:rPr>
          <w:szCs w:val="24"/>
          <w:lang w:eastAsia="lt-LT"/>
        </w:rPr>
        <w:t xml:space="preserve"> 2019 metų sąmatos patvirtinimo; </w:t>
      </w:r>
      <w:r w:rsidR="00223DEB" w:rsidRPr="00223DEB">
        <w:rPr>
          <w:szCs w:val="24"/>
          <w:lang w:eastAsia="lt-LT"/>
        </w:rPr>
        <w:t>Tarybos nario delegavimo į Telšių regiono plėtro</w:t>
      </w:r>
      <w:r w:rsidR="00223DEB" w:rsidRPr="00F45D11">
        <w:rPr>
          <w:szCs w:val="24"/>
          <w:lang w:eastAsia="lt-LT"/>
        </w:rPr>
        <w:t xml:space="preserve">s tarybą; </w:t>
      </w:r>
      <w:r w:rsidR="00223DEB" w:rsidRPr="00223DEB">
        <w:rPr>
          <w:szCs w:val="24"/>
          <w:lang w:eastAsia="lt-LT"/>
        </w:rPr>
        <w:t xml:space="preserve">Rietavo savivaldybės atstovo delegavimo į UAB „Telšių regiono atliekų tvarkymo centras“ eilinį </w:t>
      </w:r>
      <w:r w:rsidR="00223DEB" w:rsidRPr="00F45D11">
        <w:rPr>
          <w:szCs w:val="24"/>
          <w:lang w:eastAsia="lt-LT"/>
        </w:rPr>
        <w:t xml:space="preserve">visuotinį akcininkų susirinkimą; </w:t>
      </w:r>
      <w:r w:rsidR="00223DEB" w:rsidRPr="00223DEB">
        <w:rPr>
          <w:szCs w:val="24"/>
          <w:lang w:eastAsia="lt-LT"/>
        </w:rPr>
        <w:t>projekto „Palangos gatvės atkarpos nuo PK 08-19 iki PK 11-09 kapitalinis remo</w:t>
      </w:r>
      <w:r w:rsidR="00223DEB" w:rsidRPr="00F45D11">
        <w:rPr>
          <w:szCs w:val="24"/>
          <w:lang w:eastAsia="lt-LT"/>
        </w:rPr>
        <w:t xml:space="preserve">ntas“ parengimo ir įgyvendinimo; </w:t>
      </w:r>
      <w:r w:rsidR="00223DEB" w:rsidRPr="00223DEB">
        <w:rPr>
          <w:szCs w:val="24"/>
          <w:lang w:eastAsia="lt-LT"/>
        </w:rPr>
        <w:t xml:space="preserve">sutikimo įregistruoti </w:t>
      </w:r>
      <w:proofErr w:type="spellStart"/>
      <w:r w:rsidR="00223DEB" w:rsidRPr="00223DEB">
        <w:rPr>
          <w:szCs w:val="24"/>
          <w:lang w:eastAsia="lt-LT"/>
        </w:rPr>
        <w:t>Labardžių</w:t>
      </w:r>
      <w:proofErr w:type="spellEnd"/>
      <w:r w:rsidR="00223DEB" w:rsidRPr="00223DEB">
        <w:rPr>
          <w:szCs w:val="24"/>
          <w:lang w:eastAsia="lt-LT"/>
        </w:rPr>
        <w:t xml:space="preserve"> kaimo bendruo</w:t>
      </w:r>
      <w:r w:rsidR="00223DEB" w:rsidRPr="00F45D11">
        <w:rPr>
          <w:szCs w:val="24"/>
          <w:lang w:eastAsia="lt-LT"/>
        </w:rPr>
        <w:t xml:space="preserve">menės „Mūsų </w:t>
      </w:r>
      <w:proofErr w:type="spellStart"/>
      <w:r w:rsidR="00223DEB" w:rsidRPr="00F45D11">
        <w:rPr>
          <w:szCs w:val="24"/>
          <w:lang w:eastAsia="lt-LT"/>
        </w:rPr>
        <w:t>Labardžiai</w:t>
      </w:r>
      <w:proofErr w:type="spellEnd"/>
      <w:r w:rsidR="00223DEB" w:rsidRPr="00F45D11">
        <w:rPr>
          <w:szCs w:val="24"/>
          <w:lang w:eastAsia="lt-LT"/>
        </w:rPr>
        <w:t xml:space="preserve">“ buveinę; </w:t>
      </w:r>
      <w:r w:rsidR="00223DEB" w:rsidRPr="00223DEB">
        <w:rPr>
          <w:szCs w:val="24"/>
          <w:lang w:eastAsia="lt-LT"/>
        </w:rPr>
        <w:t>lėšų projektui „Anglies dvideginio mažinimas l</w:t>
      </w:r>
      <w:r w:rsidR="00223DEB" w:rsidRPr="00F45D11">
        <w:rPr>
          <w:szCs w:val="24"/>
          <w:lang w:eastAsia="lt-LT"/>
        </w:rPr>
        <w:t xml:space="preserve">ogistikoje“ įgyvendinti skyrimo; </w:t>
      </w:r>
      <w:r w:rsidR="002A5EFA">
        <w:rPr>
          <w:szCs w:val="24"/>
          <w:lang w:eastAsia="lt-LT"/>
        </w:rPr>
        <w:t xml:space="preserve">atstovo </w:t>
      </w:r>
      <w:r w:rsidR="00223DEB" w:rsidRPr="00223DEB">
        <w:rPr>
          <w:szCs w:val="24"/>
          <w:lang w:eastAsia="lt-LT"/>
        </w:rPr>
        <w:t xml:space="preserve">delegavimo į VšĮ Rietavo turizmo ir verslo informacijos centro </w:t>
      </w:r>
      <w:r w:rsidR="00223DEB" w:rsidRPr="00F45D11">
        <w:rPr>
          <w:szCs w:val="24"/>
          <w:lang w:eastAsia="lt-LT"/>
        </w:rPr>
        <w:t xml:space="preserve">visuotinį dalininkų susirinkimą; </w:t>
      </w:r>
      <w:r w:rsidR="00223DEB" w:rsidRPr="00223DEB">
        <w:rPr>
          <w:szCs w:val="24"/>
          <w:lang w:eastAsia="lt-LT"/>
        </w:rPr>
        <w:t xml:space="preserve">atstovo delegavimo į VšĮ „Rietavo žirgynas“ </w:t>
      </w:r>
      <w:r w:rsidR="00223DEB" w:rsidRPr="00F45D11">
        <w:rPr>
          <w:szCs w:val="24"/>
          <w:lang w:eastAsia="lt-LT"/>
        </w:rPr>
        <w:t xml:space="preserve">visuotinį dalininkų susirinkimą; </w:t>
      </w:r>
      <w:r w:rsidR="00223DEB" w:rsidRPr="00223DEB">
        <w:rPr>
          <w:szCs w:val="24"/>
          <w:lang w:eastAsia="lt-LT"/>
        </w:rPr>
        <w:t xml:space="preserve">UAB „Rietavo komunalinis ūkis“ 2018 metų metinio pranešimo, finansinių </w:t>
      </w:r>
      <w:r w:rsidR="00223DEB" w:rsidRPr="00F45D11">
        <w:rPr>
          <w:szCs w:val="24"/>
          <w:lang w:eastAsia="lt-LT"/>
        </w:rPr>
        <w:t xml:space="preserve">ataskaitų rinkinio patvirtinimo; </w:t>
      </w:r>
      <w:r w:rsidR="00223DEB" w:rsidRPr="00223DEB">
        <w:rPr>
          <w:szCs w:val="24"/>
          <w:lang w:eastAsia="lt-LT"/>
        </w:rPr>
        <w:t xml:space="preserve">uždarosios akcinės bendrovės „Rietavo </w:t>
      </w:r>
      <w:r w:rsidR="00223DEB" w:rsidRPr="00F45D11">
        <w:rPr>
          <w:szCs w:val="24"/>
          <w:lang w:eastAsia="lt-LT"/>
        </w:rPr>
        <w:t xml:space="preserve">komunalinis ūkis“ audito įmonės; valstybinės žemės nuomos mokesčio tarifų ir neapmokestinamų dydžių 2019 metų mokestiniam laikotarpiui nustatymo; </w:t>
      </w:r>
      <w:r w:rsidR="00223DEB" w:rsidRPr="00223DEB">
        <w:rPr>
          <w:szCs w:val="24"/>
          <w:lang w:eastAsia="lt-LT"/>
        </w:rPr>
        <w:t>žemės mokesčio tarifų 2020 metų mok</w:t>
      </w:r>
      <w:r w:rsidR="00223DEB" w:rsidRPr="00F45D11">
        <w:rPr>
          <w:szCs w:val="24"/>
          <w:lang w:eastAsia="lt-LT"/>
        </w:rPr>
        <w:t xml:space="preserve">estiniam laikotarpiui nustatymo; </w:t>
      </w:r>
      <w:r w:rsidR="00223DEB" w:rsidRPr="00223DEB">
        <w:rPr>
          <w:szCs w:val="24"/>
          <w:lang w:eastAsia="lt-LT"/>
        </w:rPr>
        <w:t>neapmokestinamų žemės skly</w:t>
      </w:r>
      <w:r w:rsidR="00223DEB" w:rsidRPr="00F45D11">
        <w:rPr>
          <w:szCs w:val="24"/>
          <w:lang w:eastAsia="lt-LT"/>
        </w:rPr>
        <w:t xml:space="preserve">pų dydžių nustatymo 2019 metams; </w:t>
      </w:r>
      <w:r w:rsidR="00223DEB" w:rsidRPr="00223DEB">
        <w:rPr>
          <w:szCs w:val="24"/>
          <w:lang w:eastAsia="lt-LT"/>
        </w:rPr>
        <w:t>Rietavo savivaldybės privatizavimo komisijos sudarymo ir jos veiklos nuostatų patvirtinimo</w:t>
      </w:r>
      <w:r w:rsidR="00223DEB" w:rsidRPr="00F45D11">
        <w:rPr>
          <w:szCs w:val="24"/>
          <w:lang w:eastAsia="lt-LT"/>
        </w:rPr>
        <w:t xml:space="preserve">; </w:t>
      </w:r>
      <w:r w:rsidR="00223DEB" w:rsidRPr="00223DEB">
        <w:rPr>
          <w:szCs w:val="24"/>
          <w:lang w:eastAsia="lt-LT"/>
        </w:rPr>
        <w:t>Savivaldybės administracijos atstovo delegavimo į Telšių rajono vietos veiklos grupės valdybą</w:t>
      </w:r>
      <w:r w:rsidR="00223DEB" w:rsidRPr="00F45D11">
        <w:rPr>
          <w:szCs w:val="24"/>
          <w:lang w:eastAsia="lt-LT"/>
        </w:rPr>
        <w:t xml:space="preserve">; </w:t>
      </w:r>
      <w:r w:rsidR="00223DEB" w:rsidRPr="00223DEB">
        <w:rPr>
          <w:szCs w:val="24"/>
          <w:lang w:eastAsia="lt-LT"/>
        </w:rPr>
        <w:t>Rietavo savivaldybėje esančių neprižiūrimų, apleistų ir nenaudojamų pastatų ir statinių, kuriems 2019 metais taikomas 3 procentų nekilnojamojo turto mokesčio tarifas, sąrašo patvirtinimo</w:t>
      </w:r>
      <w:r w:rsidR="00223DEB" w:rsidRPr="00F45D11">
        <w:rPr>
          <w:szCs w:val="24"/>
          <w:lang w:eastAsia="lt-LT"/>
        </w:rPr>
        <w:t xml:space="preserve">; </w:t>
      </w:r>
      <w:r w:rsidR="00223DEB" w:rsidRPr="00223DEB">
        <w:rPr>
          <w:szCs w:val="24"/>
          <w:lang w:eastAsia="lt-LT"/>
        </w:rPr>
        <w:t>valstybei nuosavybės teise priklausančio turto nurašymo ir likvidavimo</w:t>
      </w:r>
      <w:r w:rsidR="00223DEB" w:rsidRPr="00F45D11">
        <w:rPr>
          <w:szCs w:val="24"/>
          <w:lang w:eastAsia="lt-LT"/>
        </w:rPr>
        <w:t xml:space="preserve">; </w:t>
      </w:r>
      <w:r w:rsidR="00223DEB" w:rsidRPr="00223DEB">
        <w:rPr>
          <w:szCs w:val="24"/>
          <w:lang w:eastAsia="lt-LT"/>
        </w:rPr>
        <w:t>perskaičiuotų geriamojo vandens tiekimo ir nuotekų tvarkymo paslaugų bazinių kainų nustatymo</w:t>
      </w:r>
      <w:r w:rsidR="00223DEB" w:rsidRPr="00F45D11">
        <w:rPr>
          <w:szCs w:val="24"/>
          <w:lang w:eastAsia="lt-LT"/>
        </w:rPr>
        <w:t xml:space="preserve">; pritarimo Rietavo savivaldybės priešgaisrinės tarnybos 2018 metų veiklos ataskaitai; </w:t>
      </w:r>
      <w:r w:rsidR="00223DEB" w:rsidRPr="00223DEB">
        <w:rPr>
          <w:szCs w:val="24"/>
          <w:lang w:eastAsia="lt-LT"/>
        </w:rPr>
        <w:t>Rietavo savivaldybės s</w:t>
      </w:r>
      <w:r w:rsidR="00223DEB" w:rsidRPr="00F45D11">
        <w:rPr>
          <w:szCs w:val="24"/>
          <w:lang w:eastAsia="lt-LT"/>
        </w:rPr>
        <w:t xml:space="preserve">augaus eismo komisijos sudarymo; </w:t>
      </w:r>
      <w:r w:rsidR="00223DEB" w:rsidRPr="00223DEB">
        <w:rPr>
          <w:szCs w:val="24"/>
          <w:lang w:eastAsia="lt-LT"/>
        </w:rPr>
        <w:t>prašymo suteikti sklypą priešgaisriniam vandens telkiniui įrengti</w:t>
      </w:r>
      <w:r w:rsidR="00223DEB" w:rsidRPr="00F45D11">
        <w:rPr>
          <w:szCs w:val="24"/>
          <w:lang w:eastAsia="lt-LT"/>
        </w:rPr>
        <w:t xml:space="preserve">; </w:t>
      </w:r>
      <w:r w:rsidR="00223DEB" w:rsidRPr="00223DEB">
        <w:rPr>
          <w:szCs w:val="24"/>
          <w:lang w:eastAsia="lt-LT"/>
        </w:rPr>
        <w:t>Rietavo savivaldybės tarybos 2019-04-25 sprendimu Nr. T1-17 „Dėl Rietavo savivaldybės kelių priežiūros ir plėtros programos finansavimo lėšų 2019 metų sąmatos patvirtinimo“ patvirti</w:t>
      </w:r>
      <w:r w:rsidR="00223DEB" w:rsidRPr="00F45D11">
        <w:rPr>
          <w:szCs w:val="24"/>
          <w:lang w:eastAsia="lt-LT"/>
        </w:rPr>
        <w:t xml:space="preserve">ntos sąmatos 1 priedo pakeitimo; </w:t>
      </w:r>
      <w:r w:rsidR="00223DEB" w:rsidRPr="00223DEB">
        <w:rPr>
          <w:szCs w:val="24"/>
          <w:lang w:eastAsia="lt-LT"/>
        </w:rPr>
        <w:t xml:space="preserve">Rietavo savivaldybės administracijos direktoriaus Vytauto </w:t>
      </w:r>
      <w:proofErr w:type="spellStart"/>
      <w:r w:rsidR="00223DEB" w:rsidRPr="00223DEB">
        <w:rPr>
          <w:szCs w:val="24"/>
          <w:lang w:eastAsia="lt-LT"/>
        </w:rPr>
        <w:t>Dičiūno</w:t>
      </w:r>
      <w:proofErr w:type="spellEnd"/>
      <w:r w:rsidR="00223DEB" w:rsidRPr="00223DEB">
        <w:rPr>
          <w:szCs w:val="24"/>
          <w:lang w:eastAsia="lt-LT"/>
        </w:rPr>
        <w:t xml:space="preserve"> vadovavimo projektui „</w:t>
      </w:r>
      <w:proofErr w:type="spellStart"/>
      <w:r w:rsidR="00223DEB" w:rsidRPr="00223DEB">
        <w:rPr>
          <w:szCs w:val="24"/>
          <w:lang w:eastAsia="lt-LT"/>
        </w:rPr>
        <w:t>Low</w:t>
      </w:r>
      <w:proofErr w:type="spellEnd"/>
      <w:r w:rsidR="00223DEB" w:rsidRPr="00223DEB">
        <w:rPr>
          <w:szCs w:val="24"/>
          <w:lang w:eastAsia="lt-LT"/>
        </w:rPr>
        <w:t xml:space="preserve"> </w:t>
      </w:r>
      <w:proofErr w:type="spellStart"/>
      <w:r w:rsidR="00223DEB" w:rsidRPr="00223DEB">
        <w:rPr>
          <w:szCs w:val="24"/>
          <w:lang w:eastAsia="lt-LT"/>
        </w:rPr>
        <w:t>Carbon</w:t>
      </w:r>
      <w:proofErr w:type="spellEnd"/>
      <w:r w:rsidR="00223DEB" w:rsidRPr="00223DEB">
        <w:rPr>
          <w:szCs w:val="24"/>
          <w:lang w:eastAsia="lt-LT"/>
        </w:rPr>
        <w:t xml:space="preserve"> </w:t>
      </w:r>
      <w:proofErr w:type="spellStart"/>
      <w:r w:rsidR="00223DEB" w:rsidRPr="00223DEB">
        <w:rPr>
          <w:szCs w:val="24"/>
          <w:lang w:eastAsia="lt-LT"/>
        </w:rPr>
        <w:t>Logistics</w:t>
      </w:r>
      <w:proofErr w:type="spellEnd"/>
      <w:r w:rsidR="00223DEB" w:rsidRPr="00223DEB">
        <w:rPr>
          <w:szCs w:val="24"/>
          <w:lang w:eastAsia="lt-LT"/>
        </w:rPr>
        <w:t xml:space="preserve">“ („Anglies dvideginio mažinimas </w:t>
      </w:r>
      <w:r w:rsidR="00F45D11" w:rsidRPr="00F45D11">
        <w:rPr>
          <w:szCs w:val="24"/>
          <w:lang w:eastAsia="lt-LT"/>
        </w:rPr>
        <w:t xml:space="preserve">logistikoje“) termino pratęsimo; </w:t>
      </w:r>
      <w:r w:rsidR="00223DEB" w:rsidRPr="00223DEB">
        <w:rPr>
          <w:szCs w:val="24"/>
          <w:lang w:eastAsia="lt-LT"/>
        </w:rPr>
        <w:t>Rietavo savivaldybės tarybos 2019-04-25 sprendimo Nr. T1-36 „Dėl projekto „Rietavo miesto Palangos gatvės atkarpos nuo Kaštonų gatvės iki Akacijų gatvės paprastasis remontas“ parengimo ir įgyven</w:t>
      </w:r>
      <w:r w:rsidR="00F45D11" w:rsidRPr="00F45D11">
        <w:rPr>
          <w:szCs w:val="24"/>
          <w:lang w:eastAsia="lt-LT"/>
        </w:rPr>
        <w:t xml:space="preserve">dinimo“ 1 ir 4 punktų pakeitimo; </w:t>
      </w:r>
      <w:r w:rsidR="00223DEB" w:rsidRPr="00223DEB">
        <w:rPr>
          <w:szCs w:val="24"/>
          <w:lang w:eastAsia="lt-LT"/>
        </w:rPr>
        <w:t>Rietavo savivaldybės tarybos 2018 m. gruodžio 13 d. sprendimo Nr. T1-201 „Dėl projekto „Rietavo miesto apleistos teritorijos L. Ivinskio g. 16 atnaujinimas ir plėtra“ parengimo ir į</w:t>
      </w:r>
      <w:r w:rsidR="00F45D11" w:rsidRPr="00F45D11">
        <w:rPr>
          <w:szCs w:val="24"/>
          <w:lang w:eastAsia="lt-LT"/>
        </w:rPr>
        <w:t xml:space="preserve">gyvendinimo“ 2 punkto pakeitimo; </w:t>
      </w:r>
      <w:r w:rsidR="00223DEB" w:rsidRPr="00223DEB">
        <w:rPr>
          <w:szCs w:val="24"/>
          <w:lang w:eastAsia="lt-LT"/>
        </w:rPr>
        <w:t>fiksuotų pajamų mokesčio dydžių ir lengvatų, taikomų įsigyjant verslo liudijimus 2020 metais</w:t>
      </w:r>
      <w:r w:rsidR="00F45D11" w:rsidRPr="00F45D11">
        <w:rPr>
          <w:szCs w:val="24"/>
          <w:lang w:eastAsia="lt-LT"/>
        </w:rPr>
        <w:t xml:space="preserve"> vykdomai veiklai, patvirtinimo; </w:t>
      </w:r>
      <w:r w:rsidR="00223DEB" w:rsidRPr="00223DEB">
        <w:rPr>
          <w:szCs w:val="24"/>
          <w:lang w:eastAsia="lt-LT"/>
        </w:rPr>
        <w:t>prekybos ir paslaugų teikimo Rietavo savivaldybės viešosiose viet</w:t>
      </w:r>
      <w:r w:rsidR="00F45D11" w:rsidRPr="00F45D11">
        <w:rPr>
          <w:szCs w:val="24"/>
          <w:lang w:eastAsia="lt-LT"/>
        </w:rPr>
        <w:t xml:space="preserve">ose tvarkos aprašo patvirtinimo; </w:t>
      </w:r>
      <w:r w:rsidR="00223DEB" w:rsidRPr="00223DEB">
        <w:rPr>
          <w:szCs w:val="24"/>
          <w:lang w:eastAsia="lt-LT"/>
        </w:rPr>
        <w:t>Vietinės rinkliavos už leidimo prekiauti ar teikti paslaugas Rietavo savivaldybės tarybos nustatytos viešosiose vietose</w:t>
      </w:r>
      <w:r w:rsidR="00F45D11" w:rsidRPr="00F45D11">
        <w:rPr>
          <w:szCs w:val="24"/>
          <w:lang w:eastAsia="lt-LT"/>
        </w:rPr>
        <w:t xml:space="preserve"> išdavimą nuostatų patvirtinimo; </w:t>
      </w:r>
      <w:r w:rsidR="00223DEB" w:rsidRPr="00223DEB">
        <w:rPr>
          <w:szCs w:val="24"/>
          <w:lang w:eastAsia="lt-LT"/>
        </w:rPr>
        <w:t>Rietavo savivaldybės tarybos 2019 metų II pu</w:t>
      </w:r>
      <w:r w:rsidR="00F45D11" w:rsidRPr="00F45D11">
        <w:rPr>
          <w:szCs w:val="24"/>
          <w:lang w:eastAsia="lt-LT"/>
        </w:rPr>
        <w:t>smečio darbo plano patvirtinimo; Dėl Rietavo savivaldybės būsto ir socialinio būsto nuomos mokesčių dydžio apskaičiavimo, surinkimo ir išieškojimo tvarko</w:t>
      </w:r>
      <w:r w:rsidR="002A5EFA">
        <w:rPr>
          <w:szCs w:val="24"/>
          <w:lang w:eastAsia="lt-LT"/>
        </w:rPr>
        <w:t>s</w:t>
      </w:r>
      <w:r w:rsidR="00F45D11" w:rsidRPr="00F45D11">
        <w:rPr>
          <w:szCs w:val="24"/>
          <w:lang w:eastAsia="lt-LT"/>
        </w:rPr>
        <w:t xml:space="preserve"> aprašo, patvirtinto 2019 m. balandžio 25 d. Rietavo savivaldybės tarybos sprendimu Nr. T1-26 „Dėl Rietavo savivaldybės būsto ir socialinio būsto nuomos mokesčių dydžio apskaičiavimo, surinkimo ir išieškojimo tvarko aprašo patvirtinimo“, 14 punkto pakeitimo; Rietavo savivaldybės būsto ir socialinio būsto nuomos mokesčių dydžių nustatymo; Rietavo savivaldybės kelių </w:t>
      </w:r>
      <w:r w:rsidR="00F45D11" w:rsidRPr="00F45D11">
        <w:rPr>
          <w:szCs w:val="24"/>
          <w:lang w:eastAsia="lt-LT"/>
        </w:rPr>
        <w:lastRenderedPageBreak/>
        <w:t xml:space="preserve">priežiūros ir plėtros programos finansavimo lėšų 2019 metų sąmatos patvirtinimo; gatvės geografinių charakteristikų pakeitimo; Rietavo savivaldybės teritorijos bendrojo plano kartu su pakeitimu Nr. 1 sprendinių įgyvendinimo stebėsenos ataskaitos patvirtinimo; valstybinės žemės sklypo, esančio L. Ivinskio g. 16, Rietave perdavimo valdyti, naudoti ir disponuoti juo patikėjimo teise Rietavo savivaldybei; Rietavo savivaldybės atstovo delegavimo į UAB „Telšių regiono atliekų tvarkymo centras“ neeilinį visuotinį akcininkų susirinkimą; Rietavo savivaldybės seniūnaičių rinkimų organizavimo tvarkos aprašo patvirtinimo; Rietavo savivaldybės administracijos direktoriaus Vytauto </w:t>
      </w:r>
      <w:proofErr w:type="spellStart"/>
      <w:r w:rsidR="00F45D11" w:rsidRPr="00F45D11">
        <w:rPr>
          <w:szCs w:val="24"/>
          <w:lang w:eastAsia="lt-LT"/>
        </w:rPr>
        <w:t>Dičiūno</w:t>
      </w:r>
      <w:proofErr w:type="spellEnd"/>
      <w:r w:rsidR="00F45D11" w:rsidRPr="00F45D11">
        <w:rPr>
          <w:szCs w:val="24"/>
          <w:lang w:eastAsia="lt-LT"/>
        </w:rPr>
        <w:t xml:space="preserve"> paskyrimo projekto „Dalyvaujamojo biudžeto (PB) įgalinimas Baltijos jūros regione“ vadovu; Rietavo savivaldybės administracijos seniūnijų buveinių nustatymo; Rietavo savivaldybės tarybos 2019 m. balandžio 25 d. sprendimo Nr. T1-32 „Dėl Rietavo savivaldybės parduodamų būstų ir pagalbinio ūkio paskirties pastatų sąrašo patvirtinimo“ papildymo; Savivaldybės būsto pardavimo; pritarimo partnerystės tarp Rietavo ir </w:t>
      </w:r>
      <w:proofErr w:type="spellStart"/>
      <w:r w:rsidR="00F45D11" w:rsidRPr="00F45D11">
        <w:rPr>
          <w:szCs w:val="24"/>
          <w:lang w:eastAsia="lt-LT"/>
        </w:rPr>
        <w:t>Karlshamno</w:t>
      </w:r>
      <w:proofErr w:type="spellEnd"/>
      <w:r w:rsidR="00F45D11" w:rsidRPr="00F45D11">
        <w:rPr>
          <w:szCs w:val="24"/>
          <w:lang w:eastAsia="lt-LT"/>
        </w:rPr>
        <w:t xml:space="preserve"> (Švedija) savivaldybių sutarčiai; pritarimo projekto „Valstybinės reikšmės rajoninio kelio Nr. 3204 </w:t>
      </w:r>
      <w:proofErr w:type="spellStart"/>
      <w:r w:rsidR="00F45D11" w:rsidRPr="00F45D11">
        <w:rPr>
          <w:szCs w:val="24"/>
          <w:lang w:eastAsia="lt-LT"/>
        </w:rPr>
        <w:t>Daugėdai-Užpeliai</w:t>
      </w:r>
      <w:proofErr w:type="spellEnd"/>
      <w:r w:rsidR="00F45D11" w:rsidRPr="00F45D11">
        <w:rPr>
          <w:szCs w:val="24"/>
          <w:lang w:eastAsia="lt-LT"/>
        </w:rPr>
        <w:t xml:space="preserve"> ruožo nuo 3,030 iki 3,630 km, kuriam Daugėdų kaime suteiktas Minijos gatvės pavadinimas, kapitalinis remontas“ įgyvendinimui; projekto „</w:t>
      </w:r>
      <w:proofErr w:type="spellStart"/>
      <w:r w:rsidR="00F45D11" w:rsidRPr="00F45D11">
        <w:rPr>
          <w:szCs w:val="24"/>
          <w:lang w:eastAsia="lt-LT"/>
        </w:rPr>
        <w:t>Daugėdų</w:t>
      </w:r>
      <w:proofErr w:type="spellEnd"/>
      <w:r w:rsidR="00F45D11" w:rsidRPr="00F45D11">
        <w:rPr>
          <w:szCs w:val="24"/>
          <w:lang w:eastAsia="lt-LT"/>
        </w:rPr>
        <w:t xml:space="preserve"> seniūnijos </w:t>
      </w:r>
      <w:proofErr w:type="spellStart"/>
      <w:r w:rsidR="00F45D11" w:rsidRPr="00F45D11">
        <w:rPr>
          <w:szCs w:val="24"/>
          <w:lang w:eastAsia="lt-LT"/>
        </w:rPr>
        <w:t>Gudalių</w:t>
      </w:r>
      <w:proofErr w:type="spellEnd"/>
      <w:r w:rsidR="00F45D11" w:rsidRPr="00F45D11">
        <w:rPr>
          <w:szCs w:val="24"/>
          <w:lang w:eastAsia="lt-LT"/>
        </w:rPr>
        <w:t xml:space="preserve"> gatvės (RT7008) supaprastintas rekonstravimo projektas“ parengimo ir įgyvendinimo; viešame aukcione parduodamo Rietavo savivaldybės nekilnojamojo turto ir kitų nekilnojamųjų daiktų sąrašo papildymo; projekto „VšĮ „Rietavo žirgynas“ pastato rekonstrukcija pritaikant viešiesiems poreikiams“ parengimo ir įgyvendinimo; projekto „Rietavo savivaldybės </w:t>
      </w:r>
      <w:proofErr w:type="spellStart"/>
      <w:r w:rsidR="00F45D11" w:rsidRPr="00F45D11">
        <w:rPr>
          <w:szCs w:val="24"/>
          <w:lang w:eastAsia="lt-LT"/>
        </w:rPr>
        <w:t>Tverų</w:t>
      </w:r>
      <w:proofErr w:type="spellEnd"/>
      <w:r w:rsidR="00F45D11" w:rsidRPr="00F45D11">
        <w:rPr>
          <w:szCs w:val="24"/>
          <w:lang w:eastAsia="lt-LT"/>
        </w:rPr>
        <w:t xml:space="preserve"> gaisrinės pastato rekonstrukcija“ parengimo ir įgyvendinimo; negyvenamųjų patalpų perdavimo pagal panaudos sutartį; Savivaldybės administracijos atstovo delegavimo pakaitiniu nariu į Telšių regiono integruotos teritorijų vystymo programos koordinavimo grupę; Rietavo savivaldybės tarybos 2009 m. balandžio 30 d. sprendimo </w:t>
      </w:r>
      <w:r w:rsidR="002A5EFA" w:rsidRPr="00F45D11">
        <w:rPr>
          <w:szCs w:val="24"/>
          <w:lang w:eastAsia="lt-LT"/>
        </w:rPr>
        <w:t>N</w:t>
      </w:r>
      <w:r w:rsidR="00F45D11" w:rsidRPr="00F45D11">
        <w:rPr>
          <w:szCs w:val="24"/>
          <w:lang w:eastAsia="lt-LT"/>
        </w:rPr>
        <w:t xml:space="preserve">r. T1-147 „Dėl Rietavo savivaldybės gyvenamųjų vietovių ir jų dalių suskirstymo į </w:t>
      </w:r>
      <w:proofErr w:type="spellStart"/>
      <w:r w:rsidR="00F45D11" w:rsidRPr="00F45D11">
        <w:rPr>
          <w:szCs w:val="24"/>
          <w:lang w:eastAsia="lt-LT"/>
        </w:rPr>
        <w:t>seniūnaitijas</w:t>
      </w:r>
      <w:proofErr w:type="spellEnd"/>
      <w:r w:rsidR="00F45D11" w:rsidRPr="00F45D11">
        <w:rPr>
          <w:szCs w:val="24"/>
          <w:lang w:eastAsia="lt-LT"/>
        </w:rPr>
        <w:t xml:space="preserve"> patvirtinimo“ pripažinimo netekusiu galios; Rietavo savivaldybės tarybos 2019 m. gegužės 16 d. sprendimo Nr. T1-54 „Dėl valstybei nuosavybės teise priklausančio turto nurašymo ir likvidavimo“ pripažinimo netekusiu galios; Rietavo savivaldybės tarybos 2019-07-11 sprendimu Nr. T1-97 „Dėl Rietavo savivaldybės Kelių priežiūros ir plėtros programos finansavimo lėšų 2019 metų sąmatos patvirtinimo“ patvirtintos sąmatos 1 priedo pakeitimo; UAB „Rietavo komunalinis ūkis“ tiekiamos šilumos bazinių ir karšto vandens kainų dedamųjų nustatymo; finansinių ataskaitų ir reguliuojamos veiklos sąnaudų patikros audito įmonės patvirtinimo; pavadinimo gatvei suteikimo; Rietavo savivaldybės tarybos 2011-05-26 sprendimu Nr. T1-82 „Dėl Rietavo savivaldybės vandens tiekimo ir nuotekų tvarkymo infrastuktūros plėtros specialiojo plano patvirtinimo“ patvirtinto Rietavo savivaldybės vandens tiekimo ir nuotekų tvarkymo infrastruktūros plėtros specialiojo plano pakeitimo; pritarimo</w:t>
      </w:r>
      <w:r w:rsidR="00F45D11" w:rsidRPr="00F45D11">
        <w:rPr>
          <w:bCs/>
          <w:szCs w:val="24"/>
        </w:rPr>
        <w:t xml:space="preserve"> </w:t>
      </w:r>
      <w:r w:rsidR="00F45D11" w:rsidRPr="00F45D11">
        <w:t>Lietuvos automobilių kelių direkcijos prie Susisiekimo ministerijos ir Rietavo savivaldybės administracijos bendradarbiavimo sutarčiai</w:t>
      </w:r>
      <w:r w:rsidR="00F45D11" w:rsidRPr="00F45D11">
        <w:rPr>
          <w:szCs w:val="24"/>
          <w:lang w:eastAsia="lt-LT"/>
        </w:rPr>
        <w:t>; Rietavo savivaldybės Kelių priežiūros ir plėtros programos finansavimo lėšų 2019 metų sąmatos patvirtinimo; Rietavo savivaldybės aplinkos apsaugos rėmimo specialiosios programos 2019 metų sąmatos pakeitimo; Rietavo savivaldybės atstovo delegavimo į UAB „Telšių regiono atliekų tvarkymo centras“ neeilinį visuotinį akcininkų susirinkimą; Rietavo savivaldybės tarybos veiklos reglamento patvirtinimo; Rietavo savivaldybės tarybos 2020 metų pirmojo pusmečio darbo plano patvirtinimo; Rietavo savivaldybės vietinės reikšmės kelių ir gatvių sąrašo patvirtinimo</w:t>
      </w:r>
      <w:r w:rsidR="00F45D11">
        <w:rPr>
          <w:szCs w:val="24"/>
          <w:lang w:eastAsia="lt-LT"/>
        </w:rPr>
        <w:t>.</w:t>
      </w:r>
      <w:r w:rsidR="00F45D11" w:rsidRPr="00F45D11">
        <w:rPr>
          <w:szCs w:val="24"/>
          <w:lang w:eastAsia="lt-LT"/>
        </w:rPr>
        <w:t xml:space="preserve"> </w:t>
      </w:r>
    </w:p>
    <w:p w:rsidR="00FB2222" w:rsidRPr="00F45D11" w:rsidRDefault="00FB2222" w:rsidP="00F45D11">
      <w:pPr>
        <w:tabs>
          <w:tab w:val="left" w:pos="1560"/>
        </w:tabs>
        <w:jc w:val="both"/>
        <w:rPr>
          <w:szCs w:val="24"/>
          <w:lang w:eastAsia="lt-LT"/>
        </w:rPr>
      </w:pPr>
    </w:p>
    <w:p w:rsidR="00FB2222" w:rsidRDefault="00010A2D" w:rsidP="00FB2222">
      <w:pPr>
        <w:tabs>
          <w:tab w:val="num" w:pos="360"/>
          <w:tab w:val="left" w:pos="709"/>
          <w:tab w:val="left" w:pos="1560"/>
        </w:tabs>
        <w:jc w:val="both"/>
        <w:rPr>
          <w:szCs w:val="24"/>
          <w:lang w:eastAsia="lt-LT"/>
        </w:rPr>
      </w:pPr>
      <w:r w:rsidRPr="00FB2222">
        <w:rPr>
          <w:b/>
        </w:rPr>
        <w:t>Švietimo, kultūros ir sporto komitete (</w:t>
      </w:r>
      <w:r w:rsidR="00F45D11" w:rsidRPr="00FB2222">
        <w:rPr>
          <w:b/>
        </w:rPr>
        <w:t xml:space="preserve">sausio-vasario mėn. </w:t>
      </w:r>
      <w:r w:rsidRPr="00FB2222">
        <w:rPr>
          <w:b/>
        </w:rPr>
        <w:t xml:space="preserve">pirmininkė Janina </w:t>
      </w:r>
      <w:proofErr w:type="spellStart"/>
      <w:r w:rsidRPr="00FB2222">
        <w:rPr>
          <w:b/>
        </w:rPr>
        <w:t>Drevinskienė</w:t>
      </w:r>
      <w:proofErr w:type="spellEnd"/>
      <w:r w:rsidR="00F45D11" w:rsidRPr="00FB2222">
        <w:rPr>
          <w:b/>
        </w:rPr>
        <w:t xml:space="preserve">, nuo balandžio mėn. – Eglė </w:t>
      </w:r>
      <w:proofErr w:type="spellStart"/>
      <w:r w:rsidR="00F45D11" w:rsidRPr="00FB2222">
        <w:rPr>
          <w:b/>
        </w:rPr>
        <w:t>Fabijonavičienė</w:t>
      </w:r>
      <w:proofErr w:type="spellEnd"/>
      <w:r w:rsidRPr="00FB2222">
        <w:rPr>
          <w:b/>
        </w:rPr>
        <w:t>)</w:t>
      </w:r>
      <w:r w:rsidRPr="006D39A0">
        <w:t xml:space="preserve"> buvo svarstyti klausimai dėl</w:t>
      </w:r>
      <w:r w:rsidR="00870420" w:rsidRPr="006D39A0">
        <w:t>:</w:t>
      </w:r>
      <w:r w:rsidR="006D39A0">
        <w:t xml:space="preserve"> </w:t>
      </w:r>
      <w:r w:rsidR="00F45D11" w:rsidRPr="00FB2222">
        <w:rPr>
          <w:szCs w:val="24"/>
          <w:lang w:eastAsia="lt-LT"/>
        </w:rPr>
        <w:t xml:space="preserve">Rietavo savivaldybės nevyriausybinių organizacijų rėmimo programos 2018 metų lėšų panaudojimo ataskaitos patvirtinimo; </w:t>
      </w:r>
      <w:r w:rsidR="00F45D11" w:rsidRPr="00F45D11">
        <w:rPr>
          <w:szCs w:val="24"/>
          <w:lang w:eastAsia="lt-LT"/>
        </w:rPr>
        <w:t>Rietavo savivaldybės švietimo ir biudžetinių įstaigų pareigybių skaičiaus patvirtinimo</w:t>
      </w:r>
      <w:r w:rsidR="00F45D11" w:rsidRPr="00FB2222">
        <w:rPr>
          <w:szCs w:val="24"/>
          <w:lang w:eastAsia="lt-LT"/>
        </w:rPr>
        <w:t xml:space="preserve">; Rietavo savivaldybės 2019 m. biudžeto projekto; Rietavo savivaldybės sporto klubų ir VšĮ rėmimo nuostatų patvirtinimo; apmokėjimo už pagrindinės sesijos valstybinių ir mokyklinių brandos egzaminų vykdymą, mokyklinių brandos egzaminų kandidatų darbų vertinimą ir apeliacijų nagrinėjimą, pakartotinės sesijos valstybinių ir mokyklinių </w:t>
      </w:r>
      <w:r w:rsidR="00F45D11" w:rsidRPr="00FB2222">
        <w:rPr>
          <w:szCs w:val="24"/>
          <w:lang w:eastAsia="lt-LT"/>
        </w:rPr>
        <w:lastRenderedPageBreak/>
        <w:t>brandos egzaminų vykdymą, kandidatų darbų  vertinimą ir apeliacijų nagrinėjimą tvarkos aprašo patvirtinim</w:t>
      </w:r>
      <w:r w:rsidR="002A5EFA">
        <w:rPr>
          <w:szCs w:val="24"/>
          <w:lang w:eastAsia="lt-LT"/>
        </w:rPr>
        <w:t>o</w:t>
      </w:r>
      <w:r w:rsidR="00F45D11" w:rsidRPr="00FB2222">
        <w:rPr>
          <w:szCs w:val="24"/>
          <w:lang w:eastAsia="lt-LT"/>
        </w:rPr>
        <w:t xml:space="preserve">; </w:t>
      </w:r>
      <w:r w:rsidR="00F45D11" w:rsidRPr="00F45D11">
        <w:rPr>
          <w:szCs w:val="24"/>
          <w:lang w:eastAsia="lt-LT"/>
        </w:rPr>
        <w:t>Rietavo savivaldybės švietimo įstaigų klasių komplektų ir priešmokyklinio ugdymo grupių skaičiaus 20</w:t>
      </w:r>
      <w:r w:rsidR="00F45D11" w:rsidRPr="00FB2222">
        <w:rPr>
          <w:szCs w:val="24"/>
          <w:lang w:eastAsia="lt-LT"/>
        </w:rPr>
        <w:t xml:space="preserve">19-2020 mokslo metais nustatymo; </w:t>
      </w:r>
      <w:r w:rsidR="00F45D11" w:rsidRPr="00F45D11">
        <w:rPr>
          <w:szCs w:val="24"/>
          <w:lang w:eastAsia="lt-LT"/>
        </w:rPr>
        <w:t>Rietavo savivaldybės tarybos 2019 m. sausio 24 d. sprendimo Nr. T1-3 „Dėl Rietavo savivaldybės švietimo ir biudžetinių įstaigų pareigybių skaičiaus p</w:t>
      </w:r>
      <w:r w:rsidR="00F45D11" w:rsidRPr="00FB2222">
        <w:rPr>
          <w:szCs w:val="24"/>
          <w:lang w:eastAsia="lt-LT"/>
        </w:rPr>
        <w:t xml:space="preserve">atvirtinimo“ 1 priedo pakeitimo; </w:t>
      </w:r>
      <w:r w:rsidR="00F45D11" w:rsidRPr="00F45D11">
        <w:rPr>
          <w:szCs w:val="24"/>
          <w:lang w:eastAsia="lt-LT"/>
        </w:rPr>
        <w:t>Rietavo savivaldybės tarybos 2014 m. spalio 23 d. sprendimo Nr. T1-142 „Dėl Rietavo savivaldybės studijų rėmimo programos lėšų skyrimo tvarkos aprašo ir paraiškų svarstymo komisijos p</w:t>
      </w:r>
      <w:r w:rsidR="00F45D11" w:rsidRPr="00FB2222">
        <w:rPr>
          <w:szCs w:val="24"/>
          <w:lang w:eastAsia="lt-LT"/>
        </w:rPr>
        <w:t xml:space="preserve">atvirtinimo“ 2 punkto pakeitimo; </w:t>
      </w:r>
      <w:r w:rsidR="00F45D11" w:rsidRPr="00F45D11">
        <w:rPr>
          <w:szCs w:val="24"/>
          <w:lang w:eastAsia="lt-LT"/>
        </w:rPr>
        <w:t xml:space="preserve">sutikimo perimti </w:t>
      </w:r>
      <w:r w:rsidR="00F45D11" w:rsidRPr="00FB2222">
        <w:rPr>
          <w:szCs w:val="24"/>
          <w:lang w:eastAsia="lt-LT"/>
        </w:rPr>
        <w:t xml:space="preserve">valstybės turtą ir jo perdavimo; pritarimo Rietavo atviro jaunimo centro 2018 metų veiklos ataskaitai; </w:t>
      </w:r>
      <w:r w:rsidR="00F45D11" w:rsidRPr="00F45D11">
        <w:rPr>
          <w:szCs w:val="24"/>
          <w:lang w:eastAsia="lt-LT"/>
        </w:rPr>
        <w:t>pritarimo Rietavo savivaldybės kultūros įstaig</w:t>
      </w:r>
      <w:r w:rsidR="00F45D11" w:rsidRPr="00FB2222">
        <w:rPr>
          <w:szCs w:val="24"/>
          <w:lang w:eastAsia="lt-LT"/>
        </w:rPr>
        <w:t xml:space="preserve">ų 2018 metų veiklos ataskaitoms; </w:t>
      </w:r>
      <w:r w:rsidR="00F45D11" w:rsidRPr="00F45D11">
        <w:rPr>
          <w:szCs w:val="24"/>
          <w:lang w:eastAsia="lt-LT"/>
        </w:rPr>
        <w:t>Rietavo lopše</w:t>
      </w:r>
      <w:r w:rsidR="00F45D11" w:rsidRPr="00FB2222">
        <w:rPr>
          <w:szCs w:val="24"/>
          <w:lang w:eastAsia="lt-LT"/>
        </w:rPr>
        <w:t xml:space="preserve">lio-darželio darbo vasaros metu; mokslo metų pradžios ir pabaigos Rietavo Mykolo Kleopo Oginskio meno mokykloje nustatymo; </w:t>
      </w:r>
      <w:r w:rsidR="00F45D11" w:rsidRPr="00F45D11">
        <w:rPr>
          <w:szCs w:val="24"/>
          <w:lang w:eastAsia="lt-LT"/>
        </w:rPr>
        <w:t xml:space="preserve">lėšų Rietavo sav. </w:t>
      </w:r>
      <w:proofErr w:type="spellStart"/>
      <w:r w:rsidR="00F45D11" w:rsidRPr="00F45D11">
        <w:rPr>
          <w:szCs w:val="24"/>
          <w:lang w:eastAsia="lt-LT"/>
        </w:rPr>
        <w:t>Tverų</w:t>
      </w:r>
      <w:proofErr w:type="spellEnd"/>
      <w:r w:rsidR="00F45D11" w:rsidRPr="00F45D11">
        <w:rPr>
          <w:szCs w:val="24"/>
          <w:lang w:eastAsia="lt-LT"/>
        </w:rPr>
        <w:t xml:space="preserve"> gimnazijos </w:t>
      </w:r>
      <w:r w:rsidR="00F45D11" w:rsidRPr="00FB2222">
        <w:rPr>
          <w:szCs w:val="24"/>
          <w:lang w:eastAsia="lt-LT"/>
        </w:rPr>
        <w:t xml:space="preserve">modernizavimo programai skyrimo; </w:t>
      </w:r>
      <w:r w:rsidR="00F45D11" w:rsidRPr="00F45D11">
        <w:rPr>
          <w:szCs w:val="24"/>
          <w:lang w:eastAsia="lt-LT"/>
        </w:rPr>
        <w:t>Rietavo savivaldybės tarybos 2018 m. liepos 12 d. sprendimo Nr. T1-134 „Dėl Nevyriausybinių organizacijų ir bendruomeninės veiklos stiprinimo 2017-2019 metų veiksmų plano įgyvendinimo 2.3. priemonės „remti bendruomeninę veiklą savivaldybėse“ įgyvendinimo Rietavo savivaldybėje aprašo patvirtinim</w:t>
      </w:r>
      <w:r w:rsidR="00F45D11" w:rsidRPr="00FB2222">
        <w:rPr>
          <w:szCs w:val="24"/>
          <w:lang w:eastAsia="lt-LT"/>
        </w:rPr>
        <w:t xml:space="preserve">o“ pripažinimo netekusiu galios; </w:t>
      </w:r>
      <w:r w:rsidR="00F45D11" w:rsidRPr="00F45D11">
        <w:rPr>
          <w:szCs w:val="24"/>
          <w:lang w:eastAsia="lt-LT"/>
        </w:rPr>
        <w:t>Rietavo savivaldybės tarybos 2019 metų antrojo pu</w:t>
      </w:r>
      <w:r w:rsidR="00F45D11" w:rsidRPr="00FB2222">
        <w:rPr>
          <w:szCs w:val="24"/>
          <w:lang w:eastAsia="lt-LT"/>
        </w:rPr>
        <w:t xml:space="preserve">smečio darbo plano patvirtinimo; </w:t>
      </w:r>
      <w:r w:rsidR="00F45D11" w:rsidRPr="00F45D11">
        <w:rPr>
          <w:szCs w:val="24"/>
          <w:lang w:eastAsia="lt-LT"/>
        </w:rPr>
        <w:t>Rietavo savivaldybės jaunimo reikal</w:t>
      </w:r>
      <w:r w:rsidR="00F45D11" w:rsidRPr="00FB2222">
        <w:rPr>
          <w:szCs w:val="24"/>
          <w:lang w:eastAsia="lt-LT"/>
        </w:rPr>
        <w:t xml:space="preserve">ų tarybos nuostatų patvirtinimo; Vaikų priėmimo į ikimokyklinio ir priešmokyklinio ugdymo grupes Rietavo lopšelyje-darželyje tvarkos aprašo patvirtinimo; </w:t>
      </w:r>
      <w:r w:rsidR="00F45D11" w:rsidRPr="00F45D11">
        <w:rPr>
          <w:szCs w:val="24"/>
          <w:lang w:eastAsia="lt-LT"/>
        </w:rPr>
        <w:t>turto perėmimo i</w:t>
      </w:r>
      <w:r w:rsidR="00F45D11" w:rsidRPr="00FB2222">
        <w:rPr>
          <w:szCs w:val="24"/>
          <w:lang w:eastAsia="lt-LT"/>
        </w:rPr>
        <w:t xml:space="preserve">r jo perdavimo ugdymo įstaigoms; </w:t>
      </w:r>
      <w:r w:rsidR="00F45D11" w:rsidRPr="00F45D11">
        <w:rPr>
          <w:szCs w:val="24"/>
          <w:lang w:eastAsia="lt-LT"/>
        </w:rPr>
        <w:t>Socialinės paramos mokiniams teikimo Rietavo savivaldyb</w:t>
      </w:r>
      <w:r w:rsidR="00F45D11" w:rsidRPr="00FB2222">
        <w:rPr>
          <w:szCs w:val="24"/>
          <w:lang w:eastAsia="lt-LT"/>
        </w:rPr>
        <w:t xml:space="preserve">ėje tvarkos aprašo patvirtinimo; </w:t>
      </w:r>
      <w:r w:rsidR="00F45D11" w:rsidRPr="00F45D11">
        <w:rPr>
          <w:szCs w:val="24"/>
          <w:lang w:eastAsia="lt-LT"/>
        </w:rPr>
        <w:t>Rietavo savivaldybės sporto tarybos sudarymo ir jo</w:t>
      </w:r>
      <w:r w:rsidR="00F45D11" w:rsidRPr="00FB2222">
        <w:rPr>
          <w:szCs w:val="24"/>
          <w:lang w:eastAsia="lt-LT"/>
        </w:rPr>
        <w:t xml:space="preserve">s veiklos nuostatų patvirtinimo; Rietavo savivaldybės švietimo įstaigų klasių komplektų ir priešmokyklinio ugdymo grupių skaičiaus 2019-2020 mokslo metais patikslinimo; </w:t>
      </w:r>
      <w:r w:rsidR="00F45D11" w:rsidRPr="00F45D11">
        <w:rPr>
          <w:szCs w:val="24"/>
          <w:lang w:eastAsia="lt-LT"/>
        </w:rPr>
        <w:t xml:space="preserve">pritarimo Rietavo ir </w:t>
      </w:r>
      <w:proofErr w:type="spellStart"/>
      <w:r w:rsidR="00F45D11" w:rsidRPr="00F45D11">
        <w:rPr>
          <w:szCs w:val="24"/>
          <w:lang w:eastAsia="lt-LT"/>
        </w:rPr>
        <w:t>Karlshamno</w:t>
      </w:r>
      <w:proofErr w:type="spellEnd"/>
      <w:r w:rsidR="00F45D11" w:rsidRPr="00F45D11">
        <w:rPr>
          <w:szCs w:val="24"/>
          <w:lang w:eastAsia="lt-LT"/>
        </w:rPr>
        <w:t xml:space="preserve"> (Švedija) savivaldybių</w:t>
      </w:r>
      <w:r w:rsidR="00F45D11" w:rsidRPr="00FB2222">
        <w:rPr>
          <w:szCs w:val="24"/>
          <w:lang w:eastAsia="lt-LT"/>
        </w:rPr>
        <w:t xml:space="preserve"> partnerystės sutarčiai; </w:t>
      </w:r>
      <w:r w:rsidR="00F45D11" w:rsidRPr="00F45D11">
        <w:rPr>
          <w:szCs w:val="24"/>
          <w:lang w:eastAsia="lt-LT"/>
        </w:rPr>
        <w:t xml:space="preserve">sutikimo perimti </w:t>
      </w:r>
      <w:r w:rsidR="00F45D11" w:rsidRPr="00FB2222">
        <w:rPr>
          <w:szCs w:val="24"/>
          <w:lang w:eastAsia="lt-LT"/>
        </w:rPr>
        <w:t xml:space="preserve">valstybės turtą ir jo perdavimo; </w:t>
      </w:r>
      <w:r w:rsidR="00F45D11" w:rsidRPr="00F45D11">
        <w:rPr>
          <w:szCs w:val="24"/>
          <w:lang w:eastAsia="lt-LT"/>
        </w:rPr>
        <w:t>Rietavo savivaldybės švietimo ir biudžetinių įstaigų pa</w:t>
      </w:r>
      <w:r w:rsidR="00F45D11" w:rsidRPr="00FB2222">
        <w:rPr>
          <w:szCs w:val="24"/>
          <w:lang w:eastAsia="lt-LT"/>
        </w:rPr>
        <w:t xml:space="preserve">reigybių skaičiaus patvirtinimo; </w:t>
      </w:r>
      <w:r w:rsidR="00F45D11" w:rsidRPr="00F45D11">
        <w:rPr>
          <w:szCs w:val="24"/>
          <w:lang w:eastAsia="lt-LT"/>
        </w:rPr>
        <w:t>Rietavo Lauryno Ivinskio gimnazijos sporto</w:t>
      </w:r>
      <w:r w:rsidR="00F45D11" w:rsidRPr="00FB2222">
        <w:rPr>
          <w:szCs w:val="24"/>
          <w:lang w:eastAsia="lt-LT"/>
        </w:rPr>
        <w:t xml:space="preserve"> salių nuomos įkainių nustatymo; mokymo lėšų skyrimo; </w:t>
      </w:r>
      <w:r w:rsidR="00FB2222" w:rsidRPr="00FB2222">
        <w:rPr>
          <w:szCs w:val="24"/>
          <w:lang w:eastAsia="lt-LT"/>
        </w:rPr>
        <w:t xml:space="preserve">pailgintos dienos grupės Rietavo Lauryno Ivinskio gimnazijoje įsteigimo ir tėvų įmokos už vaiko išlaikymą pailgintos dienos (popamokinės veiklos) grupėje Rietavo Lauryno Ivinskio gimnazijoje įkainio patvirtinimo; Rietavo savivaldybės specialistų studijų rėmimo programos tvarkos aprašo patvirtinimo ir Studijų rėmimo programos komisijos sudarymo; Rietavo savivaldybės mokytojų ir pagalbos mokiniui specialistų (išskyrus psichologus) 2020-2022 metų atestacijos programų patvirtinimo; Rietavo sav. </w:t>
      </w:r>
      <w:proofErr w:type="spellStart"/>
      <w:r w:rsidR="00FB2222" w:rsidRPr="00FB2222">
        <w:rPr>
          <w:szCs w:val="24"/>
          <w:lang w:eastAsia="lt-LT"/>
        </w:rPr>
        <w:t>Tverų</w:t>
      </w:r>
      <w:proofErr w:type="spellEnd"/>
      <w:r w:rsidR="00FB2222" w:rsidRPr="00FB2222">
        <w:rPr>
          <w:szCs w:val="24"/>
          <w:lang w:eastAsia="lt-LT"/>
        </w:rPr>
        <w:t xml:space="preserve"> gimnazijos mokytojų ir pagalbos mokiniui specialistų (išskyrus psichologus) atestacijos komisijos patvirtinimo; Rietavo Mykolo Kleopo Oginskio meno mokyklos mokytojų ir pagalbos mokiniui specialistų (išskyrus psichologus) atestacijos komisijos patvirtinimo; Rietavo savivaldybės tarybos 2018 m. rugsėjo 20 d. sprendimu Nr. T1-147 patvirtinto Specialiosios tikslinės dotacijos mokymo lėšų, skirtų Rietavo savivaldybei ugdymo reikmėms tenkinti, paskirstymo, perskirstymo ir naudojimo tvarkos aprašo 6.2., 16.1., 16.2. papunkčių ir 14, 15, 17 ir 18 punktų pakeitimo; pritarimo Rietavo savivaldybės švietimo įstaigų 2018 metų veiklos ataskaitoms; Rietavo savivaldybės tarybos veiklos reglamento patvirtinimo; Rietavo savivaldybės tarybos 2020 metų pirmojo pusmečio darbo plano patvirtinimo; Rietavo savivaldybės jaunimo reikalų tarybos sudėties patvirtinimo.</w:t>
      </w:r>
    </w:p>
    <w:p w:rsidR="00FB2222" w:rsidRDefault="00FB2222" w:rsidP="00FB2222">
      <w:pPr>
        <w:tabs>
          <w:tab w:val="num" w:pos="360"/>
          <w:tab w:val="left" w:pos="709"/>
          <w:tab w:val="left" w:pos="1560"/>
        </w:tabs>
        <w:jc w:val="both"/>
        <w:rPr>
          <w:szCs w:val="24"/>
          <w:lang w:eastAsia="lt-LT"/>
        </w:rPr>
      </w:pPr>
    </w:p>
    <w:p w:rsidR="009E15D6" w:rsidRPr="009E15D6" w:rsidRDefault="00010A2D" w:rsidP="009E15D6">
      <w:pPr>
        <w:tabs>
          <w:tab w:val="left" w:pos="709"/>
          <w:tab w:val="left" w:pos="1701"/>
        </w:tabs>
        <w:jc w:val="both"/>
        <w:rPr>
          <w:szCs w:val="24"/>
          <w:lang w:eastAsia="lt-LT"/>
        </w:rPr>
      </w:pPr>
      <w:r w:rsidRPr="009E15D6">
        <w:rPr>
          <w:b/>
        </w:rPr>
        <w:t xml:space="preserve">Sveikatos ir socialinės paramos komitetas (pirmininkas </w:t>
      </w:r>
      <w:r w:rsidR="00055417" w:rsidRPr="009E15D6">
        <w:rPr>
          <w:b/>
        </w:rPr>
        <w:t>Saulius Jonušas</w:t>
      </w:r>
      <w:r w:rsidRPr="009E15D6">
        <w:rPr>
          <w:b/>
        </w:rPr>
        <w:t>)</w:t>
      </w:r>
      <w:r w:rsidRPr="000342E0">
        <w:t xml:space="preserve"> 201</w:t>
      </w:r>
      <w:r w:rsidR="00FB2222">
        <w:t>9</w:t>
      </w:r>
      <w:r w:rsidRPr="000342E0">
        <w:t xml:space="preserve"> m. svarstė klausim</w:t>
      </w:r>
      <w:r w:rsidR="00DA0C62" w:rsidRPr="000342E0">
        <w:t>us</w:t>
      </w:r>
      <w:r w:rsidRPr="000342E0">
        <w:t xml:space="preserve"> dėl</w:t>
      </w:r>
      <w:r w:rsidR="00870420" w:rsidRPr="000342E0">
        <w:t>:</w:t>
      </w:r>
      <w:r w:rsidR="00957245" w:rsidRPr="009E15D6">
        <w:rPr>
          <w:i/>
        </w:rPr>
        <w:t xml:space="preserve"> </w:t>
      </w:r>
      <w:r w:rsidR="00FB2222" w:rsidRPr="009E15D6">
        <w:rPr>
          <w:szCs w:val="24"/>
          <w:lang w:eastAsia="lt-LT"/>
        </w:rPr>
        <w:t xml:space="preserve">pritarimo Rietavo savivaldybės visuomenės sveikatos stebėsenos 2018 m. ataskaitai; </w:t>
      </w:r>
      <w:r w:rsidR="00FB2222" w:rsidRPr="00FB2222">
        <w:rPr>
          <w:szCs w:val="24"/>
          <w:lang w:eastAsia="lt-LT"/>
        </w:rPr>
        <w:t>Rietavo savivaldybės bendruomenės rėmimo fondo 2018 metų lėšų pana</w:t>
      </w:r>
      <w:r w:rsidR="00FB2222" w:rsidRPr="009E15D6">
        <w:rPr>
          <w:szCs w:val="24"/>
          <w:lang w:eastAsia="lt-LT"/>
        </w:rPr>
        <w:t xml:space="preserve">udojimo ataskaitos patvirtinimo; </w:t>
      </w:r>
      <w:r w:rsidR="00FB2222" w:rsidRPr="00FB2222">
        <w:rPr>
          <w:szCs w:val="24"/>
          <w:lang w:eastAsia="lt-LT"/>
        </w:rPr>
        <w:t>Rietavo savivaldybės tarybos 2014 m. liepos 10 d. sprendimo Nr. T1-110 „Dėl mokinių nemokamo maitinimo dienos įkainio patvirtinimo“ pripažinimo netek</w:t>
      </w:r>
      <w:r w:rsidR="00FB2222" w:rsidRPr="009E15D6">
        <w:rPr>
          <w:szCs w:val="24"/>
          <w:lang w:eastAsia="lt-LT"/>
        </w:rPr>
        <w:t xml:space="preserve">usiu galios; </w:t>
      </w:r>
      <w:r w:rsidR="00FB2222" w:rsidRPr="00FB2222">
        <w:rPr>
          <w:szCs w:val="24"/>
          <w:lang w:eastAsia="lt-LT"/>
        </w:rPr>
        <w:t>Rietavo savivaldybės švietimo ir biudžetinių įstaigų pa</w:t>
      </w:r>
      <w:r w:rsidR="00FB2222" w:rsidRPr="009E15D6">
        <w:rPr>
          <w:szCs w:val="24"/>
          <w:lang w:eastAsia="lt-LT"/>
        </w:rPr>
        <w:t>reigybių skaičiaus patvirtinimo; Rietavo savivaldybės jaunimo vasaros užimtumo ir integracijos į darbo rinką programos patvirtinimo ir lėšų skyrimo</w:t>
      </w:r>
      <w:r w:rsidR="009E15D6" w:rsidRPr="009E15D6">
        <w:rPr>
          <w:szCs w:val="24"/>
          <w:lang w:eastAsia="lt-LT"/>
        </w:rPr>
        <w:t xml:space="preserve">; </w:t>
      </w:r>
      <w:r w:rsidR="00FB2222" w:rsidRPr="009E15D6">
        <w:rPr>
          <w:szCs w:val="24"/>
          <w:lang w:eastAsia="lt-LT"/>
        </w:rPr>
        <w:t xml:space="preserve">lėšų skyrimo Rietavo </w:t>
      </w:r>
      <w:r w:rsidR="009E15D6" w:rsidRPr="009E15D6">
        <w:rPr>
          <w:szCs w:val="24"/>
          <w:lang w:eastAsia="lt-LT"/>
        </w:rPr>
        <w:t xml:space="preserve">parapijos senelių globos namams; </w:t>
      </w:r>
      <w:r w:rsidR="00FB2222" w:rsidRPr="009E15D6">
        <w:rPr>
          <w:szCs w:val="24"/>
          <w:lang w:eastAsia="lt-LT"/>
        </w:rPr>
        <w:t>lėšų skyrimo VšĮ Plungės rajo</w:t>
      </w:r>
      <w:r w:rsidR="009E15D6" w:rsidRPr="009E15D6">
        <w:rPr>
          <w:szCs w:val="24"/>
          <w:lang w:eastAsia="lt-LT"/>
        </w:rPr>
        <w:t xml:space="preserve">no greitajai medicinos pagalbai; </w:t>
      </w:r>
      <w:r w:rsidR="00FB2222" w:rsidRPr="009E15D6">
        <w:rPr>
          <w:szCs w:val="24"/>
          <w:lang w:eastAsia="lt-LT"/>
        </w:rPr>
        <w:t>Rietavo savival</w:t>
      </w:r>
      <w:r w:rsidR="009E15D6" w:rsidRPr="009E15D6">
        <w:rPr>
          <w:szCs w:val="24"/>
          <w:lang w:eastAsia="lt-LT"/>
        </w:rPr>
        <w:t xml:space="preserve">dybės 2019 m. biudžeto projekto; Vienkartinių, tikslinių, periodinių, sąlyginių pašalpų skyrimo iš Rietavo savivaldybės biudžeto </w:t>
      </w:r>
      <w:r w:rsidR="009E15D6" w:rsidRPr="009E15D6">
        <w:rPr>
          <w:szCs w:val="24"/>
          <w:lang w:eastAsia="lt-LT"/>
        </w:rPr>
        <w:lastRenderedPageBreak/>
        <w:t xml:space="preserve">tvarkos aprašo patvirtinimo; Piniginės socialinės paramos teikimo nepasiturintiems Rietavo savivaldybės gyventojams tvarkos aprašo patvirtinimo; Rietavo savivaldybės tarybos 2016 m. vasario 18 d. sprendimo Nr. T1-20 „Dėl darbo su socialinės rizikos šeimomis tvarkos aprašo patvirtinimo“ pripažinimo netekusiu galios; mėnesinės algos kintamosios dalies dydžio nustatymo viešosios įstaigos Rietavo pirminės sveikatos priežiūros centro vyriausiajai gydytojai Birutei </w:t>
      </w:r>
      <w:proofErr w:type="spellStart"/>
      <w:r w:rsidR="009E15D6" w:rsidRPr="009E15D6">
        <w:rPr>
          <w:szCs w:val="24"/>
          <w:lang w:eastAsia="lt-LT"/>
        </w:rPr>
        <w:t>Kerpienei</w:t>
      </w:r>
      <w:proofErr w:type="spellEnd"/>
      <w:r w:rsidR="009E15D6" w:rsidRPr="009E15D6">
        <w:rPr>
          <w:szCs w:val="24"/>
          <w:lang w:eastAsia="lt-LT"/>
        </w:rPr>
        <w:t xml:space="preserve">; Rietavo savivaldybės socialinės paramos skyrimo komisijos sudarymo ir jos veiklos nuostatų patvirtinimo; Rietavo savivaldybės būsto ir socialinio būsto nuomos mokesčių dydžio apskaičiavimo, surinkimo ir išieškojimo tvarkos aprašo patvirtinimo; pritarimo Rietavo socialinių paslaugų centro 2018 metų veiklos ataskaitai; Rietavo savivaldybės 2019 metų socialinių paslaugų plano patvirtinimo; pritarimo VšĮ Rietavo pirminės sveikatos priežiūros centro 2018 metų veiklos ataskaitai; VšĮ Rietavo pirminės sveikatos priežiūros centro 2018 metų finansinių ataskaitų rinkinio patvirtinimo; Savivaldybės tarybos atstovo delegavimo į Šiaulių teritorinės ligonių kasos stebėtojų tarybą; Savivaldybės tarybos nario delegavimo į Šiaulių teritorinės ligonių kasos taikinimo komisijos rinkimus; Rietavo savivaldybės tarybos 2016 m. spalio 27 d. sprendimo Nr. T1-153 „Dėl Rietavo savivaldybės neveiksnių asmenų būklės peržiūrėjimo komisijos sudarymo ir jos veiklos nuostatų patvirtinimo“ 1 ir 2 punktų pakeitimo; lėšų projektui „Rietavo pirminės sveikatos priežiūros centro veiklos efektyvumo didinimas“ skyrimo; Rietavo savivaldybės tarybos 2019 metų II pusmečio darbo plano patvirtinimo; </w:t>
      </w:r>
      <w:r w:rsidR="009E15D6" w:rsidRPr="009E15D6">
        <w:t>Socialinės paramos mokiniams teikimo Rietavo savivaldyb</w:t>
      </w:r>
      <w:r w:rsidR="009E15D6">
        <w:t xml:space="preserve">ėje tvarkos aprašo patvirtinimo; </w:t>
      </w:r>
      <w:r w:rsidR="009E15D6" w:rsidRPr="009E15D6">
        <w:rPr>
          <w:szCs w:val="24"/>
          <w:lang w:eastAsia="lt-LT"/>
        </w:rPr>
        <w:t xml:space="preserve">Rietavo savivaldybės tarybos 2018 m. spalio 25 d. sprendimo Nr. T1-165 „Dėl projekto „Bendruomeninių vaikų globos namų ir vaikų dienos centrų tinklo plėtra Rietavo savivaldybėje“ parengimo ir įgyvendinimo“ 1 ir 4 punktų pakeitimo; būsto nuomos sąlygų pakeitimo; VšĮ Rietavo pirminės sveikatos priežiūros centro </w:t>
      </w:r>
      <w:proofErr w:type="spellStart"/>
      <w:r w:rsidR="009E15D6" w:rsidRPr="009E15D6">
        <w:rPr>
          <w:szCs w:val="24"/>
          <w:lang w:eastAsia="lt-LT"/>
        </w:rPr>
        <w:t>Giliogirio</w:t>
      </w:r>
      <w:proofErr w:type="spellEnd"/>
      <w:r w:rsidR="009E15D6" w:rsidRPr="009E15D6">
        <w:rPr>
          <w:szCs w:val="24"/>
          <w:lang w:eastAsia="lt-LT"/>
        </w:rPr>
        <w:t xml:space="preserve">, </w:t>
      </w:r>
      <w:proofErr w:type="spellStart"/>
      <w:r w:rsidR="009E15D6" w:rsidRPr="009E15D6">
        <w:rPr>
          <w:szCs w:val="24"/>
          <w:lang w:eastAsia="lt-LT"/>
        </w:rPr>
        <w:t>Labardžių</w:t>
      </w:r>
      <w:proofErr w:type="spellEnd"/>
      <w:r w:rsidR="009E15D6" w:rsidRPr="009E15D6">
        <w:rPr>
          <w:szCs w:val="24"/>
          <w:lang w:eastAsia="lt-LT"/>
        </w:rPr>
        <w:t>, Liolių ir Žadvainų medicinos punktų likvidavimo; būsto nuomos sąlygų pakeitimo; Savivaldybės būsto pardavimo; Rietavo savivaldybės būsto ir Socialinio būsto nuomos ir naudojimo tvarkos aprašo patvirtinimo; vidutinės kieto kuro kainos kompensacijoms skaičiuoti nustatymo; pavedimo tvirtinti viešųjų įstaigų Rietavo pirminės sveikatos priežiūros centro ir Plungės rajono greitosios medicinos pagalbos išlaidų, skirtų darbo užmokesčiui ir medikamentams, normatyvus; Rietavo savivaldybės būsto fondo ir Socialinio būsto, kaip Savivaldybės būsto fondo dalies, sąrašo pakeitimo; Rietavo savivaldybės tarybos veiklos reglamento patvirtinimo; Savivaldybės turto perėmimo iš Valstybinės vaiko teisių apsaugos ir įvaikinimo tarnybos prie Socialinės apsaugos ir darbo ministerijos; Rietavo savivaldybės tarybos 2020 metų pirmojo pusmečio darbo plano patvirtinimo.</w:t>
      </w:r>
    </w:p>
    <w:p w:rsidR="000342E0" w:rsidRPr="000342E0" w:rsidRDefault="000342E0" w:rsidP="000342E0">
      <w:pPr>
        <w:tabs>
          <w:tab w:val="num" w:pos="0"/>
          <w:tab w:val="num" w:pos="644"/>
          <w:tab w:val="left" w:pos="709"/>
          <w:tab w:val="left" w:pos="1560"/>
        </w:tabs>
        <w:rPr>
          <w:szCs w:val="24"/>
          <w:lang w:eastAsia="lt-LT"/>
        </w:rPr>
      </w:pPr>
    </w:p>
    <w:p w:rsidR="009E15D6" w:rsidRPr="009E15D6" w:rsidRDefault="00010A2D" w:rsidP="009E15D6">
      <w:pPr>
        <w:tabs>
          <w:tab w:val="num" w:pos="720"/>
          <w:tab w:val="left" w:pos="1560"/>
        </w:tabs>
        <w:jc w:val="both"/>
        <w:rPr>
          <w:szCs w:val="24"/>
          <w:lang w:eastAsia="lt-LT"/>
        </w:rPr>
      </w:pPr>
      <w:r w:rsidRPr="009E15D6">
        <w:rPr>
          <w:b/>
        </w:rPr>
        <w:t>Finansų ir ekonomikos komitetas (pirminink</w:t>
      </w:r>
      <w:r w:rsidR="000342E0" w:rsidRPr="009E15D6">
        <w:rPr>
          <w:b/>
        </w:rPr>
        <w:t>as</w:t>
      </w:r>
      <w:r w:rsidR="00957245" w:rsidRPr="009E15D6">
        <w:rPr>
          <w:b/>
        </w:rPr>
        <w:t xml:space="preserve"> Jonas Eugenijus </w:t>
      </w:r>
      <w:proofErr w:type="spellStart"/>
      <w:r w:rsidR="00957245" w:rsidRPr="009E15D6">
        <w:rPr>
          <w:b/>
        </w:rPr>
        <w:t>Bačinskas</w:t>
      </w:r>
      <w:proofErr w:type="spellEnd"/>
      <w:r w:rsidRPr="009E15D6">
        <w:rPr>
          <w:b/>
        </w:rPr>
        <w:t>)</w:t>
      </w:r>
      <w:r w:rsidRPr="000342E0">
        <w:t xml:space="preserve"> nagrinėjo klausimus dėl</w:t>
      </w:r>
      <w:r w:rsidR="00870420" w:rsidRPr="000342E0">
        <w:t>:</w:t>
      </w:r>
      <w:r w:rsidRPr="009E15D6">
        <w:rPr>
          <w:i/>
        </w:rPr>
        <w:t xml:space="preserve"> </w:t>
      </w:r>
      <w:r w:rsidR="009E15D6" w:rsidRPr="009E15D6">
        <w:rPr>
          <w:szCs w:val="24"/>
          <w:lang w:eastAsia="lt-LT"/>
        </w:rPr>
        <w:t xml:space="preserve">Rietavo savivaldybės administracijos direktoriaus pareiginės algos koeficiento nustatymo ir pareigybės aprašymo patvirtinimo; Rietavo savivaldybės administracijos direktoriaus pavaduotojo pareiginės algos koeficiento nustatymo ir pareigybės aprašymo patvirtinimo; pareiginės algos koeficiento ir 5 metų kadencijos nustatymo Rietavo savivaldybės Kontrolės ir audito tarnybos Savivaldybės kontrolieriui ir Rietavo savivaldybės Kontrolės ir audito tarnybos Savivaldybės kontrolieriaus pareigybės aprašymo patvirtinimo; Rietavo savivaldybės 2018 metų komunalinių atliekų surinkimo ir tvarkymo programos lėšų panaudojimo ataskaitos patvirtinimo; žemės mokesčio lengvatų suteikimo 2019 metais; Rietavo savivaldybės tarybos 2018 m. gruodžio 13 d. sprendimo Nr. T1-204 „Dėl Rietavo savivaldybės tarybos 2018 m. gegužės 24 d. sprendimo Nr. T1-101 „Dėl žemės mokesčio tarifų 2019 metų mokestiniam laikotarpiui nustatymo 1 punkto pakeitimo“ pripažinimo netekusiu galios; Rietavo savivaldybės 2019 m. biudžeto projekto; </w:t>
      </w:r>
      <w:r w:rsidR="009E15D6" w:rsidRPr="009E15D6">
        <w:t>Rietavo savivaldybės Kelių priežiūros ir plėtros programos finansavimo lėšų</w:t>
      </w:r>
      <w:r w:rsidR="009E15D6">
        <w:t xml:space="preserve"> 2019 metų sąmatos patvirtinimo; </w:t>
      </w:r>
      <w:r w:rsidR="009E15D6" w:rsidRPr="009E15D6">
        <w:t>pritarimo Rietavo savivaldybės administracijos, Savivaldybei pavaldžių ir (arba) jos valdymo sričiai priskirtų viešųjų juridinių asmenų 2018 metų fina</w:t>
      </w:r>
      <w:r w:rsidR="009E15D6">
        <w:t xml:space="preserve">nsų kontrolės būklės ataskaitai; </w:t>
      </w:r>
      <w:r w:rsidR="009E15D6" w:rsidRPr="009E15D6">
        <w:t>ilgalaikės paskolos iki 220,0 tū</w:t>
      </w:r>
      <w:r w:rsidR="009E15D6">
        <w:t xml:space="preserve">kst. Eur paėmimo ir panaudojimo; </w:t>
      </w:r>
      <w:r w:rsidR="009E15D6" w:rsidRPr="009E15D6">
        <w:t xml:space="preserve">trumpalaikės </w:t>
      </w:r>
      <w:r w:rsidR="009E15D6">
        <w:t xml:space="preserve">paskolos paėmimo ir panaudojimo; </w:t>
      </w:r>
      <w:r w:rsidR="009E15D6" w:rsidRPr="009E15D6">
        <w:t>Rietavo savivaldybės būsto ir socialinio būsto nuomos mokesčių dydžio apskaičiavimo, surinkimo ir išieškoj</w:t>
      </w:r>
      <w:r w:rsidR="009E15D6">
        <w:t xml:space="preserve">imo tvarkos aprašo patvirtinimo; </w:t>
      </w:r>
      <w:r w:rsidR="009E15D6" w:rsidRPr="009E15D6">
        <w:t xml:space="preserve">lėšų projektui „Anglies </w:t>
      </w:r>
      <w:r w:rsidR="009E15D6" w:rsidRPr="009E15D6">
        <w:lastRenderedPageBreak/>
        <w:t>dvideginio mažinimas l</w:t>
      </w:r>
      <w:r w:rsidR="009E15D6">
        <w:t xml:space="preserve">ogistikoje“ įgyvendinti skyrimo; </w:t>
      </w:r>
      <w:r w:rsidR="009E15D6" w:rsidRPr="009E15D6">
        <w:rPr>
          <w:szCs w:val="24"/>
          <w:lang w:eastAsia="lt-LT"/>
        </w:rPr>
        <w:t xml:space="preserve">VšĮ Rietavo pirminės sveikatos priežiūros centro 2018 metų finansinių ataskaitų rinkinio patvirtinimo; valstybinės žemės nuomos mokesčio tarifų ir neapmokestinamų dydžių 2019 metų mokestinam laikotarpiui nustatymo; žemės nuomos mokesčio tarifų 2020 metų mokestiniam laikotarpiui nustatymo; neapmokestinamų žemės sklypų dydžių nustatymo 2019 metams; nekilnojamojo turto mokesčio tarifų nustatymo 2020 metams; Rietavo savivaldybės administracijos didžiausio leistino tarnautojų pareigybių ir darbuotojų, dirbančių pagal darbo sutartis, skaičiaus patvirtinimo; Tarnybinių lengvųjų automobilių naudojimo Rietavo savivaldybės biudžetinėse įstaigose tvarkos aprašo, patvirtinto Rietavo savivaldybės tarybos 2018 m. gegužės 24 d. sprendimu Nr. T1-91 „Dėl tarnybinių lengvųjų automobilių naudojimo Rietavo savivaldybės biudžetinėse įstaigose tvarko aprašo patvirtinimo“, 31.1. papunkčio pakeitimo; Rietavo savivaldybės 2019 metų biudžeto padidinimo; perskaičiuotų geriamojo vandens tiekimo ir nuotekų tvarkymo paslaugų bazinių kainų nustatymo; </w:t>
      </w:r>
      <w:r w:rsidR="009E15D6" w:rsidRPr="009E15D6">
        <w:t>Savivaldybės turto investavimo ir VšĮ Plungės rajono greitosios medicinos pagalbo</w:t>
      </w:r>
      <w:r w:rsidR="009E15D6">
        <w:t xml:space="preserve">s dalininkų kapitalo padidinimo; </w:t>
      </w:r>
      <w:r w:rsidR="009E15D6" w:rsidRPr="009E15D6">
        <w:t>lėšų projektui „Rietavo pirminės sveikatos priežiūros centro veiklo</w:t>
      </w:r>
      <w:r w:rsidR="009E15D6">
        <w:t xml:space="preserve">s efektyvumo didinimas“ skyrimo; </w:t>
      </w:r>
      <w:r w:rsidR="009E15D6" w:rsidRPr="009E15D6">
        <w:t>fiksuotų pajamų mokesčio dydžių ir lengvatų, taikomų įsigyjant verslo liudijimus 2020 metais</w:t>
      </w:r>
      <w:r w:rsidR="009E15D6">
        <w:t xml:space="preserve"> vykdomai veiklai, patvirtinimo; </w:t>
      </w:r>
      <w:r w:rsidR="009E15D6" w:rsidRPr="009E15D6">
        <w:t xml:space="preserve">lėšų Rietavo sav. </w:t>
      </w:r>
      <w:proofErr w:type="spellStart"/>
      <w:r w:rsidR="009E15D6" w:rsidRPr="009E15D6">
        <w:t>Tverų</w:t>
      </w:r>
      <w:proofErr w:type="spellEnd"/>
      <w:r w:rsidR="009E15D6" w:rsidRPr="009E15D6">
        <w:t xml:space="preserve"> gimnazijos </w:t>
      </w:r>
      <w:r w:rsidR="009E15D6">
        <w:t xml:space="preserve">modernizavimo programai skyrimo; </w:t>
      </w:r>
      <w:r w:rsidR="009E15D6" w:rsidRPr="009E15D6">
        <w:t>Vietinės rinkliavos už leidimo prekiauti ar teikti paslaugas Rietavo savivaldybės tarybos nustatytos viešosiose vietose</w:t>
      </w:r>
      <w:r w:rsidR="009E15D6">
        <w:t xml:space="preserve"> išdavimą nuostatų patvirtinimo; </w:t>
      </w:r>
      <w:r w:rsidR="009E15D6" w:rsidRPr="009E15D6">
        <w:t>Rietavo savivaldybės tarybos 2019 metų II pu</w:t>
      </w:r>
      <w:r w:rsidR="009E15D6">
        <w:t xml:space="preserve">smečio darbo plano patvirtinimo; </w:t>
      </w:r>
      <w:r w:rsidR="009E15D6" w:rsidRPr="009E15D6">
        <w:rPr>
          <w:szCs w:val="24"/>
          <w:lang w:eastAsia="lt-LT"/>
        </w:rPr>
        <w:t>Rietavo savivaldybės būsto ir socialinio būsto nuomos mokesčių dydžio apskaičiavimo, surinkimo ir išieškojimo tvarko aprašo, patvirtinto 2019 m. balandžio 25 d. Rietavo savivaldybės tarybos sprendimu Nr. T1-26 „Dėl Rietavo savivaldybės būsto ir socialinio būsto nuomos mokesčių dydžio apskaičiavimo, surinkimo ir išieškojimo tvarko aprašo patvirtinimo“, 14 punkto pakeitimo; Rietavo savivaldybės būsto ir socialinio būsto nuomos mokesčių dydžių nustatymo; valstybės turto, pripažinto nereikalingu arba netinkamu (negalimu) naudoti, nurašymo; Rietavo savivaldybės 2018 metų biudžeto vykdymo ataskaitų ir konsoliduotųjų finansinių ataskaitų rinkinio patvirtinimo; Rietavo savivaldybės tarybos 2019 m. sausio 24 d. sprendimo Nr. T1-3 „Dėl Rietavo savivaldybės švietimo ir biudžetinių įstaigų pareigybių skaičiaus patvirtinimo“ 1 priedo pakeitimo; garantijos suteikimo viešajai įstaigai Rietavo turizmo ir verslo informacijos centrui; Rietavo savivaldybės biudžeto sudarymo, vykdymo, asignavimų administravimo ir atskaitomybės taisyklių patvirtinimo; Rietavo Lauryno Ivinskio gimnazijos sporto salių nuomos įkainių patvirtinimo; mokymo lėšų skyrimo; leidimo Rietavo savivaldybės administracijai dalyvauti kaip partnerei projekte pagal priemonę Nr. 01.2.1-LVPA-V-835 „</w:t>
      </w:r>
      <w:proofErr w:type="spellStart"/>
      <w:r w:rsidR="009E15D6" w:rsidRPr="009E15D6">
        <w:rPr>
          <w:szCs w:val="24"/>
          <w:lang w:eastAsia="lt-LT"/>
        </w:rPr>
        <w:t>Ikiprekybiniai</w:t>
      </w:r>
      <w:proofErr w:type="spellEnd"/>
      <w:r w:rsidR="009E15D6" w:rsidRPr="009E15D6">
        <w:rPr>
          <w:szCs w:val="24"/>
          <w:lang w:eastAsia="lt-LT"/>
        </w:rPr>
        <w:t xml:space="preserve"> pirkimai LT“ ir pritarti bendradarbiavimo sutarčiai tarp Rietavo ir Lazdijų rajono savivaldybių; mokyklinio autobuso „Volkswagen LT 46 LRS“ nuomos įkainių patvirtinimo; Rietavo savivaldybės specialistų studijų rėmimo programos tvarkos aprašo patvirtinimo ir Studijų rėmimo programos komisijos sudarymo; UAB „Rietavo komunalinis ūkis“ tiekiamos šilumos bazinių ir karšto vandens kainų dedamųjų nustatymo; skolų pripažinimo beviltiškomis ir jų nurašymo; Rietavo savivaldybės tarybos veiklos reglamento patvirtinimo; rinkliavos mokėtojų, atleidžiamų nuo vietinės rinkliavos už komunalinių atliekų surinkimą iš atliekų turėtojų ir atliekų tvarkymą kintamosios dalies, sąrašo patvirtinimo; Rietavo savivaldybės tarybos 2020 metų pirmojo pusmečio darbo plano patvirtinimo; Rietavo savivaldybės 2019-2020 metų strateginio veiklos plano patikslinimo; </w:t>
      </w:r>
      <w:r w:rsidR="009E15D6">
        <w:rPr>
          <w:szCs w:val="24"/>
          <w:lang w:eastAsia="lt-LT"/>
        </w:rPr>
        <w:t>į</w:t>
      </w:r>
      <w:r w:rsidR="009E15D6" w:rsidRPr="009E15D6">
        <w:rPr>
          <w:szCs w:val="24"/>
          <w:lang w:eastAsia="lt-LT"/>
        </w:rPr>
        <w:t>staigų prašymai.</w:t>
      </w:r>
    </w:p>
    <w:p w:rsidR="009E15D6" w:rsidRPr="009E15D6" w:rsidRDefault="009E15D6" w:rsidP="009E15D6">
      <w:pPr>
        <w:tabs>
          <w:tab w:val="left" w:pos="709"/>
        </w:tabs>
        <w:rPr>
          <w:szCs w:val="24"/>
          <w:lang w:eastAsia="lt-LT"/>
        </w:rPr>
      </w:pPr>
    </w:p>
    <w:p w:rsidR="00A316EF" w:rsidRPr="00A316EF" w:rsidRDefault="00010A2D" w:rsidP="00A316EF">
      <w:pPr>
        <w:tabs>
          <w:tab w:val="num" w:pos="0"/>
          <w:tab w:val="num" w:pos="928"/>
          <w:tab w:val="left" w:pos="1701"/>
        </w:tabs>
        <w:rPr>
          <w:i/>
          <w:szCs w:val="24"/>
          <w:lang w:eastAsia="lt-LT"/>
        </w:rPr>
      </w:pPr>
      <w:r w:rsidRPr="007536F6">
        <w:rPr>
          <w:b/>
        </w:rPr>
        <w:t>Kontrolės komitetas</w:t>
      </w:r>
      <w:r w:rsidRPr="007536F6">
        <w:t xml:space="preserve"> </w:t>
      </w:r>
      <w:r w:rsidRPr="007536F6">
        <w:rPr>
          <w:b/>
        </w:rPr>
        <w:t xml:space="preserve">(pirmininkas </w:t>
      </w:r>
      <w:r w:rsidR="00A11895" w:rsidRPr="007536F6">
        <w:rPr>
          <w:b/>
        </w:rPr>
        <w:t xml:space="preserve">Juozas </w:t>
      </w:r>
      <w:proofErr w:type="spellStart"/>
      <w:r w:rsidR="00A11895" w:rsidRPr="007536F6">
        <w:rPr>
          <w:b/>
        </w:rPr>
        <w:t>Barsteiga</w:t>
      </w:r>
      <w:proofErr w:type="spellEnd"/>
      <w:r w:rsidR="00A11895" w:rsidRPr="007536F6">
        <w:rPr>
          <w:b/>
        </w:rPr>
        <w:t>)</w:t>
      </w:r>
      <w:r w:rsidRPr="007536F6">
        <w:t xml:space="preserve"> 201</w:t>
      </w:r>
      <w:r w:rsidR="00A316EF">
        <w:t>9</w:t>
      </w:r>
      <w:r w:rsidRPr="007536F6">
        <w:t xml:space="preserve"> m. </w:t>
      </w:r>
      <w:r w:rsidR="00A11895" w:rsidRPr="007536F6">
        <w:t>s</w:t>
      </w:r>
      <w:r w:rsidRPr="007536F6">
        <w:t>varstė klausimus dėl</w:t>
      </w:r>
      <w:r w:rsidR="00870420" w:rsidRPr="007536F6">
        <w:t>:</w:t>
      </w:r>
      <w:r w:rsidR="00041491" w:rsidRPr="007536F6">
        <w:rPr>
          <w:i/>
        </w:rPr>
        <w:t xml:space="preserve"> </w:t>
      </w:r>
      <w:r w:rsidR="00A316EF" w:rsidRPr="00A316EF">
        <w:t>pritarimo Rietavo savivaldybės tarybos Kontrolės komite</w:t>
      </w:r>
      <w:r w:rsidR="00A316EF">
        <w:t xml:space="preserve">to 2018 metų veiklos ataskaitai; </w:t>
      </w:r>
      <w:r w:rsidR="00A316EF" w:rsidRPr="00A316EF">
        <w:t>pritarimo Rietavo savivaldybės Kontrolės ir audito tarnybos 2018 metų veiklos ataskaitai</w:t>
      </w:r>
      <w:r w:rsidR="00A316EF">
        <w:t xml:space="preserve">; </w:t>
      </w:r>
      <w:r w:rsidR="00A316EF" w:rsidRPr="00A316EF">
        <w:rPr>
          <w:szCs w:val="24"/>
          <w:lang w:eastAsia="lt-LT"/>
        </w:rPr>
        <w:t xml:space="preserve">Rietavo savivaldybės 2018 metų biudžeto vykdymo ataskaitų ir konsoliduotųjų finansinių </w:t>
      </w:r>
      <w:r w:rsidR="00A316EF">
        <w:rPr>
          <w:szCs w:val="24"/>
          <w:lang w:eastAsia="lt-LT"/>
        </w:rPr>
        <w:t xml:space="preserve">ataskaitų rinkinio patvirtinimo; </w:t>
      </w:r>
      <w:r w:rsidR="00A316EF" w:rsidRPr="00A316EF">
        <w:rPr>
          <w:szCs w:val="24"/>
          <w:lang w:eastAsia="lt-LT"/>
        </w:rPr>
        <w:t>Rietavo savivaldybės tarybos Kontrolės komiteto 2019 m. antrojo pusmečio</w:t>
      </w:r>
      <w:r w:rsidR="00A316EF">
        <w:rPr>
          <w:szCs w:val="24"/>
          <w:lang w:eastAsia="lt-LT"/>
        </w:rPr>
        <w:t xml:space="preserve"> veiklos programos patvirtinimo; </w:t>
      </w:r>
      <w:r w:rsidR="00A316EF" w:rsidRPr="00A316EF">
        <w:rPr>
          <w:szCs w:val="24"/>
          <w:lang w:eastAsia="lt-LT"/>
        </w:rPr>
        <w:t>pritarimo Rietavo savivaldybės Kontrolės ir audito tarnybos 2020 metų veiklos planui;</w:t>
      </w:r>
      <w:r w:rsidR="00A316EF">
        <w:rPr>
          <w:i/>
          <w:szCs w:val="24"/>
          <w:lang w:eastAsia="lt-LT"/>
        </w:rPr>
        <w:t xml:space="preserve"> </w:t>
      </w:r>
      <w:r w:rsidR="00A316EF" w:rsidRPr="00A316EF">
        <w:rPr>
          <w:szCs w:val="24"/>
          <w:lang w:eastAsia="lt-LT"/>
        </w:rPr>
        <w:t xml:space="preserve">Rietavo savivaldybės tarybos </w:t>
      </w:r>
      <w:r w:rsidR="00A316EF">
        <w:rPr>
          <w:szCs w:val="24"/>
          <w:lang w:eastAsia="lt-LT"/>
        </w:rPr>
        <w:t xml:space="preserve">veiklos reglamento patvirtinimo; </w:t>
      </w:r>
      <w:r w:rsidR="00A316EF" w:rsidRPr="00A316EF">
        <w:rPr>
          <w:szCs w:val="24"/>
          <w:lang w:eastAsia="lt-LT"/>
        </w:rPr>
        <w:t>nuolatinės Rietavo savivaldybės Kontrolės ir audito tarnybos kontrolieriaus tarnybinės veikl</w:t>
      </w:r>
      <w:r w:rsidR="00A316EF">
        <w:rPr>
          <w:szCs w:val="24"/>
          <w:lang w:eastAsia="lt-LT"/>
        </w:rPr>
        <w:t xml:space="preserve">os vertinimo </w:t>
      </w:r>
      <w:r w:rsidR="00A316EF">
        <w:rPr>
          <w:szCs w:val="24"/>
          <w:lang w:eastAsia="lt-LT"/>
        </w:rPr>
        <w:lastRenderedPageBreak/>
        <w:t xml:space="preserve">komisijos sudarymo; </w:t>
      </w:r>
      <w:r w:rsidR="00A316EF" w:rsidRPr="00A316EF">
        <w:rPr>
          <w:szCs w:val="24"/>
          <w:lang w:eastAsia="lt-LT"/>
        </w:rPr>
        <w:t>Rietavo savivaldybės tarybos 2020 metų pirmojo pusmečio darbo plano patvirtinimo.</w:t>
      </w:r>
    </w:p>
    <w:p w:rsidR="00A316EF" w:rsidRPr="00A316EF" w:rsidRDefault="00A316EF" w:rsidP="00A316EF">
      <w:pPr>
        <w:tabs>
          <w:tab w:val="left" w:pos="1701"/>
        </w:tabs>
        <w:ind w:left="8364" w:firstLine="0"/>
        <w:rPr>
          <w:i/>
          <w:szCs w:val="24"/>
          <w:lang w:eastAsia="lt-LT"/>
        </w:rPr>
      </w:pPr>
    </w:p>
    <w:p w:rsidR="00434210" w:rsidRPr="00F1701D" w:rsidRDefault="00434210" w:rsidP="005E1C21">
      <w:pPr>
        <w:tabs>
          <w:tab w:val="num" w:pos="0"/>
          <w:tab w:val="left" w:pos="1701"/>
        </w:tabs>
        <w:rPr>
          <w:i/>
        </w:rPr>
      </w:pPr>
    </w:p>
    <w:p w:rsidR="00010A2D" w:rsidRPr="007536F6" w:rsidRDefault="00434210" w:rsidP="005E1C21">
      <w:pPr>
        <w:jc w:val="center"/>
        <w:rPr>
          <w:b/>
        </w:rPr>
      </w:pPr>
      <w:r w:rsidRPr="007536F6">
        <w:rPr>
          <w:b/>
        </w:rPr>
        <w:t>K</w:t>
      </w:r>
      <w:r w:rsidR="00010A2D" w:rsidRPr="007536F6">
        <w:rPr>
          <w:b/>
        </w:rPr>
        <w:t>OMISIJOS IR JŲ VEIKLA</w:t>
      </w:r>
    </w:p>
    <w:p w:rsidR="00010A2D" w:rsidRPr="00F1701D" w:rsidRDefault="00010A2D" w:rsidP="00A01088">
      <w:pPr>
        <w:rPr>
          <w:i/>
        </w:rPr>
      </w:pPr>
    </w:p>
    <w:p w:rsidR="003D6941" w:rsidRPr="00F1701D" w:rsidRDefault="00010A2D" w:rsidP="00A01088">
      <w:pPr>
        <w:ind w:firstLine="547"/>
        <w:rPr>
          <w:i/>
        </w:rPr>
      </w:pPr>
      <w:r w:rsidRPr="00F1701D">
        <w:rPr>
          <w:i/>
        </w:rPr>
        <w:t xml:space="preserve">   </w:t>
      </w:r>
      <w:r w:rsidR="003D6941" w:rsidRPr="007536F6">
        <w:t xml:space="preserve">Savivaldybės taryba </w:t>
      </w:r>
      <w:r w:rsidR="007536F6" w:rsidRPr="007536F6">
        <w:t>yra patvirtinusi dvi</w:t>
      </w:r>
      <w:r w:rsidRPr="007536F6">
        <w:t xml:space="preserve"> nuolatin</w:t>
      </w:r>
      <w:r w:rsidR="003D6941" w:rsidRPr="007536F6">
        <w:t>es komisija</w:t>
      </w:r>
      <w:r w:rsidRPr="007536F6">
        <w:t xml:space="preserve">s: </w:t>
      </w:r>
      <w:r w:rsidR="00041491" w:rsidRPr="007536F6">
        <w:t>Etikos komisiją</w:t>
      </w:r>
      <w:r w:rsidR="00041491" w:rsidRPr="007536F6">
        <w:rPr>
          <w:b/>
        </w:rPr>
        <w:t xml:space="preserve"> (</w:t>
      </w:r>
      <w:r w:rsidR="00041491" w:rsidRPr="007536F6">
        <w:t>pirminink</w:t>
      </w:r>
      <w:r w:rsidR="00A316EF">
        <w:t>as</w:t>
      </w:r>
      <w:r w:rsidR="00041491" w:rsidRPr="007536F6">
        <w:t xml:space="preserve"> </w:t>
      </w:r>
      <w:r w:rsidR="00A316EF">
        <w:t>Jonas Rekašius)</w:t>
      </w:r>
      <w:r w:rsidR="007536F6" w:rsidRPr="007536F6">
        <w:t xml:space="preserve"> ir</w:t>
      </w:r>
      <w:r w:rsidR="00041491" w:rsidRPr="007536F6">
        <w:t xml:space="preserve"> Antikorupcijos komisiją (pirminink</w:t>
      </w:r>
      <w:r w:rsidR="00A316EF">
        <w:t xml:space="preserve">ė Vilija </w:t>
      </w:r>
      <w:proofErr w:type="spellStart"/>
      <w:r w:rsidR="00A316EF">
        <w:t>Razmienė</w:t>
      </w:r>
      <w:proofErr w:type="spellEnd"/>
      <w:r w:rsidR="00041491" w:rsidRPr="007536F6">
        <w:t>)</w:t>
      </w:r>
      <w:r w:rsidRPr="00F1701D">
        <w:rPr>
          <w:i/>
        </w:rPr>
        <w:t xml:space="preserve">. </w:t>
      </w:r>
    </w:p>
    <w:p w:rsidR="00AF085D" w:rsidRPr="007536F6" w:rsidRDefault="00301874" w:rsidP="00A316EF">
      <w:pPr>
        <w:pStyle w:val="Pagrindiniotekstotrauka"/>
        <w:tabs>
          <w:tab w:val="left" w:pos="720"/>
          <w:tab w:val="left" w:pos="1247"/>
        </w:tabs>
        <w:ind w:firstLine="0"/>
      </w:pPr>
      <w:r w:rsidRPr="007536F6">
        <w:t>201</w:t>
      </w:r>
      <w:r w:rsidR="00A316EF">
        <w:t>9</w:t>
      </w:r>
      <w:r w:rsidRPr="007536F6">
        <w:t xml:space="preserve"> metais </w:t>
      </w:r>
      <w:r w:rsidR="00041491" w:rsidRPr="007536F6">
        <w:t>Etikos komisij</w:t>
      </w:r>
      <w:r w:rsidR="00A316EF">
        <w:t xml:space="preserve">a </w:t>
      </w:r>
      <w:r w:rsidR="007536F6" w:rsidRPr="007536F6">
        <w:t>posėdžiavo</w:t>
      </w:r>
      <w:r w:rsidR="00A316EF">
        <w:t xml:space="preserve"> vieną kartą</w:t>
      </w:r>
      <w:r w:rsidR="007536F6" w:rsidRPr="007536F6">
        <w:t>.</w:t>
      </w:r>
      <w:r w:rsidR="00A316EF">
        <w:t xml:space="preserve"> Buvo svarstomas </w:t>
      </w:r>
      <w:r w:rsidR="00A316EF" w:rsidRPr="00A316EF">
        <w:rPr>
          <w:bCs/>
          <w:szCs w:val="24"/>
          <w:lang w:eastAsia="lt-LT"/>
        </w:rPr>
        <w:t>Vyriausiosios tarnybinės etikos komisijos 2019-07-24 rašt</w:t>
      </w:r>
      <w:r w:rsidR="00A316EF">
        <w:rPr>
          <w:bCs/>
          <w:szCs w:val="24"/>
          <w:lang w:eastAsia="lt-LT"/>
        </w:rPr>
        <w:t>as</w:t>
      </w:r>
      <w:r w:rsidR="00A316EF" w:rsidRPr="00A316EF">
        <w:rPr>
          <w:bCs/>
          <w:szCs w:val="24"/>
          <w:lang w:eastAsia="lt-LT"/>
        </w:rPr>
        <w:t xml:space="preserve"> Nr. S-2718-(1.5) „Dėl pavedimo atlikti tyrimus“.</w:t>
      </w:r>
      <w:r w:rsidR="00A316EF">
        <w:rPr>
          <w:bCs/>
          <w:szCs w:val="24"/>
          <w:lang w:eastAsia="lt-LT"/>
        </w:rPr>
        <w:t xml:space="preserve"> Komisija savo sprendimą paskelbė </w:t>
      </w:r>
      <w:r w:rsidR="00A316EF" w:rsidRPr="00A316EF">
        <w:t xml:space="preserve">Savivaldybės interneto svetainėje </w:t>
      </w:r>
      <w:hyperlink r:id="rId14" w:history="1">
        <w:r w:rsidR="00A316EF" w:rsidRPr="00C32394">
          <w:rPr>
            <w:rStyle w:val="Hipersaitas"/>
          </w:rPr>
          <w:t>www.rietavas.lt</w:t>
        </w:r>
      </w:hyperlink>
      <w:r w:rsidR="00A316EF">
        <w:t xml:space="preserve"> ir pateikė Vyriausiajai tarnybinės etikos komisijai.</w:t>
      </w:r>
    </w:p>
    <w:p w:rsidR="00A316EF" w:rsidRPr="00A316EF" w:rsidRDefault="00FF0442" w:rsidP="00A316EF">
      <w:pPr>
        <w:pStyle w:val="Pagrindinistekstas"/>
        <w:shd w:val="clear" w:color="auto" w:fill="auto"/>
        <w:tabs>
          <w:tab w:val="left" w:pos="1276"/>
        </w:tabs>
        <w:ind w:right="0"/>
        <w:jc w:val="both"/>
        <w:rPr>
          <w:b w:val="0"/>
          <w:sz w:val="24"/>
          <w:szCs w:val="24"/>
        </w:rPr>
      </w:pPr>
      <w:r w:rsidRPr="00F1701D">
        <w:rPr>
          <w:i/>
        </w:rPr>
        <w:t xml:space="preserve"> </w:t>
      </w:r>
      <w:r w:rsidR="007536F6">
        <w:t xml:space="preserve"> </w:t>
      </w:r>
      <w:r w:rsidR="00041491" w:rsidRPr="00F1701D">
        <w:rPr>
          <w:i/>
        </w:rPr>
        <w:t xml:space="preserve"> </w:t>
      </w:r>
      <w:r w:rsidR="00A316EF">
        <w:rPr>
          <w:i/>
        </w:rPr>
        <w:t xml:space="preserve">      </w:t>
      </w:r>
      <w:r w:rsidR="00301874" w:rsidRPr="00A316EF">
        <w:rPr>
          <w:b w:val="0"/>
          <w:sz w:val="24"/>
          <w:szCs w:val="24"/>
        </w:rPr>
        <w:t>Antikorupcijos komisij</w:t>
      </w:r>
      <w:r w:rsidR="00AF085D" w:rsidRPr="00A316EF">
        <w:rPr>
          <w:b w:val="0"/>
          <w:sz w:val="24"/>
          <w:szCs w:val="24"/>
        </w:rPr>
        <w:t xml:space="preserve">a posėdžiavo </w:t>
      </w:r>
      <w:r w:rsidR="00A316EF" w:rsidRPr="00A316EF">
        <w:rPr>
          <w:b w:val="0"/>
          <w:sz w:val="24"/>
          <w:szCs w:val="24"/>
        </w:rPr>
        <w:t>du</w:t>
      </w:r>
      <w:r w:rsidR="007536F6" w:rsidRPr="00A316EF">
        <w:rPr>
          <w:b w:val="0"/>
          <w:sz w:val="24"/>
          <w:szCs w:val="24"/>
        </w:rPr>
        <w:t xml:space="preserve"> kartus</w:t>
      </w:r>
      <w:r w:rsidR="002A5EFA">
        <w:rPr>
          <w:b w:val="0"/>
          <w:sz w:val="24"/>
          <w:szCs w:val="24"/>
        </w:rPr>
        <w:t>,</w:t>
      </w:r>
      <w:r w:rsidR="00A316EF" w:rsidRPr="00A316EF">
        <w:rPr>
          <w:b w:val="0"/>
          <w:sz w:val="24"/>
          <w:szCs w:val="24"/>
        </w:rPr>
        <w:t xml:space="preserve"> svarstyti klausimai dėl: asmenų aptarnavimo kokybės, gyventojų suvokimo apie korupciją ir galimas jos išplitimo priežastis Rietavo savivaldybėje 2018 m. apklausos rezultatų; Savivaldybės administracijos darbuotojų 2018 m. anoniminės apklausos tolerancijos korupcijai indekso nustatymo rezultatų; Rietavo savivaldybės korupcijos prevencijos 2018-2020 metų programos priemonių 2018 m. vykdymo; Rietavo savivaldybės Antikorupcijos komisijos 2018 metų veiklos ataskaitos; asmenų aptarnavimo kokybės, gyventojų suvokimo apie korupciją ir galimas jos išplitimo priežastis Rietavo savivaldybėje anoniminės apklausos organizavimo, anoniminės tolerancijos korupcijai indeksui nustatyti apklausos Savivaldybės administracijos darbuotojams organizavimo. </w:t>
      </w:r>
    </w:p>
    <w:p w:rsidR="00366AE5" w:rsidRPr="00F1701D" w:rsidRDefault="00366AE5" w:rsidP="00A316EF">
      <w:pPr>
        <w:ind w:firstLine="547"/>
        <w:rPr>
          <w:i/>
        </w:rPr>
      </w:pPr>
    </w:p>
    <w:p w:rsidR="00A00387" w:rsidRPr="00835A04" w:rsidRDefault="00FA237A" w:rsidP="00FA237A">
      <w:pPr>
        <w:ind w:firstLine="0"/>
        <w:rPr>
          <w:rStyle w:val="Grietas"/>
          <w:b w:val="0"/>
          <w:i/>
          <w:szCs w:val="24"/>
          <w:shd w:val="clear" w:color="auto" w:fill="FFFFFF"/>
        </w:rPr>
      </w:pPr>
      <w:r w:rsidRPr="00F1701D">
        <w:rPr>
          <w:i/>
          <w:color w:val="000000" w:themeColor="text1"/>
          <w:szCs w:val="24"/>
        </w:rPr>
        <w:t xml:space="preserve">             </w:t>
      </w:r>
      <w:r w:rsidR="00010A2D" w:rsidRPr="007536F6">
        <w:rPr>
          <w:color w:val="000000" w:themeColor="text1"/>
          <w:szCs w:val="24"/>
        </w:rPr>
        <w:t xml:space="preserve">Vadovaudamasi Lietuvos Respublikos vietos savivaldos įstatymo 15 straipsnio </w:t>
      </w:r>
      <w:r w:rsidR="004C04D9" w:rsidRPr="007536F6">
        <w:rPr>
          <w:color w:val="000000" w:themeColor="text1"/>
          <w:szCs w:val="24"/>
        </w:rPr>
        <w:t>5</w:t>
      </w:r>
      <w:r w:rsidR="00010A2D" w:rsidRPr="007536F6">
        <w:rPr>
          <w:color w:val="000000" w:themeColor="text1"/>
          <w:szCs w:val="24"/>
        </w:rPr>
        <w:t xml:space="preserve"> </w:t>
      </w:r>
      <w:r w:rsidR="00366AE5" w:rsidRPr="007536F6">
        <w:rPr>
          <w:color w:val="000000" w:themeColor="text1"/>
          <w:szCs w:val="24"/>
        </w:rPr>
        <w:t>dalimi</w:t>
      </w:r>
      <w:r w:rsidR="00F87160" w:rsidRPr="007536F6">
        <w:rPr>
          <w:color w:val="000000" w:themeColor="text1"/>
          <w:szCs w:val="24"/>
        </w:rPr>
        <w:t xml:space="preserve"> ir Rietavo savivaldybės tarybos veiklos reglamentu, </w:t>
      </w:r>
      <w:r w:rsidR="00010A2D" w:rsidRPr="007536F6">
        <w:rPr>
          <w:color w:val="000000" w:themeColor="text1"/>
          <w:szCs w:val="24"/>
        </w:rPr>
        <w:t xml:space="preserve"> Savivaldybės taryba</w:t>
      </w:r>
      <w:r w:rsidR="004B62C8" w:rsidRPr="007536F6">
        <w:rPr>
          <w:color w:val="000000" w:themeColor="text1"/>
          <w:szCs w:val="24"/>
        </w:rPr>
        <w:t xml:space="preserve"> </w:t>
      </w:r>
      <w:r w:rsidR="003D6941" w:rsidRPr="007536F6">
        <w:rPr>
          <w:color w:val="000000" w:themeColor="text1"/>
          <w:szCs w:val="24"/>
        </w:rPr>
        <w:t xml:space="preserve">savo kadencijos laikotarpiui </w:t>
      </w:r>
      <w:r w:rsidR="00010A2D" w:rsidRPr="007536F6">
        <w:rPr>
          <w:color w:val="000000" w:themeColor="text1"/>
          <w:szCs w:val="24"/>
        </w:rPr>
        <w:t>sudarė</w:t>
      </w:r>
      <w:r w:rsidR="00010A2D" w:rsidRPr="00F1701D">
        <w:rPr>
          <w:i/>
          <w:color w:val="000000" w:themeColor="text1"/>
          <w:szCs w:val="24"/>
        </w:rPr>
        <w:t xml:space="preserve"> </w:t>
      </w:r>
      <w:r w:rsidR="00366AE5" w:rsidRPr="00A00387">
        <w:rPr>
          <w:color w:val="000000" w:themeColor="text1"/>
          <w:szCs w:val="24"/>
        </w:rPr>
        <w:t>1</w:t>
      </w:r>
      <w:r w:rsidR="00835A04">
        <w:rPr>
          <w:color w:val="000000" w:themeColor="text1"/>
          <w:szCs w:val="24"/>
        </w:rPr>
        <w:t>1</w:t>
      </w:r>
      <w:r w:rsidR="00010A2D" w:rsidRPr="00A00387">
        <w:rPr>
          <w:color w:val="000000" w:themeColor="text1"/>
          <w:szCs w:val="24"/>
        </w:rPr>
        <w:t xml:space="preserve"> kitų komisijų ir tarybų</w:t>
      </w:r>
      <w:r w:rsidR="005E1C21" w:rsidRPr="00CB1B00">
        <w:rPr>
          <w:color w:val="000000" w:themeColor="text1"/>
          <w:szCs w:val="24"/>
        </w:rPr>
        <w:t>:</w:t>
      </w:r>
      <w:r w:rsidR="00010A2D" w:rsidRPr="00CB1B00">
        <w:rPr>
          <w:b/>
          <w:color w:val="000000" w:themeColor="text1"/>
          <w:szCs w:val="24"/>
        </w:rPr>
        <w:t xml:space="preserve"> </w:t>
      </w:r>
      <w:r w:rsidR="00351AC9" w:rsidRPr="00CB1B00">
        <w:rPr>
          <w:rStyle w:val="Grietas"/>
          <w:b w:val="0"/>
          <w:szCs w:val="24"/>
          <w:shd w:val="clear" w:color="auto" w:fill="FFFFFF"/>
        </w:rPr>
        <w:t xml:space="preserve">Rietavo savivaldybės  privatizavimo, Rietavo savivaldybės studijų rėmimo programos paraiškų svarstymo, Socialinės paramos skyrimo, Rietavo savivaldybės neveiksnių asmenų būklės peržiūrėjimo, Rietavo savivaldybės saugaus eismo, </w:t>
      </w:r>
      <w:r w:rsidR="00A00387" w:rsidRPr="00CB1B00">
        <w:rPr>
          <w:rStyle w:val="Grietas"/>
          <w:b w:val="0"/>
          <w:szCs w:val="24"/>
          <w:shd w:val="clear" w:color="auto" w:fill="FFFFFF"/>
        </w:rPr>
        <w:t xml:space="preserve">Rietavo savivaldybės specialistų studijų rėmimo, Rietavo savivaldybės Kontrolės ir audito tarnybos kontrolieriaus tarnybinės veiklos vertinimo, Socialinių paslaugų skyrimo, </w:t>
      </w:r>
      <w:r w:rsidR="00A00387" w:rsidRPr="00CB1B00">
        <w:rPr>
          <w:rFonts w:eastAsia="Calibri"/>
          <w:bCs/>
          <w:color w:val="000000" w:themeColor="text1"/>
          <w:szCs w:val="24"/>
          <w:shd w:val="clear" w:color="auto" w:fill="FFFFFF"/>
        </w:rPr>
        <w:t>Rietavo</w:t>
      </w:r>
      <w:r w:rsidR="00A00387" w:rsidRPr="0046282E">
        <w:rPr>
          <w:rFonts w:eastAsia="Calibri"/>
          <w:bCs/>
          <w:color w:val="000000" w:themeColor="text1"/>
          <w:szCs w:val="24"/>
          <w:shd w:val="clear" w:color="auto" w:fill="FFFFFF"/>
        </w:rPr>
        <w:t xml:space="preserve"> savivaldybės smulkaus ir vidutinio verslo ir žemės ūkio rėmimo programos projektų ir paraiškų vertinimo </w:t>
      </w:r>
      <w:r w:rsidR="00A00387" w:rsidRPr="0046282E">
        <w:rPr>
          <w:rStyle w:val="Grietas"/>
          <w:b w:val="0"/>
          <w:szCs w:val="24"/>
          <w:shd w:val="clear" w:color="auto" w:fill="FFFFFF"/>
        </w:rPr>
        <w:t>komisija</w:t>
      </w:r>
      <w:r w:rsidR="002A5EFA">
        <w:rPr>
          <w:rStyle w:val="Grietas"/>
          <w:b w:val="0"/>
          <w:szCs w:val="24"/>
          <w:shd w:val="clear" w:color="auto" w:fill="FFFFFF"/>
        </w:rPr>
        <w:t>s</w:t>
      </w:r>
      <w:r w:rsidR="00A00387" w:rsidRPr="00835A04">
        <w:rPr>
          <w:rStyle w:val="Grietas"/>
          <w:b w:val="0"/>
          <w:i/>
          <w:szCs w:val="24"/>
          <w:shd w:val="clear" w:color="auto" w:fill="FFFFFF"/>
        </w:rPr>
        <w:t xml:space="preserve">, </w:t>
      </w:r>
      <w:r w:rsidR="00351AC9" w:rsidRPr="0046282E">
        <w:rPr>
          <w:rStyle w:val="Grietas"/>
          <w:b w:val="0"/>
          <w:szCs w:val="24"/>
          <w:shd w:val="clear" w:color="auto" w:fill="FFFFFF"/>
        </w:rPr>
        <w:t>Rietavo savivaldybės sporto, Rietavo savivaldybės jaunimo reikalų taryba</w:t>
      </w:r>
      <w:r w:rsidR="002A5EFA">
        <w:rPr>
          <w:rStyle w:val="Grietas"/>
          <w:b w:val="0"/>
          <w:szCs w:val="24"/>
          <w:shd w:val="clear" w:color="auto" w:fill="FFFFFF"/>
        </w:rPr>
        <w:t>s</w:t>
      </w:r>
      <w:r w:rsidR="00835A04" w:rsidRPr="0046282E">
        <w:rPr>
          <w:rStyle w:val="Grietas"/>
          <w:b w:val="0"/>
          <w:szCs w:val="24"/>
          <w:shd w:val="clear" w:color="auto" w:fill="FFFFFF"/>
        </w:rPr>
        <w:t>.</w:t>
      </w:r>
      <w:r w:rsidR="00835A04" w:rsidRPr="00835A04">
        <w:rPr>
          <w:rStyle w:val="Grietas"/>
          <w:b w:val="0"/>
          <w:i/>
          <w:szCs w:val="24"/>
          <w:shd w:val="clear" w:color="auto" w:fill="FFFFFF"/>
        </w:rPr>
        <w:t xml:space="preserve"> </w:t>
      </w:r>
      <w:r w:rsidR="00351AC9" w:rsidRPr="00835A04">
        <w:rPr>
          <w:rStyle w:val="Grietas"/>
          <w:b w:val="0"/>
          <w:i/>
          <w:szCs w:val="24"/>
          <w:shd w:val="clear" w:color="auto" w:fill="FFFFFF"/>
        </w:rPr>
        <w:t xml:space="preserve"> </w:t>
      </w:r>
    </w:p>
    <w:p w:rsidR="00835A04" w:rsidRPr="00835A04" w:rsidRDefault="00835A04" w:rsidP="00835A04">
      <w:pPr>
        <w:jc w:val="both"/>
      </w:pPr>
      <w:r>
        <w:rPr>
          <w:szCs w:val="24"/>
        </w:rPr>
        <w:t xml:space="preserve"> </w:t>
      </w:r>
      <w:r w:rsidRPr="00835A04">
        <w:rPr>
          <w:rStyle w:val="Grietas"/>
          <w:b w:val="0"/>
          <w:szCs w:val="24"/>
          <w:shd w:val="clear" w:color="auto" w:fill="FFFFFF"/>
        </w:rPr>
        <w:t>Rietavo savivaldybės studijų rėmimo programos paraiškų svarstymo</w:t>
      </w:r>
      <w:r w:rsidRPr="00835A04">
        <w:t xml:space="preserve"> </w:t>
      </w:r>
      <w:r>
        <w:t xml:space="preserve">komisija </w:t>
      </w:r>
      <w:r w:rsidRPr="00835A04">
        <w:t>2019 m. I pusmetį ga</w:t>
      </w:r>
      <w:r>
        <w:t>vo</w:t>
      </w:r>
      <w:r w:rsidRPr="00835A04">
        <w:t xml:space="preserve"> 4 prašym</w:t>
      </w:r>
      <w:r>
        <w:t>us</w:t>
      </w:r>
      <w:r w:rsidRPr="00835A04">
        <w:t xml:space="preserve"> dėl paramos skyrimo. Studijų rėmimo pašalpos skirtos visiems 4 studentams – po 228,00 eurus.  2019 m. II pusmetį prašymų dėl paramos skyrimo negauta. Nuo 2016 m. studentams skiriamos išmokos dydis yra 6 bazinės socialinės išmokos (BSI).</w:t>
      </w:r>
    </w:p>
    <w:p w:rsidR="00835A04" w:rsidRPr="00835A04" w:rsidRDefault="00835A04" w:rsidP="00835A04">
      <w:pPr>
        <w:jc w:val="both"/>
        <w:rPr>
          <w:szCs w:val="24"/>
        </w:rPr>
      </w:pPr>
      <w:r w:rsidRPr="00835A04">
        <w:rPr>
          <w:szCs w:val="24"/>
        </w:rPr>
        <w:t>Socialinės paramos skyrimo komisija</w:t>
      </w:r>
      <w:r>
        <w:rPr>
          <w:szCs w:val="24"/>
        </w:rPr>
        <w:t xml:space="preserve"> </w:t>
      </w:r>
      <w:r w:rsidRPr="00835A04">
        <w:rPr>
          <w:szCs w:val="24"/>
        </w:rPr>
        <w:t xml:space="preserve">2019 metais surengė 7 posėdžius, kuriuose apsvarstyti 53 asmenų prašymai. Iš jų: patenkinta – 43, nepatenkinta – 10. Grįžus iš įkalinimo įstaigos 1 asmeniui – vedėjo sprendimu. </w:t>
      </w:r>
    </w:p>
    <w:p w:rsidR="00835A04" w:rsidRPr="00835A04" w:rsidRDefault="00835A04" w:rsidP="00835A04">
      <w:pPr>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8"/>
        <w:gridCol w:w="2428"/>
        <w:gridCol w:w="2428"/>
        <w:gridCol w:w="2429"/>
      </w:tblGrid>
      <w:tr w:rsidR="00835A04" w:rsidRPr="00835A04" w:rsidTr="00CB1B00">
        <w:tc>
          <w:tcPr>
            <w:tcW w:w="2428" w:type="dxa"/>
            <w:shd w:val="clear" w:color="auto" w:fill="auto"/>
          </w:tcPr>
          <w:p w:rsidR="00835A04" w:rsidRPr="00835A04" w:rsidRDefault="00835A04" w:rsidP="00835A04">
            <w:pPr>
              <w:spacing w:before="100" w:beforeAutospacing="1" w:after="100" w:afterAutospacing="1"/>
              <w:ind w:firstLine="0"/>
              <w:jc w:val="center"/>
              <w:rPr>
                <w:i/>
                <w:szCs w:val="24"/>
              </w:rPr>
            </w:pPr>
            <w:r w:rsidRPr="00835A04">
              <w:rPr>
                <w:i/>
                <w:szCs w:val="24"/>
              </w:rPr>
              <w:t>Posėdžio data</w:t>
            </w:r>
          </w:p>
        </w:tc>
        <w:tc>
          <w:tcPr>
            <w:tcW w:w="2428" w:type="dxa"/>
            <w:shd w:val="clear" w:color="auto" w:fill="auto"/>
          </w:tcPr>
          <w:p w:rsidR="00835A04" w:rsidRPr="00835A04" w:rsidRDefault="00835A04" w:rsidP="00835A04">
            <w:pPr>
              <w:spacing w:before="100" w:beforeAutospacing="1" w:after="100" w:afterAutospacing="1"/>
              <w:ind w:firstLine="0"/>
              <w:jc w:val="center"/>
              <w:rPr>
                <w:i/>
                <w:szCs w:val="24"/>
              </w:rPr>
            </w:pPr>
            <w:r w:rsidRPr="00835A04">
              <w:rPr>
                <w:i/>
                <w:szCs w:val="24"/>
              </w:rPr>
              <w:t>Priimta prašymų</w:t>
            </w:r>
          </w:p>
        </w:tc>
        <w:tc>
          <w:tcPr>
            <w:tcW w:w="2428" w:type="dxa"/>
            <w:shd w:val="clear" w:color="auto" w:fill="auto"/>
          </w:tcPr>
          <w:p w:rsidR="00835A04" w:rsidRPr="00835A04" w:rsidRDefault="00835A04" w:rsidP="00835A04">
            <w:pPr>
              <w:spacing w:before="100" w:beforeAutospacing="1" w:after="100" w:afterAutospacing="1"/>
              <w:ind w:firstLine="0"/>
              <w:jc w:val="center"/>
              <w:rPr>
                <w:i/>
                <w:szCs w:val="24"/>
              </w:rPr>
            </w:pPr>
            <w:r w:rsidRPr="00835A04">
              <w:rPr>
                <w:i/>
                <w:szCs w:val="24"/>
              </w:rPr>
              <w:t>Patenkinta</w:t>
            </w:r>
          </w:p>
        </w:tc>
        <w:tc>
          <w:tcPr>
            <w:tcW w:w="2429" w:type="dxa"/>
            <w:shd w:val="clear" w:color="auto" w:fill="auto"/>
          </w:tcPr>
          <w:p w:rsidR="00835A04" w:rsidRPr="00835A04" w:rsidRDefault="00835A04" w:rsidP="00835A04">
            <w:pPr>
              <w:spacing w:before="100" w:beforeAutospacing="1" w:after="100" w:afterAutospacing="1"/>
              <w:ind w:firstLine="0"/>
              <w:jc w:val="center"/>
              <w:rPr>
                <w:i/>
                <w:szCs w:val="24"/>
              </w:rPr>
            </w:pPr>
            <w:r w:rsidRPr="00835A04">
              <w:rPr>
                <w:i/>
                <w:szCs w:val="24"/>
              </w:rPr>
              <w:t>Nepatenkinta</w:t>
            </w:r>
          </w:p>
        </w:tc>
      </w:tr>
      <w:tr w:rsidR="00835A04" w:rsidRPr="00835A04" w:rsidTr="00CB1B00">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2019-05-02</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11</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9</w:t>
            </w:r>
          </w:p>
        </w:tc>
        <w:tc>
          <w:tcPr>
            <w:tcW w:w="2429"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2</w:t>
            </w:r>
          </w:p>
        </w:tc>
      </w:tr>
      <w:tr w:rsidR="00835A04" w:rsidRPr="00835A04" w:rsidTr="00CB1B00">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2019-06-25</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12</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7</w:t>
            </w:r>
          </w:p>
        </w:tc>
        <w:tc>
          <w:tcPr>
            <w:tcW w:w="2429"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5</w:t>
            </w:r>
          </w:p>
        </w:tc>
      </w:tr>
      <w:tr w:rsidR="00835A04" w:rsidRPr="00835A04" w:rsidTr="00CB1B00">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2019-07-11</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3</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2</w:t>
            </w:r>
          </w:p>
        </w:tc>
        <w:tc>
          <w:tcPr>
            <w:tcW w:w="2429"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1</w:t>
            </w:r>
          </w:p>
        </w:tc>
      </w:tr>
      <w:tr w:rsidR="00835A04" w:rsidRPr="00835A04" w:rsidTr="00CB1B00">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2019-08-29</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4</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4</w:t>
            </w:r>
          </w:p>
        </w:tc>
        <w:tc>
          <w:tcPr>
            <w:tcW w:w="2429"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w:t>
            </w:r>
          </w:p>
        </w:tc>
      </w:tr>
      <w:tr w:rsidR="00835A04" w:rsidRPr="00835A04" w:rsidTr="00CB1B00">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2019-10-07</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5</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5</w:t>
            </w:r>
          </w:p>
        </w:tc>
        <w:tc>
          <w:tcPr>
            <w:tcW w:w="2429"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w:t>
            </w:r>
          </w:p>
        </w:tc>
      </w:tr>
      <w:tr w:rsidR="00835A04" w:rsidRPr="00835A04" w:rsidTr="00CB1B00">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2019-11-14</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10</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9</w:t>
            </w:r>
          </w:p>
        </w:tc>
        <w:tc>
          <w:tcPr>
            <w:tcW w:w="2429"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1</w:t>
            </w:r>
          </w:p>
        </w:tc>
      </w:tr>
      <w:tr w:rsidR="00835A04" w:rsidRPr="00835A04" w:rsidTr="00CB1B00">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2019-12-13</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8</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7</w:t>
            </w:r>
          </w:p>
        </w:tc>
        <w:tc>
          <w:tcPr>
            <w:tcW w:w="2429"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1</w:t>
            </w:r>
          </w:p>
        </w:tc>
      </w:tr>
      <w:tr w:rsidR="00835A04" w:rsidRPr="00835A04" w:rsidTr="00CB1B00">
        <w:tc>
          <w:tcPr>
            <w:tcW w:w="2428" w:type="dxa"/>
            <w:shd w:val="clear" w:color="auto" w:fill="auto"/>
          </w:tcPr>
          <w:p w:rsidR="00835A04" w:rsidRPr="00835A04" w:rsidRDefault="00835A04" w:rsidP="00835A04">
            <w:pPr>
              <w:spacing w:before="100" w:beforeAutospacing="1" w:after="100" w:afterAutospacing="1"/>
              <w:ind w:firstLine="0"/>
              <w:jc w:val="right"/>
              <w:rPr>
                <w:szCs w:val="24"/>
              </w:rPr>
            </w:pPr>
            <w:r w:rsidRPr="00835A04">
              <w:rPr>
                <w:szCs w:val="24"/>
              </w:rPr>
              <w:t>Iš viso</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53</w:t>
            </w:r>
          </w:p>
        </w:tc>
        <w:tc>
          <w:tcPr>
            <w:tcW w:w="2428"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43</w:t>
            </w:r>
          </w:p>
        </w:tc>
        <w:tc>
          <w:tcPr>
            <w:tcW w:w="2429" w:type="dxa"/>
            <w:shd w:val="clear" w:color="auto" w:fill="auto"/>
          </w:tcPr>
          <w:p w:rsidR="00835A04" w:rsidRPr="00835A04" w:rsidRDefault="00835A04" w:rsidP="00835A04">
            <w:pPr>
              <w:spacing w:before="100" w:beforeAutospacing="1" w:after="100" w:afterAutospacing="1"/>
              <w:ind w:firstLine="0"/>
              <w:jc w:val="center"/>
              <w:rPr>
                <w:szCs w:val="24"/>
              </w:rPr>
            </w:pPr>
            <w:r w:rsidRPr="00835A04">
              <w:rPr>
                <w:szCs w:val="24"/>
              </w:rPr>
              <w:t>10</w:t>
            </w:r>
          </w:p>
        </w:tc>
      </w:tr>
    </w:tbl>
    <w:p w:rsidR="00835A04" w:rsidRPr="00835A04" w:rsidRDefault="00835A04" w:rsidP="00835A04">
      <w:pPr>
        <w:jc w:val="both"/>
        <w:rPr>
          <w:szCs w:val="24"/>
        </w:rPr>
      </w:pPr>
    </w:p>
    <w:p w:rsidR="00835A04" w:rsidRPr="00835A04" w:rsidRDefault="00835A04" w:rsidP="00835A04">
      <w:pPr>
        <w:ind w:firstLine="0"/>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1984"/>
        <w:gridCol w:w="2659"/>
      </w:tblGrid>
      <w:tr w:rsidR="00835A04" w:rsidRPr="00835A04" w:rsidTr="00CB1B00">
        <w:tc>
          <w:tcPr>
            <w:tcW w:w="5070" w:type="dxa"/>
            <w:shd w:val="clear" w:color="auto" w:fill="auto"/>
          </w:tcPr>
          <w:p w:rsidR="00835A04" w:rsidRPr="00835A04" w:rsidRDefault="00835A04" w:rsidP="00835A04">
            <w:pPr>
              <w:ind w:firstLine="0"/>
              <w:jc w:val="center"/>
              <w:rPr>
                <w:b/>
                <w:i/>
                <w:szCs w:val="24"/>
              </w:rPr>
            </w:pPr>
            <w:r w:rsidRPr="00835A04">
              <w:rPr>
                <w:b/>
                <w:i/>
                <w:szCs w:val="24"/>
              </w:rPr>
              <w:t>Socialinė parama</w:t>
            </w:r>
          </w:p>
        </w:tc>
        <w:tc>
          <w:tcPr>
            <w:tcW w:w="1984" w:type="dxa"/>
            <w:shd w:val="clear" w:color="auto" w:fill="auto"/>
          </w:tcPr>
          <w:p w:rsidR="00835A04" w:rsidRPr="00835A04" w:rsidRDefault="00835A04" w:rsidP="00835A04">
            <w:pPr>
              <w:ind w:firstLine="0"/>
              <w:jc w:val="center"/>
              <w:rPr>
                <w:szCs w:val="24"/>
              </w:rPr>
            </w:pPr>
            <w:r w:rsidRPr="00835A04">
              <w:rPr>
                <w:szCs w:val="24"/>
              </w:rPr>
              <w:t>Gavėjų skaičius</w:t>
            </w:r>
          </w:p>
        </w:tc>
        <w:tc>
          <w:tcPr>
            <w:tcW w:w="2659" w:type="dxa"/>
            <w:shd w:val="clear" w:color="auto" w:fill="auto"/>
          </w:tcPr>
          <w:p w:rsidR="00835A04" w:rsidRPr="00835A04" w:rsidRDefault="00835A04" w:rsidP="00835A04">
            <w:pPr>
              <w:ind w:firstLine="0"/>
              <w:jc w:val="center"/>
              <w:rPr>
                <w:szCs w:val="24"/>
              </w:rPr>
            </w:pPr>
            <w:r w:rsidRPr="00835A04">
              <w:rPr>
                <w:szCs w:val="24"/>
              </w:rPr>
              <w:t>Pastabos</w:t>
            </w:r>
          </w:p>
        </w:tc>
      </w:tr>
      <w:tr w:rsidR="00835A04" w:rsidRPr="00835A04" w:rsidTr="00CB1B00">
        <w:tc>
          <w:tcPr>
            <w:tcW w:w="5070" w:type="dxa"/>
            <w:shd w:val="clear" w:color="auto" w:fill="auto"/>
          </w:tcPr>
          <w:p w:rsidR="00835A04" w:rsidRPr="00835A04" w:rsidRDefault="00835A04" w:rsidP="00835A04">
            <w:pPr>
              <w:ind w:firstLine="0"/>
              <w:jc w:val="both"/>
              <w:rPr>
                <w:b/>
                <w:szCs w:val="24"/>
              </w:rPr>
            </w:pPr>
            <w:r w:rsidRPr="00835A04">
              <w:rPr>
                <w:b/>
                <w:szCs w:val="24"/>
              </w:rPr>
              <w:lastRenderedPageBreak/>
              <w:t>Vienkartinė pašalpa:</w:t>
            </w:r>
          </w:p>
        </w:tc>
        <w:tc>
          <w:tcPr>
            <w:tcW w:w="1984" w:type="dxa"/>
            <w:shd w:val="clear" w:color="auto" w:fill="auto"/>
          </w:tcPr>
          <w:p w:rsidR="00835A04" w:rsidRPr="00835A04" w:rsidRDefault="00835A04" w:rsidP="00835A04">
            <w:pPr>
              <w:ind w:firstLine="0"/>
              <w:rPr>
                <w:b/>
                <w:szCs w:val="24"/>
              </w:rPr>
            </w:pPr>
            <w:r w:rsidRPr="00835A04">
              <w:rPr>
                <w:b/>
                <w:szCs w:val="24"/>
              </w:rPr>
              <w:t>14</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gaisro ar nelaimės atveju</w:t>
            </w:r>
          </w:p>
        </w:tc>
        <w:tc>
          <w:tcPr>
            <w:tcW w:w="1984" w:type="dxa"/>
            <w:shd w:val="clear" w:color="auto" w:fill="auto"/>
          </w:tcPr>
          <w:p w:rsidR="00835A04" w:rsidRPr="00835A04" w:rsidRDefault="00835A04" w:rsidP="00835A04">
            <w:pPr>
              <w:ind w:firstLine="0"/>
              <w:jc w:val="center"/>
              <w:rPr>
                <w:i/>
                <w:szCs w:val="24"/>
              </w:rPr>
            </w:pPr>
            <w:r w:rsidRPr="00835A04">
              <w:rPr>
                <w:i/>
                <w:szCs w:val="24"/>
              </w:rPr>
              <w:t>4</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grįžus iš įkalinimo įstaigos</w:t>
            </w:r>
          </w:p>
        </w:tc>
        <w:tc>
          <w:tcPr>
            <w:tcW w:w="1984" w:type="dxa"/>
            <w:shd w:val="clear" w:color="auto" w:fill="auto"/>
          </w:tcPr>
          <w:p w:rsidR="00835A04" w:rsidRPr="00835A04" w:rsidRDefault="00835A04" w:rsidP="00835A04">
            <w:pPr>
              <w:ind w:firstLine="0"/>
              <w:jc w:val="center"/>
              <w:rPr>
                <w:i/>
                <w:szCs w:val="24"/>
              </w:rPr>
            </w:pPr>
            <w:r w:rsidRPr="00835A04">
              <w:rPr>
                <w:i/>
                <w:szCs w:val="24"/>
              </w:rPr>
              <w:t>1</w:t>
            </w:r>
          </w:p>
        </w:tc>
        <w:tc>
          <w:tcPr>
            <w:tcW w:w="2659" w:type="dxa"/>
            <w:shd w:val="clear" w:color="auto" w:fill="auto"/>
          </w:tcPr>
          <w:p w:rsidR="00835A04" w:rsidRPr="00835A04" w:rsidRDefault="00835A04" w:rsidP="00835A04">
            <w:pPr>
              <w:ind w:firstLine="0"/>
              <w:rPr>
                <w:szCs w:val="24"/>
              </w:rPr>
            </w:pPr>
            <w:r w:rsidRPr="00835A04">
              <w:rPr>
                <w:szCs w:val="24"/>
              </w:rPr>
              <w:t>skirta vedėjo sprendimu</w:t>
            </w: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daugiavaikėms šeimoms ypatingais atvejais</w:t>
            </w:r>
          </w:p>
        </w:tc>
        <w:tc>
          <w:tcPr>
            <w:tcW w:w="1984" w:type="dxa"/>
            <w:shd w:val="clear" w:color="auto" w:fill="auto"/>
          </w:tcPr>
          <w:p w:rsidR="00835A04" w:rsidRPr="00835A04" w:rsidRDefault="00835A04" w:rsidP="00835A04">
            <w:pPr>
              <w:ind w:firstLine="0"/>
              <w:jc w:val="center"/>
              <w:rPr>
                <w:i/>
                <w:szCs w:val="24"/>
              </w:rPr>
            </w:pPr>
            <w:r w:rsidRPr="00835A04">
              <w:rPr>
                <w:i/>
                <w:szCs w:val="24"/>
              </w:rPr>
              <w:t>1</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kitais nenumatytais atvejais</w:t>
            </w:r>
          </w:p>
        </w:tc>
        <w:tc>
          <w:tcPr>
            <w:tcW w:w="1984" w:type="dxa"/>
            <w:shd w:val="clear" w:color="auto" w:fill="auto"/>
          </w:tcPr>
          <w:p w:rsidR="00835A04" w:rsidRPr="00835A04" w:rsidRDefault="00835A04" w:rsidP="00835A04">
            <w:pPr>
              <w:ind w:firstLine="0"/>
              <w:jc w:val="center"/>
              <w:rPr>
                <w:i/>
                <w:szCs w:val="24"/>
              </w:rPr>
            </w:pPr>
            <w:r w:rsidRPr="00835A04">
              <w:rPr>
                <w:i/>
                <w:szCs w:val="24"/>
              </w:rPr>
              <w:t>9</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both"/>
              <w:rPr>
                <w:b/>
                <w:szCs w:val="24"/>
              </w:rPr>
            </w:pPr>
            <w:r w:rsidRPr="00835A04">
              <w:rPr>
                <w:b/>
                <w:szCs w:val="24"/>
              </w:rPr>
              <w:t>Tikslinė pašalpa:</w:t>
            </w:r>
          </w:p>
        </w:tc>
        <w:tc>
          <w:tcPr>
            <w:tcW w:w="1984" w:type="dxa"/>
            <w:shd w:val="clear" w:color="auto" w:fill="auto"/>
          </w:tcPr>
          <w:p w:rsidR="00835A04" w:rsidRPr="00835A04" w:rsidRDefault="00835A04" w:rsidP="00835A04">
            <w:pPr>
              <w:ind w:firstLine="0"/>
              <w:rPr>
                <w:b/>
                <w:szCs w:val="24"/>
              </w:rPr>
            </w:pPr>
            <w:r w:rsidRPr="00835A04">
              <w:rPr>
                <w:b/>
                <w:szCs w:val="24"/>
              </w:rPr>
              <w:t>27</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 xml:space="preserve"> ligos atveju ir vaistams</w:t>
            </w:r>
          </w:p>
        </w:tc>
        <w:tc>
          <w:tcPr>
            <w:tcW w:w="1984" w:type="dxa"/>
            <w:shd w:val="clear" w:color="auto" w:fill="auto"/>
          </w:tcPr>
          <w:p w:rsidR="00835A04" w:rsidRPr="00835A04" w:rsidRDefault="00835A04" w:rsidP="00835A04">
            <w:pPr>
              <w:ind w:firstLine="0"/>
              <w:jc w:val="center"/>
              <w:rPr>
                <w:i/>
                <w:szCs w:val="24"/>
              </w:rPr>
            </w:pPr>
            <w:r w:rsidRPr="00835A04">
              <w:rPr>
                <w:i/>
                <w:szCs w:val="24"/>
              </w:rPr>
              <w:t>22</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gyvenimo sąlygų pagerinimui</w:t>
            </w:r>
          </w:p>
        </w:tc>
        <w:tc>
          <w:tcPr>
            <w:tcW w:w="1984" w:type="dxa"/>
            <w:shd w:val="clear" w:color="auto" w:fill="auto"/>
          </w:tcPr>
          <w:p w:rsidR="00835A04" w:rsidRPr="00835A04" w:rsidRDefault="00835A04" w:rsidP="00835A04">
            <w:pPr>
              <w:ind w:firstLine="0"/>
              <w:jc w:val="center"/>
              <w:rPr>
                <w:i/>
                <w:szCs w:val="24"/>
              </w:rPr>
            </w:pPr>
            <w:r w:rsidRPr="00835A04">
              <w:rPr>
                <w:i/>
                <w:szCs w:val="24"/>
              </w:rPr>
              <w:t>4</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kieto kuro įsigijimo kompensacijai</w:t>
            </w:r>
          </w:p>
        </w:tc>
        <w:tc>
          <w:tcPr>
            <w:tcW w:w="1984" w:type="dxa"/>
            <w:shd w:val="clear" w:color="auto" w:fill="auto"/>
          </w:tcPr>
          <w:p w:rsidR="00835A04" w:rsidRPr="00835A04" w:rsidRDefault="00835A04" w:rsidP="00835A04">
            <w:pPr>
              <w:ind w:firstLine="0"/>
              <w:jc w:val="center"/>
              <w:rPr>
                <w:i/>
                <w:szCs w:val="24"/>
              </w:rPr>
            </w:pPr>
            <w:r w:rsidRPr="00835A04">
              <w:rPr>
                <w:i/>
                <w:szCs w:val="24"/>
              </w:rPr>
              <w:t>1</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both"/>
              <w:rPr>
                <w:b/>
                <w:szCs w:val="24"/>
              </w:rPr>
            </w:pPr>
            <w:r w:rsidRPr="00835A04">
              <w:rPr>
                <w:b/>
                <w:szCs w:val="24"/>
              </w:rPr>
              <w:t>Periodinė pašalpa:</w:t>
            </w:r>
          </w:p>
        </w:tc>
        <w:tc>
          <w:tcPr>
            <w:tcW w:w="1984" w:type="dxa"/>
            <w:shd w:val="clear" w:color="auto" w:fill="auto"/>
          </w:tcPr>
          <w:p w:rsidR="00835A04" w:rsidRPr="00835A04" w:rsidRDefault="00835A04" w:rsidP="00835A04">
            <w:pPr>
              <w:ind w:firstLine="0"/>
              <w:rPr>
                <w:b/>
                <w:szCs w:val="24"/>
              </w:rPr>
            </w:pPr>
            <w:r w:rsidRPr="00835A04">
              <w:rPr>
                <w:b/>
                <w:szCs w:val="24"/>
              </w:rPr>
              <w:t>2</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būtiniausiems poreikiams</w:t>
            </w:r>
          </w:p>
        </w:tc>
        <w:tc>
          <w:tcPr>
            <w:tcW w:w="1984" w:type="dxa"/>
            <w:shd w:val="clear" w:color="auto" w:fill="auto"/>
          </w:tcPr>
          <w:p w:rsidR="00835A04" w:rsidRPr="00835A04" w:rsidRDefault="00835A04" w:rsidP="00835A04">
            <w:pPr>
              <w:ind w:firstLine="0"/>
              <w:jc w:val="center"/>
              <w:rPr>
                <w:i/>
                <w:szCs w:val="24"/>
              </w:rPr>
            </w:pPr>
            <w:r w:rsidRPr="00835A04">
              <w:rPr>
                <w:i/>
                <w:szCs w:val="24"/>
              </w:rPr>
              <w:t>1</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nepasiturinčių šeimų gabiems vaikams remti</w:t>
            </w:r>
          </w:p>
        </w:tc>
        <w:tc>
          <w:tcPr>
            <w:tcW w:w="1984" w:type="dxa"/>
            <w:shd w:val="clear" w:color="auto" w:fill="auto"/>
          </w:tcPr>
          <w:p w:rsidR="00835A04" w:rsidRPr="00835A04" w:rsidRDefault="00835A04" w:rsidP="00835A04">
            <w:pPr>
              <w:ind w:firstLine="0"/>
              <w:jc w:val="center"/>
              <w:rPr>
                <w:i/>
                <w:szCs w:val="24"/>
              </w:rPr>
            </w:pPr>
            <w:r w:rsidRPr="00835A04">
              <w:rPr>
                <w:i/>
                <w:szCs w:val="24"/>
              </w:rPr>
              <w:t>1</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rPr>
                <w:b/>
                <w:szCs w:val="24"/>
              </w:rPr>
            </w:pPr>
            <w:r w:rsidRPr="00835A04">
              <w:rPr>
                <w:b/>
                <w:szCs w:val="24"/>
              </w:rPr>
              <w:t>Sąlyginė pašalpa:</w:t>
            </w:r>
          </w:p>
        </w:tc>
        <w:tc>
          <w:tcPr>
            <w:tcW w:w="1984" w:type="dxa"/>
            <w:shd w:val="clear" w:color="auto" w:fill="auto"/>
          </w:tcPr>
          <w:p w:rsidR="00835A04" w:rsidRPr="00835A04" w:rsidRDefault="00835A04" w:rsidP="00835A04">
            <w:pPr>
              <w:ind w:firstLine="0"/>
              <w:rPr>
                <w:b/>
                <w:szCs w:val="24"/>
              </w:rPr>
            </w:pPr>
            <w:r w:rsidRPr="00835A04">
              <w:rPr>
                <w:b/>
                <w:szCs w:val="24"/>
              </w:rPr>
              <w:t>1</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i/>
                <w:szCs w:val="24"/>
              </w:rPr>
            </w:pPr>
            <w:r w:rsidRPr="00835A04">
              <w:rPr>
                <w:i/>
                <w:szCs w:val="24"/>
              </w:rPr>
              <w:t>pilnamečiam vaikui kol mokosi pagal bendrojo ugdymo programą</w:t>
            </w:r>
          </w:p>
        </w:tc>
        <w:tc>
          <w:tcPr>
            <w:tcW w:w="1984" w:type="dxa"/>
            <w:shd w:val="clear" w:color="auto" w:fill="auto"/>
          </w:tcPr>
          <w:p w:rsidR="00835A04" w:rsidRPr="00835A04" w:rsidRDefault="00835A04" w:rsidP="00835A04">
            <w:pPr>
              <w:ind w:firstLine="0"/>
              <w:jc w:val="center"/>
              <w:rPr>
                <w:i/>
                <w:szCs w:val="24"/>
              </w:rPr>
            </w:pPr>
            <w:r w:rsidRPr="00835A04">
              <w:rPr>
                <w:i/>
                <w:szCs w:val="24"/>
              </w:rPr>
              <w:t>1</w:t>
            </w:r>
          </w:p>
        </w:tc>
        <w:tc>
          <w:tcPr>
            <w:tcW w:w="2659" w:type="dxa"/>
            <w:shd w:val="clear" w:color="auto" w:fill="auto"/>
          </w:tcPr>
          <w:p w:rsidR="00835A04" w:rsidRPr="00835A04" w:rsidRDefault="00835A04" w:rsidP="00835A04">
            <w:pPr>
              <w:ind w:firstLine="0"/>
              <w:jc w:val="both"/>
              <w:rPr>
                <w:szCs w:val="24"/>
              </w:rPr>
            </w:pPr>
          </w:p>
        </w:tc>
      </w:tr>
      <w:tr w:rsidR="00835A04" w:rsidRPr="00835A04" w:rsidTr="00CB1B00">
        <w:tc>
          <w:tcPr>
            <w:tcW w:w="5070" w:type="dxa"/>
            <w:shd w:val="clear" w:color="auto" w:fill="auto"/>
          </w:tcPr>
          <w:p w:rsidR="00835A04" w:rsidRPr="00835A04" w:rsidRDefault="00835A04" w:rsidP="00835A04">
            <w:pPr>
              <w:ind w:firstLine="0"/>
              <w:jc w:val="right"/>
              <w:rPr>
                <w:b/>
                <w:i/>
                <w:szCs w:val="24"/>
              </w:rPr>
            </w:pPr>
            <w:r w:rsidRPr="00835A04">
              <w:rPr>
                <w:b/>
                <w:i/>
                <w:szCs w:val="24"/>
              </w:rPr>
              <w:t>Iš viso</w:t>
            </w:r>
          </w:p>
        </w:tc>
        <w:tc>
          <w:tcPr>
            <w:tcW w:w="1984" w:type="dxa"/>
            <w:shd w:val="clear" w:color="auto" w:fill="auto"/>
          </w:tcPr>
          <w:p w:rsidR="00835A04" w:rsidRPr="00835A04" w:rsidRDefault="00835A04" w:rsidP="00835A04">
            <w:pPr>
              <w:ind w:firstLine="0"/>
              <w:rPr>
                <w:b/>
                <w:szCs w:val="24"/>
              </w:rPr>
            </w:pPr>
            <w:r w:rsidRPr="00835A04">
              <w:rPr>
                <w:b/>
                <w:szCs w:val="24"/>
              </w:rPr>
              <w:t>44</w:t>
            </w:r>
          </w:p>
        </w:tc>
        <w:tc>
          <w:tcPr>
            <w:tcW w:w="2659" w:type="dxa"/>
            <w:shd w:val="clear" w:color="auto" w:fill="auto"/>
          </w:tcPr>
          <w:p w:rsidR="00835A04" w:rsidRPr="00835A04" w:rsidRDefault="00835A04" w:rsidP="00835A04">
            <w:pPr>
              <w:ind w:firstLine="0"/>
              <w:jc w:val="both"/>
              <w:rPr>
                <w:szCs w:val="24"/>
              </w:rPr>
            </w:pPr>
          </w:p>
        </w:tc>
      </w:tr>
    </w:tbl>
    <w:p w:rsidR="00835A04" w:rsidRPr="00835A04" w:rsidRDefault="00835A04" w:rsidP="00835A04">
      <w:pPr>
        <w:ind w:firstLine="0"/>
        <w:jc w:val="both"/>
        <w:rPr>
          <w:szCs w:val="24"/>
        </w:rPr>
      </w:pPr>
    </w:p>
    <w:p w:rsidR="00835A04" w:rsidRDefault="00835A04" w:rsidP="00835A04">
      <w:pPr>
        <w:jc w:val="both"/>
        <w:rPr>
          <w:szCs w:val="24"/>
        </w:rPr>
      </w:pPr>
      <w:r>
        <w:rPr>
          <w:rStyle w:val="Grietas"/>
          <w:rFonts w:ascii="Tahoma" w:hAnsi="Tahoma" w:cs="Tahoma"/>
          <w:sz w:val="17"/>
          <w:szCs w:val="17"/>
          <w:shd w:val="clear" w:color="auto" w:fill="FFFFFF"/>
        </w:rPr>
        <w:t xml:space="preserve">    </w:t>
      </w:r>
      <w:r w:rsidRPr="00835A04">
        <w:rPr>
          <w:szCs w:val="24"/>
        </w:rPr>
        <w:t xml:space="preserve">2019 metais įvyko 3 </w:t>
      </w:r>
      <w:r w:rsidRPr="00835A04">
        <w:rPr>
          <w:rStyle w:val="Grietas"/>
          <w:b w:val="0"/>
          <w:szCs w:val="24"/>
          <w:shd w:val="clear" w:color="auto" w:fill="FFFFFF"/>
        </w:rPr>
        <w:t>Rietavo savivaldybės neveiksnių asmenų būklės peržiūrėjimo</w:t>
      </w:r>
      <w:r w:rsidRPr="00835A04">
        <w:rPr>
          <w:szCs w:val="24"/>
        </w:rPr>
        <w:t xml:space="preserve"> </w:t>
      </w:r>
      <w:r>
        <w:rPr>
          <w:szCs w:val="24"/>
        </w:rPr>
        <w:t>k</w:t>
      </w:r>
      <w:r w:rsidRPr="00835A04">
        <w:rPr>
          <w:szCs w:val="24"/>
        </w:rPr>
        <w:t>omisijos posėdžiai (iš viso 16,5 val.). Posėdžiuose išnagrinėtos 19 asmenų, kuriems neveiksnumas nustatytas tam tikroje srityje, bylos. Dėl visų asmenų priimti sprendimai nesikreipti į teismą dėl neveiksnumo tam tikroje srityje peržiūrėjimo.</w:t>
      </w:r>
    </w:p>
    <w:p w:rsidR="00835A04" w:rsidRPr="00835A04" w:rsidRDefault="00835A04" w:rsidP="00835A04">
      <w:pPr>
        <w:rPr>
          <w:color w:val="000000"/>
          <w:szCs w:val="24"/>
          <w:lang w:eastAsia="lt-LT"/>
        </w:rPr>
      </w:pPr>
      <w:r>
        <w:rPr>
          <w:szCs w:val="24"/>
        </w:rPr>
        <w:t xml:space="preserve">    </w:t>
      </w:r>
      <w:r w:rsidRPr="00835A04">
        <w:rPr>
          <w:color w:val="000000"/>
          <w:szCs w:val="24"/>
          <w:lang w:eastAsia="lt-LT"/>
        </w:rPr>
        <w:t>2019 metais įvyko 2 Rietavo savivaldybės saugaus eismo komisijos posėdžiai. Komisija svarstė visuomeninių organizacijų, juridinių ir fizinių asmenų pasiūlymus, prašymus ir skundus, susijusius su saugaus eismo organizavimu, kelių ženklinimu Rietavo savivaldybės teritorijoje.</w:t>
      </w:r>
    </w:p>
    <w:p w:rsidR="0046282E" w:rsidRPr="0046282E" w:rsidRDefault="0046282E" w:rsidP="0046282E">
      <w:pPr>
        <w:jc w:val="both"/>
        <w:rPr>
          <w:szCs w:val="24"/>
        </w:rPr>
      </w:pPr>
      <w:r>
        <w:rPr>
          <w:szCs w:val="24"/>
        </w:rPr>
        <w:t xml:space="preserve">   </w:t>
      </w:r>
      <w:r w:rsidRPr="0046282E">
        <w:rPr>
          <w:szCs w:val="24"/>
        </w:rPr>
        <w:t>Rietavo savivaldybės socialinių paslaugų skyrimo komisija 2019 metais surengė 19 posėdžių, kuriuose apsvarstyti 50 asmenų prašymai. Socialinės paslaugos skirtos 50 asmenų. Iš jų: ilgalaikė socialinė globa – 3, trumpalaikė (laikino atokvėpio) socialinė globa – 25, pagalbos į namus – 2, integrali paga</w:t>
      </w:r>
      <w:r w:rsidR="002A5EFA">
        <w:rPr>
          <w:szCs w:val="24"/>
        </w:rPr>
        <w:t>lba – 12, asmeninio asistento –</w:t>
      </w:r>
      <w:r w:rsidRPr="0046282E">
        <w:rPr>
          <w:szCs w:val="24"/>
        </w:rPr>
        <w:t xml:space="preserve"> 8.</w:t>
      </w:r>
    </w:p>
    <w:p w:rsidR="0046282E" w:rsidRPr="0046282E" w:rsidRDefault="0046282E" w:rsidP="0046282E">
      <w:pPr>
        <w:pStyle w:val="Pagrindiniotekstotrauka"/>
        <w:tabs>
          <w:tab w:val="left" w:pos="1247"/>
        </w:tabs>
        <w:ind w:firstLine="0"/>
        <w:rPr>
          <w:lang w:eastAsia="lt-LT"/>
        </w:rPr>
      </w:pPr>
      <w:r>
        <w:rPr>
          <w:szCs w:val="24"/>
        </w:rPr>
        <w:t xml:space="preserve">                </w:t>
      </w:r>
      <w:r w:rsidRPr="0046282E">
        <w:rPr>
          <w:lang w:eastAsia="lt-LT"/>
        </w:rPr>
        <w:t xml:space="preserve">Rietavo savivaldybės smulkaus ir vidutinio verslo ir žemės ūkio rėmimo programos projektų ir paraiškų vertinimo komisija 2019 m. sušaukė 2 posėdžius, kurių metu buvo apsvarstyta 15 smulkaus ir vidutinio verslo subjektų prašymų dėl finansinės paramos skyrimo iš Smulkaus ir vidutinio verslo rėmimo programos ir 18 ūkininkų  prašymų dėl finansinės paramos skyrimo iš Žemės ūkio rėmimo programos. Komisija nagrinėjo pateiktus prašymus ir dokumentus ir rekomendavo Savivaldybės administracijos direktoriui skirti paramą visiems subjektams, pateikusiems prašymus dėl finansinės paramos skyrimo. </w:t>
      </w:r>
    </w:p>
    <w:p w:rsidR="0046282E" w:rsidRPr="0046282E" w:rsidRDefault="0046282E" w:rsidP="0046282E">
      <w:pPr>
        <w:ind w:firstLine="567"/>
        <w:rPr>
          <w:szCs w:val="24"/>
          <w:lang w:eastAsia="lt-LT"/>
        </w:rPr>
      </w:pPr>
      <w:r>
        <w:rPr>
          <w:szCs w:val="24"/>
        </w:rPr>
        <w:t xml:space="preserve">       </w:t>
      </w:r>
      <w:r w:rsidRPr="0046282E">
        <w:rPr>
          <w:szCs w:val="24"/>
          <w:lang w:eastAsia="lt-LT"/>
        </w:rPr>
        <w:t xml:space="preserve">Rietavo savivaldybės sporto taryba rinkosi 2019-08-13,  buvo išrinktas sporto tarybos pirmininkas ir pavaduotojas, aptarti einamieji klausimai. Dar vienas susirinkimas vyko 2019-11-27, buvo nagrinėtas klausimas, dėl maistpinigių normų sportininkams ir sporto veiklos pagalbininkams nustatymo. Aptartas klausimas dėl geriausių </w:t>
      </w:r>
      <w:r w:rsidR="002A5EFA" w:rsidRPr="0046282E">
        <w:rPr>
          <w:szCs w:val="24"/>
          <w:lang w:eastAsia="lt-LT"/>
        </w:rPr>
        <w:t>S</w:t>
      </w:r>
      <w:r w:rsidRPr="0046282E">
        <w:rPr>
          <w:szCs w:val="24"/>
          <w:lang w:eastAsia="lt-LT"/>
        </w:rPr>
        <w:t>avivaldybės sportininkų rinkimų ir apdovanojimų</w:t>
      </w:r>
      <w:r w:rsidR="002A5EFA">
        <w:rPr>
          <w:szCs w:val="24"/>
          <w:lang w:eastAsia="lt-LT"/>
        </w:rPr>
        <w:t>,</w:t>
      </w:r>
      <w:r w:rsidRPr="0046282E">
        <w:rPr>
          <w:szCs w:val="24"/>
          <w:lang w:eastAsia="lt-LT"/>
        </w:rPr>
        <w:t xml:space="preserve"> aptarti einamieji klausimai. </w:t>
      </w:r>
    </w:p>
    <w:p w:rsidR="00835A04" w:rsidRPr="00835A04" w:rsidRDefault="0046282E" w:rsidP="00835A04">
      <w:pPr>
        <w:jc w:val="both"/>
        <w:rPr>
          <w:szCs w:val="24"/>
        </w:rPr>
      </w:pPr>
      <w:r>
        <w:rPr>
          <w:szCs w:val="24"/>
        </w:rPr>
        <w:t xml:space="preserve">    </w:t>
      </w:r>
      <w:r w:rsidRPr="0046282E">
        <w:rPr>
          <w:rStyle w:val="Grietas"/>
          <w:b w:val="0"/>
          <w:szCs w:val="24"/>
          <w:shd w:val="clear" w:color="auto" w:fill="FFFFFF"/>
        </w:rPr>
        <w:t>Rietavo savivaldybės jaunimo reikalų taryba</w:t>
      </w:r>
      <w:r w:rsidR="00F07442">
        <w:rPr>
          <w:rStyle w:val="Grietas"/>
          <w:b w:val="0"/>
          <w:szCs w:val="24"/>
          <w:shd w:val="clear" w:color="auto" w:fill="FFFFFF"/>
        </w:rPr>
        <w:t xml:space="preserve"> 2019 m. posėdžiavo vieną kartą. Buvo aptarta jaunimo vasaros užimtumo ir integracijos į darbo rinką programa, svarstytas jaunimo politikos įgyvendinimo 2019 m. planas.</w:t>
      </w:r>
    </w:p>
    <w:p w:rsidR="00FF0442" w:rsidRPr="00F07442" w:rsidRDefault="00F07442" w:rsidP="00FF0442">
      <w:pPr>
        <w:rPr>
          <w:rStyle w:val="Grietas"/>
          <w:b w:val="0"/>
          <w:color w:val="000000" w:themeColor="text1"/>
          <w:szCs w:val="24"/>
          <w:shd w:val="clear" w:color="auto" w:fill="FFFFFF"/>
        </w:rPr>
      </w:pPr>
      <w:r>
        <w:rPr>
          <w:szCs w:val="24"/>
        </w:rPr>
        <w:t xml:space="preserve">    </w:t>
      </w:r>
      <w:r w:rsidR="00FF0442" w:rsidRPr="00F4513D">
        <w:rPr>
          <w:szCs w:val="24"/>
        </w:rPr>
        <w:t>201</w:t>
      </w:r>
      <w:r>
        <w:rPr>
          <w:szCs w:val="24"/>
        </w:rPr>
        <w:t>9</w:t>
      </w:r>
      <w:r w:rsidR="00FF0442" w:rsidRPr="00F4513D">
        <w:rPr>
          <w:szCs w:val="24"/>
        </w:rPr>
        <w:t xml:space="preserve"> metais  </w:t>
      </w:r>
      <w:r w:rsidRPr="00F07442">
        <w:rPr>
          <w:rStyle w:val="Grietas"/>
          <w:b w:val="0"/>
          <w:szCs w:val="24"/>
          <w:shd w:val="clear" w:color="auto" w:fill="FFFFFF"/>
        </w:rPr>
        <w:t>Rietavo savivaldybės  privatizavimo, Rietavo savivaldybės specialistų studijų rėmimo, Rietavo savivaldybės Kontrolės ir audito tarnybos kontrolieriaus tarnybinės veiklos vertinimo</w:t>
      </w:r>
      <w:r w:rsidR="00767A2F" w:rsidRPr="00F07442">
        <w:rPr>
          <w:rFonts w:eastAsia="Calibri"/>
          <w:bCs/>
          <w:color w:val="000000" w:themeColor="text1"/>
          <w:szCs w:val="24"/>
          <w:shd w:val="clear" w:color="auto" w:fill="FFFFFF"/>
        </w:rPr>
        <w:t xml:space="preserve"> komisijos</w:t>
      </w:r>
      <w:r w:rsidR="00FF0442" w:rsidRPr="00F07442">
        <w:rPr>
          <w:color w:val="C00000"/>
          <w:szCs w:val="24"/>
        </w:rPr>
        <w:t xml:space="preserve"> </w:t>
      </w:r>
      <w:r w:rsidR="00FF0442" w:rsidRPr="00F07442">
        <w:rPr>
          <w:color w:val="000000" w:themeColor="text1"/>
          <w:szCs w:val="24"/>
        </w:rPr>
        <w:t>neposėdžiavo</w:t>
      </w:r>
      <w:r w:rsidR="00FF0442" w:rsidRPr="00F07442">
        <w:rPr>
          <w:rStyle w:val="Grietas"/>
          <w:b w:val="0"/>
          <w:color w:val="000000" w:themeColor="text1"/>
          <w:szCs w:val="24"/>
          <w:shd w:val="clear" w:color="auto" w:fill="FFFFFF"/>
        </w:rPr>
        <w:t>.</w:t>
      </w:r>
    </w:p>
    <w:p w:rsidR="00F24E32" w:rsidRPr="00F1701D" w:rsidRDefault="002A1A3A" w:rsidP="00A01088">
      <w:pPr>
        <w:ind w:firstLine="0"/>
        <w:rPr>
          <w:i/>
          <w:color w:val="000000"/>
          <w:szCs w:val="24"/>
          <w:lang w:eastAsia="lt-LT"/>
        </w:rPr>
      </w:pPr>
      <w:r w:rsidRPr="00F1701D">
        <w:rPr>
          <w:i/>
          <w:color w:val="000000"/>
          <w:szCs w:val="24"/>
          <w:lang w:eastAsia="lt-LT"/>
        </w:rPr>
        <w:t xml:space="preserve"> </w:t>
      </w:r>
      <w:r w:rsidR="00F24E32" w:rsidRPr="00F1701D">
        <w:rPr>
          <w:i/>
          <w:color w:val="000000"/>
          <w:szCs w:val="24"/>
          <w:lang w:eastAsia="lt-LT"/>
        </w:rPr>
        <w:t xml:space="preserve">             </w:t>
      </w:r>
    </w:p>
    <w:p w:rsidR="00E97ECA" w:rsidRPr="005E0A0E" w:rsidRDefault="00E97ECA" w:rsidP="00A01088">
      <w:pPr>
        <w:rPr>
          <w:b/>
          <w:szCs w:val="24"/>
        </w:rPr>
      </w:pPr>
      <w:r w:rsidRPr="005E0A0E">
        <w:rPr>
          <w:b/>
          <w:szCs w:val="24"/>
        </w:rPr>
        <w:t>RIETAVO SAVIVALDYBĖS MERO 201</w:t>
      </w:r>
      <w:r w:rsidR="0046282E">
        <w:rPr>
          <w:b/>
          <w:szCs w:val="24"/>
        </w:rPr>
        <w:t>9</w:t>
      </w:r>
      <w:r w:rsidRPr="005E0A0E">
        <w:rPr>
          <w:b/>
          <w:szCs w:val="24"/>
        </w:rPr>
        <w:t xml:space="preserve"> METŲ VEIKLOS ATASKAITA                                                                        </w:t>
      </w:r>
    </w:p>
    <w:p w:rsidR="00E97ECA" w:rsidRPr="005E0A0E" w:rsidRDefault="00E97ECA" w:rsidP="00A01088">
      <w:pPr>
        <w:pStyle w:val="Pagrindiniotekstotrauka"/>
        <w:tabs>
          <w:tab w:val="left" w:pos="1247"/>
          <w:tab w:val="left" w:pos="1843"/>
        </w:tabs>
        <w:ind w:firstLine="0"/>
      </w:pPr>
    </w:p>
    <w:p w:rsidR="00E97ECA" w:rsidRPr="005E0A0E" w:rsidRDefault="00174974" w:rsidP="00A01088">
      <w:pPr>
        <w:ind w:firstLine="0"/>
      </w:pPr>
      <w:r w:rsidRPr="005E0A0E">
        <w:t xml:space="preserve">             </w:t>
      </w:r>
      <w:r w:rsidR="00E97ECA" w:rsidRPr="005E0A0E">
        <w:t xml:space="preserve">Vadovaudamasis Lietuvos Respublikos vietos savivaldos įstatymo 16 straipsnio 19 punktu, Rietavo savivaldybės tarybos reglamento, patvirtinto Rietavo savivaldybės tarybos </w:t>
      </w:r>
      <w:r w:rsidR="002A1A3A" w:rsidRPr="005E0A0E">
        <w:rPr>
          <w:color w:val="262121"/>
        </w:rPr>
        <w:t>201</w:t>
      </w:r>
      <w:r w:rsidR="00CB1B00">
        <w:rPr>
          <w:color w:val="262121"/>
        </w:rPr>
        <w:t>9</w:t>
      </w:r>
      <w:r w:rsidR="002A1A3A" w:rsidRPr="005E0A0E">
        <w:rPr>
          <w:color w:val="262121"/>
        </w:rPr>
        <w:t xml:space="preserve"> </w:t>
      </w:r>
      <w:r w:rsidR="002A1A3A" w:rsidRPr="005E0A0E">
        <w:rPr>
          <w:color w:val="262121"/>
        </w:rPr>
        <w:lastRenderedPageBreak/>
        <w:t xml:space="preserve">m. </w:t>
      </w:r>
      <w:r w:rsidR="00CB1B00">
        <w:rPr>
          <w:color w:val="262121"/>
        </w:rPr>
        <w:t>gruodžio</w:t>
      </w:r>
      <w:r w:rsidR="002A1A3A" w:rsidRPr="005E0A0E">
        <w:rPr>
          <w:color w:val="262121"/>
        </w:rPr>
        <w:t xml:space="preserve"> 19 d. sprendimu Nr. T1-1</w:t>
      </w:r>
      <w:r w:rsidR="00CB1B00">
        <w:rPr>
          <w:color w:val="262121"/>
        </w:rPr>
        <w:t>5</w:t>
      </w:r>
      <w:r w:rsidR="002A1A3A" w:rsidRPr="005E0A0E">
        <w:rPr>
          <w:color w:val="262121"/>
        </w:rPr>
        <w:t>6, 1</w:t>
      </w:r>
      <w:r w:rsidR="00CB1B00">
        <w:rPr>
          <w:color w:val="262121"/>
        </w:rPr>
        <w:t>35.17. papunkčiu</w:t>
      </w:r>
      <w:r w:rsidR="00E97ECA" w:rsidRPr="005E0A0E">
        <w:t>, teikiu Savivaldybės tarybai ataskaitą.</w:t>
      </w:r>
    </w:p>
    <w:p w:rsidR="00E97ECA" w:rsidRPr="00F1701D" w:rsidRDefault="00E97ECA" w:rsidP="00A01088">
      <w:pPr>
        <w:ind w:firstLine="1134"/>
        <w:rPr>
          <w:i/>
        </w:rPr>
      </w:pPr>
    </w:p>
    <w:p w:rsidR="008221F7" w:rsidRDefault="008221F7" w:rsidP="00ED0445">
      <w:pPr>
        <w:jc w:val="center"/>
        <w:rPr>
          <w:b/>
          <w:szCs w:val="24"/>
        </w:rPr>
      </w:pPr>
      <w:r>
        <w:rPr>
          <w:b/>
          <w:szCs w:val="24"/>
        </w:rPr>
        <w:t xml:space="preserve">SAVIVALDYBĖS </w:t>
      </w:r>
      <w:r w:rsidR="00624EAE">
        <w:rPr>
          <w:b/>
          <w:szCs w:val="24"/>
        </w:rPr>
        <w:t xml:space="preserve">DEMOGRAFINĖ, </w:t>
      </w:r>
      <w:r>
        <w:rPr>
          <w:b/>
          <w:szCs w:val="24"/>
        </w:rPr>
        <w:t>SOCIALINĖ IR EKONOMINĖ SITUACIJA</w:t>
      </w:r>
    </w:p>
    <w:p w:rsidR="008221F7" w:rsidRDefault="008221F7" w:rsidP="00ED0445">
      <w:pPr>
        <w:jc w:val="center"/>
        <w:rPr>
          <w:b/>
          <w:szCs w:val="24"/>
        </w:rPr>
      </w:pPr>
    </w:p>
    <w:p w:rsidR="000668A2" w:rsidRDefault="000668A2" w:rsidP="00ED0445">
      <w:pPr>
        <w:jc w:val="center"/>
        <w:rPr>
          <w:b/>
          <w:szCs w:val="24"/>
        </w:rPr>
      </w:pPr>
    </w:p>
    <w:p w:rsidR="004D27C3" w:rsidRPr="0007008F" w:rsidRDefault="000668A2" w:rsidP="004D27C3">
      <w:pPr>
        <w:jc w:val="both"/>
        <w:rPr>
          <w:szCs w:val="24"/>
          <w:lang w:eastAsia="en-GB"/>
        </w:rPr>
      </w:pPr>
      <w:r>
        <w:rPr>
          <w:szCs w:val="24"/>
        </w:rPr>
        <w:t xml:space="preserve">    </w:t>
      </w:r>
      <w:r w:rsidR="004D27C3" w:rsidRPr="0007008F">
        <w:rPr>
          <w:szCs w:val="24"/>
          <w:lang w:eastAsia="en-GB"/>
        </w:rPr>
        <w:t>Statistikos departamento pateiktais duomenimis 2020 m. pr</w:t>
      </w:r>
      <w:r w:rsidR="00492DE9" w:rsidRPr="0007008F">
        <w:rPr>
          <w:szCs w:val="24"/>
          <w:lang w:eastAsia="en-GB"/>
        </w:rPr>
        <w:t>adžioje</w:t>
      </w:r>
      <w:r w:rsidR="004D27C3" w:rsidRPr="0007008F">
        <w:rPr>
          <w:szCs w:val="24"/>
          <w:lang w:eastAsia="en-GB"/>
        </w:rPr>
        <w:t xml:space="preserve"> gyventojų pasiskirstymas </w:t>
      </w:r>
      <w:r w:rsidR="00492DE9" w:rsidRPr="0007008F">
        <w:rPr>
          <w:szCs w:val="24"/>
          <w:lang w:eastAsia="en-GB"/>
        </w:rPr>
        <w:t>S</w:t>
      </w:r>
      <w:r w:rsidR="004D27C3" w:rsidRPr="0007008F">
        <w:rPr>
          <w:szCs w:val="24"/>
          <w:lang w:eastAsia="en-GB"/>
        </w:rPr>
        <w:t xml:space="preserve">avivaldybėje yra toks: kaime gyvena 4109 asmenys, mieste </w:t>
      </w:r>
      <w:r w:rsidR="00492DE9" w:rsidRPr="0007008F">
        <w:rPr>
          <w:szCs w:val="24"/>
          <w:lang w:eastAsia="en-GB"/>
        </w:rPr>
        <w:t xml:space="preserve">– </w:t>
      </w:r>
      <w:r w:rsidR="004D27C3" w:rsidRPr="0007008F">
        <w:rPr>
          <w:szCs w:val="24"/>
          <w:lang w:eastAsia="en-GB"/>
        </w:rPr>
        <w:t>3149 asmenys</w:t>
      </w:r>
      <w:r w:rsidR="00492DE9" w:rsidRPr="0007008F">
        <w:rPr>
          <w:szCs w:val="24"/>
          <w:lang w:eastAsia="en-GB"/>
        </w:rPr>
        <w:t>.</w:t>
      </w:r>
      <w:r w:rsidR="004D27C3" w:rsidRPr="0007008F">
        <w:rPr>
          <w:szCs w:val="24"/>
          <w:lang w:eastAsia="en-GB"/>
        </w:rPr>
        <w:t xml:space="preserve"> </w:t>
      </w:r>
      <w:r w:rsidR="00492DE9" w:rsidRPr="0007008F">
        <w:rPr>
          <w:szCs w:val="24"/>
          <w:lang w:eastAsia="en-GB"/>
        </w:rPr>
        <w:t>L</w:t>
      </w:r>
      <w:r w:rsidR="004D27C3" w:rsidRPr="0007008F">
        <w:rPr>
          <w:szCs w:val="24"/>
          <w:lang w:eastAsia="en-GB"/>
        </w:rPr>
        <w:t>ygin</w:t>
      </w:r>
      <w:r w:rsidR="00492DE9" w:rsidRPr="0007008F">
        <w:rPr>
          <w:szCs w:val="24"/>
          <w:lang w:eastAsia="en-GB"/>
        </w:rPr>
        <w:t>ant</w:t>
      </w:r>
      <w:r w:rsidR="004D27C3" w:rsidRPr="0007008F">
        <w:rPr>
          <w:szCs w:val="24"/>
          <w:lang w:eastAsia="en-GB"/>
        </w:rPr>
        <w:t xml:space="preserve"> su 2019 m. pr</w:t>
      </w:r>
      <w:r w:rsidR="00492DE9" w:rsidRPr="0007008F">
        <w:rPr>
          <w:szCs w:val="24"/>
          <w:lang w:eastAsia="en-GB"/>
        </w:rPr>
        <w:t>adžia</w:t>
      </w:r>
      <w:r w:rsidR="005B5031" w:rsidRPr="0007008F">
        <w:rPr>
          <w:szCs w:val="24"/>
          <w:lang w:eastAsia="en-GB"/>
        </w:rPr>
        <w:t xml:space="preserve"> </w:t>
      </w:r>
      <w:r w:rsidR="004D27C3" w:rsidRPr="0007008F">
        <w:rPr>
          <w:szCs w:val="24"/>
          <w:lang w:eastAsia="en-GB"/>
        </w:rPr>
        <w:t xml:space="preserve">gyventojų </w:t>
      </w:r>
      <w:r w:rsidR="005B5031" w:rsidRPr="0007008F">
        <w:rPr>
          <w:szCs w:val="24"/>
          <w:lang w:eastAsia="en-GB"/>
        </w:rPr>
        <w:t>sumažėjo</w:t>
      </w:r>
      <w:r w:rsidR="004D27C3" w:rsidRPr="0007008F">
        <w:rPr>
          <w:szCs w:val="24"/>
          <w:lang w:eastAsia="en-GB"/>
        </w:rPr>
        <w:t xml:space="preserve"> 155. </w:t>
      </w:r>
    </w:p>
    <w:p w:rsidR="004D27C3" w:rsidRPr="0007008F" w:rsidRDefault="005B5031" w:rsidP="004D27C3">
      <w:pPr>
        <w:ind w:firstLine="0"/>
        <w:rPr>
          <w:szCs w:val="24"/>
          <w:lang w:eastAsia="en-GB"/>
        </w:rPr>
      </w:pPr>
      <w:r w:rsidRPr="0007008F">
        <w:rPr>
          <w:szCs w:val="24"/>
          <w:lang w:eastAsia="en-GB"/>
        </w:rPr>
        <w:t xml:space="preserve">        </w:t>
      </w:r>
      <w:r w:rsidR="004D27C3" w:rsidRPr="0007008F">
        <w:rPr>
          <w:szCs w:val="24"/>
          <w:lang w:eastAsia="en-GB"/>
        </w:rPr>
        <w:t xml:space="preserve">          Rietavo sav. nuolatinių gyventojų pasiskirstym</w:t>
      </w:r>
      <w:r w:rsidRPr="0007008F">
        <w:rPr>
          <w:szCs w:val="24"/>
          <w:lang w:eastAsia="en-GB"/>
        </w:rPr>
        <w:t>as</w:t>
      </w:r>
      <w:r w:rsidR="004D27C3" w:rsidRPr="0007008F">
        <w:rPr>
          <w:szCs w:val="24"/>
          <w:lang w:eastAsia="en-GB"/>
        </w:rPr>
        <w:t xml:space="preserve"> pagal lytį ir amžių 2017 – 2020 m. pradžioje</w:t>
      </w:r>
      <w:r w:rsidRPr="0007008F">
        <w:rPr>
          <w:szCs w:val="24"/>
          <w:lang w:eastAsia="en-GB"/>
        </w:rPr>
        <w:t xml:space="preserve"> (</w:t>
      </w:r>
      <w:proofErr w:type="spellStart"/>
      <w:r w:rsidRPr="0007008F">
        <w:rPr>
          <w:szCs w:val="24"/>
          <w:lang w:eastAsia="en-GB"/>
        </w:rPr>
        <w:t>i</w:t>
      </w:r>
      <w:r w:rsidR="004D27C3" w:rsidRPr="0007008F">
        <w:rPr>
          <w:szCs w:val="24"/>
          <w:lang w:eastAsia="en-GB"/>
        </w:rPr>
        <w:t>Informacijos</w:t>
      </w:r>
      <w:proofErr w:type="spellEnd"/>
      <w:r w:rsidR="004D27C3" w:rsidRPr="0007008F">
        <w:rPr>
          <w:szCs w:val="24"/>
          <w:lang w:eastAsia="en-GB"/>
        </w:rPr>
        <w:t xml:space="preserve"> šaltinis – Lietuvos statistikos departamentas (</w:t>
      </w:r>
      <w:hyperlink r:id="rId15" w:history="1">
        <w:r w:rsidR="004D27C3" w:rsidRPr="0007008F">
          <w:rPr>
            <w:szCs w:val="24"/>
            <w:u w:val="single"/>
            <w:lang w:eastAsia="en-GB"/>
          </w:rPr>
          <w:t>https://osp.stat.gov.lt</w:t>
        </w:r>
      </w:hyperlink>
      <w:r w:rsidR="004D27C3" w:rsidRPr="0007008F">
        <w:rPr>
          <w:szCs w:val="24"/>
          <w:lang w:eastAsia="en-GB"/>
        </w:rPr>
        <w:t xml:space="preserve">). </w:t>
      </w:r>
    </w:p>
    <w:tbl>
      <w:tblPr>
        <w:tblW w:w="9353" w:type="dxa"/>
        <w:tblInd w:w="-5" w:type="dxa"/>
        <w:tblLook w:val="04A0" w:firstRow="1" w:lastRow="0" w:firstColumn="1" w:lastColumn="0" w:noHBand="0" w:noVBand="1"/>
      </w:tblPr>
      <w:tblGrid>
        <w:gridCol w:w="1418"/>
        <w:gridCol w:w="886"/>
        <w:gridCol w:w="1016"/>
        <w:gridCol w:w="994"/>
        <w:gridCol w:w="1025"/>
        <w:gridCol w:w="873"/>
        <w:gridCol w:w="1016"/>
        <w:gridCol w:w="1054"/>
        <w:gridCol w:w="1071"/>
      </w:tblGrid>
      <w:tr w:rsidR="004D27C3" w:rsidRPr="004D27C3" w:rsidTr="004D27C3">
        <w:trPr>
          <w:trHeight w:val="227"/>
        </w:trPr>
        <w:tc>
          <w:tcPr>
            <w:tcW w:w="1418" w:type="dxa"/>
            <w:vMerge w:val="restart"/>
            <w:tcBorders>
              <w:top w:val="single" w:sz="4" w:space="0" w:color="auto"/>
              <w:left w:val="single" w:sz="4" w:space="0" w:color="auto"/>
              <w:bottom w:val="single" w:sz="4" w:space="0" w:color="auto"/>
              <w:right w:val="single" w:sz="4" w:space="0" w:color="auto"/>
            </w:tcBorders>
            <w:shd w:val="clear" w:color="auto" w:fill="FDE9D9" w:themeFill="accent6" w:themeFillTint="33"/>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Amžiaus grupė</w:t>
            </w:r>
          </w:p>
        </w:tc>
        <w:tc>
          <w:tcPr>
            <w:tcW w:w="1902"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4D27C3" w:rsidRPr="004D27C3" w:rsidRDefault="005B5031" w:rsidP="004D27C3">
            <w:pPr>
              <w:ind w:firstLine="0"/>
              <w:jc w:val="center"/>
              <w:rPr>
                <w:b/>
                <w:bCs/>
                <w:color w:val="000000"/>
                <w:sz w:val="20"/>
                <w:lang w:eastAsia="en-GB"/>
              </w:rPr>
            </w:pPr>
            <w:r>
              <w:rPr>
                <w:b/>
                <w:bCs/>
                <w:color w:val="000000"/>
                <w:sz w:val="20"/>
                <w:lang w:eastAsia="en-GB"/>
              </w:rPr>
              <w:t>2017 m. pradžioje</w:t>
            </w:r>
          </w:p>
        </w:tc>
        <w:tc>
          <w:tcPr>
            <w:tcW w:w="2019"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4D27C3" w:rsidRPr="004D27C3" w:rsidRDefault="005B5031" w:rsidP="004D27C3">
            <w:pPr>
              <w:ind w:firstLine="0"/>
              <w:jc w:val="center"/>
              <w:rPr>
                <w:b/>
                <w:bCs/>
                <w:color w:val="000000"/>
                <w:sz w:val="20"/>
                <w:lang w:eastAsia="en-GB"/>
              </w:rPr>
            </w:pPr>
            <w:r>
              <w:rPr>
                <w:b/>
                <w:bCs/>
                <w:color w:val="000000"/>
                <w:sz w:val="20"/>
                <w:lang w:eastAsia="en-GB"/>
              </w:rPr>
              <w:t>2018 m. pradžioje</w:t>
            </w:r>
          </w:p>
        </w:tc>
        <w:tc>
          <w:tcPr>
            <w:tcW w:w="1889"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4D27C3" w:rsidRPr="004D27C3" w:rsidRDefault="005B5031" w:rsidP="004D27C3">
            <w:pPr>
              <w:ind w:firstLine="0"/>
              <w:jc w:val="center"/>
              <w:rPr>
                <w:b/>
                <w:bCs/>
                <w:color w:val="000000"/>
                <w:sz w:val="20"/>
                <w:lang w:eastAsia="en-GB"/>
              </w:rPr>
            </w:pPr>
            <w:r>
              <w:rPr>
                <w:b/>
                <w:bCs/>
                <w:color w:val="000000"/>
                <w:sz w:val="20"/>
                <w:lang w:eastAsia="en-GB"/>
              </w:rPr>
              <w:t>2019 m. pradžioje</w:t>
            </w:r>
          </w:p>
        </w:tc>
        <w:tc>
          <w:tcPr>
            <w:tcW w:w="2125"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bottom"/>
            <w:hideMark/>
          </w:tcPr>
          <w:p w:rsidR="004D27C3" w:rsidRPr="004D27C3" w:rsidRDefault="005B5031" w:rsidP="004D27C3">
            <w:pPr>
              <w:ind w:firstLine="0"/>
              <w:jc w:val="center"/>
              <w:rPr>
                <w:b/>
                <w:bCs/>
                <w:color w:val="000000"/>
                <w:sz w:val="20"/>
                <w:lang w:eastAsia="en-GB"/>
              </w:rPr>
            </w:pPr>
            <w:r>
              <w:rPr>
                <w:b/>
                <w:bCs/>
                <w:color w:val="000000"/>
                <w:sz w:val="20"/>
                <w:lang w:eastAsia="en-GB"/>
              </w:rPr>
              <w:t>2020 m. pradžioje</w:t>
            </w:r>
          </w:p>
        </w:tc>
      </w:tr>
      <w:tr w:rsidR="004D27C3" w:rsidRPr="004D27C3" w:rsidTr="004D27C3">
        <w:trPr>
          <w:trHeight w:val="241"/>
        </w:trPr>
        <w:tc>
          <w:tcPr>
            <w:tcW w:w="1418" w:type="dxa"/>
            <w:vMerge/>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rsidR="004D27C3" w:rsidRPr="004D27C3" w:rsidRDefault="004D27C3" w:rsidP="004D27C3">
            <w:pPr>
              <w:ind w:firstLine="0"/>
              <w:rPr>
                <w:b/>
                <w:bCs/>
                <w:color w:val="000000"/>
                <w:sz w:val="20"/>
                <w:lang w:eastAsia="en-GB"/>
              </w:rPr>
            </w:pPr>
          </w:p>
        </w:tc>
        <w:tc>
          <w:tcPr>
            <w:tcW w:w="886" w:type="dxa"/>
            <w:tcBorders>
              <w:top w:val="nil"/>
              <w:left w:val="nil"/>
              <w:bottom w:val="single" w:sz="4" w:space="0" w:color="auto"/>
              <w:right w:val="single" w:sz="4" w:space="0" w:color="auto"/>
            </w:tcBorders>
            <w:shd w:val="clear" w:color="auto" w:fill="B2A1C7" w:themeFill="accent4" w:themeFillTint="99"/>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 xml:space="preserve"> Vyrai </w:t>
            </w:r>
          </w:p>
        </w:tc>
        <w:tc>
          <w:tcPr>
            <w:tcW w:w="1016" w:type="dxa"/>
            <w:tcBorders>
              <w:top w:val="nil"/>
              <w:left w:val="nil"/>
              <w:bottom w:val="single" w:sz="4" w:space="0" w:color="auto"/>
              <w:right w:val="single" w:sz="4" w:space="0" w:color="auto"/>
            </w:tcBorders>
            <w:shd w:val="clear" w:color="auto" w:fill="B2A1C7" w:themeFill="accent4" w:themeFillTint="99"/>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 xml:space="preserve"> Moterys</w:t>
            </w:r>
          </w:p>
        </w:tc>
        <w:tc>
          <w:tcPr>
            <w:tcW w:w="994" w:type="dxa"/>
            <w:tcBorders>
              <w:top w:val="nil"/>
              <w:left w:val="nil"/>
              <w:bottom w:val="single" w:sz="4" w:space="0" w:color="auto"/>
              <w:right w:val="single" w:sz="4" w:space="0" w:color="auto"/>
            </w:tcBorders>
            <w:shd w:val="clear" w:color="auto" w:fill="B2A1C7" w:themeFill="accent4" w:themeFillTint="99"/>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 xml:space="preserve">Vyrai </w:t>
            </w:r>
          </w:p>
        </w:tc>
        <w:tc>
          <w:tcPr>
            <w:tcW w:w="1025" w:type="dxa"/>
            <w:tcBorders>
              <w:top w:val="nil"/>
              <w:left w:val="nil"/>
              <w:bottom w:val="single" w:sz="4" w:space="0" w:color="auto"/>
              <w:right w:val="single" w:sz="4" w:space="0" w:color="auto"/>
            </w:tcBorders>
            <w:shd w:val="clear" w:color="auto" w:fill="B2A1C7" w:themeFill="accent4" w:themeFillTint="99"/>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 xml:space="preserve"> Moterys</w:t>
            </w:r>
          </w:p>
        </w:tc>
        <w:tc>
          <w:tcPr>
            <w:tcW w:w="873" w:type="dxa"/>
            <w:tcBorders>
              <w:top w:val="nil"/>
              <w:left w:val="nil"/>
              <w:bottom w:val="single" w:sz="4" w:space="0" w:color="auto"/>
              <w:right w:val="single" w:sz="4" w:space="0" w:color="auto"/>
            </w:tcBorders>
            <w:shd w:val="clear" w:color="auto" w:fill="B2A1C7" w:themeFill="accent4" w:themeFillTint="99"/>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 xml:space="preserve"> Vyrai </w:t>
            </w:r>
          </w:p>
        </w:tc>
        <w:tc>
          <w:tcPr>
            <w:tcW w:w="1016" w:type="dxa"/>
            <w:tcBorders>
              <w:top w:val="nil"/>
              <w:left w:val="nil"/>
              <w:bottom w:val="single" w:sz="4" w:space="0" w:color="auto"/>
              <w:right w:val="single" w:sz="4" w:space="0" w:color="auto"/>
            </w:tcBorders>
            <w:shd w:val="clear" w:color="auto" w:fill="B2A1C7" w:themeFill="accent4" w:themeFillTint="99"/>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Moterys</w:t>
            </w:r>
          </w:p>
        </w:tc>
        <w:tc>
          <w:tcPr>
            <w:tcW w:w="1054" w:type="dxa"/>
            <w:tcBorders>
              <w:top w:val="nil"/>
              <w:left w:val="single" w:sz="4" w:space="0" w:color="auto"/>
              <w:bottom w:val="single" w:sz="4" w:space="0" w:color="auto"/>
              <w:right w:val="single" w:sz="4" w:space="0" w:color="auto"/>
            </w:tcBorders>
            <w:shd w:val="clear" w:color="auto" w:fill="B2A1C7" w:themeFill="accent4" w:themeFillTint="99"/>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 xml:space="preserve">Vyrai </w:t>
            </w:r>
          </w:p>
        </w:tc>
        <w:tc>
          <w:tcPr>
            <w:tcW w:w="1071" w:type="dxa"/>
            <w:tcBorders>
              <w:top w:val="nil"/>
              <w:left w:val="nil"/>
              <w:bottom w:val="single" w:sz="4" w:space="0" w:color="auto"/>
              <w:right w:val="single" w:sz="4" w:space="0" w:color="auto"/>
            </w:tcBorders>
            <w:shd w:val="clear" w:color="auto" w:fill="B2A1C7" w:themeFill="accent4" w:themeFillTint="99"/>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 xml:space="preserve"> Moterys</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0-4</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214</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203</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210</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197</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195</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194</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178</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193</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5-9</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195</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148</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205</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166</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206</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182</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206</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180</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10-14</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175</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190</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163</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185</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173</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175</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168</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170</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15-19</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248</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261</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224</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245</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225</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235</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206</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213</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20-24</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338</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315</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313</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275</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274</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253</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254</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244</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25-29</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357</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228</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339</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243</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342</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249</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318</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242</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30-34</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184</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131</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200</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123</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215</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116</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256</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139</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35-39</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183</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156</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175</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143</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152</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129</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146</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106</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40-44</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231</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195</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204</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183</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195</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184</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185</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175</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45-49</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277</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285</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258</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262</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257</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235</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263</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217</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50-54</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313</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324</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302</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322</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297</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314</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279</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301</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55-59</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296</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339</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308</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331</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279</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335</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277</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340</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60-64</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210</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235</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220</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254</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253</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279</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270</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277</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65-69</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146</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209</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162</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227</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172</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229</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162</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230</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70-74</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113</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210</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106</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188</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107</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173</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111</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180</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75-79</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119</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239</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103</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231</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102</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227</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104</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214</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80-84</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80</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172</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94</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180</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88</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182</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77</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177</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 xml:space="preserve">85 ir vyresni </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56</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152</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49</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152</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51</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139</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47</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color w:val="000000"/>
                <w:sz w:val="20"/>
                <w:lang w:eastAsia="en-GB"/>
              </w:rPr>
            </w:pPr>
            <w:r w:rsidRPr="004D27C3">
              <w:rPr>
                <w:color w:val="000000"/>
                <w:sz w:val="20"/>
                <w:lang w:eastAsia="en-GB"/>
              </w:rPr>
              <w:t>153</w:t>
            </w:r>
          </w:p>
        </w:tc>
      </w:tr>
      <w:tr w:rsidR="004D27C3" w:rsidRPr="004D27C3" w:rsidTr="004D27C3">
        <w:trPr>
          <w:trHeight w:val="227"/>
        </w:trPr>
        <w:tc>
          <w:tcPr>
            <w:tcW w:w="1418" w:type="dxa"/>
            <w:tcBorders>
              <w:top w:val="nil"/>
              <w:left w:val="single" w:sz="4" w:space="0" w:color="auto"/>
              <w:bottom w:val="single" w:sz="4" w:space="0" w:color="auto"/>
              <w:right w:val="single" w:sz="4" w:space="0" w:color="auto"/>
            </w:tcBorders>
            <w:shd w:val="clear" w:color="auto" w:fill="FDE9D9" w:themeFill="accent6" w:themeFillTint="33"/>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 xml:space="preserve">Iš viso </w:t>
            </w:r>
          </w:p>
        </w:tc>
        <w:tc>
          <w:tcPr>
            <w:tcW w:w="88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3735</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3992</w:t>
            </w:r>
          </w:p>
        </w:tc>
        <w:tc>
          <w:tcPr>
            <w:tcW w:w="994"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3635</w:t>
            </w:r>
          </w:p>
        </w:tc>
        <w:tc>
          <w:tcPr>
            <w:tcW w:w="1025"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3907</w:t>
            </w:r>
          </w:p>
        </w:tc>
        <w:tc>
          <w:tcPr>
            <w:tcW w:w="873"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3583</w:t>
            </w:r>
          </w:p>
        </w:tc>
        <w:tc>
          <w:tcPr>
            <w:tcW w:w="1016"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3830</w:t>
            </w:r>
          </w:p>
        </w:tc>
        <w:tc>
          <w:tcPr>
            <w:tcW w:w="1054" w:type="dxa"/>
            <w:tcBorders>
              <w:top w:val="nil"/>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3507</w:t>
            </w:r>
          </w:p>
        </w:tc>
        <w:tc>
          <w:tcPr>
            <w:tcW w:w="1071" w:type="dxa"/>
            <w:tcBorders>
              <w:top w:val="nil"/>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3751</w:t>
            </w:r>
          </w:p>
        </w:tc>
      </w:tr>
      <w:tr w:rsidR="004D27C3" w:rsidRPr="004D27C3" w:rsidTr="004D27C3">
        <w:trPr>
          <w:trHeight w:val="498"/>
        </w:trPr>
        <w:tc>
          <w:tcPr>
            <w:tcW w:w="1418" w:type="dxa"/>
            <w:tcBorders>
              <w:top w:val="nil"/>
              <w:left w:val="single" w:sz="4" w:space="0" w:color="auto"/>
              <w:bottom w:val="single" w:sz="4" w:space="0" w:color="auto"/>
              <w:right w:val="single" w:sz="4" w:space="0" w:color="auto"/>
            </w:tcBorders>
            <w:shd w:val="clear" w:color="auto" w:fill="FDE9D9" w:themeFill="accent6" w:themeFillTint="33"/>
            <w:vAlign w:val="bottom"/>
            <w:hideMark/>
          </w:tcPr>
          <w:p w:rsidR="004D27C3" w:rsidRPr="004D27C3" w:rsidRDefault="004D27C3" w:rsidP="005B5031">
            <w:pPr>
              <w:ind w:firstLine="0"/>
              <w:rPr>
                <w:b/>
                <w:bCs/>
                <w:color w:val="000000"/>
                <w:sz w:val="20"/>
                <w:lang w:eastAsia="en-GB"/>
              </w:rPr>
            </w:pPr>
            <w:r w:rsidRPr="004D27C3">
              <w:rPr>
                <w:b/>
                <w:bCs/>
                <w:color w:val="000000"/>
                <w:sz w:val="20"/>
                <w:lang w:eastAsia="en-GB"/>
              </w:rPr>
              <w:t>Gyv</w:t>
            </w:r>
            <w:r w:rsidR="005B5031">
              <w:rPr>
                <w:b/>
                <w:bCs/>
                <w:color w:val="000000"/>
                <w:sz w:val="20"/>
                <w:lang w:eastAsia="en-GB"/>
              </w:rPr>
              <w:t>entojų</w:t>
            </w:r>
            <w:r w:rsidRPr="004D27C3">
              <w:rPr>
                <w:b/>
                <w:bCs/>
                <w:color w:val="000000"/>
                <w:sz w:val="20"/>
                <w:lang w:eastAsia="en-GB"/>
              </w:rPr>
              <w:t xml:space="preserve"> </w:t>
            </w:r>
            <w:r w:rsidRPr="004D27C3">
              <w:rPr>
                <w:b/>
                <w:bCs/>
                <w:color w:val="000000"/>
                <w:sz w:val="20"/>
                <w:szCs w:val="24"/>
                <w:lang w:eastAsia="en-GB"/>
              </w:rPr>
              <w:t>skaičius</w:t>
            </w:r>
            <w:r w:rsidRPr="004D27C3">
              <w:rPr>
                <w:b/>
                <w:bCs/>
                <w:color w:val="000000"/>
                <w:sz w:val="20"/>
                <w:lang w:eastAsia="en-GB"/>
              </w:rPr>
              <w:t xml:space="preserve"> iš viso</w:t>
            </w:r>
          </w:p>
        </w:tc>
        <w:tc>
          <w:tcPr>
            <w:tcW w:w="1902" w:type="dxa"/>
            <w:gridSpan w:val="2"/>
            <w:tcBorders>
              <w:top w:val="single" w:sz="4" w:space="0" w:color="auto"/>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7727</w:t>
            </w:r>
          </w:p>
        </w:tc>
        <w:tc>
          <w:tcPr>
            <w:tcW w:w="2019" w:type="dxa"/>
            <w:gridSpan w:val="2"/>
            <w:tcBorders>
              <w:top w:val="single" w:sz="4" w:space="0" w:color="auto"/>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7542</w:t>
            </w:r>
          </w:p>
        </w:tc>
        <w:tc>
          <w:tcPr>
            <w:tcW w:w="1889" w:type="dxa"/>
            <w:gridSpan w:val="2"/>
            <w:tcBorders>
              <w:top w:val="single" w:sz="4" w:space="0" w:color="auto"/>
              <w:left w:val="nil"/>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7413</w:t>
            </w:r>
          </w:p>
        </w:tc>
        <w:tc>
          <w:tcPr>
            <w:tcW w:w="212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D27C3" w:rsidRPr="004D27C3" w:rsidRDefault="004D27C3" w:rsidP="004D27C3">
            <w:pPr>
              <w:ind w:firstLine="0"/>
              <w:jc w:val="center"/>
              <w:rPr>
                <w:b/>
                <w:bCs/>
                <w:color w:val="000000"/>
                <w:sz w:val="20"/>
                <w:lang w:eastAsia="en-GB"/>
              </w:rPr>
            </w:pPr>
            <w:r w:rsidRPr="004D27C3">
              <w:rPr>
                <w:b/>
                <w:bCs/>
                <w:color w:val="000000"/>
                <w:sz w:val="20"/>
                <w:lang w:eastAsia="en-GB"/>
              </w:rPr>
              <w:t>7258</w:t>
            </w:r>
          </w:p>
        </w:tc>
      </w:tr>
    </w:tbl>
    <w:p w:rsidR="004D27C3" w:rsidRPr="004D27C3" w:rsidRDefault="004D27C3" w:rsidP="004D27C3">
      <w:pPr>
        <w:ind w:firstLine="0"/>
        <w:rPr>
          <w:b/>
          <w:szCs w:val="24"/>
          <w:lang w:eastAsia="en-GB"/>
        </w:rPr>
      </w:pPr>
    </w:p>
    <w:p w:rsidR="000668A2" w:rsidRDefault="000668A2" w:rsidP="004D27C3">
      <w:pPr>
        <w:autoSpaceDE w:val="0"/>
        <w:autoSpaceDN w:val="0"/>
        <w:adjustRightInd w:val="0"/>
        <w:ind w:firstLine="0"/>
        <w:jc w:val="both"/>
        <w:rPr>
          <w:b/>
          <w:szCs w:val="24"/>
        </w:rPr>
      </w:pPr>
    </w:p>
    <w:p w:rsidR="000668A2" w:rsidRDefault="000668A2" w:rsidP="000668A2">
      <w:pPr>
        <w:rPr>
          <w:b/>
          <w:szCs w:val="24"/>
        </w:rPr>
      </w:pPr>
    </w:p>
    <w:p w:rsidR="00624EAE" w:rsidRDefault="00CB1B00" w:rsidP="00CB1B00">
      <w:pPr>
        <w:ind w:firstLine="0"/>
        <w:jc w:val="center"/>
        <w:rPr>
          <w:szCs w:val="24"/>
        </w:rPr>
      </w:pPr>
      <w:r>
        <w:rPr>
          <w:noProof/>
          <w:lang w:eastAsia="lt-LT"/>
        </w:rPr>
        <w:lastRenderedPageBreak/>
        <w:drawing>
          <wp:inline distT="0" distB="0" distL="0" distR="0" wp14:anchorId="1F2B2D36" wp14:editId="5672316E">
            <wp:extent cx="4657725" cy="3305175"/>
            <wp:effectExtent l="0" t="0" r="0" b="0"/>
            <wp:docPr id="3" name="Diagrama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24EAE" w:rsidRDefault="00624EAE" w:rsidP="008221F7">
      <w:pPr>
        <w:ind w:firstLine="0"/>
        <w:rPr>
          <w:szCs w:val="24"/>
        </w:rPr>
      </w:pPr>
    </w:p>
    <w:p w:rsidR="00CB1B00" w:rsidRDefault="00624EAE" w:rsidP="00CB1B00">
      <w:pPr>
        <w:rPr>
          <w:szCs w:val="24"/>
        </w:rPr>
      </w:pPr>
      <w:r>
        <w:rPr>
          <w:szCs w:val="24"/>
          <w:lang w:eastAsia="lt-LT"/>
        </w:rPr>
        <w:t xml:space="preserve">   </w:t>
      </w:r>
      <w:r w:rsidR="00CB1B00" w:rsidRPr="00CB1B00">
        <w:rPr>
          <w:szCs w:val="24"/>
        </w:rPr>
        <w:t>Gimusių vaikų  201</w:t>
      </w:r>
      <w:r w:rsidR="00CB1B00" w:rsidRPr="00CB1B00">
        <w:rPr>
          <w:szCs w:val="24"/>
          <w:lang w:val="en-US"/>
        </w:rPr>
        <w:t>9</w:t>
      </w:r>
      <w:r w:rsidR="00CB1B00" w:rsidRPr="00CB1B00">
        <w:rPr>
          <w:szCs w:val="24"/>
        </w:rPr>
        <w:t xml:space="preserve"> m.</w:t>
      </w:r>
      <w:r w:rsidR="002A5EFA">
        <w:rPr>
          <w:szCs w:val="24"/>
        </w:rPr>
        <w:t>,</w:t>
      </w:r>
      <w:r w:rsidR="00CB1B00" w:rsidRPr="00CB1B00">
        <w:rPr>
          <w:szCs w:val="24"/>
        </w:rPr>
        <w:t xml:space="preserve"> lyginant su 201</w:t>
      </w:r>
      <w:r w:rsidR="00CB1B00" w:rsidRPr="00CB1B00">
        <w:rPr>
          <w:szCs w:val="24"/>
          <w:lang w:val="en-US"/>
        </w:rPr>
        <w:t>8</w:t>
      </w:r>
      <w:r w:rsidR="00CB1B00" w:rsidRPr="00CB1B00">
        <w:rPr>
          <w:szCs w:val="24"/>
        </w:rPr>
        <w:t xml:space="preserve"> m., sumažėjo. Gimė net 15  vaikų mažiau negu 2018 m.,  ir 21 vaiku mažiau negu 2017 m. </w:t>
      </w:r>
      <w:proofErr w:type="spellStart"/>
      <w:r w:rsidR="00CB1B00" w:rsidRPr="00CB1B00">
        <w:rPr>
          <w:szCs w:val="24"/>
        </w:rPr>
        <w:t>Medingėnų</w:t>
      </w:r>
      <w:proofErr w:type="spellEnd"/>
      <w:r w:rsidR="00CB1B00" w:rsidRPr="00CB1B00">
        <w:rPr>
          <w:szCs w:val="24"/>
        </w:rPr>
        <w:t xml:space="preserve"> seniūnijoje neįregistruotas nė vienas vaiko gimimas. Mažiausiai vaikų, kaip ir visada,  gimė Daugėdų seniūnijoje – 2 vaikai,  daugiausiai  –  30 vaikų gimė Rietavo miesto seniūnijoje, Rietavo kaimiškoje seniūnijoje –15, </w:t>
      </w:r>
      <w:proofErr w:type="spellStart"/>
      <w:r w:rsidR="00CB1B00" w:rsidRPr="00CB1B00">
        <w:rPr>
          <w:szCs w:val="24"/>
        </w:rPr>
        <w:t>Tverų</w:t>
      </w:r>
      <w:proofErr w:type="spellEnd"/>
      <w:r w:rsidR="00CB1B00" w:rsidRPr="00CB1B00">
        <w:rPr>
          <w:szCs w:val="24"/>
        </w:rPr>
        <w:t xml:space="preserve"> seniūnijoje gimė 6 vaik</w:t>
      </w:r>
      <w:r w:rsidR="002A5EFA">
        <w:rPr>
          <w:szCs w:val="24"/>
        </w:rPr>
        <w:t>ai</w:t>
      </w:r>
      <w:r w:rsidR="00CB1B00" w:rsidRPr="00CB1B00">
        <w:rPr>
          <w:szCs w:val="24"/>
        </w:rPr>
        <w:t>. Vaikų, gimusių užsienio valstybėse, skaičius: 2019 m. įtraukta į apskaitą</w:t>
      </w:r>
      <w:r w:rsidR="002A5EFA">
        <w:rPr>
          <w:szCs w:val="24"/>
        </w:rPr>
        <w:t xml:space="preserve">  </w:t>
      </w:r>
      <w:r w:rsidR="00CB1B00" w:rsidRPr="00CB1B00">
        <w:rPr>
          <w:szCs w:val="24"/>
        </w:rPr>
        <w:t xml:space="preserve">14 užsienio valstybėse gimusių kūdikių gimimas (tai sudaro 9,24 proc. visų gimusių vaikų), 2018 m. – 12 vaikų gimimas,  2017 m. – 16 vaikų gimimas, 2019 m. – 14 vaikų gimimas.   2019 m. daugiausiai į apskaitą įtraukta vaikų, gimusių Jungtinėje  Karalystėje </w:t>
      </w:r>
      <w:r w:rsidR="002A5EFA">
        <w:rPr>
          <w:szCs w:val="24"/>
        </w:rPr>
        <w:t xml:space="preserve">– </w:t>
      </w:r>
      <w:r w:rsidR="00CB1B00" w:rsidRPr="00CB1B00">
        <w:rPr>
          <w:szCs w:val="24"/>
        </w:rPr>
        <w:t>5 vaikai, Norvegijoje – 4 vaikai, Airijoje – 3 vaikai, Danijoje – 1 vaikas, Vokietijoje – 1 vaikas.</w:t>
      </w:r>
    </w:p>
    <w:p w:rsidR="000668A2" w:rsidRPr="00CB1B00" w:rsidRDefault="000668A2" w:rsidP="00CB1B00">
      <w:pPr>
        <w:rPr>
          <w:szCs w:val="24"/>
        </w:rPr>
      </w:pPr>
    </w:p>
    <w:p w:rsidR="00624EAE" w:rsidRDefault="00CB1B00" w:rsidP="00CB1B00">
      <w:pPr>
        <w:ind w:firstLine="0"/>
        <w:jc w:val="center"/>
        <w:rPr>
          <w:szCs w:val="24"/>
        </w:rPr>
      </w:pPr>
      <w:r>
        <w:rPr>
          <w:noProof/>
          <w:lang w:eastAsia="lt-LT"/>
        </w:rPr>
        <w:drawing>
          <wp:inline distT="0" distB="0" distL="0" distR="0" wp14:anchorId="75DF275E" wp14:editId="0CF63C42">
            <wp:extent cx="4683319" cy="1908313"/>
            <wp:effectExtent l="0" t="0" r="0" b="0"/>
            <wp:docPr id="10" name="Diagrama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B1B00" w:rsidRPr="00CB1B00" w:rsidRDefault="00624EAE" w:rsidP="00CB1B00">
      <w:pPr>
        <w:rPr>
          <w:szCs w:val="24"/>
        </w:rPr>
      </w:pPr>
      <w:r>
        <w:rPr>
          <w:szCs w:val="24"/>
          <w:lang w:eastAsia="lt-LT"/>
        </w:rPr>
        <w:t xml:space="preserve">  </w:t>
      </w:r>
      <w:r w:rsidR="00CB1B00" w:rsidRPr="00CB1B00">
        <w:rPr>
          <w:szCs w:val="24"/>
        </w:rPr>
        <w:t>Tėvystės pripažinimo atvejų įregistruota mažiau negu 2018 m. ar 2017 m. Iš 66 gimusių vaikų 24 vaikai gimė nesusituokusiems tėvams. Tai sudaro 15,8 proc.  2019 m. gimusių vaikų. Duomenys apie tėvą nenurodyti 1 vaiko gimimo įraše, o tai sudaro  0,7 proc.  visų 2019 m. gimusių vaikų skaičiaus.</w:t>
      </w:r>
    </w:p>
    <w:p w:rsidR="00624EAE" w:rsidRDefault="00624EAE" w:rsidP="00624EAE">
      <w:pPr>
        <w:ind w:firstLine="0"/>
        <w:rPr>
          <w:szCs w:val="24"/>
        </w:rPr>
      </w:pPr>
    </w:p>
    <w:p w:rsidR="00624EAE" w:rsidRDefault="00647FA1" w:rsidP="00647FA1">
      <w:pPr>
        <w:ind w:firstLine="0"/>
        <w:jc w:val="center"/>
        <w:rPr>
          <w:szCs w:val="24"/>
        </w:rPr>
      </w:pPr>
      <w:r>
        <w:rPr>
          <w:noProof/>
          <w:lang w:eastAsia="lt-LT"/>
        </w:rPr>
        <w:lastRenderedPageBreak/>
        <w:drawing>
          <wp:inline distT="0" distB="0" distL="0" distR="0" wp14:anchorId="5D72743C" wp14:editId="0AE20DD9">
            <wp:extent cx="3156667" cy="2605383"/>
            <wp:effectExtent l="0" t="0" r="5715" b="0"/>
            <wp:docPr id="25" name="Diagrama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647FA1" w:rsidRPr="00647FA1" w:rsidRDefault="00624EAE" w:rsidP="00647FA1">
      <w:pPr>
        <w:rPr>
          <w:szCs w:val="24"/>
        </w:rPr>
      </w:pPr>
      <w:r>
        <w:rPr>
          <w:szCs w:val="24"/>
          <w:lang w:eastAsia="lt-LT"/>
        </w:rPr>
        <w:t xml:space="preserve">  </w:t>
      </w:r>
      <w:r w:rsidR="00647FA1" w:rsidRPr="00647FA1">
        <w:rPr>
          <w:szCs w:val="24"/>
        </w:rPr>
        <w:t>2018 m. įregistruotas mažesnis santuokų skaičius</w:t>
      </w:r>
      <w:r w:rsidR="000668A2">
        <w:rPr>
          <w:szCs w:val="24"/>
        </w:rPr>
        <w:t>,</w:t>
      </w:r>
      <w:r w:rsidR="00647FA1" w:rsidRPr="00647FA1">
        <w:rPr>
          <w:szCs w:val="24"/>
        </w:rPr>
        <w:t xml:space="preserve"> lyginant su  2018 m.   Kaip ir 2018 m.</w:t>
      </w:r>
      <w:r w:rsidR="000668A2">
        <w:rPr>
          <w:szCs w:val="24"/>
        </w:rPr>
        <w:t>,</w:t>
      </w:r>
      <w:r w:rsidR="00647FA1" w:rsidRPr="00647FA1">
        <w:rPr>
          <w:szCs w:val="24"/>
        </w:rPr>
        <w:t xml:space="preserve"> nebuvo įregistruota nė vien</w:t>
      </w:r>
      <w:r w:rsidR="000668A2">
        <w:rPr>
          <w:szCs w:val="24"/>
        </w:rPr>
        <w:t>a</w:t>
      </w:r>
      <w:r w:rsidR="00647FA1" w:rsidRPr="00647FA1">
        <w:rPr>
          <w:szCs w:val="24"/>
        </w:rPr>
        <w:t xml:space="preserve"> nepilnamečių poros santuok</w:t>
      </w:r>
      <w:r w:rsidR="000668A2">
        <w:rPr>
          <w:szCs w:val="24"/>
        </w:rPr>
        <w:t>a</w:t>
      </w:r>
      <w:r w:rsidR="00647FA1" w:rsidRPr="00647FA1">
        <w:rPr>
          <w:szCs w:val="24"/>
        </w:rPr>
        <w:t>. Santuokas sudaro  brandesnio amžiaus žmonės.  2019 m. susituokusių vyrų amžiaus vidurkis – 33,8 m. (2018 m. buvo  31,2 m.) moterų – 31,1 m. (2018 m. buvo 28,7 m.) Jauniausia pagal amžių jaunoji –</w:t>
      </w:r>
      <w:r w:rsidR="000668A2">
        <w:rPr>
          <w:szCs w:val="24"/>
        </w:rPr>
        <w:t xml:space="preserve"> </w:t>
      </w:r>
      <w:r w:rsidR="00647FA1" w:rsidRPr="00647FA1">
        <w:rPr>
          <w:szCs w:val="24"/>
        </w:rPr>
        <w:t xml:space="preserve">21 m., jauniausias jaunasis </w:t>
      </w:r>
      <w:r w:rsidR="000668A2">
        <w:rPr>
          <w:szCs w:val="24"/>
        </w:rPr>
        <w:t xml:space="preserve">– </w:t>
      </w:r>
      <w:r w:rsidR="00647FA1" w:rsidRPr="00647FA1">
        <w:rPr>
          <w:szCs w:val="24"/>
        </w:rPr>
        <w:t xml:space="preserve">23 m., vyriausia pagal amžių jaunoji – 66 m., vyriausias pagal amžių jaunasis – 70 m. </w:t>
      </w:r>
      <w:r w:rsidR="000668A2" w:rsidRPr="00647FA1">
        <w:rPr>
          <w:szCs w:val="24"/>
        </w:rPr>
        <w:t>P</w:t>
      </w:r>
      <w:r w:rsidR="00647FA1" w:rsidRPr="00647FA1">
        <w:rPr>
          <w:szCs w:val="24"/>
        </w:rPr>
        <w:t>irmą kartą tuokėsi 42 vyrai ir 41 moteris, antra santuoka įregistruota 7 vyrams  ir 8 moterims, trečia santuoka įregistruota 2 vyrams ir 2  moterims.</w:t>
      </w:r>
    </w:p>
    <w:p w:rsidR="00647FA1" w:rsidRPr="00647FA1" w:rsidRDefault="00647FA1" w:rsidP="00647FA1">
      <w:pPr>
        <w:jc w:val="both"/>
        <w:rPr>
          <w:szCs w:val="24"/>
        </w:rPr>
      </w:pPr>
      <w:r>
        <w:rPr>
          <w:szCs w:val="24"/>
        </w:rPr>
        <w:t xml:space="preserve"> </w:t>
      </w:r>
      <w:r w:rsidRPr="00647FA1">
        <w:rPr>
          <w:szCs w:val="24"/>
        </w:rPr>
        <w:t>Santuokos buvo registruojamos ir jaunavedžių pasirinktose vietose: kaimo turizmo sodyboje „</w:t>
      </w:r>
      <w:proofErr w:type="spellStart"/>
      <w:r w:rsidRPr="00647FA1">
        <w:rPr>
          <w:szCs w:val="24"/>
        </w:rPr>
        <w:t>Jūrvingė</w:t>
      </w:r>
      <w:proofErr w:type="spellEnd"/>
      <w:r w:rsidRPr="00647FA1">
        <w:rPr>
          <w:szCs w:val="24"/>
        </w:rPr>
        <w:t xml:space="preserve">“, Andrijauskų kaimo turizmo sodyboje, </w:t>
      </w:r>
      <w:proofErr w:type="spellStart"/>
      <w:r w:rsidRPr="00647FA1">
        <w:rPr>
          <w:szCs w:val="24"/>
        </w:rPr>
        <w:t>Labardžių</w:t>
      </w:r>
      <w:proofErr w:type="spellEnd"/>
      <w:r w:rsidRPr="00647FA1">
        <w:rPr>
          <w:szCs w:val="24"/>
        </w:rPr>
        <w:t xml:space="preserve"> parko teritorijoje, </w:t>
      </w:r>
      <w:proofErr w:type="spellStart"/>
      <w:r w:rsidRPr="00647FA1">
        <w:rPr>
          <w:szCs w:val="24"/>
        </w:rPr>
        <w:t>Lopaičių</w:t>
      </w:r>
      <w:proofErr w:type="spellEnd"/>
      <w:r w:rsidRPr="00647FA1">
        <w:rPr>
          <w:szCs w:val="24"/>
        </w:rPr>
        <w:t xml:space="preserve"> parko teritorijoje.</w:t>
      </w:r>
    </w:p>
    <w:p w:rsidR="00647FA1" w:rsidRPr="00647FA1" w:rsidRDefault="00647FA1" w:rsidP="00647FA1">
      <w:pPr>
        <w:jc w:val="both"/>
        <w:rPr>
          <w:szCs w:val="24"/>
        </w:rPr>
      </w:pPr>
      <w:r w:rsidRPr="00647FA1">
        <w:rPr>
          <w:szCs w:val="24"/>
        </w:rPr>
        <w:t>2019 m. įregistruota 12 ištuokų (2018 m. – 8 ištuokos).</w:t>
      </w:r>
    </w:p>
    <w:p w:rsidR="00647FA1" w:rsidRPr="00647FA1" w:rsidRDefault="00647FA1" w:rsidP="00647FA1">
      <w:pPr>
        <w:ind w:firstLine="0"/>
        <w:jc w:val="both"/>
        <w:rPr>
          <w:szCs w:val="24"/>
        </w:rPr>
      </w:pPr>
      <w:r>
        <w:rPr>
          <w:szCs w:val="24"/>
        </w:rPr>
        <w:t xml:space="preserve">            </w:t>
      </w:r>
      <w:r w:rsidRPr="00647FA1">
        <w:rPr>
          <w:szCs w:val="24"/>
        </w:rPr>
        <w:t>Nuo 2017 m. sausio 1 d. santuoką nutraukus teisme, visus duomenis (teismo sprendimus) teismai elektroniniu būdu perduoda toms metrikacijos įstaigoms, kuriose buvo sudarytos besiskiriančių asmenų santuokos (iki tol teismo sprendimai buvo perduodami metrikacijos skyriams, kurie yra teismų aptarnaujamose teritorijose). Gyventojams nebereikia vykti į civilinės metrikacijos skyrių, santuokos nutraukimas registruojamas civilinės metrikacijos skyriaus iniciatyva pagal elektroniniu būdu gautą teismo sprendimą.</w:t>
      </w:r>
    </w:p>
    <w:p w:rsidR="00624EAE" w:rsidRDefault="00624EAE" w:rsidP="00647FA1">
      <w:pPr>
        <w:ind w:firstLine="0"/>
        <w:rPr>
          <w:szCs w:val="24"/>
        </w:rPr>
      </w:pPr>
    </w:p>
    <w:p w:rsidR="00624EAE" w:rsidRDefault="00647FA1" w:rsidP="00624EAE">
      <w:pPr>
        <w:ind w:firstLine="0"/>
        <w:jc w:val="center"/>
        <w:rPr>
          <w:szCs w:val="24"/>
        </w:rPr>
      </w:pPr>
      <w:r>
        <w:rPr>
          <w:noProof/>
          <w:lang w:eastAsia="lt-LT"/>
        </w:rPr>
        <w:drawing>
          <wp:inline distT="0" distB="0" distL="0" distR="0" wp14:anchorId="1D39EE77" wp14:editId="527DFA49">
            <wp:extent cx="3387256" cy="2800320"/>
            <wp:effectExtent l="0" t="0" r="3810" b="0"/>
            <wp:docPr id="33" name="Diagrama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24EAE" w:rsidRDefault="00624EAE" w:rsidP="008221F7">
      <w:pPr>
        <w:ind w:firstLine="0"/>
        <w:rPr>
          <w:szCs w:val="24"/>
        </w:rPr>
      </w:pPr>
    </w:p>
    <w:p w:rsidR="00647FA1" w:rsidRPr="00647FA1" w:rsidRDefault="00647FA1" w:rsidP="00647FA1">
      <w:pPr>
        <w:ind w:firstLine="0"/>
        <w:jc w:val="both"/>
      </w:pPr>
      <w:r>
        <w:rPr>
          <w:szCs w:val="24"/>
        </w:rPr>
        <w:t xml:space="preserve">                </w:t>
      </w:r>
      <w:r w:rsidRPr="00647FA1">
        <w:rPr>
          <w:szCs w:val="24"/>
        </w:rPr>
        <w:t xml:space="preserve">Nuo 2017 m. sausio 1 d. Civilinės metrikacijos skyriai asmens mirtį registruoja savo iniciatyva. Gyventojams kreiptis nereikia. Medicininiai mirties liudijimai sudaromi sveikatos </w:t>
      </w:r>
      <w:r w:rsidRPr="00647FA1">
        <w:rPr>
          <w:szCs w:val="24"/>
        </w:rPr>
        <w:lastRenderedPageBreak/>
        <w:t>priežiūros įstaigose Elektroninės sveikatos paslaugų bendradarbiavimo infrastruktūros informacinėje sistemoje (ESPBI IS) ir elektroniniu būdu perduodami civilinės metrikacijos skyriui. 2019 m. įregistruota 120 mir</w:t>
      </w:r>
      <w:r w:rsidR="000668A2">
        <w:rPr>
          <w:szCs w:val="24"/>
        </w:rPr>
        <w:t>č</w:t>
      </w:r>
      <w:r w:rsidRPr="00647FA1">
        <w:rPr>
          <w:szCs w:val="24"/>
        </w:rPr>
        <w:t>i</w:t>
      </w:r>
      <w:r w:rsidR="000668A2">
        <w:rPr>
          <w:szCs w:val="24"/>
        </w:rPr>
        <w:t>ų</w:t>
      </w:r>
      <w:r w:rsidRPr="00647FA1">
        <w:rPr>
          <w:szCs w:val="24"/>
        </w:rPr>
        <w:t xml:space="preserve">:  Daugėdų seniūnijoje – 6, </w:t>
      </w:r>
      <w:proofErr w:type="spellStart"/>
      <w:r w:rsidRPr="00647FA1">
        <w:rPr>
          <w:szCs w:val="24"/>
        </w:rPr>
        <w:t>Medingėnų</w:t>
      </w:r>
      <w:proofErr w:type="spellEnd"/>
      <w:r w:rsidRPr="00647FA1">
        <w:rPr>
          <w:szCs w:val="24"/>
        </w:rPr>
        <w:t xml:space="preserve"> seniūnijoje – 8, </w:t>
      </w:r>
      <w:proofErr w:type="spellStart"/>
      <w:r w:rsidRPr="00647FA1">
        <w:rPr>
          <w:szCs w:val="24"/>
        </w:rPr>
        <w:t>Tverų</w:t>
      </w:r>
      <w:proofErr w:type="spellEnd"/>
      <w:r w:rsidRPr="00647FA1">
        <w:rPr>
          <w:szCs w:val="24"/>
        </w:rPr>
        <w:t xml:space="preserve"> seniūnijoje – 18, Rietavo mieste – 61, Rietavo kaimiškoje seniūnijoje – 26, užsienio valstybėje mirė 1 žmogus.</w:t>
      </w:r>
    </w:p>
    <w:p w:rsidR="00624EAE" w:rsidRDefault="00624EAE" w:rsidP="008221F7">
      <w:pPr>
        <w:ind w:firstLine="0"/>
        <w:rPr>
          <w:szCs w:val="24"/>
        </w:rPr>
      </w:pPr>
    </w:p>
    <w:p w:rsidR="00624EAE" w:rsidRDefault="00647FA1" w:rsidP="00624EAE">
      <w:pPr>
        <w:ind w:firstLine="0"/>
        <w:jc w:val="center"/>
        <w:rPr>
          <w:szCs w:val="24"/>
        </w:rPr>
      </w:pPr>
      <w:r>
        <w:rPr>
          <w:noProof/>
          <w:lang w:eastAsia="lt-LT"/>
        </w:rPr>
        <w:drawing>
          <wp:inline distT="0" distB="0" distL="0" distR="0" wp14:anchorId="45F79F0E" wp14:editId="479DC270">
            <wp:extent cx="3228230" cy="1765190"/>
            <wp:effectExtent l="0" t="0" r="0" b="0"/>
            <wp:docPr id="48" name="Diagrama 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24EAE" w:rsidRDefault="00624EAE" w:rsidP="00624EAE">
      <w:pPr>
        <w:ind w:firstLine="0"/>
        <w:jc w:val="center"/>
        <w:rPr>
          <w:szCs w:val="24"/>
        </w:rPr>
      </w:pPr>
    </w:p>
    <w:p w:rsidR="00624EAE" w:rsidRDefault="00624EAE" w:rsidP="00624EAE">
      <w:pPr>
        <w:ind w:firstLine="0"/>
        <w:rPr>
          <w:szCs w:val="24"/>
        </w:rPr>
      </w:pPr>
    </w:p>
    <w:p w:rsidR="00647FA1" w:rsidRPr="00647FA1" w:rsidRDefault="00624EAE" w:rsidP="00647FA1">
      <w:pPr>
        <w:rPr>
          <w:b/>
          <w:szCs w:val="24"/>
        </w:rPr>
      </w:pPr>
      <w:r>
        <w:rPr>
          <w:szCs w:val="24"/>
        </w:rPr>
        <w:t xml:space="preserve">  </w:t>
      </w:r>
      <w:r w:rsidR="00647FA1" w:rsidRPr="00647FA1">
        <w:rPr>
          <w:szCs w:val="24"/>
        </w:rPr>
        <w:t>2019 m.</w:t>
      </w:r>
      <w:r w:rsidR="000668A2">
        <w:rPr>
          <w:szCs w:val="24"/>
        </w:rPr>
        <w:t>,</w:t>
      </w:r>
      <w:r w:rsidR="00647FA1" w:rsidRPr="00647FA1">
        <w:rPr>
          <w:szCs w:val="24"/>
        </w:rPr>
        <w:t xml:space="preserve"> kaip ir kiekvienais metais</w:t>
      </w:r>
      <w:r w:rsidR="000668A2">
        <w:rPr>
          <w:szCs w:val="24"/>
        </w:rPr>
        <w:t>,</w:t>
      </w:r>
      <w:r w:rsidR="00647FA1" w:rsidRPr="00647FA1">
        <w:rPr>
          <w:szCs w:val="24"/>
        </w:rPr>
        <w:t xml:space="preserve"> skirtumas tarp vyrų ir moterų vidutinės tikėtinos gyvenimo trukmės – trumpesnis vyrų ne</w:t>
      </w:r>
      <w:r w:rsidR="000668A2">
        <w:rPr>
          <w:szCs w:val="24"/>
        </w:rPr>
        <w:t>gu</w:t>
      </w:r>
      <w:r w:rsidR="00647FA1" w:rsidRPr="00647FA1">
        <w:rPr>
          <w:szCs w:val="24"/>
        </w:rPr>
        <w:t xml:space="preserve"> moterų. Vyrų vidutinė gyvenimo trukmė buvo 5,5 m.  trumpesnė negu moterų. Ankstesniais metais, pvz., 2018 m.,  vyrų gyvenimo trukmė buvo 12,7 m. trumpesnė negu moterų.</w:t>
      </w:r>
    </w:p>
    <w:p w:rsidR="00624EAE" w:rsidRDefault="00624EAE" w:rsidP="00647FA1">
      <w:pPr>
        <w:ind w:firstLine="0"/>
        <w:rPr>
          <w:szCs w:val="24"/>
          <w:lang w:eastAsia="lt-LT"/>
        </w:rPr>
      </w:pPr>
    </w:p>
    <w:p w:rsidR="00624EAE" w:rsidRPr="0031166F" w:rsidRDefault="00647FA1" w:rsidP="00647FA1">
      <w:pPr>
        <w:ind w:firstLine="0"/>
        <w:jc w:val="center"/>
        <w:rPr>
          <w:b/>
          <w:szCs w:val="24"/>
          <w:lang w:eastAsia="lt-LT"/>
        </w:rPr>
      </w:pPr>
      <w:r>
        <w:rPr>
          <w:noProof/>
          <w:szCs w:val="24"/>
          <w:lang w:eastAsia="lt-LT"/>
        </w:rPr>
        <w:drawing>
          <wp:inline distT="0" distB="0" distL="0" distR="0" wp14:anchorId="0A39212D" wp14:editId="4CBA70B2">
            <wp:extent cx="3790950" cy="2743200"/>
            <wp:effectExtent l="0" t="0" r="0" b="0"/>
            <wp:docPr id="49" name="Diagrama 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8221F7" w:rsidRDefault="008221F7" w:rsidP="008221F7">
      <w:pPr>
        <w:ind w:firstLine="0"/>
        <w:rPr>
          <w:sz w:val="22"/>
          <w:szCs w:val="22"/>
        </w:rPr>
      </w:pPr>
    </w:p>
    <w:p w:rsidR="008221F7" w:rsidRDefault="008221F7" w:rsidP="00624EAE">
      <w:pPr>
        <w:ind w:firstLine="0"/>
        <w:jc w:val="center"/>
        <w:rPr>
          <w:szCs w:val="24"/>
        </w:rPr>
      </w:pPr>
    </w:p>
    <w:p w:rsidR="00647FA1" w:rsidRDefault="00647FA1" w:rsidP="00647FA1">
      <w:pPr>
        <w:ind w:firstLine="1296"/>
        <w:rPr>
          <w:szCs w:val="24"/>
        </w:rPr>
      </w:pPr>
      <w:r w:rsidRPr="00647FA1">
        <w:rPr>
          <w:szCs w:val="24"/>
        </w:rPr>
        <w:t xml:space="preserve">Mirties priežasčių struktūra jau daugelį metų nekinta. Kaip ir ankstesniais metais, 2019 m.  daugiausiai (84 proc.) mirė nuo kraujotakos sistemos, širdies ligų. 22,8 proc. mirusiųjų mirties priežastis – vėžiniai susirgimai, 27,6 proc. mirusiųjų mirties priežastis </w:t>
      </w:r>
      <w:r w:rsidR="000668A2">
        <w:rPr>
          <w:szCs w:val="24"/>
        </w:rPr>
        <w:t>–</w:t>
      </w:r>
      <w:r w:rsidRPr="00647FA1">
        <w:rPr>
          <w:szCs w:val="24"/>
        </w:rPr>
        <w:t xml:space="preserve">  kitos </w:t>
      </w:r>
      <w:r>
        <w:rPr>
          <w:szCs w:val="24"/>
        </w:rPr>
        <w:t xml:space="preserve">ligos (plaučių, kepenų ir kt.). </w:t>
      </w:r>
      <w:r w:rsidRPr="00647FA1">
        <w:rPr>
          <w:szCs w:val="24"/>
        </w:rPr>
        <w:t>20</w:t>
      </w:r>
      <w:r>
        <w:rPr>
          <w:szCs w:val="24"/>
        </w:rPr>
        <w:t>19</w:t>
      </w:r>
      <w:r w:rsidRPr="00647FA1">
        <w:rPr>
          <w:szCs w:val="24"/>
        </w:rPr>
        <w:t xml:space="preserve"> m. savo noru iš gyvenimo išėjo 5 žmonės.</w:t>
      </w:r>
    </w:p>
    <w:p w:rsidR="000668A2" w:rsidRPr="000668A2" w:rsidRDefault="000668A2" w:rsidP="000668A2">
      <w:pPr>
        <w:ind w:firstLine="567"/>
        <w:jc w:val="both"/>
        <w:rPr>
          <w:szCs w:val="24"/>
          <w:highlight w:val="yellow"/>
        </w:rPr>
      </w:pPr>
      <w:r>
        <w:rPr>
          <w:szCs w:val="24"/>
        </w:rPr>
        <w:t xml:space="preserve">            </w:t>
      </w:r>
      <w:r w:rsidRPr="000668A2">
        <w:rPr>
          <w:szCs w:val="24"/>
        </w:rPr>
        <w:t xml:space="preserve">Registruoto nedarbo rodiklis 2019 m. sausio 1 d. buvo 8,5 proc. visų darbingo amžiaus gyventojų, 2019 m. gruodžio 1 d. – 7,3 proc. visų darbingo amžiaus gyventojų. 2019 m. pradžioje bedarbių moterų skaičius buvo didesnis negu bedarbių vyrų (9,7 proc. ir 7,3 proc. nuo darbingo amžiaus gyventojų skaičiaus). 2019 m. pabaigoje bedarbių moterų buvo 8,6 proc. visų darbingo amžiaus gyventojų skaičiaus, bedarbių vyrų – 6,2 proc. nuo visų darbingo amžiaus gyventojų skaičiaus. </w:t>
      </w:r>
    </w:p>
    <w:p w:rsidR="000668A2" w:rsidRPr="00647FA1" w:rsidRDefault="000668A2" w:rsidP="00647FA1">
      <w:pPr>
        <w:ind w:firstLine="1296"/>
        <w:rPr>
          <w:szCs w:val="24"/>
        </w:rPr>
      </w:pPr>
    </w:p>
    <w:p w:rsidR="004D27C3" w:rsidRDefault="004D27C3" w:rsidP="004D27C3">
      <w:pPr>
        <w:ind w:firstLine="0"/>
        <w:rPr>
          <w:szCs w:val="24"/>
        </w:rPr>
      </w:pPr>
      <w:r>
        <w:rPr>
          <w:szCs w:val="24"/>
        </w:rPr>
        <w:lastRenderedPageBreak/>
        <w:t xml:space="preserve">             </w:t>
      </w:r>
      <w:r w:rsidRPr="004D27C3">
        <w:rPr>
          <w:szCs w:val="24"/>
        </w:rPr>
        <w:t>2019 m. Rietavo sav. vid</w:t>
      </w:r>
      <w:r w:rsidR="003B6105">
        <w:rPr>
          <w:szCs w:val="24"/>
        </w:rPr>
        <w:t>utinis</w:t>
      </w:r>
      <w:r w:rsidRPr="004D27C3">
        <w:rPr>
          <w:szCs w:val="24"/>
        </w:rPr>
        <w:t xml:space="preserve"> metinis nedarbo lygis</w:t>
      </w:r>
      <w:r>
        <w:rPr>
          <w:szCs w:val="24"/>
        </w:rPr>
        <w:t xml:space="preserve"> </w:t>
      </w:r>
      <w:r w:rsidRPr="004D27C3">
        <w:rPr>
          <w:szCs w:val="24"/>
        </w:rPr>
        <w:t>– 7,0 proc. Juridinių asmenų</w:t>
      </w:r>
      <w:r w:rsidR="003B6105">
        <w:rPr>
          <w:szCs w:val="24"/>
        </w:rPr>
        <w:t>,</w:t>
      </w:r>
      <w:r w:rsidRPr="004D27C3">
        <w:rPr>
          <w:szCs w:val="24"/>
        </w:rPr>
        <w:t xml:space="preserve"> </w:t>
      </w:r>
      <w:r w:rsidR="003B6105" w:rsidRPr="004D27C3">
        <w:rPr>
          <w:szCs w:val="24"/>
        </w:rPr>
        <w:t>registruotų Rietavo sav.</w:t>
      </w:r>
      <w:r w:rsidR="003B6105">
        <w:rPr>
          <w:szCs w:val="24"/>
        </w:rPr>
        <w:t>,</w:t>
      </w:r>
      <w:r w:rsidR="003B6105" w:rsidRPr="004D27C3">
        <w:rPr>
          <w:szCs w:val="24"/>
        </w:rPr>
        <w:t xml:space="preserve"> </w:t>
      </w:r>
      <w:r w:rsidRPr="004D27C3">
        <w:rPr>
          <w:szCs w:val="24"/>
        </w:rPr>
        <w:t xml:space="preserve">skaičius 2019 m. gruodžio mėn. 31 d. </w:t>
      </w:r>
      <w:r w:rsidR="003B6105">
        <w:rPr>
          <w:szCs w:val="24"/>
        </w:rPr>
        <w:t>–</w:t>
      </w:r>
      <w:r w:rsidRPr="004D27C3">
        <w:rPr>
          <w:szCs w:val="24"/>
        </w:rPr>
        <w:t xml:space="preserve"> 369, veikiančių – 361 (VMI</w:t>
      </w:r>
      <w:r w:rsidR="003B6105">
        <w:rPr>
          <w:szCs w:val="24"/>
        </w:rPr>
        <w:t xml:space="preserve"> duomenys</w:t>
      </w:r>
      <w:r w:rsidRPr="004D27C3">
        <w:rPr>
          <w:szCs w:val="24"/>
        </w:rPr>
        <w:t>)</w:t>
      </w:r>
      <w:r w:rsidR="003B6105">
        <w:rPr>
          <w:szCs w:val="24"/>
        </w:rPr>
        <w:t>,</w:t>
      </w:r>
      <w:r w:rsidRPr="004D27C3">
        <w:rPr>
          <w:szCs w:val="24"/>
        </w:rPr>
        <w:t xml:space="preserve"> </w:t>
      </w:r>
      <w:r w:rsidR="003B6105">
        <w:rPr>
          <w:szCs w:val="24"/>
        </w:rPr>
        <w:t>v</w:t>
      </w:r>
      <w:r w:rsidRPr="004D27C3">
        <w:rPr>
          <w:szCs w:val="24"/>
        </w:rPr>
        <w:t xml:space="preserve">eikiančių ūkio subjektų </w:t>
      </w:r>
      <w:r w:rsidR="003B6105">
        <w:rPr>
          <w:szCs w:val="24"/>
        </w:rPr>
        <w:t xml:space="preserve">– </w:t>
      </w:r>
      <w:r w:rsidRPr="004D27C3">
        <w:rPr>
          <w:szCs w:val="24"/>
        </w:rPr>
        <w:t>190</w:t>
      </w:r>
      <w:r w:rsidR="003B6105">
        <w:rPr>
          <w:szCs w:val="24"/>
        </w:rPr>
        <w:t>,</w:t>
      </w:r>
      <w:r w:rsidRPr="004D27C3">
        <w:rPr>
          <w:szCs w:val="24"/>
        </w:rPr>
        <w:t xml:space="preserve"> per 2019 m. įregistruotų – 10, bankrutavusios ir likviduojamos – 8, išregistruotos – 4</w:t>
      </w:r>
      <w:r w:rsidR="003B6105">
        <w:rPr>
          <w:szCs w:val="24"/>
        </w:rPr>
        <w:t xml:space="preserve"> įmonės</w:t>
      </w:r>
      <w:r w:rsidRPr="004D27C3">
        <w:rPr>
          <w:szCs w:val="24"/>
        </w:rPr>
        <w:t>.</w:t>
      </w:r>
    </w:p>
    <w:p w:rsidR="004D27C3" w:rsidRPr="004D27C3" w:rsidRDefault="004D27C3" w:rsidP="004D27C3">
      <w:pPr>
        <w:keepNext/>
        <w:ind w:firstLine="0"/>
        <w:jc w:val="both"/>
        <w:rPr>
          <w:bCs/>
          <w:sz w:val="22"/>
          <w:szCs w:val="22"/>
          <w:lang w:eastAsia="en-GB"/>
        </w:rPr>
      </w:pPr>
      <w:r w:rsidRPr="004D27C3">
        <w:rPr>
          <w:bCs/>
          <w:sz w:val="22"/>
          <w:szCs w:val="22"/>
          <w:lang w:eastAsia="en-GB"/>
        </w:rPr>
        <w:t xml:space="preserve">Rietavo savivaldybėje registruotų bedarbių skaičius per </w:t>
      </w:r>
      <w:r w:rsidRPr="004D27C3">
        <w:rPr>
          <w:bCs/>
          <w:sz w:val="22"/>
          <w:szCs w:val="22"/>
          <w:lang w:val="en-US" w:eastAsia="en-GB"/>
        </w:rPr>
        <w:t>2017 – 2019 m.</w:t>
      </w:r>
    </w:p>
    <w:tbl>
      <w:tblPr>
        <w:tblStyle w:val="TableGrid31"/>
        <w:tblW w:w="5000" w:type="pct"/>
        <w:tblLook w:val="04A0" w:firstRow="1" w:lastRow="0" w:firstColumn="1" w:lastColumn="0" w:noHBand="0" w:noVBand="1"/>
      </w:tblPr>
      <w:tblGrid>
        <w:gridCol w:w="1616"/>
        <w:gridCol w:w="1943"/>
        <w:gridCol w:w="233"/>
        <w:gridCol w:w="1634"/>
        <w:gridCol w:w="829"/>
        <w:gridCol w:w="1544"/>
        <w:gridCol w:w="1915"/>
      </w:tblGrid>
      <w:tr w:rsidR="004D27C3" w:rsidRPr="004D27C3" w:rsidTr="004D27C3">
        <w:tc>
          <w:tcPr>
            <w:tcW w:w="1689" w:type="pct"/>
            <w:gridSpan w:val="2"/>
            <w:shd w:val="clear" w:color="auto" w:fill="FF0000"/>
          </w:tcPr>
          <w:p w:rsidR="004D27C3" w:rsidRPr="004D27C3" w:rsidRDefault="004D27C3" w:rsidP="004D27C3">
            <w:pPr>
              <w:rPr>
                <w:rFonts w:ascii="Times New Roman" w:hAnsi="Times New Roman" w:cs="Times New Roman"/>
                <w:b/>
                <w:lang w:eastAsia="en-GB"/>
              </w:rPr>
            </w:pPr>
            <w:proofErr w:type="spellStart"/>
            <w:r w:rsidRPr="004D27C3">
              <w:rPr>
                <w:rFonts w:ascii="Times New Roman" w:hAnsi="Times New Roman" w:cs="Times New Roman"/>
                <w:b/>
                <w:lang w:eastAsia="en-GB"/>
              </w:rPr>
              <w:t>Rodiklis</w:t>
            </w:r>
            <w:proofErr w:type="spellEnd"/>
          </w:p>
        </w:tc>
        <w:tc>
          <w:tcPr>
            <w:tcW w:w="1019" w:type="pct"/>
            <w:gridSpan w:val="2"/>
            <w:shd w:val="clear" w:color="auto" w:fill="FF0000"/>
          </w:tcPr>
          <w:p w:rsidR="004D27C3" w:rsidRPr="004D27C3" w:rsidRDefault="004D27C3" w:rsidP="004D27C3">
            <w:pPr>
              <w:jc w:val="center"/>
              <w:rPr>
                <w:rFonts w:ascii="Times New Roman" w:hAnsi="Times New Roman" w:cs="Times New Roman"/>
                <w:b/>
                <w:lang w:eastAsia="en-GB"/>
              </w:rPr>
            </w:pPr>
            <w:r w:rsidRPr="004D27C3">
              <w:rPr>
                <w:rFonts w:ascii="Times New Roman" w:hAnsi="Times New Roman" w:cs="Times New Roman"/>
                <w:b/>
                <w:lang w:eastAsia="en-GB"/>
              </w:rPr>
              <w:t>2017 m.</w:t>
            </w:r>
          </w:p>
        </w:tc>
        <w:tc>
          <w:tcPr>
            <w:tcW w:w="1278" w:type="pct"/>
            <w:gridSpan w:val="2"/>
            <w:shd w:val="clear" w:color="auto" w:fill="FF0000"/>
          </w:tcPr>
          <w:p w:rsidR="004D27C3" w:rsidRPr="004D27C3" w:rsidRDefault="004D27C3" w:rsidP="004D27C3">
            <w:pPr>
              <w:jc w:val="center"/>
              <w:rPr>
                <w:rFonts w:ascii="Times New Roman" w:hAnsi="Times New Roman" w:cs="Times New Roman"/>
                <w:b/>
                <w:lang w:eastAsia="en-GB"/>
              </w:rPr>
            </w:pPr>
            <w:r w:rsidRPr="004D27C3">
              <w:rPr>
                <w:rFonts w:ascii="Times New Roman" w:hAnsi="Times New Roman" w:cs="Times New Roman"/>
                <w:b/>
                <w:lang w:val="en-US" w:eastAsia="en-GB"/>
              </w:rPr>
              <w:t>2018 m.</w:t>
            </w:r>
          </w:p>
        </w:tc>
        <w:tc>
          <w:tcPr>
            <w:tcW w:w="1014" w:type="pct"/>
            <w:shd w:val="clear" w:color="auto" w:fill="FF0000"/>
          </w:tcPr>
          <w:p w:rsidR="004D27C3" w:rsidRPr="004D27C3" w:rsidRDefault="004D27C3" w:rsidP="004D27C3">
            <w:pPr>
              <w:jc w:val="center"/>
              <w:rPr>
                <w:rFonts w:ascii="Times New Roman" w:hAnsi="Times New Roman" w:cs="Times New Roman"/>
                <w:b/>
                <w:lang w:val="en-US" w:eastAsia="en-GB"/>
              </w:rPr>
            </w:pPr>
            <w:r w:rsidRPr="004D27C3">
              <w:rPr>
                <w:rFonts w:ascii="Times New Roman" w:hAnsi="Times New Roman" w:cs="Times New Roman"/>
                <w:b/>
                <w:lang w:val="en-US" w:eastAsia="en-GB"/>
              </w:rPr>
              <w:t>2019 m.</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Užregistruotas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bedarbių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skaičius</w:t>
            </w:r>
            <w:proofErr w:type="spellEnd"/>
          </w:p>
        </w:tc>
        <w:tc>
          <w:tcPr>
            <w:tcW w:w="1019"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569</w:t>
            </w:r>
          </w:p>
        </w:tc>
        <w:tc>
          <w:tcPr>
            <w:tcW w:w="1278"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564</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379</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Iš</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jų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moterų</w:t>
            </w:r>
            <w:proofErr w:type="spellEnd"/>
          </w:p>
        </w:tc>
        <w:tc>
          <w:tcPr>
            <w:tcW w:w="1019"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val="en-US" w:eastAsia="en-GB"/>
              </w:rPr>
              <w:t>209</w:t>
            </w:r>
          </w:p>
        </w:tc>
        <w:tc>
          <w:tcPr>
            <w:tcW w:w="1278" w:type="pct"/>
            <w:gridSpan w:val="2"/>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eastAsia="en-GB"/>
              </w:rPr>
              <w:t>248</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val="en-US" w:eastAsia="en-GB"/>
              </w:rPr>
              <w:t>203</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Iš</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jų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vyrų</w:t>
            </w:r>
            <w:proofErr w:type="spellEnd"/>
          </w:p>
        </w:tc>
        <w:tc>
          <w:tcPr>
            <w:tcW w:w="1019"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360</w:t>
            </w:r>
          </w:p>
        </w:tc>
        <w:tc>
          <w:tcPr>
            <w:tcW w:w="1278"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val="en-US" w:eastAsia="en-GB"/>
              </w:rPr>
              <w:t>316</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176</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Vidutinis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metinis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bedarbių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skaičius</w:t>
            </w:r>
            <w:proofErr w:type="spellEnd"/>
          </w:p>
        </w:tc>
        <w:tc>
          <w:tcPr>
            <w:tcW w:w="1019" w:type="pct"/>
            <w:gridSpan w:val="2"/>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eastAsia="en-GB"/>
              </w:rPr>
              <w:t>314</w:t>
            </w:r>
          </w:p>
        </w:tc>
        <w:tc>
          <w:tcPr>
            <w:tcW w:w="1278"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val="en-US" w:eastAsia="en-GB"/>
              </w:rPr>
              <w:t>346</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val="en-US" w:eastAsia="en-GB"/>
              </w:rPr>
              <w:t>321</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Vidutinis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metinis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ilgalaikių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bedarbių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skaičius</w:t>
            </w:r>
            <w:proofErr w:type="spellEnd"/>
          </w:p>
        </w:tc>
        <w:tc>
          <w:tcPr>
            <w:tcW w:w="1019"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83</w:t>
            </w:r>
          </w:p>
        </w:tc>
        <w:tc>
          <w:tcPr>
            <w:tcW w:w="1278"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val="en-US" w:eastAsia="en-GB"/>
              </w:rPr>
              <w:t>89</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val="en-US" w:eastAsia="en-GB"/>
              </w:rPr>
              <w:t>52</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Vidutinis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metinis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bendras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nedarbo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lygis</w:t>
            </w:r>
            <w:proofErr w:type="spellEnd"/>
            <w:r w:rsidRPr="004D27C3">
              <w:rPr>
                <w:rFonts w:ascii="Times New Roman" w:hAnsi="Times New Roman" w:cs="Times New Roman"/>
                <w:lang w:eastAsia="en-GB"/>
              </w:rPr>
              <w:t xml:space="preserve"> proc.</w:t>
            </w:r>
          </w:p>
        </w:tc>
        <w:tc>
          <w:tcPr>
            <w:tcW w:w="1019" w:type="pct"/>
            <w:gridSpan w:val="2"/>
            <w:shd w:val="clear" w:color="auto" w:fill="auto"/>
            <w:vAlign w:val="center"/>
          </w:tcPr>
          <w:p w:rsidR="004D27C3" w:rsidRPr="004D27C3" w:rsidRDefault="004D27C3" w:rsidP="003B6105">
            <w:pPr>
              <w:jc w:val="center"/>
              <w:rPr>
                <w:rFonts w:ascii="Times New Roman" w:hAnsi="Times New Roman" w:cs="Times New Roman"/>
                <w:lang w:eastAsia="en-GB"/>
              </w:rPr>
            </w:pPr>
            <w:r w:rsidRPr="004D27C3">
              <w:rPr>
                <w:rFonts w:ascii="Times New Roman" w:hAnsi="Times New Roman" w:cs="Times New Roman"/>
                <w:lang w:eastAsia="en-GB"/>
              </w:rPr>
              <w:t>6,5</w:t>
            </w:r>
            <w:r w:rsidR="003B6105">
              <w:rPr>
                <w:rFonts w:ascii="Times New Roman" w:hAnsi="Times New Roman" w:cs="Times New Roman"/>
                <w:lang w:eastAsia="en-GB"/>
              </w:rPr>
              <w:t xml:space="preserve"> proc.</w:t>
            </w:r>
          </w:p>
        </w:tc>
        <w:tc>
          <w:tcPr>
            <w:tcW w:w="1278" w:type="pct"/>
            <w:gridSpan w:val="2"/>
            <w:shd w:val="clear" w:color="auto" w:fill="auto"/>
            <w:vAlign w:val="center"/>
          </w:tcPr>
          <w:p w:rsidR="004D27C3" w:rsidRPr="004D27C3" w:rsidRDefault="004D27C3" w:rsidP="003B6105">
            <w:pPr>
              <w:jc w:val="center"/>
              <w:rPr>
                <w:rFonts w:ascii="Times New Roman" w:hAnsi="Times New Roman" w:cs="Times New Roman"/>
                <w:lang w:eastAsia="en-GB"/>
              </w:rPr>
            </w:pPr>
            <w:r w:rsidRPr="004D27C3">
              <w:rPr>
                <w:rFonts w:ascii="Times New Roman" w:hAnsi="Times New Roman" w:cs="Times New Roman"/>
                <w:lang w:val="en-US" w:eastAsia="en-GB"/>
              </w:rPr>
              <w:t>7,4</w:t>
            </w:r>
            <w:r w:rsidR="003B6105">
              <w:rPr>
                <w:rFonts w:ascii="Times New Roman" w:hAnsi="Times New Roman" w:cs="Times New Roman"/>
                <w:lang w:val="en-US" w:eastAsia="en-GB"/>
              </w:rPr>
              <w:t xml:space="preserve"> proc.</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val="en-US" w:eastAsia="en-GB"/>
              </w:rPr>
              <w:t>7,0 proc.</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Vidutinis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metinis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moterų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nedarbo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lygis</w:t>
            </w:r>
            <w:proofErr w:type="spellEnd"/>
            <w:r w:rsidRPr="004D27C3">
              <w:rPr>
                <w:rFonts w:ascii="Times New Roman" w:hAnsi="Times New Roman" w:cs="Times New Roman"/>
                <w:lang w:eastAsia="en-GB"/>
              </w:rPr>
              <w:t xml:space="preserve"> proc.</w:t>
            </w:r>
          </w:p>
        </w:tc>
        <w:tc>
          <w:tcPr>
            <w:tcW w:w="1019" w:type="pct"/>
            <w:gridSpan w:val="2"/>
            <w:shd w:val="clear" w:color="auto" w:fill="auto"/>
            <w:vAlign w:val="center"/>
          </w:tcPr>
          <w:p w:rsidR="004D27C3" w:rsidRPr="004D27C3" w:rsidRDefault="004D27C3" w:rsidP="003B6105">
            <w:pPr>
              <w:jc w:val="center"/>
              <w:rPr>
                <w:rFonts w:ascii="Times New Roman" w:hAnsi="Times New Roman" w:cs="Times New Roman"/>
                <w:lang w:eastAsia="en-GB"/>
              </w:rPr>
            </w:pPr>
            <w:r w:rsidRPr="004D27C3">
              <w:rPr>
                <w:rFonts w:ascii="Times New Roman" w:hAnsi="Times New Roman" w:cs="Times New Roman"/>
                <w:lang w:eastAsia="en-GB"/>
              </w:rPr>
              <w:t>7,8</w:t>
            </w:r>
            <w:r w:rsidR="003B6105">
              <w:rPr>
                <w:rFonts w:ascii="Times New Roman" w:hAnsi="Times New Roman" w:cs="Times New Roman"/>
                <w:lang w:eastAsia="en-GB"/>
              </w:rPr>
              <w:t xml:space="preserve"> proc.</w:t>
            </w:r>
          </w:p>
        </w:tc>
        <w:tc>
          <w:tcPr>
            <w:tcW w:w="1278" w:type="pct"/>
            <w:gridSpan w:val="2"/>
            <w:shd w:val="clear" w:color="auto" w:fill="auto"/>
            <w:vAlign w:val="center"/>
          </w:tcPr>
          <w:p w:rsidR="004D27C3" w:rsidRPr="004D27C3" w:rsidRDefault="004D27C3" w:rsidP="003B6105">
            <w:pPr>
              <w:jc w:val="center"/>
              <w:rPr>
                <w:rFonts w:ascii="Times New Roman" w:hAnsi="Times New Roman" w:cs="Times New Roman"/>
                <w:lang w:eastAsia="en-GB"/>
              </w:rPr>
            </w:pPr>
            <w:r w:rsidRPr="004D27C3">
              <w:rPr>
                <w:rFonts w:ascii="Times New Roman" w:hAnsi="Times New Roman" w:cs="Times New Roman"/>
                <w:lang w:val="en-US" w:eastAsia="en-GB"/>
              </w:rPr>
              <w:t>8,6</w:t>
            </w:r>
            <w:r w:rsidR="003B6105">
              <w:rPr>
                <w:rFonts w:ascii="Times New Roman" w:hAnsi="Times New Roman" w:cs="Times New Roman"/>
                <w:lang w:val="en-US" w:eastAsia="en-GB"/>
              </w:rPr>
              <w:t xml:space="preserve"> proc.</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val="en-US" w:eastAsia="en-GB"/>
              </w:rPr>
              <w:t>8,8 proc.</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Vidutinis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metinis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vyrų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nedarbo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lygis</w:t>
            </w:r>
            <w:proofErr w:type="spellEnd"/>
            <w:r w:rsidRPr="004D27C3">
              <w:rPr>
                <w:rFonts w:ascii="Times New Roman" w:hAnsi="Times New Roman" w:cs="Times New Roman"/>
                <w:lang w:eastAsia="en-GB"/>
              </w:rPr>
              <w:t xml:space="preserve"> proc.</w:t>
            </w:r>
          </w:p>
        </w:tc>
        <w:tc>
          <w:tcPr>
            <w:tcW w:w="1019" w:type="pct"/>
            <w:gridSpan w:val="2"/>
            <w:shd w:val="clear" w:color="auto" w:fill="auto"/>
            <w:vAlign w:val="center"/>
          </w:tcPr>
          <w:p w:rsidR="004D27C3" w:rsidRPr="004D27C3" w:rsidRDefault="004D27C3" w:rsidP="003B6105">
            <w:pPr>
              <w:jc w:val="center"/>
              <w:rPr>
                <w:rFonts w:ascii="Times New Roman" w:hAnsi="Times New Roman" w:cs="Times New Roman"/>
                <w:lang w:eastAsia="en-GB"/>
              </w:rPr>
            </w:pPr>
            <w:r w:rsidRPr="004D27C3">
              <w:rPr>
                <w:rFonts w:ascii="Times New Roman" w:hAnsi="Times New Roman" w:cs="Times New Roman"/>
                <w:lang w:eastAsia="en-GB"/>
              </w:rPr>
              <w:t>5,2</w:t>
            </w:r>
            <w:r w:rsidR="003B6105">
              <w:rPr>
                <w:rFonts w:ascii="Times New Roman" w:hAnsi="Times New Roman" w:cs="Times New Roman"/>
                <w:lang w:eastAsia="en-GB"/>
              </w:rPr>
              <w:t xml:space="preserve"> proc.</w:t>
            </w:r>
          </w:p>
        </w:tc>
        <w:tc>
          <w:tcPr>
            <w:tcW w:w="1278" w:type="pct"/>
            <w:gridSpan w:val="2"/>
            <w:shd w:val="clear" w:color="auto" w:fill="auto"/>
            <w:vAlign w:val="center"/>
          </w:tcPr>
          <w:p w:rsidR="004D27C3" w:rsidRPr="004D27C3" w:rsidRDefault="004D27C3" w:rsidP="003B6105">
            <w:pPr>
              <w:jc w:val="center"/>
              <w:rPr>
                <w:rFonts w:ascii="Times New Roman" w:hAnsi="Times New Roman" w:cs="Times New Roman"/>
                <w:lang w:eastAsia="en-GB"/>
              </w:rPr>
            </w:pPr>
            <w:r w:rsidRPr="004D27C3">
              <w:rPr>
                <w:rFonts w:ascii="Times New Roman" w:hAnsi="Times New Roman" w:cs="Times New Roman"/>
                <w:lang w:val="en-US" w:eastAsia="en-GB"/>
              </w:rPr>
              <w:t>6,3</w:t>
            </w:r>
            <w:r w:rsidR="003B6105">
              <w:rPr>
                <w:rFonts w:ascii="Times New Roman" w:hAnsi="Times New Roman" w:cs="Times New Roman"/>
                <w:lang w:val="en-US" w:eastAsia="en-GB"/>
              </w:rPr>
              <w:t xml:space="preserve"> proc.</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val="en-US" w:eastAsia="en-GB"/>
              </w:rPr>
              <w:t xml:space="preserve">5,4 proc. </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Užregistruota</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laisvų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vietų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skaičius</w:t>
            </w:r>
            <w:proofErr w:type="spellEnd"/>
          </w:p>
        </w:tc>
        <w:tc>
          <w:tcPr>
            <w:tcW w:w="1019"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345</w:t>
            </w:r>
          </w:p>
        </w:tc>
        <w:tc>
          <w:tcPr>
            <w:tcW w:w="1278"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val="en-US" w:eastAsia="en-GB"/>
              </w:rPr>
              <w:t>234</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val="en-US" w:eastAsia="en-GB"/>
              </w:rPr>
              <w:t>213</w:t>
            </w:r>
          </w:p>
        </w:tc>
      </w:tr>
      <w:tr w:rsidR="004D27C3" w:rsidRPr="004D27C3" w:rsidTr="004D27C3">
        <w:tc>
          <w:tcPr>
            <w:tcW w:w="1689" w:type="pct"/>
            <w:gridSpan w:val="2"/>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Vidutinis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metinis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laisvų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vietų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skaičius</w:t>
            </w:r>
            <w:proofErr w:type="spellEnd"/>
          </w:p>
        </w:tc>
        <w:tc>
          <w:tcPr>
            <w:tcW w:w="1019"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14</w:t>
            </w:r>
          </w:p>
        </w:tc>
        <w:tc>
          <w:tcPr>
            <w:tcW w:w="1278" w:type="pct"/>
            <w:gridSpan w:val="2"/>
            <w:shd w:val="clear" w:color="auto" w:fill="auto"/>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val="en-US" w:eastAsia="en-GB"/>
              </w:rPr>
              <w:t>13</w:t>
            </w:r>
          </w:p>
        </w:tc>
        <w:tc>
          <w:tcPr>
            <w:tcW w:w="1014" w:type="pct"/>
            <w:shd w:val="clear" w:color="auto" w:fill="auto"/>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val="en-US" w:eastAsia="en-GB"/>
              </w:rPr>
              <w:t>11</w:t>
            </w:r>
          </w:p>
        </w:tc>
      </w:tr>
      <w:tr w:rsidR="004D27C3" w:rsidRPr="004D27C3" w:rsidTr="004D27C3">
        <w:tc>
          <w:tcPr>
            <w:tcW w:w="5000" w:type="pct"/>
            <w:gridSpan w:val="7"/>
            <w:tcBorders>
              <w:bottom w:val="single" w:sz="4" w:space="0" w:color="auto"/>
            </w:tcBorders>
            <w:shd w:val="clear" w:color="auto" w:fill="auto"/>
          </w:tcPr>
          <w:p w:rsidR="004D27C3" w:rsidRPr="004D27C3" w:rsidRDefault="004D27C3" w:rsidP="004D27C3">
            <w:pPr>
              <w:ind w:right="-1"/>
              <w:jc w:val="center"/>
              <w:rPr>
                <w:rFonts w:ascii="Times New Roman" w:hAnsi="Times New Roman" w:cs="Times New Roman"/>
                <w:b/>
                <w:bCs/>
                <w:lang w:eastAsia="en-GB"/>
              </w:rPr>
            </w:pPr>
            <w:r w:rsidRPr="004D27C3">
              <w:rPr>
                <w:rFonts w:ascii="Times New Roman" w:hAnsi="Times New Roman" w:cs="Times New Roman"/>
                <w:b/>
                <w:bCs/>
                <w:lang w:eastAsia="en-GB"/>
              </w:rPr>
              <w:t xml:space="preserve">5 </w:t>
            </w:r>
            <w:proofErr w:type="spellStart"/>
            <w:r w:rsidRPr="004D27C3">
              <w:rPr>
                <w:rFonts w:ascii="Times New Roman" w:hAnsi="Times New Roman" w:cs="Times New Roman"/>
                <w:b/>
                <w:bCs/>
                <w:lang w:eastAsia="en-GB"/>
              </w:rPr>
              <w:t>paklausiausios</w:t>
            </w:r>
            <w:proofErr w:type="spellEnd"/>
            <w:r w:rsidRPr="004D27C3">
              <w:rPr>
                <w:rFonts w:ascii="Times New Roman" w:hAnsi="Times New Roman" w:cs="Times New Roman"/>
                <w:b/>
                <w:bCs/>
                <w:lang w:eastAsia="en-GB"/>
              </w:rPr>
              <w:t xml:space="preserve"> </w:t>
            </w:r>
            <w:proofErr w:type="spellStart"/>
            <w:r w:rsidRPr="004D27C3">
              <w:rPr>
                <w:rFonts w:ascii="Times New Roman" w:hAnsi="Times New Roman" w:cs="Times New Roman"/>
                <w:b/>
                <w:bCs/>
                <w:lang w:eastAsia="en-GB"/>
              </w:rPr>
              <w:t>profesijos</w:t>
            </w:r>
            <w:proofErr w:type="spellEnd"/>
            <w:r w:rsidRPr="004D27C3">
              <w:rPr>
                <w:rFonts w:ascii="Times New Roman" w:hAnsi="Times New Roman" w:cs="Times New Roman"/>
                <w:b/>
                <w:bCs/>
                <w:lang w:eastAsia="en-GB"/>
              </w:rPr>
              <w:t xml:space="preserve"> </w:t>
            </w:r>
            <w:proofErr w:type="spellStart"/>
            <w:r w:rsidRPr="004D27C3">
              <w:rPr>
                <w:rFonts w:ascii="Times New Roman" w:hAnsi="Times New Roman" w:cs="Times New Roman"/>
                <w:b/>
                <w:bCs/>
                <w:lang w:eastAsia="en-GB"/>
              </w:rPr>
              <w:t>Telšių</w:t>
            </w:r>
            <w:proofErr w:type="spellEnd"/>
            <w:r w:rsidRPr="004D27C3">
              <w:rPr>
                <w:rFonts w:ascii="Times New Roman" w:hAnsi="Times New Roman" w:cs="Times New Roman"/>
                <w:b/>
                <w:bCs/>
                <w:lang w:eastAsia="en-GB"/>
              </w:rPr>
              <w:t xml:space="preserve"> </w:t>
            </w:r>
            <w:proofErr w:type="spellStart"/>
            <w:r w:rsidRPr="004D27C3">
              <w:rPr>
                <w:rFonts w:ascii="Times New Roman" w:hAnsi="Times New Roman" w:cs="Times New Roman"/>
                <w:b/>
                <w:bCs/>
                <w:lang w:eastAsia="en-GB"/>
              </w:rPr>
              <w:t>apskrityje</w:t>
            </w:r>
            <w:proofErr w:type="spellEnd"/>
          </w:p>
        </w:tc>
      </w:tr>
      <w:tr w:rsidR="004D27C3" w:rsidRPr="004D27C3" w:rsidTr="004D27C3">
        <w:tc>
          <w:tcPr>
            <w:tcW w:w="660" w:type="pct"/>
            <w:tcBorders>
              <w:bottom w:val="single" w:sz="4" w:space="0" w:color="auto"/>
            </w:tcBorders>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Specialistai</w:t>
            </w:r>
            <w:proofErr w:type="spellEnd"/>
          </w:p>
        </w:tc>
        <w:tc>
          <w:tcPr>
            <w:tcW w:w="1178" w:type="pct"/>
            <w:gridSpan w:val="2"/>
            <w:shd w:val="clear" w:color="auto" w:fill="auto"/>
          </w:tcPr>
          <w:p w:rsidR="004D27C3" w:rsidRPr="004D27C3" w:rsidRDefault="004D27C3" w:rsidP="004D27C3">
            <w:pPr>
              <w:tabs>
                <w:tab w:val="left" w:pos="229"/>
              </w:tabs>
              <w:spacing w:line="276" w:lineRule="auto"/>
              <w:ind w:right="-1"/>
              <w:contextualSpacing/>
              <w:rPr>
                <w:rFonts w:ascii="Times New Roman" w:hAnsi="Times New Roman" w:cs="Times New Roman"/>
                <w:lang w:eastAsia="en-GB"/>
              </w:rPr>
            </w:pPr>
            <w:r w:rsidRPr="004D27C3">
              <w:rPr>
                <w:rFonts w:ascii="Times New Roman" w:hAnsi="Times New Roman" w:cs="Times New Roman"/>
                <w:lang w:eastAsia="en-GB"/>
              </w:rPr>
              <w:t>-</w:t>
            </w:r>
          </w:p>
        </w:tc>
        <w:tc>
          <w:tcPr>
            <w:tcW w:w="1325" w:type="pct"/>
            <w:gridSpan w:val="2"/>
            <w:shd w:val="clear" w:color="auto" w:fill="auto"/>
          </w:tcPr>
          <w:p w:rsidR="004D27C3" w:rsidRPr="004D27C3" w:rsidRDefault="004D27C3" w:rsidP="004D27C3">
            <w:pPr>
              <w:tabs>
                <w:tab w:val="left" w:pos="265"/>
              </w:tabs>
              <w:spacing w:line="276" w:lineRule="auto"/>
              <w:ind w:right="-1"/>
              <w:contextualSpacing/>
              <w:rPr>
                <w:rFonts w:ascii="Times New Roman" w:hAnsi="Times New Roman" w:cs="Times New Roman"/>
                <w:lang w:eastAsia="en-GB"/>
              </w:rPr>
            </w:pPr>
            <w:r w:rsidRPr="004D27C3">
              <w:rPr>
                <w:rFonts w:ascii="Times New Roman" w:hAnsi="Times New Roman" w:cs="Times New Roman"/>
                <w:lang w:eastAsia="en-GB"/>
              </w:rPr>
              <w:t>-</w:t>
            </w:r>
          </w:p>
        </w:tc>
        <w:tc>
          <w:tcPr>
            <w:tcW w:w="1837" w:type="pct"/>
            <w:gridSpan w:val="2"/>
            <w:shd w:val="clear" w:color="auto" w:fill="auto"/>
          </w:tcPr>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reklamos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rinkodaros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specialistai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jaunesnieji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socialiniai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darbuotojai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statybos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vadovai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Pr>
                <w:rFonts w:ascii="Times New Roman" w:hAnsi="Times New Roman" w:cs="Times New Roman"/>
                <w:lang w:eastAsia="en-GB"/>
              </w:rPr>
              <w:t>a</w:t>
            </w:r>
            <w:r w:rsidRPr="004D27C3">
              <w:rPr>
                <w:rFonts w:ascii="Times New Roman" w:hAnsi="Times New Roman" w:cs="Times New Roman"/>
                <w:lang w:eastAsia="en-GB"/>
              </w:rPr>
              <w:t>dministravimo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vykdomieji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sekretoriai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apskaitos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buhalterijos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tarnautojai</w:t>
            </w:r>
            <w:proofErr w:type="spellEnd"/>
          </w:p>
        </w:tc>
      </w:tr>
      <w:tr w:rsidR="004D27C3" w:rsidRPr="004D27C3" w:rsidTr="004D27C3">
        <w:tc>
          <w:tcPr>
            <w:tcW w:w="660" w:type="pct"/>
            <w:tcBorders>
              <w:bottom w:val="single" w:sz="4" w:space="0" w:color="auto"/>
            </w:tcBorders>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Kvalifikuoti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darbininkai</w:t>
            </w:r>
            <w:proofErr w:type="spellEnd"/>
          </w:p>
        </w:tc>
        <w:tc>
          <w:tcPr>
            <w:tcW w:w="1178" w:type="pct"/>
            <w:gridSpan w:val="2"/>
            <w:shd w:val="clear" w:color="auto" w:fill="auto"/>
          </w:tcPr>
          <w:p w:rsidR="004D27C3" w:rsidRPr="004D27C3" w:rsidRDefault="004D27C3" w:rsidP="004D27C3">
            <w:pPr>
              <w:numPr>
                <w:ilvl w:val="0"/>
                <w:numId w:val="24"/>
              </w:numPr>
              <w:tabs>
                <w:tab w:val="left" w:pos="177"/>
                <w:tab w:val="left" w:pos="318"/>
              </w:tabs>
              <w:ind w:left="0" w:right="-1" w:firstLine="0"/>
              <w:contextualSpacing/>
              <w:rPr>
                <w:rFonts w:ascii="Times New Roman" w:hAnsi="Times New Roman" w:cs="Times New Roman"/>
                <w:lang w:eastAsia="en-GB"/>
              </w:rPr>
            </w:pPr>
            <w:proofErr w:type="spellStart"/>
            <w:r w:rsidRPr="004D27C3">
              <w:rPr>
                <w:rFonts w:ascii="Times New Roman" w:hAnsi="Times New Roman" w:cs="Times New Roman"/>
                <w:lang w:eastAsia="en-GB"/>
              </w:rPr>
              <w:t>pagalbinis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darbininkas</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tabs>
                <w:tab w:val="left" w:pos="177"/>
                <w:tab w:val="left" w:pos="318"/>
              </w:tabs>
              <w:ind w:left="0" w:right="-1" w:firstLine="0"/>
              <w:contextualSpacing/>
              <w:rPr>
                <w:rFonts w:ascii="Times New Roman" w:hAnsi="Times New Roman" w:cs="Times New Roman"/>
                <w:lang w:eastAsia="en-GB"/>
              </w:rPr>
            </w:pPr>
            <w:proofErr w:type="spellStart"/>
            <w:r w:rsidRPr="004D27C3">
              <w:rPr>
                <w:rFonts w:ascii="Times New Roman" w:hAnsi="Times New Roman" w:cs="Times New Roman"/>
                <w:lang w:eastAsia="en-GB"/>
              </w:rPr>
              <w:t>žemės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ūkio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darbininkas</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tabs>
                <w:tab w:val="left" w:pos="177"/>
                <w:tab w:val="left" w:pos="318"/>
              </w:tabs>
              <w:ind w:left="0" w:right="-1" w:firstLine="0"/>
              <w:contextualSpacing/>
              <w:rPr>
                <w:rFonts w:ascii="Times New Roman" w:hAnsi="Times New Roman" w:cs="Times New Roman"/>
                <w:lang w:eastAsia="en-GB"/>
              </w:rPr>
            </w:pPr>
            <w:proofErr w:type="spellStart"/>
            <w:r w:rsidRPr="004D27C3">
              <w:rPr>
                <w:rFonts w:ascii="Times New Roman" w:hAnsi="Times New Roman" w:cs="Times New Roman"/>
                <w:lang w:eastAsia="en-GB"/>
              </w:rPr>
              <w:t>pardavėjas</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tabs>
                <w:tab w:val="left" w:pos="177"/>
                <w:tab w:val="left" w:pos="318"/>
              </w:tabs>
              <w:ind w:left="0" w:right="-1" w:firstLine="0"/>
              <w:contextualSpacing/>
              <w:rPr>
                <w:rFonts w:ascii="Times New Roman" w:hAnsi="Times New Roman" w:cs="Times New Roman"/>
                <w:lang w:eastAsia="en-GB"/>
              </w:rPr>
            </w:pPr>
            <w:proofErr w:type="spellStart"/>
            <w:r w:rsidRPr="004D27C3">
              <w:rPr>
                <w:rFonts w:ascii="Times New Roman" w:hAnsi="Times New Roman" w:cs="Times New Roman"/>
                <w:lang w:eastAsia="en-GB"/>
              </w:rPr>
              <w:t>vairuotojas</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tabs>
                <w:tab w:val="left" w:pos="177"/>
                <w:tab w:val="left" w:pos="318"/>
              </w:tabs>
              <w:ind w:left="0" w:right="-1" w:firstLine="0"/>
              <w:contextualSpacing/>
              <w:rPr>
                <w:rFonts w:ascii="Times New Roman" w:hAnsi="Times New Roman" w:cs="Times New Roman"/>
                <w:lang w:eastAsia="en-GB"/>
              </w:rPr>
            </w:pPr>
            <w:proofErr w:type="spellStart"/>
            <w:r w:rsidRPr="004D27C3">
              <w:rPr>
                <w:rFonts w:ascii="Times New Roman" w:hAnsi="Times New Roman" w:cs="Times New Roman"/>
                <w:lang w:eastAsia="en-GB"/>
              </w:rPr>
              <w:t>traktorininkas</w:t>
            </w:r>
            <w:proofErr w:type="spellEnd"/>
            <w:r w:rsidRPr="004D27C3">
              <w:rPr>
                <w:rFonts w:ascii="Times New Roman" w:hAnsi="Times New Roman" w:cs="Times New Roman"/>
                <w:lang w:eastAsia="en-GB"/>
              </w:rPr>
              <w:t>;</w:t>
            </w:r>
          </w:p>
          <w:p w:rsidR="004D27C3" w:rsidRPr="004D27C3" w:rsidRDefault="004D27C3" w:rsidP="004D27C3">
            <w:pPr>
              <w:tabs>
                <w:tab w:val="left" w:pos="177"/>
                <w:tab w:val="left" w:pos="318"/>
              </w:tabs>
              <w:ind w:right="-1"/>
              <w:contextualSpacing/>
              <w:rPr>
                <w:rFonts w:ascii="Times New Roman" w:hAnsi="Times New Roman" w:cs="Times New Roman"/>
                <w:lang w:eastAsia="en-GB"/>
              </w:rPr>
            </w:pPr>
            <w:proofErr w:type="spellStart"/>
            <w:r w:rsidRPr="004D27C3">
              <w:rPr>
                <w:rFonts w:ascii="Times New Roman" w:hAnsi="Times New Roman" w:cs="Times New Roman"/>
                <w:lang w:eastAsia="en-GB"/>
              </w:rPr>
              <w:t>virėjas</w:t>
            </w:r>
            <w:proofErr w:type="spellEnd"/>
          </w:p>
        </w:tc>
        <w:tc>
          <w:tcPr>
            <w:tcW w:w="1325" w:type="pct"/>
            <w:gridSpan w:val="2"/>
            <w:shd w:val="clear" w:color="auto" w:fill="auto"/>
          </w:tcPr>
          <w:p w:rsidR="004D27C3" w:rsidRPr="004D27C3" w:rsidRDefault="004D27C3" w:rsidP="004D27C3">
            <w:pPr>
              <w:numPr>
                <w:ilvl w:val="0"/>
                <w:numId w:val="24"/>
              </w:numPr>
              <w:tabs>
                <w:tab w:val="left" w:pos="172"/>
                <w:tab w:val="left" w:pos="265"/>
              </w:tabs>
              <w:ind w:left="172" w:right="-1" w:hanging="172"/>
              <w:contextualSpacing/>
              <w:rPr>
                <w:rFonts w:ascii="Times New Roman" w:hAnsi="Times New Roman" w:cs="Times New Roman"/>
                <w:lang w:eastAsia="en-GB"/>
              </w:rPr>
            </w:pPr>
            <w:proofErr w:type="spellStart"/>
            <w:r w:rsidRPr="004D27C3">
              <w:rPr>
                <w:rFonts w:ascii="Times New Roman" w:hAnsi="Times New Roman" w:cs="Times New Roman"/>
                <w:lang w:eastAsia="en-GB"/>
              </w:rPr>
              <w:t>maisto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pusgaminių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ruošėjas</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tabs>
                <w:tab w:val="left" w:pos="172"/>
                <w:tab w:val="left" w:pos="265"/>
              </w:tabs>
              <w:ind w:left="172" w:right="-1" w:hanging="172"/>
              <w:contextualSpacing/>
              <w:rPr>
                <w:rFonts w:ascii="Times New Roman" w:hAnsi="Times New Roman" w:cs="Times New Roman"/>
                <w:lang w:eastAsia="en-GB"/>
              </w:rPr>
            </w:pPr>
            <w:proofErr w:type="spellStart"/>
            <w:r w:rsidRPr="004D27C3">
              <w:rPr>
                <w:rFonts w:ascii="Times New Roman" w:hAnsi="Times New Roman" w:cs="Times New Roman"/>
                <w:lang w:eastAsia="en-GB"/>
              </w:rPr>
              <w:t>maisto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produktų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gamybos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technologinės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linijos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operatorius</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tabs>
                <w:tab w:val="left" w:pos="172"/>
                <w:tab w:val="left" w:pos="265"/>
              </w:tabs>
              <w:ind w:left="172" w:right="-1" w:hanging="172"/>
              <w:contextualSpacing/>
              <w:rPr>
                <w:rFonts w:ascii="Times New Roman" w:hAnsi="Times New Roman" w:cs="Times New Roman"/>
                <w:lang w:eastAsia="en-GB"/>
              </w:rPr>
            </w:pPr>
            <w:proofErr w:type="spellStart"/>
            <w:r w:rsidRPr="004D27C3">
              <w:rPr>
                <w:rFonts w:ascii="Times New Roman" w:hAnsi="Times New Roman" w:cs="Times New Roman"/>
                <w:lang w:eastAsia="en-GB"/>
              </w:rPr>
              <w:t>suvirintojas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dujomis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elektra</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tabs>
                <w:tab w:val="left" w:pos="172"/>
                <w:tab w:val="left" w:pos="265"/>
              </w:tabs>
              <w:ind w:left="172" w:right="-1" w:hanging="172"/>
              <w:contextualSpacing/>
              <w:rPr>
                <w:rFonts w:ascii="Times New Roman" w:hAnsi="Times New Roman" w:cs="Times New Roman"/>
                <w:lang w:eastAsia="en-GB"/>
              </w:rPr>
            </w:pPr>
            <w:proofErr w:type="spellStart"/>
            <w:r w:rsidRPr="004D27C3">
              <w:rPr>
                <w:rFonts w:ascii="Times New Roman" w:hAnsi="Times New Roman" w:cs="Times New Roman"/>
                <w:lang w:eastAsia="en-GB"/>
              </w:rPr>
              <w:t>pardavėjas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kasininkas</w:t>
            </w:r>
            <w:proofErr w:type="spellEnd"/>
            <w:r w:rsidRPr="004D27C3">
              <w:rPr>
                <w:rFonts w:ascii="Times New Roman" w:hAnsi="Times New Roman" w:cs="Times New Roman"/>
                <w:lang w:eastAsia="en-GB"/>
              </w:rPr>
              <w:t>;</w:t>
            </w:r>
          </w:p>
          <w:p w:rsidR="004D27C3" w:rsidRPr="004D27C3" w:rsidRDefault="004D27C3" w:rsidP="004D27C3">
            <w:pPr>
              <w:tabs>
                <w:tab w:val="left" w:pos="172"/>
                <w:tab w:val="left" w:pos="265"/>
              </w:tabs>
              <w:ind w:left="172" w:right="-1" w:hanging="172"/>
              <w:contextualSpacing/>
              <w:rPr>
                <w:rFonts w:ascii="Times New Roman" w:hAnsi="Times New Roman" w:cs="Times New Roman"/>
                <w:lang w:eastAsia="en-GB"/>
              </w:rPr>
            </w:pPr>
            <w:proofErr w:type="spellStart"/>
            <w:r w:rsidRPr="004D27C3">
              <w:rPr>
                <w:rFonts w:ascii="Times New Roman" w:hAnsi="Times New Roman" w:cs="Times New Roman"/>
                <w:lang w:eastAsia="en-GB"/>
              </w:rPr>
              <w:t>plytų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mūrininkas</w:t>
            </w:r>
            <w:proofErr w:type="spellEnd"/>
          </w:p>
        </w:tc>
        <w:tc>
          <w:tcPr>
            <w:tcW w:w="1837" w:type="pct"/>
            <w:gridSpan w:val="2"/>
            <w:shd w:val="clear" w:color="auto" w:fill="auto"/>
          </w:tcPr>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kepėjai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konditeriai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kitur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nepriskirti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statybininkai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montuotojai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giminiškų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profesijų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darbininkai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miškų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ūkio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giminiškų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profesijų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darbuotojai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statybininkai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darbininkai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izoliuotojai</w:t>
            </w:r>
            <w:proofErr w:type="spellEnd"/>
          </w:p>
        </w:tc>
      </w:tr>
      <w:tr w:rsidR="004D27C3" w:rsidRPr="004D27C3" w:rsidTr="004D27C3">
        <w:tc>
          <w:tcPr>
            <w:tcW w:w="660" w:type="pct"/>
            <w:tcBorders>
              <w:bottom w:val="single" w:sz="4" w:space="0" w:color="auto"/>
            </w:tcBorders>
            <w:shd w:val="clear" w:color="auto" w:fill="auto"/>
          </w:tcPr>
          <w:p w:rsidR="004D27C3" w:rsidRPr="004D27C3" w:rsidRDefault="004D27C3" w:rsidP="004D27C3">
            <w:pPr>
              <w:rPr>
                <w:rFonts w:ascii="Times New Roman" w:hAnsi="Times New Roman" w:cs="Times New Roman"/>
                <w:lang w:eastAsia="en-GB"/>
              </w:rPr>
            </w:pPr>
            <w:proofErr w:type="spellStart"/>
            <w:r w:rsidRPr="004D27C3">
              <w:rPr>
                <w:rFonts w:ascii="Times New Roman" w:hAnsi="Times New Roman" w:cs="Times New Roman"/>
                <w:lang w:eastAsia="en-GB"/>
              </w:rPr>
              <w:t>Nekvalifikuoti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darbininkai</w:t>
            </w:r>
            <w:proofErr w:type="spellEnd"/>
          </w:p>
        </w:tc>
        <w:tc>
          <w:tcPr>
            <w:tcW w:w="1178" w:type="pct"/>
            <w:gridSpan w:val="2"/>
            <w:tcBorders>
              <w:bottom w:val="single" w:sz="4" w:space="0" w:color="auto"/>
            </w:tcBorders>
            <w:shd w:val="clear" w:color="auto" w:fill="auto"/>
          </w:tcPr>
          <w:p w:rsidR="004D27C3" w:rsidRPr="004D27C3" w:rsidRDefault="004D27C3" w:rsidP="004D27C3">
            <w:pPr>
              <w:tabs>
                <w:tab w:val="left" w:pos="229"/>
              </w:tabs>
              <w:ind w:right="-1"/>
              <w:contextualSpacing/>
              <w:rPr>
                <w:rFonts w:ascii="Times New Roman" w:hAnsi="Times New Roman" w:cs="Times New Roman"/>
                <w:lang w:eastAsia="en-GB"/>
              </w:rPr>
            </w:pPr>
            <w:r w:rsidRPr="004D27C3">
              <w:rPr>
                <w:rFonts w:ascii="Times New Roman" w:hAnsi="Times New Roman" w:cs="Times New Roman"/>
                <w:lang w:eastAsia="en-GB"/>
              </w:rPr>
              <w:t>-</w:t>
            </w:r>
          </w:p>
        </w:tc>
        <w:tc>
          <w:tcPr>
            <w:tcW w:w="1325" w:type="pct"/>
            <w:gridSpan w:val="2"/>
            <w:tcBorders>
              <w:bottom w:val="single" w:sz="4" w:space="0" w:color="auto"/>
            </w:tcBorders>
            <w:shd w:val="clear" w:color="auto" w:fill="auto"/>
          </w:tcPr>
          <w:p w:rsidR="004D27C3" w:rsidRPr="004D27C3" w:rsidRDefault="004D27C3" w:rsidP="004D27C3">
            <w:pPr>
              <w:tabs>
                <w:tab w:val="left" w:pos="265"/>
              </w:tabs>
              <w:ind w:right="-1"/>
              <w:contextualSpacing/>
              <w:rPr>
                <w:rFonts w:ascii="Times New Roman" w:hAnsi="Times New Roman" w:cs="Times New Roman"/>
                <w:lang w:eastAsia="en-GB"/>
              </w:rPr>
            </w:pPr>
            <w:r w:rsidRPr="004D27C3">
              <w:rPr>
                <w:rFonts w:ascii="Times New Roman" w:hAnsi="Times New Roman" w:cs="Times New Roman"/>
                <w:lang w:eastAsia="en-GB"/>
              </w:rPr>
              <w:t>-</w:t>
            </w:r>
          </w:p>
        </w:tc>
        <w:tc>
          <w:tcPr>
            <w:tcW w:w="1837" w:type="pct"/>
            <w:gridSpan w:val="2"/>
            <w:tcBorders>
              <w:bottom w:val="single" w:sz="4" w:space="0" w:color="auto"/>
            </w:tcBorders>
            <w:shd w:val="clear" w:color="auto" w:fill="auto"/>
          </w:tcPr>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krovikai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pakuotojai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rankomis</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biurų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viešbučių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kitų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įstaigų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valytojai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kambarinės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pagalbininkai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kitur</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nepriskirti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nekvalifikuoti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lastRenderedPageBreak/>
              <w:t>apdirbimo</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pramonės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darbininkai</w:t>
            </w:r>
            <w:proofErr w:type="spellEnd"/>
            <w:r w:rsidRPr="004D27C3">
              <w:rPr>
                <w:rFonts w:ascii="Times New Roman" w:hAnsi="Times New Roman" w:cs="Times New Roman"/>
                <w:lang w:eastAsia="en-GB"/>
              </w:rPr>
              <w:t>;</w:t>
            </w:r>
          </w:p>
          <w:p w:rsidR="004D27C3" w:rsidRPr="004D27C3" w:rsidRDefault="004D27C3" w:rsidP="004D27C3">
            <w:pPr>
              <w:numPr>
                <w:ilvl w:val="0"/>
                <w:numId w:val="24"/>
              </w:numPr>
              <w:ind w:left="150" w:right="-1" w:hanging="150"/>
              <w:contextualSpacing/>
              <w:rPr>
                <w:rFonts w:ascii="Times New Roman" w:hAnsi="Times New Roman" w:cs="Times New Roman"/>
                <w:lang w:eastAsia="en-GB"/>
              </w:rPr>
            </w:pPr>
            <w:proofErr w:type="spellStart"/>
            <w:r w:rsidRPr="004D27C3">
              <w:rPr>
                <w:rFonts w:ascii="Times New Roman" w:hAnsi="Times New Roman" w:cs="Times New Roman"/>
                <w:lang w:eastAsia="en-GB"/>
              </w:rPr>
              <w:t>nekvalifikuoti</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inžinerinių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statinių</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statybos</w:t>
            </w:r>
            <w:proofErr w:type="spellEnd"/>
            <w:r w:rsidRPr="004D27C3">
              <w:rPr>
                <w:rFonts w:ascii="Times New Roman" w:hAnsi="Times New Roman" w:cs="Times New Roman"/>
                <w:lang w:eastAsia="en-GB"/>
              </w:rPr>
              <w:t xml:space="preserve"> </w:t>
            </w:r>
            <w:proofErr w:type="spellStart"/>
            <w:r w:rsidRPr="004D27C3">
              <w:rPr>
                <w:rFonts w:ascii="Times New Roman" w:hAnsi="Times New Roman" w:cs="Times New Roman"/>
                <w:lang w:eastAsia="en-GB"/>
              </w:rPr>
              <w:t>darbininkai</w:t>
            </w:r>
            <w:proofErr w:type="spellEnd"/>
          </w:p>
        </w:tc>
      </w:tr>
      <w:tr w:rsidR="004D27C3" w:rsidRPr="004D27C3" w:rsidTr="004D27C3">
        <w:tc>
          <w:tcPr>
            <w:tcW w:w="1689" w:type="pct"/>
            <w:gridSpan w:val="2"/>
            <w:tcBorders>
              <w:top w:val="single" w:sz="4" w:space="0" w:color="auto"/>
              <w:left w:val="nil"/>
              <w:bottom w:val="nil"/>
              <w:right w:val="nil"/>
            </w:tcBorders>
          </w:tcPr>
          <w:p w:rsidR="004D27C3" w:rsidRPr="004D27C3" w:rsidRDefault="004D27C3" w:rsidP="004D27C3">
            <w:pPr>
              <w:rPr>
                <w:sz w:val="18"/>
                <w:lang w:eastAsia="en-GB"/>
              </w:rPr>
            </w:pPr>
          </w:p>
        </w:tc>
        <w:tc>
          <w:tcPr>
            <w:tcW w:w="1019" w:type="pct"/>
            <w:gridSpan w:val="2"/>
            <w:tcBorders>
              <w:top w:val="single" w:sz="4" w:space="0" w:color="auto"/>
              <w:left w:val="nil"/>
              <w:bottom w:val="nil"/>
              <w:right w:val="nil"/>
            </w:tcBorders>
          </w:tcPr>
          <w:p w:rsidR="004D27C3" w:rsidRPr="004D27C3" w:rsidRDefault="004D27C3" w:rsidP="004D27C3">
            <w:pPr>
              <w:tabs>
                <w:tab w:val="left" w:pos="229"/>
              </w:tabs>
              <w:ind w:left="239" w:right="-1"/>
              <w:contextualSpacing/>
              <w:rPr>
                <w:sz w:val="18"/>
                <w:lang w:eastAsia="en-GB"/>
              </w:rPr>
            </w:pPr>
          </w:p>
        </w:tc>
        <w:tc>
          <w:tcPr>
            <w:tcW w:w="1278" w:type="pct"/>
            <w:gridSpan w:val="2"/>
            <w:tcBorders>
              <w:top w:val="single" w:sz="4" w:space="0" w:color="auto"/>
              <w:left w:val="nil"/>
              <w:bottom w:val="nil"/>
              <w:right w:val="nil"/>
            </w:tcBorders>
          </w:tcPr>
          <w:p w:rsidR="004D27C3" w:rsidRPr="004D27C3" w:rsidRDefault="004D27C3" w:rsidP="004D27C3">
            <w:pPr>
              <w:tabs>
                <w:tab w:val="left" w:pos="229"/>
              </w:tabs>
              <w:ind w:left="248" w:right="-1"/>
              <w:contextualSpacing/>
              <w:rPr>
                <w:sz w:val="18"/>
                <w:lang w:eastAsia="en-GB"/>
              </w:rPr>
            </w:pPr>
          </w:p>
        </w:tc>
        <w:tc>
          <w:tcPr>
            <w:tcW w:w="1014" w:type="pct"/>
            <w:tcBorders>
              <w:top w:val="single" w:sz="4" w:space="0" w:color="auto"/>
              <w:left w:val="nil"/>
              <w:bottom w:val="nil"/>
              <w:right w:val="nil"/>
            </w:tcBorders>
          </w:tcPr>
          <w:p w:rsidR="004D27C3" w:rsidRPr="004D27C3" w:rsidRDefault="004D27C3" w:rsidP="004D27C3">
            <w:pPr>
              <w:tabs>
                <w:tab w:val="left" w:pos="229"/>
              </w:tabs>
              <w:ind w:left="248" w:right="-1"/>
              <w:contextualSpacing/>
              <w:rPr>
                <w:sz w:val="18"/>
                <w:lang w:eastAsia="en-GB"/>
              </w:rPr>
            </w:pPr>
          </w:p>
        </w:tc>
      </w:tr>
    </w:tbl>
    <w:p w:rsidR="004D27C3" w:rsidRPr="004D27C3" w:rsidRDefault="004D27C3" w:rsidP="004D27C3">
      <w:pPr>
        <w:ind w:firstLine="0"/>
        <w:rPr>
          <w:szCs w:val="24"/>
        </w:rPr>
      </w:pPr>
    </w:p>
    <w:p w:rsidR="004D27C3" w:rsidRPr="003B6105" w:rsidRDefault="004D27C3" w:rsidP="004D27C3">
      <w:pPr>
        <w:pStyle w:val="Antrat"/>
        <w:keepNext/>
        <w:jc w:val="both"/>
        <w:rPr>
          <w:b w:val="0"/>
          <w:lang w:val="en-US" w:eastAsia="en-GB"/>
        </w:rPr>
      </w:pPr>
      <w:r w:rsidRPr="003B6105">
        <w:rPr>
          <w:b w:val="0"/>
        </w:rPr>
        <w:t>Individualūs asmenys</w:t>
      </w:r>
      <w:r w:rsidR="003B6105" w:rsidRPr="003B6105">
        <w:rPr>
          <w:b w:val="0"/>
        </w:rPr>
        <w:t>,</w:t>
      </w:r>
      <w:r w:rsidRPr="003B6105">
        <w:rPr>
          <w:b w:val="0"/>
        </w:rPr>
        <w:t xml:space="preserve"> užsiimantys komercine veikla – 856, iš jų jaunuoliai (18-29 m.) – 181. </w:t>
      </w:r>
      <w:r w:rsidRPr="003B6105">
        <w:rPr>
          <w:b w:val="0"/>
          <w:lang w:eastAsia="en-GB"/>
        </w:rPr>
        <w:t>Rietavo savivaldybėje įregistruoti ūkio subjektai ir asmenys</w:t>
      </w:r>
      <w:r w:rsidR="003B6105" w:rsidRPr="003B6105">
        <w:rPr>
          <w:b w:val="0"/>
          <w:lang w:eastAsia="en-GB"/>
        </w:rPr>
        <w:t>,</w:t>
      </w:r>
      <w:r w:rsidRPr="003B6105">
        <w:rPr>
          <w:b w:val="0"/>
          <w:lang w:eastAsia="en-GB"/>
        </w:rPr>
        <w:t xml:space="preserve"> besiverčiantys komercine veikla</w:t>
      </w:r>
      <w:r w:rsidR="003B6105" w:rsidRPr="003B6105">
        <w:rPr>
          <w:b w:val="0"/>
          <w:lang w:eastAsia="en-GB"/>
        </w:rPr>
        <w:t>,</w:t>
      </w:r>
      <w:r w:rsidRPr="003B6105">
        <w:rPr>
          <w:b w:val="0"/>
          <w:lang w:eastAsia="en-GB"/>
        </w:rPr>
        <w:t xml:space="preserve"> </w:t>
      </w:r>
      <w:r w:rsidRPr="003B6105">
        <w:rPr>
          <w:b w:val="0"/>
          <w:lang w:val="en-US" w:eastAsia="en-GB"/>
        </w:rPr>
        <w:t>2017 – 2019 m.</w:t>
      </w:r>
    </w:p>
    <w:p w:rsidR="004D27C3" w:rsidRPr="004D27C3" w:rsidRDefault="004D27C3" w:rsidP="004D27C3">
      <w:pPr>
        <w:pStyle w:val="Antrat"/>
        <w:keepNext/>
        <w:jc w:val="both"/>
        <w:rPr>
          <w:b w:val="0"/>
          <w:sz w:val="22"/>
          <w:szCs w:val="22"/>
          <w:lang w:val="en-US" w:eastAsia="en-GB"/>
        </w:rPr>
      </w:pPr>
    </w:p>
    <w:tbl>
      <w:tblPr>
        <w:tblStyle w:val="TableGrid1"/>
        <w:tblW w:w="5374" w:type="pct"/>
        <w:tblInd w:w="-176" w:type="dxa"/>
        <w:tblLook w:val="04A0" w:firstRow="1" w:lastRow="0" w:firstColumn="1" w:lastColumn="0" w:noHBand="0" w:noVBand="1"/>
      </w:tblPr>
      <w:tblGrid>
        <w:gridCol w:w="617"/>
        <w:gridCol w:w="506"/>
        <w:gridCol w:w="506"/>
        <w:gridCol w:w="506"/>
        <w:gridCol w:w="506"/>
        <w:gridCol w:w="506"/>
        <w:gridCol w:w="506"/>
        <w:gridCol w:w="506"/>
        <w:gridCol w:w="506"/>
        <w:gridCol w:w="506"/>
        <w:gridCol w:w="506"/>
        <w:gridCol w:w="506"/>
        <w:gridCol w:w="506"/>
        <w:gridCol w:w="506"/>
        <w:gridCol w:w="506"/>
        <w:gridCol w:w="506"/>
        <w:gridCol w:w="506"/>
        <w:gridCol w:w="576"/>
        <w:gridCol w:w="576"/>
        <w:gridCol w:w="576"/>
      </w:tblGrid>
      <w:tr w:rsidR="004D27C3" w:rsidRPr="004D27C3" w:rsidTr="003B6105">
        <w:trPr>
          <w:cantSplit/>
          <w:trHeight w:val="1515"/>
        </w:trPr>
        <w:tc>
          <w:tcPr>
            <w:tcW w:w="295"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Metai</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Akcinė</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bendrovė</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Asociacija</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Bendrija</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Biudžetinė</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įstaiga</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Individuali</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įmonė</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Kooperatinė</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bendrovė</w:t>
            </w:r>
            <w:proofErr w:type="spellEnd"/>
          </w:p>
        </w:tc>
        <w:tc>
          <w:tcPr>
            <w:tcW w:w="242" w:type="pct"/>
            <w:shd w:val="clear" w:color="auto" w:fill="FF9300"/>
            <w:textDirection w:val="tbRl"/>
            <w:vAlign w:val="bottom"/>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Labdaros</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ir</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paramos</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fondas</w:t>
            </w:r>
            <w:proofErr w:type="spellEnd"/>
          </w:p>
        </w:tc>
        <w:tc>
          <w:tcPr>
            <w:tcW w:w="242" w:type="pct"/>
            <w:shd w:val="clear" w:color="auto" w:fill="FF9300"/>
            <w:textDirection w:val="tbRl"/>
            <w:vAlign w:val="bottom"/>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Mažoji</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bendrija</w:t>
            </w:r>
            <w:proofErr w:type="spellEnd"/>
          </w:p>
        </w:tc>
        <w:tc>
          <w:tcPr>
            <w:tcW w:w="242" w:type="pct"/>
            <w:shd w:val="clear" w:color="auto" w:fill="FF9300"/>
            <w:textDirection w:val="tbRl"/>
            <w:vAlign w:val="bottom"/>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Profesinė</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sąjunga</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ar</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susivienijimas</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Sodininkų</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bendrija</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Tikroji</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ūkinė</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bendrija</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Tradicinė</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religinė</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bendruomenė</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ar</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bendrija</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Uždaroji</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akcinė</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bendrovė</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Valstybės</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įmonė</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Viešoji</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įstaiga</w:t>
            </w:r>
            <w:proofErr w:type="spellEnd"/>
          </w:p>
        </w:tc>
        <w:tc>
          <w:tcPr>
            <w:tcW w:w="242"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Žemės</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ūkio</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bendrovė</w:t>
            </w:r>
            <w:proofErr w:type="spellEnd"/>
          </w:p>
        </w:tc>
        <w:tc>
          <w:tcPr>
            <w:tcW w:w="276"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Individuali</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veikla</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pagal</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pažymą</w:t>
            </w:r>
            <w:proofErr w:type="spellEnd"/>
          </w:p>
        </w:tc>
        <w:tc>
          <w:tcPr>
            <w:tcW w:w="276"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Verslo</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liudijimai</w:t>
            </w:r>
            <w:proofErr w:type="spellEnd"/>
          </w:p>
        </w:tc>
        <w:tc>
          <w:tcPr>
            <w:tcW w:w="276" w:type="pct"/>
            <w:shd w:val="clear" w:color="auto" w:fill="FF9300"/>
            <w:textDirection w:val="tbRl"/>
          </w:tcPr>
          <w:p w:rsidR="004D27C3" w:rsidRPr="003B6105" w:rsidRDefault="004D27C3" w:rsidP="004D27C3">
            <w:pPr>
              <w:ind w:left="113" w:right="113"/>
              <w:rPr>
                <w:rFonts w:ascii="Times New Roman" w:hAnsi="Times New Roman" w:cs="Times New Roman"/>
                <w:b/>
                <w:sz w:val="18"/>
                <w:szCs w:val="18"/>
                <w:lang w:eastAsia="en-GB"/>
              </w:rPr>
            </w:pPr>
            <w:proofErr w:type="spellStart"/>
            <w:r w:rsidRPr="003B6105">
              <w:rPr>
                <w:rFonts w:ascii="Times New Roman" w:hAnsi="Times New Roman" w:cs="Times New Roman"/>
                <w:b/>
                <w:sz w:val="18"/>
                <w:szCs w:val="18"/>
                <w:lang w:eastAsia="en-GB"/>
              </w:rPr>
              <w:t>Iš</w:t>
            </w:r>
            <w:proofErr w:type="spellEnd"/>
            <w:r w:rsidRPr="003B6105">
              <w:rPr>
                <w:rFonts w:ascii="Times New Roman" w:hAnsi="Times New Roman" w:cs="Times New Roman"/>
                <w:b/>
                <w:sz w:val="18"/>
                <w:szCs w:val="18"/>
                <w:lang w:eastAsia="en-GB"/>
              </w:rPr>
              <w:t xml:space="preserve"> </w:t>
            </w:r>
            <w:proofErr w:type="spellStart"/>
            <w:r w:rsidRPr="003B6105">
              <w:rPr>
                <w:rFonts w:ascii="Times New Roman" w:hAnsi="Times New Roman" w:cs="Times New Roman"/>
                <w:b/>
                <w:sz w:val="18"/>
                <w:szCs w:val="18"/>
                <w:lang w:eastAsia="en-GB"/>
              </w:rPr>
              <w:t>viso</w:t>
            </w:r>
            <w:proofErr w:type="spellEnd"/>
          </w:p>
        </w:tc>
      </w:tr>
      <w:tr w:rsidR="004D27C3" w:rsidRPr="004D27C3" w:rsidTr="003B6105">
        <w:tc>
          <w:tcPr>
            <w:tcW w:w="295" w:type="pct"/>
            <w:vAlign w:val="center"/>
          </w:tcPr>
          <w:p w:rsidR="004D27C3" w:rsidRPr="004D27C3" w:rsidRDefault="004D27C3" w:rsidP="004D27C3">
            <w:pPr>
              <w:rPr>
                <w:rFonts w:ascii="Times New Roman" w:hAnsi="Times New Roman" w:cs="Times New Roman"/>
                <w:sz w:val="20"/>
                <w:szCs w:val="20"/>
                <w:lang w:eastAsia="en-GB"/>
              </w:rPr>
            </w:pPr>
            <w:r w:rsidRPr="004D27C3">
              <w:rPr>
                <w:rFonts w:ascii="Times New Roman" w:hAnsi="Times New Roman" w:cs="Times New Roman"/>
                <w:sz w:val="20"/>
                <w:szCs w:val="20"/>
                <w:lang w:eastAsia="en-GB"/>
              </w:rPr>
              <w:t>2019</w:t>
            </w:r>
          </w:p>
        </w:tc>
        <w:tc>
          <w:tcPr>
            <w:tcW w:w="242" w:type="pct"/>
            <w:vAlign w:val="center"/>
          </w:tcPr>
          <w:p w:rsidR="004D27C3" w:rsidRPr="004D27C3" w:rsidRDefault="004D27C3" w:rsidP="004D27C3">
            <w:pPr>
              <w:jc w:val="center"/>
              <w:rPr>
                <w:rFonts w:ascii="Times New Roman" w:hAnsi="Times New Roman" w:cs="Times New Roman"/>
                <w:lang w:val="en-US"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1</w:t>
            </w:r>
          </w:p>
        </w:tc>
        <w:tc>
          <w:tcPr>
            <w:tcW w:w="242"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6</w:t>
            </w: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2</w:t>
            </w: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1</w:t>
            </w: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76" w:type="pct"/>
            <w:vAlign w:val="center"/>
          </w:tcPr>
          <w:p w:rsidR="004D27C3" w:rsidRPr="004D27C3" w:rsidRDefault="004D27C3" w:rsidP="004D27C3">
            <w:pPr>
              <w:jc w:val="center"/>
              <w:rPr>
                <w:rFonts w:ascii="Times New Roman" w:hAnsi="Times New Roman" w:cs="Times New Roman"/>
                <w:lang w:val="en-US" w:eastAsia="en-GB"/>
              </w:rPr>
            </w:pPr>
            <w:r w:rsidRPr="004D27C3">
              <w:rPr>
                <w:rFonts w:ascii="Times New Roman" w:hAnsi="Times New Roman" w:cs="Times New Roman"/>
                <w:lang w:val="en-US" w:eastAsia="en-GB"/>
              </w:rPr>
              <w:t>374</w:t>
            </w:r>
          </w:p>
        </w:tc>
        <w:tc>
          <w:tcPr>
            <w:tcW w:w="276"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482</w:t>
            </w:r>
          </w:p>
        </w:tc>
        <w:tc>
          <w:tcPr>
            <w:tcW w:w="276" w:type="pct"/>
            <w:shd w:val="clear" w:color="auto" w:fill="FF9300"/>
            <w:vAlign w:val="center"/>
          </w:tcPr>
          <w:p w:rsidR="004D27C3" w:rsidRPr="004D27C3" w:rsidRDefault="004D27C3" w:rsidP="004D27C3">
            <w:pPr>
              <w:jc w:val="center"/>
              <w:rPr>
                <w:rFonts w:ascii="Times New Roman" w:hAnsi="Times New Roman" w:cs="Times New Roman"/>
                <w:b/>
                <w:lang w:val="en-US" w:eastAsia="en-GB"/>
              </w:rPr>
            </w:pPr>
            <w:r w:rsidRPr="004D27C3">
              <w:rPr>
                <w:rFonts w:ascii="Times New Roman" w:hAnsi="Times New Roman" w:cs="Times New Roman"/>
                <w:b/>
                <w:lang w:val="en-US" w:eastAsia="en-GB"/>
              </w:rPr>
              <w:t>866</w:t>
            </w:r>
          </w:p>
        </w:tc>
      </w:tr>
      <w:tr w:rsidR="004D27C3" w:rsidRPr="004D27C3" w:rsidTr="003B6105">
        <w:tc>
          <w:tcPr>
            <w:tcW w:w="295" w:type="pct"/>
            <w:vAlign w:val="center"/>
          </w:tcPr>
          <w:p w:rsidR="004D27C3" w:rsidRPr="004D27C3" w:rsidRDefault="004D27C3" w:rsidP="004D27C3">
            <w:pPr>
              <w:jc w:val="center"/>
              <w:rPr>
                <w:rFonts w:ascii="Times New Roman" w:hAnsi="Times New Roman" w:cs="Times New Roman"/>
                <w:sz w:val="20"/>
                <w:szCs w:val="20"/>
                <w:lang w:val="en-US" w:eastAsia="en-GB"/>
              </w:rPr>
            </w:pPr>
            <w:r w:rsidRPr="004D27C3">
              <w:rPr>
                <w:rFonts w:ascii="Times New Roman" w:hAnsi="Times New Roman" w:cs="Times New Roman"/>
                <w:sz w:val="20"/>
                <w:szCs w:val="20"/>
                <w:lang w:eastAsia="en-GB"/>
              </w:rPr>
              <w:t>2018</w:t>
            </w: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1</w:t>
            </w: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5</w:t>
            </w: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9</w:t>
            </w: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42" w:type="pct"/>
            <w:vAlign w:val="center"/>
          </w:tcPr>
          <w:p w:rsidR="004D27C3" w:rsidRPr="004D27C3" w:rsidRDefault="004D27C3" w:rsidP="004D27C3">
            <w:pPr>
              <w:jc w:val="center"/>
              <w:rPr>
                <w:rFonts w:ascii="Times New Roman" w:hAnsi="Times New Roman" w:cs="Times New Roman"/>
                <w:lang w:eastAsia="en-GB"/>
              </w:rPr>
            </w:pPr>
          </w:p>
        </w:tc>
        <w:tc>
          <w:tcPr>
            <w:tcW w:w="276"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val="en-US" w:eastAsia="en-GB"/>
              </w:rPr>
              <w:t>278</w:t>
            </w:r>
          </w:p>
        </w:tc>
        <w:tc>
          <w:tcPr>
            <w:tcW w:w="276" w:type="pct"/>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238</w:t>
            </w:r>
          </w:p>
        </w:tc>
        <w:tc>
          <w:tcPr>
            <w:tcW w:w="276" w:type="pct"/>
            <w:shd w:val="clear" w:color="auto" w:fill="FF9300"/>
            <w:vAlign w:val="center"/>
          </w:tcPr>
          <w:p w:rsidR="004D27C3" w:rsidRPr="004D27C3" w:rsidRDefault="004D27C3" w:rsidP="004D27C3">
            <w:pPr>
              <w:jc w:val="center"/>
              <w:rPr>
                <w:rFonts w:ascii="Times New Roman" w:hAnsi="Times New Roman" w:cs="Times New Roman"/>
                <w:b/>
                <w:lang w:eastAsia="en-GB"/>
              </w:rPr>
            </w:pPr>
            <w:r w:rsidRPr="004D27C3">
              <w:rPr>
                <w:rFonts w:ascii="Times New Roman" w:hAnsi="Times New Roman" w:cs="Times New Roman"/>
                <w:b/>
                <w:lang w:eastAsia="en-GB"/>
              </w:rPr>
              <w:t>516</w:t>
            </w:r>
          </w:p>
        </w:tc>
      </w:tr>
      <w:tr w:rsidR="004D27C3" w:rsidRPr="004D27C3" w:rsidTr="003B6105">
        <w:tc>
          <w:tcPr>
            <w:tcW w:w="295" w:type="pct"/>
            <w:tcBorders>
              <w:bottom w:val="single" w:sz="4" w:space="0" w:color="auto"/>
            </w:tcBorders>
            <w:vAlign w:val="center"/>
          </w:tcPr>
          <w:p w:rsidR="004D27C3" w:rsidRPr="004D27C3" w:rsidRDefault="004D27C3" w:rsidP="004D27C3">
            <w:pPr>
              <w:jc w:val="center"/>
              <w:rPr>
                <w:rFonts w:ascii="Times New Roman" w:hAnsi="Times New Roman" w:cs="Times New Roman"/>
                <w:sz w:val="20"/>
                <w:szCs w:val="20"/>
                <w:lang w:eastAsia="en-GB"/>
              </w:rPr>
            </w:pPr>
            <w:r w:rsidRPr="004D27C3">
              <w:rPr>
                <w:rFonts w:ascii="Times New Roman" w:hAnsi="Times New Roman" w:cs="Times New Roman"/>
                <w:sz w:val="20"/>
                <w:szCs w:val="20"/>
                <w:lang w:val="en-US" w:eastAsia="en-GB"/>
              </w:rPr>
              <w:t>2017</w:t>
            </w: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1</w:t>
            </w: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5</w:t>
            </w: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6</w:t>
            </w: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1</w:t>
            </w:r>
          </w:p>
        </w:tc>
        <w:tc>
          <w:tcPr>
            <w:tcW w:w="242"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p>
        </w:tc>
        <w:tc>
          <w:tcPr>
            <w:tcW w:w="276"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226</w:t>
            </w:r>
          </w:p>
        </w:tc>
        <w:tc>
          <w:tcPr>
            <w:tcW w:w="276" w:type="pct"/>
            <w:tcBorders>
              <w:bottom w:val="single" w:sz="4" w:space="0" w:color="auto"/>
            </w:tcBorders>
            <w:vAlign w:val="center"/>
          </w:tcPr>
          <w:p w:rsidR="004D27C3" w:rsidRPr="004D27C3" w:rsidRDefault="004D27C3" w:rsidP="004D27C3">
            <w:pPr>
              <w:jc w:val="center"/>
              <w:rPr>
                <w:rFonts w:ascii="Times New Roman" w:hAnsi="Times New Roman" w:cs="Times New Roman"/>
                <w:lang w:eastAsia="en-GB"/>
              </w:rPr>
            </w:pPr>
            <w:r w:rsidRPr="004D27C3">
              <w:rPr>
                <w:rFonts w:ascii="Times New Roman" w:hAnsi="Times New Roman" w:cs="Times New Roman"/>
                <w:lang w:eastAsia="en-GB"/>
              </w:rPr>
              <w:t>262</w:t>
            </w:r>
          </w:p>
        </w:tc>
        <w:tc>
          <w:tcPr>
            <w:tcW w:w="276" w:type="pct"/>
            <w:tcBorders>
              <w:bottom w:val="single" w:sz="4" w:space="0" w:color="auto"/>
            </w:tcBorders>
            <w:shd w:val="clear" w:color="auto" w:fill="FF9300"/>
            <w:vAlign w:val="center"/>
          </w:tcPr>
          <w:p w:rsidR="004D27C3" w:rsidRPr="004D27C3" w:rsidRDefault="004D27C3" w:rsidP="004D27C3">
            <w:pPr>
              <w:jc w:val="center"/>
              <w:rPr>
                <w:rFonts w:ascii="Times New Roman" w:hAnsi="Times New Roman" w:cs="Times New Roman"/>
                <w:b/>
                <w:lang w:eastAsia="en-GB"/>
              </w:rPr>
            </w:pPr>
            <w:r w:rsidRPr="004D27C3">
              <w:rPr>
                <w:rFonts w:ascii="Times New Roman" w:hAnsi="Times New Roman" w:cs="Times New Roman"/>
                <w:b/>
                <w:lang w:eastAsia="en-GB"/>
              </w:rPr>
              <w:t>488</w:t>
            </w:r>
          </w:p>
        </w:tc>
      </w:tr>
      <w:tr w:rsidR="004D27C3" w:rsidRPr="004D27C3" w:rsidTr="003B6105">
        <w:tc>
          <w:tcPr>
            <w:tcW w:w="295"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42"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76"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76"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c>
          <w:tcPr>
            <w:tcW w:w="276" w:type="pct"/>
            <w:tcBorders>
              <w:top w:val="single" w:sz="4" w:space="0" w:color="auto"/>
              <w:left w:val="nil"/>
              <w:bottom w:val="nil"/>
              <w:right w:val="nil"/>
            </w:tcBorders>
            <w:vAlign w:val="center"/>
          </w:tcPr>
          <w:p w:rsidR="004D27C3" w:rsidRPr="004D27C3" w:rsidRDefault="004D27C3" w:rsidP="004D27C3">
            <w:pPr>
              <w:jc w:val="center"/>
              <w:rPr>
                <w:rFonts w:ascii="Times New Roman" w:hAnsi="Times New Roman" w:cs="Times New Roman"/>
                <w:lang w:eastAsia="en-GB"/>
              </w:rPr>
            </w:pPr>
          </w:p>
        </w:tc>
      </w:tr>
    </w:tbl>
    <w:p w:rsidR="004D27C3" w:rsidRPr="003B6105" w:rsidRDefault="004D27C3" w:rsidP="004D27C3">
      <w:pPr>
        <w:pStyle w:val="Antrat"/>
        <w:keepNext/>
        <w:jc w:val="both"/>
        <w:rPr>
          <w:lang w:eastAsia="en-GB"/>
        </w:rPr>
      </w:pPr>
      <w:r w:rsidRPr="004D27C3">
        <w:t xml:space="preserve"> </w:t>
      </w:r>
      <w:r w:rsidRPr="003B6105">
        <w:rPr>
          <w:lang w:eastAsia="en-GB"/>
        </w:rPr>
        <w:t>Rietavo savivaldybėje įregistruoti, išregistruoti, bankrutavę ir veikiantys ūkio subjektai 2017 - 2019 m.</w:t>
      </w:r>
    </w:p>
    <w:tbl>
      <w:tblPr>
        <w:tblStyle w:val="TableGrid2"/>
        <w:tblW w:w="5000" w:type="pct"/>
        <w:tblLook w:val="04A0" w:firstRow="1" w:lastRow="0" w:firstColumn="1" w:lastColumn="0" w:noHBand="0" w:noVBand="1"/>
      </w:tblPr>
      <w:tblGrid>
        <w:gridCol w:w="1604"/>
        <w:gridCol w:w="540"/>
        <w:gridCol w:w="540"/>
        <w:gridCol w:w="542"/>
        <w:gridCol w:w="540"/>
        <w:gridCol w:w="540"/>
        <w:gridCol w:w="542"/>
        <w:gridCol w:w="540"/>
        <w:gridCol w:w="540"/>
        <w:gridCol w:w="542"/>
        <w:gridCol w:w="540"/>
        <w:gridCol w:w="540"/>
        <w:gridCol w:w="542"/>
        <w:gridCol w:w="540"/>
        <w:gridCol w:w="540"/>
        <w:gridCol w:w="542"/>
      </w:tblGrid>
      <w:tr w:rsidR="004D27C3" w:rsidRPr="004D27C3" w:rsidTr="00200030">
        <w:trPr>
          <w:trHeight w:val="114"/>
          <w:tblHeader/>
        </w:trPr>
        <w:tc>
          <w:tcPr>
            <w:tcW w:w="825" w:type="pct"/>
            <w:vMerge w:val="restart"/>
            <w:shd w:val="clear" w:color="auto" w:fill="FF9300"/>
            <w:vAlign w:val="center"/>
          </w:tcPr>
          <w:p w:rsidR="004D27C3" w:rsidRPr="004D27C3" w:rsidRDefault="004D27C3" w:rsidP="004D27C3">
            <w:pPr>
              <w:jc w:val="center"/>
              <w:rPr>
                <w:rFonts w:ascii="Times New Roman" w:hAnsi="Times New Roman" w:cs="Times New Roman"/>
                <w:bCs/>
                <w:sz w:val="20"/>
                <w:szCs w:val="21"/>
                <w:lang w:eastAsia="en-GB"/>
              </w:rPr>
            </w:pPr>
            <w:proofErr w:type="spellStart"/>
            <w:r w:rsidRPr="004D27C3">
              <w:rPr>
                <w:rFonts w:ascii="Times New Roman" w:hAnsi="Times New Roman" w:cs="Times New Roman"/>
                <w:bCs/>
                <w:sz w:val="20"/>
                <w:szCs w:val="21"/>
                <w:lang w:eastAsia="en-GB"/>
              </w:rPr>
              <w:t>Ūkio</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subjektų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teisinė</w:t>
            </w:r>
            <w:proofErr w:type="spellEnd"/>
            <w:r w:rsidRPr="004D27C3">
              <w:rPr>
                <w:rFonts w:ascii="Times New Roman" w:hAnsi="Times New Roman" w:cs="Times New Roman"/>
                <w:bCs/>
                <w:sz w:val="20"/>
                <w:szCs w:val="21"/>
                <w:lang w:eastAsia="en-GB"/>
              </w:rPr>
              <w:t xml:space="preserve"> forma</w:t>
            </w:r>
          </w:p>
        </w:tc>
        <w:tc>
          <w:tcPr>
            <w:tcW w:w="835" w:type="pct"/>
            <w:gridSpan w:val="3"/>
            <w:vMerge w:val="restart"/>
            <w:shd w:val="clear" w:color="auto" w:fill="FF9300"/>
            <w:vAlign w:val="center"/>
          </w:tcPr>
          <w:p w:rsidR="004D27C3" w:rsidRPr="004D27C3" w:rsidRDefault="004D27C3" w:rsidP="004D27C3">
            <w:pPr>
              <w:jc w:val="center"/>
              <w:rPr>
                <w:rFonts w:ascii="Times New Roman" w:hAnsi="Times New Roman" w:cs="Times New Roman"/>
                <w:bCs/>
                <w:sz w:val="20"/>
                <w:szCs w:val="21"/>
                <w:lang w:eastAsia="en-GB"/>
              </w:rPr>
            </w:pPr>
            <w:proofErr w:type="spellStart"/>
            <w:r w:rsidRPr="004D27C3">
              <w:rPr>
                <w:rFonts w:ascii="Times New Roman" w:hAnsi="Times New Roman" w:cs="Times New Roman"/>
                <w:bCs/>
                <w:sz w:val="20"/>
                <w:szCs w:val="21"/>
                <w:lang w:eastAsia="en-GB"/>
              </w:rPr>
              <w:t>Įregistruotų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ūkio</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subjektų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skaičius</w:t>
            </w:r>
            <w:proofErr w:type="spellEnd"/>
            <w:r w:rsidRPr="004D27C3">
              <w:rPr>
                <w:rFonts w:ascii="Times New Roman" w:hAnsi="Times New Roman" w:cs="Times New Roman"/>
                <w:bCs/>
                <w:sz w:val="20"/>
                <w:szCs w:val="21"/>
                <w:lang w:eastAsia="en-GB"/>
              </w:rPr>
              <w:t xml:space="preserve"> per </w:t>
            </w:r>
            <w:proofErr w:type="spellStart"/>
            <w:r w:rsidRPr="004D27C3">
              <w:rPr>
                <w:rFonts w:ascii="Times New Roman" w:hAnsi="Times New Roman" w:cs="Times New Roman"/>
                <w:bCs/>
                <w:sz w:val="20"/>
                <w:szCs w:val="21"/>
                <w:lang w:eastAsia="en-GB"/>
              </w:rPr>
              <w:t>metus</w:t>
            </w:r>
            <w:proofErr w:type="spellEnd"/>
          </w:p>
        </w:tc>
        <w:tc>
          <w:tcPr>
            <w:tcW w:w="835" w:type="pct"/>
            <w:gridSpan w:val="3"/>
            <w:vMerge w:val="restart"/>
            <w:shd w:val="clear" w:color="auto" w:fill="FF9300"/>
            <w:vAlign w:val="center"/>
          </w:tcPr>
          <w:p w:rsidR="004D27C3" w:rsidRPr="004D27C3" w:rsidRDefault="004D27C3" w:rsidP="004D27C3">
            <w:pPr>
              <w:jc w:val="center"/>
              <w:rPr>
                <w:rFonts w:ascii="Times New Roman" w:hAnsi="Times New Roman" w:cs="Times New Roman"/>
                <w:bCs/>
                <w:sz w:val="20"/>
                <w:szCs w:val="21"/>
                <w:lang w:eastAsia="en-GB"/>
              </w:rPr>
            </w:pPr>
            <w:proofErr w:type="spellStart"/>
            <w:r w:rsidRPr="004D27C3">
              <w:rPr>
                <w:rFonts w:ascii="Times New Roman" w:hAnsi="Times New Roman" w:cs="Times New Roman"/>
                <w:bCs/>
                <w:sz w:val="20"/>
                <w:szCs w:val="21"/>
                <w:lang w:eastAsia="en-GB"/>
              </w:rPr>
              <w:t>Išregistruotų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ūkio</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subjektų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skaičius</w:t>
            </w:r>
            <w:proofErr w:type="spellEnd"/>
            <w:r w:rsidRPr="004D27C3">
              <w:rPr>
                <w:rFonts w:ascii="Times New Roman" w:hAnsi="Times New Roman" w:cs="Times New Roman"/>
                <w:bCs/>
                <w:sz w:val="20"/>
                <w:szCs w:val="21"/>
                <w:lang w:eastAsia="en-GB"/>
              </w:rPr>
              <w:t xml:space="preserve"> per </w:t>
            </w:r>
            <w:proofErr w:type="spellStart"/>
            <w:r w:rsidRPr="004D27C3">
              <w:rPr>
                <w:rFonts w:ascii="Times New Roman" w:hAnsi="Times New Roman" w:cs="Times New Roman"/>
                <w:bCs/>
                <w:sz w:val="20"/>
                <w:szCs w:val="21"/>
                <w:lang w:eastAsia="en-GB"/>
              </w:rPr>
              <w:t>metus</w:t>
            </w:r>
            <w:proofErr w:type="spellEnd"/>
          </w:p>
        </w:tc>
        <w:tc>
          <w:tcPr>
            <w:tcW w:w="835" w:type="pct"/>
            <w:gridSpan w:val="3"/>
            <w:vMerge w:val="restart"/>
            <w:shd w:val="clear" w:color="auto" w:fill="FF9300"/>
            <w:vAlign w:val="center"/>
          </w:tcPr>
          <w:p w:rsidR="004D27C3" w:rsidRPr="004D27C3" w:rsidRDefault="004D27C3" w:rsidP="004D27C3">
            <w:pPr>
              <w:jc w:val="center"/>
              <w:rPr>
                <w:rFonts w:ascii="Times New Roman" w:hAnsi="Times New Roman" w:cs="Times New Roman"/>
                <w:bCs/>
                <w:sz w:val="20"/>
                <w:szCs w:val="21"/>
                <w:lang w:eastAsia="en-GB"/>
              </w:rPr>
            </w:pPr>
            <w:proofErr w:type="spellStart"/>
            <w:r w:rsidRPr="004D27C3">
              <w:rPr>
                <w:rFonts w:ascii="Times New Roman" w:hAnsi="Times New Roman" w:cs="Times New Roman"/>
                <w:bCs/>
                <w:sz w:val="20"/>
                <w:szCs w:val="21"/>
                <w:lang w:eastAsia="en-GB"/>
              </w:rPr>
              <w:t>Registruotų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juridinių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asmenų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skaičius</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gruodžio</w:t>
            </w:r>
            <w:proofErr w:type="spellEnd"/>
            <w:r w:rsidRPr="004D27C3">
              <w:rPr>
                <w:rFonts w:ascii="Times New Roman" w:hAnsi="Times New Roman" w:cs="Times New Roman"/>
                <w:bCs/>
                <w:sz w:val="20"/>
                <w:szCs w:val="21"/>
                <w:lang w:eastAsia="en-GB"/>
              </w:rPr>
              <w:t xml:space="preserve"> </w:t>
            </w:r>
            <w:r w:rsidRPr="004D27C3">
              <w:rPr>
                <w:rFonts w:ascii="Times New Roman" w:hAnsi="Times New Roman" w:cs="Times New Roman"/>
                <w:bCs/>
                <w:sz w:val="20"/>
                <w:szCs w:val="21"/>
                <w:lang w:val="en-US" w:eastAsia="en-GB"/>
              </w:rPr>
              <w:t>31 d.</w:t>
            </w:r>
          </w:p>
        </w:tc>
        <w:tc>
          <w:tcPr>
            <w:tcW w:w="1670" w:type="pct"/>
            <w:gridSpan w:val="6"/>
            <w:shd w:val="clear" w:color="auto" w:fill="FF9300"/>
            <w:vAlign w:val="center"/>
          </w:tcPr>
          <w:p w:rsidR="004D27C3" w:rsidRPr="004D27C3" w:rsidRDefault="004D27C3" w:rsidP="004D27C3">
            <w:pPr>
              <w:jc w:val="center"/>
              <w:rPr>
                <w:rFonts w:ascii="Times New Roman" w:hAnsi="Times New Roman" w:cs="Times New Roman"/>
                <w:bCs/>
                <w:sz w:val="20"/>
                <w:szCs w:val="21"/>
                <w:lang w:eastAsia="en-GB"/>
              </w:rPr>
            </w:pPr>
            <w:proofErr w:type="spellStart"/>
            <w:r w:rsidRPr="004D27C3">
              <w:rPr>
                <w:rFonts w:ascii="Times New Roman" w:hAnsi="Times New Roman" w:cs="Times New Roman"/>
                <w:bCs/>
                <w:sz w:val="20"/>
                <w:szCs w:val="21"/>
                <w:lang w:eastAsia="en-GB"/>
              </w:rPr>
              <w:t>Iš</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jų</w:t>
            </w:r>
            <w:proofErr w:type="spellEnd"/>
          </w:p>
        </w:tc>
      </w:tr>
      <w:tr w:rsidR="004D27C3" w:rsidRPr="004D27C3" w:rsidTr="00200030">
        <w:trPr>
          <w:trHeight w:val="113"/>
          <w:tblHeader/>
        </w:trPr>
        <w:tc>
          <w:tcPr>
            <w:tcW w:w="825" w:type="pct"/>
            <w:vMerge/>
            <w:shd w:val="clear" w:color="auto" w:fill="FF9300"/>
            <w:vAlign w:val="center"/>
          </w:tcPr>
          <w:p w:rsidR="004D27C3" w:rsidRPr="004D27C3" w:rsidRDefault="004D27C3" w:rsidP="004D27C3">
            <w:pPr>
              <w:jc w:val="center"/>
              <w:rPr>
                <w:rFonts w:ascii="Times New Roman" w:hAnsi="Times New Roman" w:cs="Times New Roman"/>
                <w:b/>
                <w:sz w:val="20"/>
                <w:szCs w:val="21"/>
                <w:lang w:eastAsia="en-GB"/>
              </w:rPr>
            </w:pPr>
          </w:p>
        </w:tc>
        <w:tc>
          <w:tcPr>
            <w:tcW w:w="835" w:type="pct"/>
            <w:gridSpan w:val="3"/>
            <w:vMerge/>
            <w:shd w:val="clear" w:color="auto" w:fill="FF9300"/>
            <w:vAlign w:val="center"/>
          </w:tcPr>
          <w:p w:rsidR="004D27C3" w:rsidRPr="004D27C3" w:rsidRDefault="004D27C3" w:rsidP="004D27C3">
            <w:pPr>
              <w:jc w:val="center"/>
              <w:rPr>
                <w:rFonts w:ascii="Times New Roman" w:hAnsi="Times New Roman" w:cs="Times New Roman"/>
                <w:b/>
                <w:sz w:val="20"/>
                <w:szCs w:val="21"/>
                <w:lang w:eastAsia="en-GB"/>
              </w:rPr>
            </w:pPr>
          </w:p>
        </w:tc>
        <w:tc>
          <w:tcPr>
            <w:tcW w:w="835" w:type="pct"/>
            <w:gridSpan w:val="3"/>
            <w:vMerge/>
            <w:shd w:val="clear" w:color="auto" w:fill="FF9300"/>
            <w:vAlign w:val="center"/>
          </w:tcPr>
          <w:p w:rsidR="004D27C3" w:rsidRPr="004D27C3" w:rsidRDefault="004D27C3" w:rsidP="004D27C3">
            <w:pPr>
              <w:jc w:val="center"/>
              <w:rPr>
                <w:rFonts w:ascii="Times New Roman" w:hAnsi="Times New Roman" w:cs="Times New Roman"/>
                <w:b/>
                <w:sz w:val="20"/>
                <w:szCs w:val="21"/>
                <w:lang w:eastAsia="en-GB"/>
              </w:rPr>
            </w:pPr>
          </w:p>
        </w:tc>
        <w:tc>
          <w:tcPr>
            <w:tcW w:w="835" w:type="pct"/>
            <w:gridSpan w:val="3"/>
            <w:vMerge/>
            <w:shd w:val="clear" w:color="auto" w:fill="FF9300"/>
            <w:vAlign w:val="center"/>
          </w:tcPr>
          <w:p w:rsidR="004D27C3" w:rsidRPr="004D27C3" w:rsidRDefault="004D27C3" w:rsidP="004D27C3">
            <w:pPr>
              <w:jc w:val="center"/>
              <w:rPr>
                <w:rFonts w:ascii="Times New Roman" w:hAnsi="Times New Roman" w:cs="Times New Roman"/>
                <w:b/>
                <w:sz w:val="20"/>
                <w:szCs w:val="21"/>
                <w:lang w:eastAsia="en-GB"/>
              </w:rPr>
            </w:pPr>
          </w:p>
        </w:tc>
        <w:tc>
          <w:tcPr>
            <w:tcW w:w="835" w:type="pct"/>
            <w:gridSpan w:val="3"/>
            <w:shd w:val="clear" w:color="auto" w:fill="FF9300"/>
            <w:vAlign w:val="center"/>
          </w:tcPr>
          <w:p w:rsidR="004D27C3" w:rsidRPr="004D27C3" w:rsidRDefault="004D27C3" w:rsidP="004D27C3">
            <w:pPr>
              <w:jc w:val="center"/>
              <w:rPr>
                <w:rFonts w:ascii="Times New Roman" w:hAnsi="Times New Roman" w:cs="Times New Roman"/>
                <w:bCs/>
                <w:sz w:val="20"/>
                <w:szCs w:val="21"/>
                <w:lang w:eastAsia="en-GB"/>
              </w:rPr>
            </w:pPr>
            <w:proofErr w:type="spellStart"/>
            <w:r w:rsidRPr="004D27C3">
              <w:rPr>
                <w:rFonts w:ascii="Times New Roman" w:hAnsi="Times New Roman" w:cs="Times New Roman"/>
                <w:bCs/>
                <w:sz w:val="20"/>
                <w:szCs w:val="21"/>
                <w:lang w:eastAsia="en-GB"/>
              </w:rPr>
              <w:t>veikiančių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juridinių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asmenų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skaičius</w:t>
            </w:r>
            <w:proofErr w:type="spellEnd"/>
          </w:p>
        </w:tc>
        <w:tc>
          <w:tcPr>
            <w:tcW w:w="835" w:type="pct"/>
            <w:gridSpan w:val="3"/>
            <w:shd w:val="clear" w:color="auto" w:fill="FF9300"/>
            <w:vAlign w:val="center"/>
          </w:tcPr>
          <w:p w:rsidR="004D27C3" w:rsidRPr="004D27C3" w:rsidRDefault="004D27C3" w:rsidP="004D27C3">
            <w:pPr>
              <w:jc w:val="center"/>
              <w:rPr>
                <w:rFonts w:ascii="Times New Roman" w:hAnsi="Times New Roman" w:cs="Times New Roman"/>
                <w:bCs/>
                <w:sz w:val="20"/>
                <w:szCs w:val="21"/>
                <w:lang w:eastAsia="en-GB"/>
              </w:rPr>
            </w:pPr>
            <w:proofErr w:type="spellStart"/>
            <w:r w:rsidRPr="004D27C3">
              <w:rPr>
                <w:rFonts w:ascii="Times New Roman" w:hAnsi="Times New Roman" w:cs="Times New Roman"/>
                <w:bCs/>
                <w:sz w:val="20"/>
                <w:szCs w:val="21"/>
                <w:lang w:eastAsia="en-GB"/>
              </w:rPr>
              <w:t>bankrutavusių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likviduojamų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juridinių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asmenų</w:t>
            </w:r>
            <w:proofErr w:type="spellEnd"/>
            <w:r w:rsidRPr="004D27C3">
              <w:rPr>
                <w:rFonts w:ascii="Times New Roman" w:hAnsi="Times New Roman" w:cs="Times New Roman"/>
                <w:bCs/>
                <w:sz w:val="20"/>
                <w:szCs w:val="21"/>
                <w:lang w:eastAsia="en-GB"/>
              </w:rPr>
              <w:t xml:space="preserve"> </w:t>
            </w:r>
            <w:proofErr w:type="spellStart"/>
            <w:r w:rsidRPr="004D27C3">
              <w:rPr>
                <w:rFonts w:ascii="Times New Roman" w:hAnsi="Times New Roman" w:cs="Times New Roman"/>
                <w:bCs/>
                <w:sz w:val="20"/>
                <w:szCs w:val="21"/>
                <w:lang w:eastAsia="en-GB"/>
              </w:rPr>
              <w:t>skaičius</w:t>
            </w:r>
            <w:proofErr w:type="spellEnd"/>
          </w:p>
        </w:tc>
      </w:tr>
      <w:tr w:rsidR="004D27C3" w:rsidRPr="004D27C3" w:rsidTr="00200030">
        <w:trPr>
          <w:trHeight w:val="113"/>
          <w:tblHeader/>
        </w:trPr>
        <w:tc>
          <w:tcPr>
            <w:tcW w:w="825" w:type="pct"/>
            <w:vAlign w:val="center"/>
          </w:tcPr>
          <w:p w:rsidR="004D27C3" w:rsidRPr="004D27C3" w:rsidRDefault="004D27C3" w:rsidP="004D27C3">
            <w:pPr>
              <w:rPr>
                <w:rFonts w:ascii="Times New Roman" w:hAnsi="Times New Roman" w:cs="Times New Roman"/>
                <w:sz w:val="16"/>
                <w:szCs w:val="16"/>
                <w:lang w:eastAsia="en-GB"/>
              </w:rPr>
            </w:pPr>
            <w:proofErr w:type="spellStart"/>
            <w:r w:rsidRPr="004D27C3">
              <w:rPr>
                <w:rFonts w:ascii="Times New Roman" w:hAnsi="Times New Roman" w:cs="Times New Roman"/>
                <w:sz w:val="16"/>
                <w:szCs w:val="16"/>
                <w:lang w:eastAsia="en-GB"/>
              </w:rPr>
              <w:t>Metai</w:t>
            </w:r>
            <w:proofErr w:type="spellEnd"/>
            <w:r w:rsidRPr="004D27C3">
              <w:rPr>
                <w:rFonts w:ascii="Times New Roman" w:hAnsi="Times New Roman" w:cs="Times New Roman"/>
                <w:sz w:val="16"/>
                <w:szCs w:val="16"/>
                <w:lang w:eastAsia="en-GB"/>
              </w:rPr>
              <w:t>:</w:t>
            </w:r>
          </w:p>
        </w:tc>
        <w:tc>
          <w:tcPr>
            <w:tcW w:w="278" w:type="pct"/>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2017</w:t>
            </w:r>
          </w:p>
        </w:tc>
        <w:tc>
          <w:tcPr>
            <w:tcW w:w="278" w:type="pct"/>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2018</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2019</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2017</w:t>
            </w:r>
          </w:p>
        </w:tc>
        <w:tc>
          <w:tcPr>
            <w:tcW w:w="278" w:type="pct"/>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2018</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2019</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2017</w:t>
            </w:r>
          </w:p>
        </w:tc>
        <w:tc>
          <w:tcPr>
            <w:tcW w:w="278" w:type="pct"/>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2018</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2019</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2017</w:t>
            </w:r>
          </w:p>
        </w:tc>
        <w:tc>
          <w:tcPr>
            <w:tcW w:w="278" w:type="pct"/>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2018</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2019</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2017</w:t>
            </w:r>
          </w:p>
        </w:tc>
        <w:tc>
          <w:tcPr>
            <w:tcW w:w="278" w:type="pct"/>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2018</w:t>
            </w: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6"/>
                <w:szCs w:val="16"/>
                <w:lang w:eastAsia="en-GB"/>
              </w:rPr>
            </w:pPr>
            <w:r w:rsidRPr="004D27C3">
              <w:rPr>
                <w:rFonts w:ascii="Times New Roman" w:hAnsi="Times New Roman" w:cs="Times New Roman"/>
                <w:sz w:val="16"/>
                <w:szCs w:val="16"/>
                <w:lang w:eastAsia="en-GB"/>
              </w:rPr>
              <w:t>2019</w:t>
            </w: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Akcinė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bendrovė</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6</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Asociacija</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3</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68</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69</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68</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66</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69</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65</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3</w:t>
            </w: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Bendrija</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Biudžetinė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įstaiga</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Individuali</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įmonė</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val="en-US" w:eastAsia="en-GB"/>
              </w:rPr>
            </w:pPr>
            <w:r w:rsidRPr="004D27C3">
              <w:rPr>
                <w:rFonts w:ascii="Times New Roman" w:hAnsi="Times New Roman" w:cs="Times New Roman"/>
                <w:sz w:val="18"/>
                <w:lang w:val="en-US" w:eastAsia="en-GB"/>
              </w:rPr>
              <w:t>1</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82</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80</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78</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81</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79</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78</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Kooperatinė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bendrovė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kooperatyvas</w:t>
            </w:r>
            <w:proofErr w:type="spellEnd"/>
            <w:r w:rsidRPr="004D27C3">
              <w:rPr>
                <w:rFonts w:ascii="Times New Roman" w:hAnsi="Times New Roman" w:cs="Times New Roman"/>
                <w:sz w:val="18"/>
                <w:szCs w:val="18"/>
                <w:lang w:eastAsia="en-GB"/>
              </w:rPr>
              <w:t>)</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10</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10</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10</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10</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10</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10</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Labdaros</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ir</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paramos</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fondas</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3</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3</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Mažoji</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bendrija</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6</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18</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23</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27</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18</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23</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26</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Profesinė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sąjunga</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ar</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susivienijimas</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Sodininkų</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bendrija</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Tikroji</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ūkinė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bendrija</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Tradicinė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religinė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bendruomenė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ar</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bendrija</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4</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Uždaroji</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akcinė</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bendrovė</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9</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val="en-US" w:eastAsia="en-GB"/>
              </w:rPr>
            </w:pPr>
            <w:r w:rsidRPr="004D27C3">
              <w:rPr>
                <w:rFonts w:ascii="Times New Roman" w:hAnsi="Times New Roman" w:cs="Times New Roman"/>
                <w:sz w:val="18"/>
                <w:lang w:eastAsia="en-GB"/>
              </w:rPr>
              <w:t>13</w:t>
            </w:r>
            <w:r w:rsidRPr="004D27C3">
              <w:rPr>
                <w:rFonts w:ascii="Times New Roman" w:hAnsi="Times New Roman" w:cs="Times New Roman"/>
                <w:sz w:val="18"/>
                <w:lang w:val="en-US"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137</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138</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128</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135</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135</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3</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2</w:t>
            </w: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3</w:t>
            </w: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szCs w:val="18"/>
                <w:lang w:eastAsia="en-GB"/>
              </w:rPr>
            </w:pPr>
            <w:proofErr w:type="spellStart"/>
            <w:r w:rsidRPr="004D27C3">
              <w:rPr>
                <w:rFonts w:ascii="Times New Roman" w:hAnsi="Times New Roman" w:cs="Times New Roman"/>
                <w:sz w:val="18"/>
                <w:szCs w:val="18"/>
                <w:lang w:eastAsia="en-GB"/>
              </w:rPr>
              <w:t>Valstybės</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įmonė</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vAlign w:val="center"/>
          </w:tcPr>
          <w:p w:rsidR="004D27C3" w:rsidRPr="004D27C3" w:rsidRDefault="004D27C3" w:rsidP="004D27C3">
            <w:pPr>
              <w:rPr>
                <w:rFonts w:ascii="Times New Roman" w:hAnsi="Times New Roman" w:cs="Times New Roman"/>
                <w:sz w:val="18"/>
                <w:lang w:eastAsia="en-GB"/>
              </w:rPr>
            </w:pPr>
            <w:proofErr w:type="spellStart"/>
            <w:r w:rsidRPr="004D27C3">
              <w:rPr>
                <w:rFonts w:ascii="Times New Roman" w:hAnsi="Times New Roman" w:cs="Times New Roman"/>
                <w:sz w:val="18"/>
                <w:szCs w:val="18"/>
                <w:lang w:eastAsia="en-GB"/>
              </w:rPr>
              <w:t>Viešoji</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įstaiga</w:t>
            </w:r>
            <w:proofErr w:type="spellEnd"/>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1</w:t>
            </w: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8</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7</w:t>
            </w:r>
          </w:p>
        </w:tc>
        <w:tc>
          <w:tcPr>
            <w:tcW w:w="278" w:type="pct"/>
            <w:tcBorders>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8</w:t>
            </w:r>
          </w:p>
        </w:tc>
        <w:tc>
          <w:tcPr>
            <w:tcW w:w="278" w:type="pct"/>
            <w:tcBorders>
              <w:left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vAlign w:val="center"/>
          </w:tcPr>
          <w:p w:rsidR="004D27C3" w:rsidRPr="004D27C3" w:rsidRDefault="004D27C3" w:rsidP="004D27C3">
            <w:pPr>
              <w:jc w:val="center"/>
              <w:rPr>
                <w:rFonts w:ascii="Times New Roman" w:hAnsi="Times New Roman" w:cs="Times New Roman"/>
                <w:sz w:val="18"/>
                <w:lang w:eastAsia="en-GB"/>
              </w:rPr>
            </w:pPr>
          </w:p>
        </w:tc>
        <w:tc>
          <w:tcPr>
            <w:tcW w:w="278" w:type="pct"/>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tcBorders>
              <w:bottom w:val="single" w:sz="18" w:space="0" w:color="auto"/>
            </w:tcBorders>
            <w:vAlign w:val="center"/>
          </w:tcPr>
          <w:p w:rsidR="004D27C3" w:rsidRPr="004D27C3" w:rsidRDefault="004D27C3" w:rsidP="004D27C3">
            <w:pPr>
              <w:rPr>
                <w:rFonts w:ascii="Times New Roman" w:hAnsi="Times New Roman" w:cs="Times New Roman"/>
                <w:sz w:val="18"/>
                <w:szCs w:val="18"/>
                <w:lang w:eastAsia="en-GB"/>
              </w:rPr>
            </w:pPr>
            <w:proofErr w:type="spellStart"/>
            <w:r w:rsidRPr="004D27C3">
              <w:rPr>
                <w:rFonts w:ascii="Times New Roman" w:hAnsi="Times New Roman" w:cs="Times New Roman"/>
                <w:sz w:val="18"/>
                <w:szCs w:val="18"/>
                <w:lang w:eastAsia="en-GB"/>
              </w:rPr>
              <w:t>Žemės</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ūkio</w:t>
            </w:r>
            <w:proofErr w:type="spellEnd"/>
            <w:r w:rsidRPr="004D27C3">
              <w:rPr>
                <w:rFonts w:ascii="Times New Roman" w:hAnsi="Times New Roman" w:cs="Times New Roman"/>
                <w:sz w:val="18"/>
                <w:szCs w:val="18"/>
                <w:lang w:eastAsia="en-GB"/>
              </w:rPr>
              <w:t xml:space="preserve"> </w:t>
            </w:r>
            <w:proofErr w:type="spellStart"/>
            <w:r w:rsidRPr="004D27C3">
              <w:rPr>
                <w:rFonts w:ascii="Times New Roman" w:hAnsi="Times New Roman" w:cs="Times New Roman"/>
                <w:sz w:val="18"/>
                <w:szCs w:val="18"/>
                <w:lang w:eastAsia="en-GB"/>
              </w:rPr>
              <w:t>bendrovė</w:t>
            </w:r>
            <w:proofErr w:type="spellEnd"/>
          </w:p>
        </w:tc>
        <w:tc>
          <w:tcPr>
            <w:tcW w:w="278" w:type="pct"/>
            <w:tcBorders>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bottom w:val="single" w:sz="18" w:space="0" w:color="auto"/>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bottom w:val="single" w:sz="18" w:space="0" w:color="auto"/>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left w:val="single" w:sz="18" w:space="0" w:color="auto"/>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tcBorders>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tcBorders>
              <w:bottom w:val="single" w:sz="18" w:space="0" w:color="auto"/>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tcBorders>
              <w:left w:val="single" w:sz="18" w:space="0" w:color="auto"/>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tcBorders>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tcBorders>
              <w:bottom w:val="single" w:sz="18" w:space="0" w:color="auto"/>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r w:rsidRPr="004D27C3">
              <w:rPr>
                <w:rFonts w:ascii="Times New Roman" w:hAnsi="Times New Roman" w:cs="Times New Roman"/>
                <w:sz w:val="18"/>
                <w:lang w:eastAsia="en-GB"/>
              </w:rPr>
              <w:t>5</w:t>
            </w:r>
          </w:p>
        </w:tc>
        <w:tc>
          <w:tcPr>
            <w:tcW w:w="278" w:type="pct"/>
            <w:tcBorders>
              <w:left w:val="single" w:sz="18" w:space="0" w:color="auto"/>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bottom w:val="single" w:sz="18" w:space="0" w:color="auto"/>
            </w:tcBorders>
            <w:vAlign w:val="center"/>
          </w:tcPr>
          <w:p w:rsidR="004D27C3" w:rsidRPr="004D27C3" w:rsidRDefault="004D27C3" w:rsidP="004D27C3">
            <w:pPr>
              <w:jc w:val="center"/>
              <w:rPr>
                <w:rFonts w:ascii="Times New Roman" w:hAnsi="Times New Roman" w:cs="Times New Roman"/>
                <w:sz w:val="18"/>
                <w:lang w:eastAsia="en-GB"/>
              </w:rPr>
            </w:pPr>
          </w:p>
        </w:tc>
        <w:tc>
          <w:tcPr>
            <w:tcW w:w="278" w:type="pct"/>
            <w:tcBorders>
              <w:bottom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sz w:val="18"/>
                <w:lang w:eastAsia="en-GB"/>
              </w:rPr>
            </w:pPr>
          </w:p>
        </w:tc>
      </w:tr>
      <w:tr w:rsidR="004D27C3" w:rsidRPr="004D27C3" w:rsidTr="00200030">
        <w:trPr>
          <w:trHeight w:val="113"/>
        </w:trPr>
        <w:tc>
          <w:tcPr>
            <w:tcW w:w="825"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rPr>
                <w:rFonts w:ascii="Times New Roman" w:hAnsi="Times New Roman" w:cs="Times New Roman"/>
                <w:b/>
                <w:sz w:val="18"/>
                <w:lang w:eastAsia="en-GB"/>
              </w:rPr>
            </w:pPr>
            <w:proofErr w:type="spellStart"/>
            <w:r w:rsidRPr="004D27C3">
              <w:rPr>
                <w:rFonts w:ascii="Times New Roman" w:hAnsi="Times New Roman" w:cs="Times New Roman"/>
                <w:b/>
                <w:sz w:val="18"/>
                <w:lang w:eastAsia="en-GB"/>
              </w:rPr>
              <w:t>Iš</w:t>
            </w:r>
            <w:proofErr w:type="spellEnd"/>
            <w:r w:rsidRPr="004D27C3">
              <w:rPr>
                <w:rFonts w:ascii="Times New Roman" w:hAnsi="Times New Roman" w:cs="Times New Roman"/>
                <w:b/>
                <w:sz w:val="18"/>
                <w:lang w:eastAsia="en-GB"/>
              </w:rPr>
              <w:t xml:space="preserve"> </w:t>
            </w:r>
            <w:proofErr w:type="spellStart"/>
            <w:r w:rsidRPr="004D27C3">
              <w:rPr>
                <w:rFonts w:ascii="Times New Roman" w:hAnsi="Times New Roman" w:cs="Times New Roman"/>
                <w:b/>
                <w:sz w:val="18"/>
                <w:lang w:eastAsia="en-GB"/>
              </w:rPr>
              <w:t>viso</w:t>
            </w:r>
            <w:proofErr w:type="spellEnd"/>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13</w:t>
            </w:r>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15</w:t>
            </w:r>
          </w:p>
        </w:tc>
        <w:tc>
          <w:tcPr>
            <w:tcW w:w="278" w:type="pct"/>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10</w:t>
            </w:r>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val="en-US" w:eastAsia="en-GB"/>
              </w:rPr>
            </w:pPr>
            <w:r w:rsidRPr="004D27C3">
              <w:rPr>
                <w:rFonts w:ascii="Times New Roman" w:hAnsi="Times New Roman" w:cs="Times New Roman"/>
                <w:b/>
                <w:sz w:val="18"/>
                <w:lang w:eastAsia="en-GB"/>
              </w:rPr>
              <w:t>12</w:t>
            </w:r>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8</w:t>
            </w:r>
          </w:p>
        </w:tc>
        <w:tc>
          <w:tcPr>
            <w:tcW w:w="278" w:type="pct"/>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4</w:t>
            </w:r>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357</w:t>
            </w:r>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365</w:t>
            </w:r>
          </w:p>
        </w:tc>
        <w:tc>
          <w:tcPr>
            <w:tcW w:w="278" w:type="pct"/>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369</w:t>
            </w:r>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351</w:t>
            </w:r>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362</w:t>
            </w:r>
          </w:p>
        </w:tc>
        <w:tc>
          <w:tcPr>
            <w:tcW w:w="278" w:type="pct"/>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362</w:t>
            </w:r>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6</w:t>
            </w:r>
          </w:p>
        </w:tc>
        <w:tc>
          <w:tcPr>
            <w:tcW w:w="278" w:type="pct"/>
            <w:tcBorders>
              <w:top w:val="single" w:sz="18" w:space="0" w:color="auto"/>
              <w:left w:val="single" w:sz="18" w:space="0" w:color="auto"/>
              <w:bottom w:val="single" w:sz="18" w:space="0" w:color="auto"/>
              <w:right w:val="single" w:sz="18" w:space="0" w:color="auto"/>
            </w:tcBorders>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3</w:t>
            </w:r>
          </w:p>
        </w:tc>
        <w:tc>
          <w:tcPr>
            <w:tcW w:w="278" w:type="pct"/>
            <w:tcBorders>
              <w:top w:val="single" w:sz="18" w:space="0" w:color="auto"/>
              <w:left w:val="single" w:sz="18" w:space="0" w:color="auto"/>
              <w:bottom w:val="single" w:sz="18" w:space="0" w:color="auto"/>
              <w:right w:val="single" w:sz="18" w:space="0" w:color="auto"/>
            </w:tcBorders>
            <w:shd w:val="clear" w:color="auto" w:fill="E5DFEC" w:themeFill="accent4" w:themeFillTint="33"/>
            <w:vAlign w:val="center"/>
          </w:tcPr>
          <w:p w:rsidR="004D27C3" w:rsidRPr="004D27C3" w:rsidRDefault="004D27C3" w:rsidP="004D27C3">
            <w:pPr>
              <w:jc w:val="center"/>
              <w:rPr>
                <w:rFonts w:ascii="Times New Roman" w:hAnsi="Times New Roman" w:cs="Times New Roman"/>
                <w:b/>
                <w:sz w:val="18"/>
                <w:lang w:eastAsia="en-GB"/>
              </w:rPr>
            </w:pPr>
            <w:r w:rsidRPr="004D27C3">
              <w:rPr>
                <w:rFonts w:ascii="Times New Roman" w:hAnsi="Times New Roman" w:cs="Times New Roman"/>
                <w:b/>
                <w:sz w:val="18"/>
                <w:lang w:eastAsia="en-GB"/>
              </w:rPr>
              <w:t>7</w:t>
            </w:r>
          </w:p>
        </w:tc>
      </w:tr>
    </w:tbl>
    <w:p w:rsidR="003E41BD" w:rsidRDefault="003E41BD" w:rsidP="004D27C3">
      <w:pPr>
        <w:ind w:firstLine="0"/>
        <w:rPr>
          <w:szCs w:val="24"/>
        </w:rPr>
      </w:pPr>
    </w:p>
    <w:p w:rsidR="003E41BD" w:rsidRPr="003E41BD" w:rsidRDefault="003B6105" w:rsidP="004D27C3">
      <w:pPr>
        <w:ind w:firstLine="0"/>
        <w:rPr>
          <w:szCs w:val="24"/>
        </w:rPr>
      </w:pPr>
      <w:r>
        <w:rPr>
          <w:szCs w:val="24"/>
          <w:lang w:eastAsia="en-GB"/>
        </w:rPr>
        <w:t>Analizuojant</w:t>
      </w:r>
      <w:r w:rsidR="003E41BD" w:rsidRPr="003E41BD">
        <w:rPr>
          <w:szCs w:val="24"/>
          <w:lang w:eastAsia="en-GB"/>
        </w:rPr>
        <w:t xml:space="preserve"> 2018 – 2020 m. prad</w:t>
      </w:r>
      <w:r>
        <w:rPr>
          <w:szCs w:val="24"/>
          <w:lang w:eastAsia="en-GB"/>
        </w:rPr>
        <w:t>žioje</w:t>
      </w:r>
      <w:r w:rsidR="003E41BD" w:rsidRPr="003E41BD">
        <w:rPr>
          <w:szCs w:val="24"/>
          <w:lang w:eastAsia="en-GB"/>
        </w:rPr>
        <w:t xml:space="preserve"> veikiančius ūkio subjektus pagal ekonominės veiklos rūšis, galima teigti, kad vyrauja didmeninė ir mažmeninė prekyba</w:t>
      </w:r>
      <w:r>
        <w:rPr>
          <w:szCs w:val="24"/>
          <w:lang w:eastAsia="en-GB"/>
        </w:rPr>
        <w:t>.</w:t>
      </w:r>
      <w:r w:rsidR="003E41BD" w:rsidRPr="003E41BD">
        <w:rPr>
          <w:szCs w:val="24"/>
          <w:lang w:eastAsia="en-GB"/>
        </w:rPr>
        <w:t xml:space="preserve"> </w:t>
      </w:r>
    </w:p>
    <w:p w:rsidR="003E41BD" w:rsidRDefault="003E41BD" w:rsidP="004D27C3">
      <w:pPr>
        <w:ind w:firstLine="0"/>
        <w:rPr>
          <w:szCs w:val="24"/>
        </w:rPr>
      </w:pPr>
      <w:r w:rsidRPr="003E41BD">
        <w:rPr>
          <w:noProof/>
          <w:szCs w:val="24"/>
          <w:lang w:eastAsia="lt-LT"/>
        </w:rPr>
        <w:lastRenderedPageBreak/>
        <w:drawing>
          <wp:inline distT="0" distB="0" distL="0" distR="0" wp14:anchorId="27824318" wp14:editId="4B54AECF">
            <wp:extent cx="6031230" cy="2876693"/>
            <wp:effectExtent l="0" t="0" r="7620" b="0"/>
            <wp:docPr id="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31230" cy="2876693"/>
                    </a:xfrm>
                    <a:prstGeom prst="rect">
                      <a:avLst/>
                    </a:prstGeom>
                  </pic:spPr>
                </pic:pic>
              </a:graphicData>
            </a:graphic>
          </wp:inline>
        </w:drawing>
      </w:r>
    </w:p>
    <w:p w:rsidR="003E41BD" w:rsidRDefault="003E41BD" w:rsidP="004D27C3">
      <w:pPr>
        <w:ind w:firstLine="0"/>
        <w:rPr>
          <w:szCs w:val="24"/>
        </w:rPr>
      </w:pPr>
    </w:p>
    <w:p w:rsidR="003E41BD" w:rsidRPr="00FC20D5" w:rsidRDefault="00492DE9" w:rsidP="004D27C3">
      <w:pPr>
        <w:ind w:firstLine="0"/>
        <w:rPr>
          <w:szCs w:val="24"/>
        </w:rPr>
      </w:pPr>
      <w:r w:rsidRPr="00FC20D5">
        <w:rPr>
          <w:szCs w:val="24"/>
          <w:lang w:eastAsia="en-GB"/>
        </w:rPr>
        <w:t>Veikian</w:t>
      </w:r>
      <w:r w:rsidR="003B6105" w:rsidRPr="00FC20D5">
        <w:rPr>
          <w:szCs w:val="24"/>
          <w:lang w:eastAsia="en-GB"/>
        </w:rPr>
        <w:t>čių</w:t>
      </w:r>
      <w:r w:rsidRPr="00FC20D5">
        <w:rPr>
          <w:szCs w:val="24"/>
          <w:lang w:eastAsia="en-GB"/>
        </w:rPr>
        <w:t xml:space="preserve"> ūkio subjekt</w:t>
      </w:r>
      <w:r w:rsidR="003B6105" w:rsidRPr="00FC20D5">
        <w:rPr>
          <w:szCs w:val="24"/>
          <w:lang w:eastAsia="en-GB"/>
        </w:rPr>
        <w:t>ų</w:t>
      </w:r>
      <w:r w:rsidRPr="00FC20D5">
        <w:rPr>
          <w:szCs w:val="24"/>
          <w:lang w:eastAsia="en-GB"/>
        </w:rPr>
        <w:t xml:space="preserve"> 2020 m. pr</w:t>
      </w:r>
      <w:r w:rsidR="003B6105" w:rsidRPr="00FC20D5">
        <w:rPr>
          <w:szCs w:val="24"/>
          <w:lang w:eastAsia="en-GB"/>
        </w:rPr>
        <w:t>adžioje</w:t>
      </w:r>
      <w:r w:rsidRPr="00FC20D5">
        <w:rPr>
          <w:szCs w:val="24"/>
          <w:lang w:eastAsia="en-GB"/>
        </w:rPr>
        <w:t xml:space="preserve"> yra 190. </w:t>
      </w:r>
      <w:r w:rsidR="003B6105" w:rsidRPr="00FC20D5">
        <w:rPr>
          <w:szCs w:val="24"/>
          <w:lang w:eastAsia="en-GB"/>
        </w:rPr>
        <w:t>U</w:t>
      </w:r>
      <w:r w:rsidRPr="00FC20D5">
        <w:rPr>
          <w:szCs w:val="24"/>
          <w:lang w:eastAsia="en-GB"/>
        </w:rPr>
        <w:t>ždarų</w:t>
      </w:r>
      <w:r w:rsidR="003B6105" w:rsidRPr="00FC20D5">
        <w:rPr>
          <w:szCs w:val="24"/>
          <w:lang w:eastAsia="en-GB"/>
        </w:rPr>
        <w:t>jų</w:t>
      </w:r>
      <w:r w:rsidRPr="00FC20D5">
        <w:rPr>
          <w:szCs w:val="24"/>
          <w:lang w:eastAsia="en-GB"/>
        </w:rPr>
        <w:t xml:space="preserve"> akcinių bendrovių skaičius </w:t>
      </w:r>
      <w:r w:rsidR="003B6105" w:rsidRPr="00FC20D5">
        <w:rPr>
          <w:szCs w:val="24"/>
          <w:lang w:eastAsia="en-GB"/>
        </w:rPr>
        <w:t>didėja</w:t>
      </w:r>
      <w:r w:rsidRPr="00FC20D5">
        <w:rPr>
          <w:szCs w:val="24"/>
          <w:lang w:eastAsia="en-GB"/>
        </w:rPr>
        <w:t xml:space="preserve"> (nuo 2018 iki 2020 metų pradžios jų pa</w:t>
      </w:r>
      <w:r w:rsidR="003B6105" w:rsidRPr="00FC20D5">
        <w:rPr>
          <w:szCs w:val="24"/>
          <w:lang w:eastAsia="en-GB"/>
        </w:rPr>
        <w:t>daugėjo</w:t>
      </w:r>
      <w:r w:rsidRPr="00FC20D5">
        <w:rPr>
          <w:szCs w:val="24"/>
          <w:lang w:eastAsia="en-GB"/>
        </w:rPr>
        <w:t xml:space="preserve"> nuo 90 iki 99 vienetų</w:t>
      </w:r>
      <w:r w:rsidR="0007008F">
        <w:rPr>
          <w:szCs w:val="24"/>
          <w:lang w:eastAsia="en-GB"/>
        </w:rPr>
        <w:t>)</w:t>
      </w:r>
      <w:r w:rsidRPr="00FC20D5">
        <w:rPr>
          <w:szCs w:val="24"/>
          <w:lang w:eastAsia="en-GB"/>
        </w:rPr>
        <w:t>, individualių įmonių kasmet mažėja (nuo 2018 iki 2020 metų pradžioje jų sumažėjo nuo 45 iki 37 vienetų), asociacijų taip pat sumažėjo nuo 31 iki 27, bet</w:t>
      </w:r>
      <w:r w:rsidR="00FC20D5" w:rsidRPr="00FC20D5">
        <w:rPr>
          <w:szCs w:val="24"/>
          <w:lang w:eastAsia="en-GB"/>
        </w:rPr>
        <w:t>,</w:t>
      </w:r>
      <w:r w:rsidRPr="00FC20D5">
        <w:rPr>
          <w:szCs w:val="24"/>
          <w:lang w:eastAsia="en-GB"/>
        </w:rPr>
        <w:t xml:space="preserve"> lyginat 2019 m.</w:t>
      </w:r>
      <w:r w:rsidR="00FC20D5" w:rsidRPr="00FC20D5">
        <w:rPr>
          <w:szCs w:val="24"/>
          <w:lang w:eastAsia="en-GB"/>
        </w:rPr>
        <w:t xml:space="preserve"> </w:t>
      </w:r>
      <w:r w:rsidRPr="00FC20D5">
        <w:rPr>
          <w:szCs w:val="24"/>
          <w:lang w:eastAsia="en-GB"/>
        </w:rPr>
        <w:t>pr</w:t>
      </w:r>
      <w:r w:rsidR="00FC20D5" w:rsidRPr="00FC20D5">
        <w:rPr>
          <w:szCs w:val="24"/>
          <w:lang w:eastAsia="en-GB"/>
        </w:rPr>
        <w:t>adžią</w:t>
      </w:r>
      <w:r w:rsidRPr="00FC20D5">
        <w:rPr>
          <w:szCs w:val="24"/>
          <w:lang w:eastAsia="en-GB"/>
        </w:rPr>
        <w:t xml:space="preserve"> ir 2020 m. pr</w:t>
      </w:r>
      <w:r w:rsidR="00FC20D5" w:rsidRPr="00FC20D5">
        <w:rPr>
          <w:szCs w:val="24"/>
          <w:lang w:eastAsia="en-GB"/>
        </w:rPr>
        <w:t>adžią,</w:t>
      </w:r>
      <w:r w:rsidRPr="00FC20D5">
        <w:rPr>
          <w:szCs w:val="24"/>
          <w:lang w:eastAsia="en-GB"/>
        </w:rPr>
        <w:t xml:space="preserve"> 6 asociacijoms pad</w:t>
      </w:r>
      <w:r w:rsidR="00FC20D5" w:rsidRPr="00FC20D5">
        <w:rPr>
          <w:szCs w:val="24"/>
          <w:lang w:eastAsia="en-GB"/>
        </w:rPr>
        <w:t>augėjo</w:t>
      </w:r>
      <w:r w:rsidRPr="00FC20D5">
        <w:rPr>
          <w:szCs w:val="24"/>
          <w:lang w:eastAsia="en-GB"/>
        </w:rPr>
        <w:t>. Nebeliko valstybinių įmonių</w:t>
      </w:r>
      <w:r w:rsidR="00FC20D5" w:rsidRPr="00FC20D5">
        <w:rPr>
          <w:szCs w:val="24"/>
          <w:lang w:eastAsia="en-GB"/>
        </w:rPr>
        <w:t>,</w:t>
      </w:r>
      <w:r w:rsidRPr="00FC20D5">
        <w:rPr>
          <w:szCs w:val="24"/>
          <w:lang w:eastAsia="en-GB"/>
        </w:rPr>
        <w:t xml:space="preserve"> </w:t>
      </w:r>
      <w:r w:rsidR="00FC20D5" w:rsidRPr="00FC20D5">
        <w:rPr>
          <w:szCs w:val="24"/>
          <w:lang w:eastAsia="en-GB"/>
        </w:rPr>
        <w:t>nuo 3 iki 7</w:t>
      </w:r>
      <w:r w:rsidRPr="00FC20D5">
        <w:rPr>
          <w:szCs w:val="24"/>
          <w:lang w:eastAsia="en-GB"/>
        </w:rPr>
        <w:t xml:space="preserve"> pad</w:t>
      </w:r>
      <w:r w:rsidR="00FC20D5" w:rsidRPr="00FC20D5">
        <w:rPr>
          <w:szCs w:val="24"/>
          <w:lang w:eastAsia="en-GB"/>
        </w:rPr>
        <w:t>augėjo</w:t>
      </w:r>
      <w:r w:rsidRPr="00FC20D5">
        <w:rPr>
          <w:szCs w:val="24"/>
          <w:lang w:eastAsia="en-GB"/>
        </w:rPr>
        <w:t xml:space="preserve"> mažųjų bendrijų, žemės ūkio bendrovių </w:t>
      </w:r>
      <w:r w:rsidR="00FC20D5" w:rsidRPr="00FC20D5">
        <w:rPr>
          <w:szCs w:val="24"/>
          <w:lang w:eastAsia="en-GB"/>
        </w:rPr>
        <w:t xml:space="preserve">– </w:t>
      </w:r>
      <w:r w:rsidRPr="00FC20D5">
        <w:rPr>
          <w:szCs w:val="24"/>
          <w:lang w:eastAsia="en-GB"/>
        </w:rPr>
        <w:t>nuo 2 iki 3</w:t>
      </w:r>
      <w:r w:rsidR="00FC20D5" w:rsidRPr="00FC20D5">
        <w:rPr>
          <w:szCs w:val="24"/>
          <w:lang w:eastAsia="en-GB"/>
        </w:rPr>
        <w:t>,</w:t>
      </w:r>
      <w:r w:rsidRPr="00FC20D5">
        <w:rPr>
          <w:szCs w:val="24"/>
          <w:lang w:eastAsia="en-GB"/>
        </w:rPr>
        <w:t xml:space="preserve"> nekito viešųjų įstaigų, kooperatinių bendrovių, </w:t>
      </w:r>
      <w:r w:rsidR="00FC20D5" w:rsidRPr="00FC20D5">
        <w:rPr>
          <w:szCs w:val="24"/>
          <w:lang w:eastAsia="en-GB"/>
        </w:rPr>
        <w:t>S</w:t>
      </w:r>
      <w:r w:rsidRPr="00FC20D5">
        <w:rPr>
          <w:szCs w:val="24"/>
          <w:lang w:eastAsia="en-GB"/>
        </w:rPr>
        <w:t>avivaldybės biudžetinių įstaigų skaiči</w:t>
      </w:r>
      <w:r w:rsidR="00FC20D5" w:rsidRPr="00FC20D5">
        <w:rPr>
          <w:szCs w:val="24"/>
          <w:lang w:eastAsia="en-GB"/>
        </w:rPr>
        <w:t>us</w:t>
      </w:r>
      <w:r w:rsidRPr="00FC20D5">
        <w:rPr>
          <w:szCs w:val="24"/>
          <w:lang w:eastAsia="en-GB"/>
        </w:rPr>
        <w:t>.</w:t>
      </w:r>
    </w:p>
    <w:p w:rsidR="003E41BD" w:rsidRDefault="003E41BD" w:rsidP="004D27C3">
      <w:pPr>
        <w:ind w:firstLine="0"/>
        <w:rPr>
          <w:szCs w:val="24"/>
        </w:rPr>
      </w:pPr>
    </w:p>
    <w:p w:rsidR="003E41BD" w:rsidRDefault="003E41BD" w:rsidP="004D27C3">
      <w:pPr>
        <w:ind w:firstLine="0"/>
        <w:rPr>
          <w:szCs w:val="24"/>
        </w:rPr>
      </w:pPr>
    </w:p>
    <w:p w:rsidR="003E41BD" w:rsidRDefault="003E41BD" w:rsidP="004D27C3">
      <w:pPr>
        <w:ind w:firstLine="0"/>
        <w:rPr>
          <w:szCs w:val="24"/>
        </w:rPr>
      </w:pPr>
      <w:r w:rsidRPr="003E41BD">
        <w:rPr>
          <w:noProof/>
          <w:szCs w:val="24"/>
          <w:lang w:eastAsia="lt-LT"/>
        </w:rPr>
        <w:drawing>
          <wp:inline distT="0" distB="0" distL="0" distR="0" wp14:anchorId="0AC312CB" wp14:editId="78B4B62E">
            <wp:extent cx="6031230" cy="2880447"/>
            <wp:effectExtent l="0" t="0" r="7620" b="0"/>
            <wp:docPr id="5"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31230" cy="2880447"/>
                    </a:xfrm>
                    <a:prstGeom prst="rect">
                      <a:avLst/>
                    </a:prstGeom>
                  </pic:spPr>
                </pic:pic>
              </a:graphicData>
            </a:graphic>
          </wp:inline>
        </w:drawing>
      </w:r>
    </w:p>
    <w:p w:rsidR="003E41BD" w:rsidRDefault="003E41BD" w:rsidP="004D27C3">
      <w:pPr>
        <w:ind w:firstLine="0"/>
        <w:rPr>
          <w:szCs w:val="24"/>
        </w:rPr>
      </w:pPr>
    </w:p>
    <w:p w:rsidR="00492DE9" w:rsidRPr="00492DE9" w:rsidRDefault="00FC20D5" w:rsidP="00492DE9">
      <w:pPr>
        <w:ind w:firstLine="0"/>
        <w:contextualSpacing/>
        <w:jc w:val="both"/>
        <w:rPr>
          <w:szCs w:val="24"/>
          <w:lang w:eastAsia="en-GB"/>
        </w:rPr>
      </w:pPr>
      <w:r w:rsidRPr="00FC20D5">
        <w:rPr>
          <w:szCs w:val="24"/>
          <w:lang w:eastAsia="en-GB"/>
        </w:rPr>
        <w:t>L</w:t>
      </w:r>
      <w:r w:rsidR="00492DE9" w:rsidRPr="00492DE9">
        <w:rPr>
          <w:szCs w:val="24"/>
          <w:lang w:eastAsia="en-GB"/>
        </w:rPr>
        <w:t>ygin</w:t>
      </w:r>
      <w:r w:rsidRPr="00FC20D5">
        <w:rPr>
          <w:szCs w:val="24"/>
          <w:lang w:eastAsia="en-GB"/>
        </w:rPr>
        <w:t>ant</w:t>
      </w:r>
      <w:r w:rsidR="00492DE9" w:rsidRPr="00492DE9">
        <w:rPr>
          <w:szCs w:val="24"/>
          <w:lang w:eastAsia="en-GB"/>
        </w:rPr>
        <w:t xml:space="preserve"> 2018 – 2020 m. pradžioje veikianči</w:t>
      </w:r>
      <w:r w:rsidRPr="00FC20D5">
        <w:rPr>
          <w:szCs w:val="24"/>
          <w:lang w:eastAsia="en-GB"/>
        </w:rPr>
        <w:t>us</w:t>
      </w:r>
      <w:r w:rsidR="00492DE9" w:rsidRPr="00492DE9">
        <w:rPr>
          <w:szCs w:val="24"/>
          <w:lang w:eastAsia="en-GB"/>
        </w:rPr>
        <w:t xml:space="preserve"> ūkio subjektus pagal darbuotojų skaiči</w:t>
      </w:r>
      <w:r w:rsidRPr="00FC20D5">
        <w:rPr>
          <w:szCs w:val="24"/>
          <w:lang w:eastAsia="en-GB"/>
        </w:rPr>
        <w:t>ų,</w:t>
      </w:r>
      <w:r w:rsidR="00492DE9" w:rsidRPr="00492DE9">
        <w:rPr>
          <w:szCs w:val="24"/>
          <w:lang w:eastAsia="en-GB"/>
        </w:rPr>
        <w:t xml:space="preserve"> pastebima, kad vyrauja labai mažos įmonės</w:t>
      </w:r>
      <w:r w:rsidRPr="00FC20D5">
        <w:rPr>
          <w:szCs w:val="24"/>
          <w:lang w:eastAsia="en-GB"/>
        </w:rPr>
        <w:t>,</w:t>
      </w:r>
      <w:r w:rsidR="00492DE9" w:rsidRPr="00492DE9">
        <w:rPr>
          <w:szCs w:val="24"/>
          <w:lang w:eastAsia="en-GB"/>
        </w:rPr>
        <w:t xml:space="preserve"> turinči</w:t>
      </w:r>
      <w:r w:rsidRPr="00FC20D5">
        <w:rPr>
          <w:szCs w:val="24"/>
          <w:lang w:eastAsia="en-GB"/>
        </w:rPr>
        <w:t>os</w:t>
      </w:r>
      <w:r w:rsidR="00492DE9" w:rsidRPr="00492DE9">
        <w:rPr>
          <w:szCs w:val="24"/>
          <w:lang w:eastAsia="en-GB"/>
        </w:rPr>
        <w:t xml:space="preserve"> iki 4 darbuotojų, tokių įmonių 2020 m. prad</w:t>
      </w:r>
      <w:r w:rsidRPr="00FC20D5">
        <w:rPr>
          <w:szCs w:val="24"/>
          <w:lang w:eastAsia="en-GB"/>
        </w:rPr>
        <w:t>žioje</w:t>
      </w:r>
      <w:r w:rsidR="00492DE9" w:rsidRPr="00492DE9">
        <w:rPr>
          <w:szCs w:val="24"/>
          <w:lang w:eastAsia="en-GB"/>
        </w:rPr>
        <w:t xml:space="preserve"> </w:t>
      </w:r>
      <w:r w:rsidRPr="00492DE9">
        <w:rPr>
          <w:szCs w:val="24"/>
          <w:lang w:eastAsia="en-GB"/>
        </w:rPr>
        <w:t>yra</w:t>
      </w:r>
      <w:r w:rsidRPr="00FC20D5">
        <w:rPr>
          <w:szCs w:val="24"/>
          <w:lang w:eastAsia="en-GB"/>
        </w:rPr>
        <w:t xml:space="preserve"> </w:t>
      </w:r>
      <w:r w:rsidR="00492DE9" w:rsidRPr="00492DE9">
        <w:rPr>
          <w:szCs w:val="24"/>
          <w:lang w:eastAsia="en-GB"/>
        </w:rPr>
        <w:t xml:space="preserve">129. Po vieną įmonę </w:t>
      </w:r>
      <w:r w:rsidRPr="00FC20D5">
        <w:rPr>
          <w:szCs w:val="24"/>
          <w:lang w:eastAsia="en-GB"/>
        </w:rPr>
        <w:t>padaugėjo įmonių,</w:t>
      </w:r>
      <w:r w:rsidR="00492DE9" w:rsidRPr="00492DE9">
        <w:rPr>
          <w:szCs w:val="24"/>
          <w:lang w:eastAsia="en-GB"/>
        </w:rPr>
        <w:t xml:space="preserve"> turinčių nuo 20 -99 darbuotoj</w:t>
      </w:r>
      <w:r w:rsidRPr="00FC20D5">
        <w:rPr>
          <w:szCs w:val="24"/>
          <w:lang w:eastAsia="en-GB"/>
        </w:rPr>
        <w:t>ų</w:t>
      </w:r>
      <w:r w:rsidR="00492DE9" w:rsidRPr="00492DE9">
        <w:rPr>
          <w:szCs w:val="24"/>
          <w:lang w:eastAsia="en-GB"/>
        </w:rPr>
        <w:t>, 100 -149 darbuotojus ir  250-499 darbuotojus. Sumažėjo 3 įmonėmis</w:t>
      </w:r>
      <w:r w:rsidRPr="00FC20D5">
        <w:rPr>
          <w:szCs w:val="24"/>
          <w:lang w:eastAsia="en-GB"/>
        </w:rPr>
        <w:t>,</w:t>
      </w:r>
      <w:r w:rsidR="00492DE9" w:rsidRPr="00492DE9">
        <w:rPr>
          <w:szCs w:val="24"/>
          <w:lang w:eastAsia="en-GB"/>
        </w:rPr>
        <w:t xml:space="preserve"> turinči</w:t>
      </w:r>
      <w:r w:rsidRPr="00FC20D5">
        <w:rPr>
          <w:szCs w:val="24"/>
          <w:lang w:eastAsia="en-GB"/>
        </w:rPr>
        <w:t>omis n</w:t>
      </w:r>
      <w:r w:rsidR="00492DE9" w:rsidRPr="00492DE9">
        <w:rPr>
          <w:szCs w:val="24"/>
          <w:lang w:eastAsia="en-GB"/>
        </w:rPr>
        <w:t xml:space="preserve">uo 10 -19 darbuotojų. </w:t>
      </w:r>
    </w:p>
    <w:p w:rsidR="00492DE9" w:rsidRPr="00492DE9" w:rsidRDefault="00492DE9" w:rsidP="00492DE9">
      <w:pPr>
        <w:ind w:firstLine="0"/>
        <w:contextualSpacing/>
        <w:jc w:val="both"/>
        <w:rPr>
          <w:bCs/>
          <w:szCs w:val="24"/>
          <w:lang w:eastAsia="en-GB"/>
        </w:rPr>
      </w:pPr>
      <w:r w:rsidRPr="00492DE9">
        <w:rPr>
          <w:bCs/>
          <w:szCs w:val="24"/>
          <w:lang w:eastAsia="en-GB"/>
        </w:rPr>
        <w:t>Rietavo savivaldybėje veikiančiuose ūkio subjektuose dirbo 1235 darbuotoj</w:t>
      </w:r>
      <w:r w:rsidR="00FC20D5" w:rsidRPr="00FC20D5">
        <w:rPr>
          <w:bCs/>
          <w:szCs w:val="24"/>
          <w:lang w:eastAsia="en-GB"/>
        </w:rPr>
        <w:t>ais</w:t>
      </w:r>
      <w:r w:rsidRPr="00492DE9">
        <w:rPr>
          <w:bCs/>
          <w:szCs w:val="24"/>
          <w:lang w:eastAsia="en-GB"/>
        </w:rPr>
        <w:t xml:space="preserve"> daugiau</w:t>
      </w:r>
    </w:p>
    <w:p w:rsidR="00492DE9" w:rsidRPr="00492DE9" w:rsidRDefault="00492DE9" w:rsidP="00492DE9">
      <w:pPr>
        <w:ind w:firstLine="0"/>
        <w:jc w:val="both"/>
        <w:rPr>
          <w:b/>
          <w:sz w:val="22"/>
          <w:szCs w:val="22"/>
          <w:u w:val="single"/>
          <w:lang w:eastAsia="en-GB"/>
        </w:rPr>
      </w:pPr>
    </w:p>
    <w:p w:rsidR="00492DE9" w:rsidRPr="00492DE9" w:rsidRDefault="00492DE9" w:rsidP="00492DE9">
      <w:pPr>
        <w:ind w:firstLine="0"/>
        <w:jc w:val="both"/>
        <w:rPr>
          <w:b/>
          <w:sz w:val="22"/>
          <w:szCs w:val="22"/>
          <w:u w:val="single"/>
          <w:lang w:eastAsia="en-GB"/>
        </w:rPr>
      </w:pPr>
    </w:p>
    <w:p w:rsidR="00492DE9" w:rsidRPr="00492DE9" w:rsidRDefault="00492DE9" w:rsidP="00492DE9">
      <w:pPr>
        <w:ind w:firstLine="0"/>
        <w:jc w:val="both"/>
        <w:rPr>
          <w:b/>
          <w:sz w:val="22"/>
          <w:szCs w:val="22"/>
          <w:u w:val="single"/>
          <w:lang w:eastAsia="en-GB"/>
        </w:rPr>
      </w:pPr>
      <w:r w:rsidRPr="00492DE9">
        <w:rPr>
          <w:noProof/>
          <w:szCs w:val="24"/>
          <w:lang w:eastAsia="lt-LT"/>
        </w:rPr>
        <w:lastRenderedPageBreak/>
        <w:drawing>
          <wp:inline distT="0" distB="0" distL="0" distR="0" wp14:anchorId="47BE0B01" wp14:editId="60B90EC9">
            <wp:extent cx="6120130" cy="3082290"/>
            <wp:effectExtent l="0" t="0" r="1270" b="3810"/>
            <wp:docPr id="6"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3082290"/>
                    </a:xfrm>
                    <a:prstGeom prst="rect">
                      <a:avLst/>
                    </a:prstGeom>
                  </pic:spPr>
                </pic:pic>
              </a:graphicData>
            </a:graphic>
          </wp:inline>
        </w:drawing>
      </w:r>
    </w:p>
    <w:p w:rsidR="00492DE9" w:rsidRDefault="00492DE9" w:rsidP="004D27C3">
      <w:pPr>
        <w:ind w:firstLine="0"/>
        <w:rPr>
          <w:szCs w:val="24"/>
        </w:rPr>
      </w:pPr>
    </w:p>
    <w:p w:rsidR="00C1583F" w:rsidRPr="00647FA1" w:rsidRDefault="00C1583F" w:rsidP="00EB1477">
      <w:pPr>
        <w:rPr>
          <w:i/>
        </w:rPr>
      </w:pPr>
    </w:p>
    <w:p w:rsidR="0031166F" w:rsidRPr="00647FA1" w:rsidRDefault="006D0C56" w:rsidP="006D0C56">
      <w:pPr>
        <w:ind w:firstLine="0"/>
        <w:rPr>
          <w:i/>
          <w:szCs w:val="24"/>
          <w:lang w:eastAsia="lt-LT"/>
        </w:rPr>
      </w:pPr>
      <w:r w:rsidRPr="00647FA1">
        <w:rPr>
          <w:i/>
          <w:szCs w:val="24"/>
          <w:lang w:eastAsia="lt-LT"/>
        </w:rPr>
        <w:t xml:space="preserve">            </w:t>
      </w:r>
    </w:p>
    <w:p w:rsidR="00E97ECA" w:rsidRPr="0031166F" w:rsidRDefault="00E97ECA" w:rsidP="00624EAE">
      <w:pPr>
        <w:ind w:firstLine="0"/>
        <w:jc w:val="center"/>
        <w:rPr>
          <w:b/>
          <w:szCs w:val="24"/>
        </w:rPr>
      </w:pPr>
      <w:r w:rsidRPr="0031166F">
        <w:rPr>
          <w:b/>
          <w:szCs w:val="24"/>
        </w:rPr>
        <w:t>BIUDŽETAS</w:t>
      </w:r>
    </w:p>
    <w:p w:rsidR="00E97ECA" w:rsidRPr="0031166F" w:rsidRDefault="00E97ECA" w:rsidP="002876DD">
      <w:pPr>
        <w:jc w:val="center"/>
      </w:pPr>
    </w:p>
    <w:p w:rsidR="008B3552" w:rsidRPr="0031166F" w:rsidRDefault="008B3552" w:rsidP="002876DD">
      <w:pPr>
        <w:ind w:firstLine="0"/>
        <w:jc w:val="center"/>
        <w:rPr>
          <w:b/>
        </w:rPr>
      </w:pPr>
      <w:r w:rsidRPr="0031166F">
        <w:rPr>
          <w:b/>
        </w:rPr>
        <w:t>BIUDŽETO PAJAMOS</w:t>
      </w:r>
    </w:p>
    <w:p w:rsidR="008B3552" w:rsidRPr="00F1701D" w:rsidRDefault="008B3552" w:rsidP="008B3552">
      <w:pPr>
        <w:ind w:firstLine="0"/>
        <w:jc w:val="center"/>
        <w:rPr>
          <w:b/>
          <w:i/>
        </w:rPr>
      </w:pPr>
    </w:p>
    <w:p w:rsidR="00647FA1" w:rsidRDefault="00647FA1" w:rsidP="00647FA1">
      <w:pPr>
        <w:jc w:val="both"/>
        <w:rPr>
          <w:szCs w:val="24"/>
          <w:lang w:eastAsia="lt-LT"/>
        </w:rPr>
      </w:pPr>
      <w:r w:rsidRPr="00647FA1">
        <w:rPr>
          <w:szCs w:val="24"/>
          <w:lang w:eastAsia="lt-LT"/>
        </w:rPr>
        <w:t>Rietavo savivaldybės tarybos 2019 m. vasario 21 d. sprendimu Nr. T1-24 patvirtint</w:t>
      </w:r>
      <w:r w:rsidR="000668A2">
        <w:rPr>
          <w:szCs w:val="24"/>
          <w:lang w:eastAsia="lt-LT"/>
        </w:rPr>
        <w:t>o</w:t>
      </w:r>
      <w:r w:rsidRPr="00647FA1">
        <w:rPr>
          <w:szCs w:val="24"/>
          <w:lang w:eastAsia="lt-LT"/>
        </w:rPr>
        <w:t xml:space="preserve">s Rietavo savivaldybės 2019 metų biudžeto pajamos (pajamos = biudžetas – likučių metų pradžiai – skolintų lėšų) – 9216,7 tūkst. Eur. Patikslintas biudžetas 2019 m. gruodžio 19 d. – 9932,7 tūkst. Eur, įvykdytas </w:t>
      </w:r>
      <w:r w:rsidR="000668A2">
        <w:rPr>
          <w:szCs w:val="24"/>
          <w:lang w:eastAsia="lt-LT"/>
        </w:rPr>
        <w:t xml:space="preserve">– </w:t>
      </w:r>
      <w:r w:rsidRPr="00647FA1">
        <w:rPr>
          <w:szCs w:val="24"/>
          <w:lang w:eastAsia="lt-LT"/>
        </w:rPr>
        <w:t>9813,6 tūkst. Eur (98,8 proc.).</w:t>
      </w:r>
    </w:p>
    <w:p w:rsidR="00647FA1" w:rsidRPr="00647FA1" w:rsidRDefault="00647FA1" w:rsidP="00647FA1">
      <w:pPr>
        <w:jc w:val="both"/>
        <w:rPr>
          <w:szCs w:val="24"/>
          <w:lang w:eastAsia="lt-LT"/>
        </w:rPr>
      </w:pPr>
    </w:p>
    <w:p w:rsidR="006C2399" w:rsidRPr="006C2399" w:rsidRDefault="00647FA1" w:rsidP="006C2399">
      <w:pPr>
        <w:ind w:firstLine="0"/>
        <w:jc w:val="both"/>
        <w:rPr>
          <w:szCs w:val="24"/>
          <w:lang w:eastAsia="lt-LT"/>
        </w:rPr>
      </w:pPr>
      <w:r>
        <w:rPr>
          <w:noProof/>
          <w:szCs w:val="24"/>
          <w:lang w:eastAsia="lt-LT"/>
        </w:rPr>
        <w:drawing>
          <wp:inline distT="0" distB="0" distL="0" distR="0" wp14:anchorId="367924AA" wp14:editId="608059F5">
            <wp:extent cx="6031230" cy="3564348"/>
            <wp:effectExtent l="0" t="0" r="26670" b="17145"/>
            <wp:docPr id="50" name="Diagrama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B3552" w:rsidRPr="00F1701D" w:rsidRDefault="008B3552" w:rsidP="008B3552">
      <w:pPr>
        <w:ind w:firstLine="0"/>
        <w:rPr>
          <w:i/>
          <w:noProof/>
          <w:lang w:eastAsia="lt-LT"/>
        </w:rPr>
      </w:pPr>
    </w:p>
    <w:p w:rsidR="008B3552" w:rsidRPr="00647FA1" w:rsidRDefault="008B3552" w:rsidP="008B3552">
      <w:pPr>
        <w:ind w:firstLine="0"/>
        <w:rPr>
          <w:noProof/>
          <w:lang w:eastAsia="lt-LT"/>
        </w:rPr>
      </w:pPr>
    </w:p>
    <w:p w:rsidR="00647FA1" w:rsidRDefault="00647FA1" w:rsidP="00647FA1">
      <w:pPr>
        <w:ind w:firstLine="1296"/>
        <w:jc w:val="both"/>
        <w:rPr>
          <w:szCs w:val="24"/>
          <w:lang w:eastAsia="lt-LT"/>
        </w:rPr>
      </w:pPr>
      <w:r w:rsidRPr="00647FA1">
        <w:rPr>
          <w:szCs w:val="24"/>
          <w:lang w:eastAsia="lt-LT"/>
        </w:rPr>
        <w:t xml:space="preserve">Diagramoje „Rietavo savivaldybės 2017 ─ 2019 m. biudžeto pajamų įvykdymas“ duomenys pateikti tūkst. Eur. 2019 m. biudžeto planas – 9932,7 tūkst. Eur, įvykdytas </w:t>
      </w:r>
      <w:r w:rsidR="000668A2">
        <w:rPr>
          <w:szCs w:val="24"/>
          <w:lang w:eastAsia="lt-LT"/>
        </w:rPr>
        <w:t xml:space="preserve">– </w:t>
      </w:r>
      <w:r w:rsidRPr="00647FA1">
        <w:rPr>
          <w:szCs w:val="24"/>
          <w:lang w:eastAsia="lt-LT"/>
        </w:rPr>
        <w:t>9813,6 tūkst. Eur (98,8 proc.). Pajamų neįvykdymo priežastis – projektai</w:t>
      </w:r>
      <w:r w:rsidR="000668A2">
        <w:rPr>
          <w:szCs w:val="24"/>
          <w:lang w:eastAsia="lt-LT"/>
        </w:rPr>
        <w:t>,</w:t>
      </w:r>
      <w:r w:rsidRPr="00647FA1">
        <w:rPr>
          <w:szCs w:val="24"/>
          <w:lang w:eastAsia="lt-LT"/>
        </w:rPr>
        <w:t xml:space="preserve"> vykdomi ES finansinės paramos lėšomis</w:t>
      </w:r>
      <w:r w:rsidR="000668A2">
        <w:rPr>
          <w:szCs w:val="24"/>
          <w:lang w:eastAsia="lt-LT"/>
        </w:rPr>
        <w:t>,</w:t>
      </w:r>
      <w:r w:rsidRPr="00647FA1">
        <w:rPr>
          <w:szCs w:val="24"/>
          <w:lang w:eastAsia="lt-LT"/>
        </w:rPr>
        <w:t xml:space="preserve"> įvykdyti 85,4 proc. Projektai tęstiniai. Lyginant 2019 m. biudžeto įvykdymą su 2017 m. (9813,6 : 8028,0 </w:t>
      </w:r>
      <w:r w:rsidRPr="00647FA1">
        <w:rPr>
          <w:szCs w:val="24"/>
          <w:lang w:val="en-US" w:eastAsia="lt-LT"/>
        </w:rPr>
        <w:t>= 122,2 proc.)</w:t>
      </w:r>
      <w:r w:rsidR="000668A2">
        <w:rPr>
          <w:szCs w:val="24"/>
          <w:lang w:val="en-US" w:eastAsia="lt-LT"/>
        </w:rPr>
        <w:t>,</w:t>
      </w:r>
      <w:r w:rsidRPr="00647FA1">
        <w:rPr>
          <w:szCs w:val="24"/>
          <w:lang w:val="en-US" w:eastAsia="lt-LT"/>
        </w:rPr>
        <w:t xml:space="preserve">  Rietavo </w:t>
      </w:r>
      <w:proofErr w:type="spellStart"/>
      <w:r w:rsidRPr="00647FA1">
        <w:rPr>
          <w:szCs w:val="24"/>
          <w:lang w:val="en-US" w:eastAsia="lt-LT"/>
        </w:rPr>
        <w:t>savivaldybės</w:t>
      </w:r>
      <w:proofErr w:type="spellEnd"/>
      <w:r w:rsidRPr="00647FA1">
        <w:rPr>
          <w:szCs w:val="24"/>
          <w:lang w:val="en-US" w:eastAsia="lt-LT"/>
        </w:rPr>
        <w:t xml:space="preserve"> </w:t>
      </w:r>
      <w:proofErr w:type="spellStart"/>
      <w:r w:rsidRPr="00647FA1">
        <w:rPr>
          <w:szCs w:val="24"/>
          <w:lang w:val="en-US" w:eastAsia="lt-LT"/>
        </w:rPr>
        <w:t>biudžeto</w:t>
      </w:r>
      <w:proofErr w:type="spellEnd"/>
      <w:r w:rsidRPr="00647FA1">
        <w:rPr>
          <w:szCs w:val="24"/>
          <w:lang w:val="en-US" w:eastAsia="lt-LT"/>
        </w:rPr>
        <w:t xml:space="preserve"> </w:t>
      </w:r>
      <w:proofErr w:type="spellStart"/>
      <w:r w:rsidRPr="00647FA1">
        <w:rPr>
          <w:szCs w:val="24"/>
          <w:lang w:val="en-US" w:eastAsia="lt-LT"/>
        </w:rPr>
        <w:t>pajamos</w:t>
      </w:r>
      <w:proofErr w:type="spellEnd"/>
      <w:r w:rsidRPr="00647FA1">
        <w:rPr>
          <w:szCs w:val="24"/>
          <w:lang w:val="en-US" w:eastAsia="lt-LT"/>
        </w:rPr>
        <w:t xml:space="preserve"> </w:t>
      </w:r>
      <w:r w:rsidRPr="00647FA1">
        <w:rPr>
          <w:szCs w:val="24"/>
          <w:lang w:eastAsia="lt-LT"/>
        </w:rPr>
        <w:t xml:space="preserve">padidėjo 22,2 proc. (1785,6 tūkst. Eur). </w:t>
      </w:r>
    </w:p>
    <w:p w:rsidR="00647FA1" w:rsidRPr="00647FA1" w:rsidRDefault="00647FA1" w:rsidP="00647FA1">
      <w:pPr>
        <w:ind w:firstLine="1296"/>
        <w:jc w:val="center"/>
        <w:rPr>
          <w:szCs w:val="24"/>
          <w:lang w:eastAsia="lt-LT"/>
        </w:rPr>
      </w:pPr>
      <w:r>
        <w:rPr>
          <w:noProof/>
          <w:szCs w:val="24"/>
          <w:lang w:eastAsia="lt-LT"/>
        </w:rPr>
        <w:drawing>
          <wp:inline distT="0" distB="0" distL="0" distR="0" wp14:anchorId="370801CB" wp14:editId="493990E7">
            <wp:extent cx="5033176" cy="3275938"/>
            <wp:effectExtent l="0" t="0" r="15240" b="20320"/>
            <wp:docPr id="51" name="Diagrama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C2399" w:rsidRPr="006C2399" w:rsidRDefault="006C2399" w:rsidP="00647FA1">
      <w:pPr>
        <w:ind w:firstLine="0"/>
        <w:jc w:val="both"/>
        <w:rPr>
          <w:szCs w:val="24"/>
          <w:highlight w:val="yellow"/>
          <w:lang w:eastAsia="lt-LT"/>
        </w:rPr>
      </w:pPr>
    </w:p>
    <w:p w:rsidR="008B3552" w:rsidRPr="00F1701D" w:rsidRDefault="008B3552" w:rsidP="002876DD">
      <w:pPr>
        <w:ind w:firstLine="0"/>
        <w:jc w:val="center"/>
        <w:rPr>
          <w:i/>
          <w:noProof/>
          <w:lang w:eastAsia="lt-LT"/>
        </w:rPr>
      </w:pPr>
    </w:p>
    <w:p w:rsidR="00647FA1" w:rsidRPr="00647FA1" w:rsidRDefault="00647FA1" w:rsidP="00647FA1">
      <w:pPr>
        <w:tabs>
          <w:tab w:val="left" w:pos="1560"/>
        </w:tabs>
        <w:ind w:firstLine="0"/>
        <w:jc w:val="both"/>
        <w:rPr>
          <w:noProof/>
          <w:szCs w:val="24"/>
          <w:lang w:eastAsia="lt-LT"/>
        </w:rPr>
      </w:pPr>
      <w:r>
        <w:rPr>
          <w:noProof/>
          <w:szCs w:val="24"/>
          <w:lang w:eastAsia="lt-LT"/>
        </w:rPr>
        <w:t xml:space="preserve">           </w:t>
      </w:r>
      <w:r w:rsidRPr="00647FA1">
        <w:rPr>
          <w:noProof/>
          <w:szCs w:val="24"/>
          <w:lang w:eastAsia="lt-LT"/>
        </w:rPr>
        <w:t>Didžiausi</w:t>
      </w:r>
      <w:r>
        <w:rPr>
          <w:noProof/>
          <w:szCs w:val="24"/>
          <w:lang w:eastAsia="lt-LT"/>
        </w:rPr>
        <w:t>ą</w:t>
      </w:r>
      <w:r w:rsidRPr="00647FA1">
        <w:rPr>
          <w:noProof/>
          <w:szCs w:val="24"/>
          <w:lang w:eastAsia="lt-LT"/>
        </w:rPr>
        <w:t xml:space="preserve"> pajamų dalį struktūroje sudaro dotacijos – 4665,4 tūkst. Eur (47,5 proc.), iš jų:</w:t>
      </w:r>
    </w:p>
    <w:p w:rsidR="00647FA1" w:rsidRPr="00647FA1" w:rsidRDefault="00647FA1" w:rsidP="00647FA1">
      <w:pPr>
        <w:numPr>
          <w:ilvl w:val="1"/>
          <w:numId w:val="21"/>
        </w:numPr>
        <w:tabs>
          <w:tab w:val="left" w:pos="1843"/>
        </w:tabs>
        <w:ind w:firstLine="54"/>
        <w:jc w:val="both"/>
        <w:rPr>
          <w:noProof/>
          <w:szCs w:val="24"/>
          <w:lang w:eastAsia="lt-LT"/>
        </w:rPr>
      </w:pPr>
      <w:r w:rsidRPr="00647FA1">
        <w:rPr>
          <w:noProof/>
          <w:szCs w:val="24"/>
          <w:lang w:eastAsia="lt-LT"/>
        </w:rPr>
        <w:t>speciali</w:t>
      </w:r>
      <w:r>
        <w:rPr>
          <w:noProof/>
          <w:szCs w:val="24"/>
          <w:lang w:eastAsia="lt-LT"/>
        </w:rPr>
        <w:t>o</w:t>
      </w:r>
      <w:r w:rsidRPr="00647FA1">
        <w:rPr>
          <w:noProof/>
          <w:szCs w:val="24"/>
          <w:lang w:eastAsia="lt-LT"/>
        </w:rPr>
        <w:t>ji tikslinė dotacija ugdymo reikmėms finansuoti – 1936,8 tūkst. Eur;</w:t>
      </w:r>
    </w:p>
    <w:p w:rsidR="00647FA1" w:rsidRPr="00647FA1" w:rsidRDefault="00647FA1" w:rsidP="00647FA1">
      <w:pPr>
        <w:numPr>
          <w:ilvl w:val="1"/>
          <w:numId w:val="21"/>
        </w:numPr>
        <w:tabs>
          <w:tab w:val="left" w:pos="709"/>
          <w:tab w:val="left" w:pos="1843"/>
        </w:tabs>
        <w:ind w:firstLine="54"/>
        <w:jc w:val="both"/>
        <w:rPr>
          <w:noProof/>
          <w:szCs w:val="24"/>
          <w:lang w:eastAsia="lt-LT"/>
        </w:rPr>
      </w:pPr>
      <w:r w:rsidRPr="00647FA1">
        <w:rPr>
          <w:noProof/>
          <w:szCs w:val="24"/>
          <w:lang w:eastAsia="lt-LT"/>
        </w:rPr>
        <w:t>ES lėšomis vykdomiems projektams finansuoti – 1317,6 tūkst Eur.</w:t>
      </w:r>
    </w:p>
    <w:p w:rsidR="00647FA1" w:rsidRPr="00647FA1" w:rsidRDefault="00647FA1" w:rsidP="00647FA1">
      <w:pPr>
        <w:numPr>
          <w:ilvl w:val="1"/>
          <w:numId w:val="21"/>
        </w:numPr>
        <w:tabs>
          <w:tab w:val="left" w:pos="709"/>
          <w:tab w:val="left" w:pos="1843"/>
        </w:tabs>
        <w:ind w:left="0" w:firstLine="1134"/>
        <w:jc w:val="both"/>
        <w:rPr>
          <w:noProof/>
          <w:szCs w:val="24"/>
          <w:lang w:eastAsia="lt-LT"/>
        </w:rPr>
      </w:pPr>
      <w:r w:rsidRPr="00647FA1">
        <w:rPr>
          <w:noProof/>
          <w:szCs w:val="24"/>
          <w:lang w:eastAsia="lt-LT"/>
        </w:rPr>
        <w:t>speciali</w:t>
      </w:r>
      <w:r>
        <w:rPr>
          <w:noProof/>
          <w:szCs w:val="24"/>
          <w:lang w:eastAsia="lt-LT"/>
        </w:rPr>
        <w:t>o</w:t>
      </w:r>
      <w:r w:rsidRPr="00647FA1">
        <w:rPr>
          <w:noProof/>
          <w:szCs w:val="24"/>
          <w:lang w:eastAsia="lt-LT"/>
        </w:rPr>
        <w:t>ji tikslinė dotacija valstybinėms (valstybės perduotoms savivaldybėms) funkcijoms vykdyti – 798,3 tūkst. Eur;</w:t>
      </w:r>
    </w:p>
    <w:p w:rsidR="00647FA1" w:rsidRPr="00647FA1" w:rsidRDefault="00647FA1" w:rsidP="00647FA1">
      <w:pPr>
        <w:numPr>
          <w:ilvl w:val="1"/>
          <w:numId w:val="21"/>
        </w:numPr>
        <w:tabs>
          <w:tab w:val="left" w:pos="709"/>
          <w:tab w:val="left" w:pos="1843"/>
        </w:tabs>
        <w:ind w:left="0" w:firstLine="1134"/>
        <w:jc w:val="both"/>
        <w:rPr>
          <w:noProof/>
          <w:szCs w:val="24"/>
          <w:lang w:eastAsia="lt-LT"/>
        </w:rPr>
      </w:pPr>
      <w:r w:rsidRPr="00647FA1">
        <w:rPr>
          <w:noProof/>
          <w:szCs w:val="24"/>
          <w:lang w:eastAsia="lt-LT"/>
        </w:rPr>
        <w:t>dotacija iš kitų valdymo lygių</w:t>
      </w:r>
      <w:r w:rsidR="000668A2">
        <w:rPr>
          <w:noProof/>
          <w:szCs w:val="24"/>
          <w:lang w:eastAsia="lt-LT"/>
        </w:rPr>
        <w:t>,</w:t>
      </w:r>
      <w:r w:rsidRPr="00647FA1">
        <w:rPr>
          <w:noProof/>
          <w:szCs w:val="24"/>
          <w:lang w:eastAsia="lt-LT"/>
        </w:rPr>
        <w:t xml:space="preserve"> skirta vietinės reikšmės keliams tiesti, rekonstruoti, taisyti, prižiūrėti, ir saugaus eismo sąlygoms užtikrinti – 569,6 tūkst. Eur;</w:t>
      </w:r>
    </w:p>
    <w:p w:rsidR="00647FA1" w:rsidRPr="00647FA1" w:rsidRDefault="00647FA1" w:rsidP="00647FA1">
      <w:pPr>
        <w:numPr>
          <w:ilvl w:val="1"/>
          <w:numId w:val="21"/>
        </w:numPr>
        <w:tabs>
          <w:tab w:val="left" w:pos="709"/>
          <w:tab w:val="left" w:pos="1843"/>
        </w:tabs>
        <w:ind w:left="0" w:firstLine="1134"/>
        <w:jc w:val="both"/>
        <w:rPr>
          <w:noProof/>
          <w:szCs w:val="24"/>
          <w:lang w:eastAsia="lt-LT"/>
        </w:rPr>
      </w:pPr>
      <w:r w:rsidRPr="00647FA1">
        <w:rPr>
          <w:noProof/>
          <w:szCs w:val="24"/>
          <w:lang w:eastAsia="lt-LT"/>
        </w:rPr>
        <w:t>tikslinė dotacija mokytojų, dirbančių pagal neformaliojo vaikų švietimo programą, darbo apmokėjimui – 13,2 tūkst. Eur;</w:t>
      </w:r>
    </w:p>
    <w:p w:rsidR="00647FA1" w:rsidRPr="00647FA1" w:rsidRDefault="00647FA1" w:rsidP="00647FA1">
      <w:pPr>
        <w:numPr>
          <w:ilvl w:val="1"/>
          <w:numId w:val="21"/>
        </w:numPr>
        <w:tabs>
          <w:tab w:val="left" w:pos="709"/>
          <w:tab w:val="left" w:pos="1843"/>
        </w:tabs>
        <w:ind w:left="0" w:firstLine="1134"/>
        <w:jc w:val="both"/>
        <w:rPr>
          <w:noProof/>
          <w:szCs w:val="24"/>
          <w:lang w:eastAsia="lt-LT"/>
        </w:rPr>
      </w:pPr>
      <w:r w:rsidRPr="00647FA1">
        <w:rPr>
          <w:noProof/>
          <w:szCs w:val="24"/>
          <w:lang w:eastAsia="lt-LT"/>
        </w:rPr>
        <w:t>dotacija iš kitų valdymo lygių</w:t>
      </w:r>
      <w:r w:rsidR="000668A2">
        <w:rPr>
          <w:noProof/>
          <w:szCs w:val="24"/>
          <w:lang w:eastAsia="lt-LT"/>
        </w:rPr>
        <w:t>,</w:t>
      </w:r>
      <w:r w:rsidRPr="00647FA1">
        <w:rPr>
          <w:noProof/>
          <w:szCs w:val="24"/>
          <w:lang w:eastAsia="lt-LT"/>
        </w:rPr>
        <w:t xml:space="preserve"> skirta tarpinstitucinio bendradarbiavimo kordinatoriaus pareigybei išlaikyti – 13,6 tūkst. Eur;</w:t>
      </w:r>
    </w:p>
    <w:p w:rsidR="00647FA1" w:rsidRPr="00647FA1" w:rsidRDefault="00647FA1" w:rsidP="00647FA1">
      <w:pPr>
        <w:numPr>
          <w:ilvl w:val="1"/>
          <w:numId w:val="21"/>
        </w:numPr>
        <w:tabs>
          <w:tab w:val="left" w:pos="709"/>
          <w:tab w:val="left" w:pos="1843"/>
        </w:tabs>
        <w:ind w:left="0" w:firstLine="1134"/>
        <w:jc w:val="both"/>
        <w:rPr>
          <w:noProof/>
          <w:szCs w:val="24"/>
          <w:lang w:eastAsia="lt-LT"/>
        </w:rPr>
      </w:pPr>
      <w:r w:rsidRPr="00647FA1">
        <w:rPr>
          <w:noProof/>
          <w:szCs w:val="24"/>
          <w:lang w:eastAsia="lt-LT"/>
        </w:rPr>
        <w:t>dotacija skirta projektui „Tverų gimnazijos Žemaičių a. 1, Tverai, Rietavas, modernizavimo darbai“ vykdyti – 16,3 tūkst. Eur;</w:t>
      </w:r>
    </w:p>
    <w:p w:rsidR="00647FA1" w:rsidRPr="00647FA1" w:rsidRDefault="00647FA1" w:rsidP="00647FA1">
      <w:pPr>
        <w:numPr>
          <w:ilvl w:val="0"/>
          <w:numId w:val="21"/>
        </w:numPr>
        <w:tabs>
          <w:tab w:val="left" w:pos="1560"/>
        </w:tabs>
        <w:ind w:firstLine="414"/>
        <w:jc w:val="both"/>
        <w:rPr>
          <w:noProof/>
          <w:szCs w:val="24"/>
          <w:lang w:eastAsia="lt-LT"/>
        </w:rPr>
      </w:pPr>
      <w:r w:rsidRPr="00647FA1">
        <w:rPr>
          <w:noProof/>
          <w:szCs w:val="24"/>
          <w:lang w:eastAsia="lt-LT"/>
        </w:rPr>
        <w:t>gyventojų pajamų mokestis – 4297,2 tūkst. Eur (43,8 proc.);</w:t>
      </w:r>
    </w:p>
    <w:p w:rsidR="00647FA1" w:rsidRPr="00647FA1" w:rsidRDefault="00647FA1" w:rsidP="00647FA1">
      <w:pPr>
        <w:numPr>
          <w:ilvl w:val="0"/>
          <w:numId w:val="21"/>
        </w:numPr>
        <w:tabs>
          <w:tab w:val="left" w:pos="1560"/>
        </w:tabs>
        <w:ind w:firstLine="414"/>
        <w:jc w:val="both"/>
        <w:rPr>
          <w:noProof/>
          <w:szCs w:val="24"/>
          <w:lang w:eastAsia="lt-LT"/>
        </w:rPr>
      </w:pPr>
      <w:r w:rsidRPr="00647FA1">
        <w:rPr>
          <w:noProof/>
          <w:szCs w:val="24"/>
          <w:lang w:eastAsia="lt-LT"/>
        </w:rPr>
        <w:t>kitos pajamos – 569,6 tūkst. Eur (5,8 proc.);</w:t>
      </w:r>
    </w:p>
    <w:p w:rsidR="00647FA1" w:rsidRPr="00647FA1" w:rsidRDefault="00647FA1" w:rsidP="00647FA1">
      <w:pPr>
        <w:numPr>
          <w:ilvl w:val="0"/>
          <w:numId w:val="21"/>
        </w:numPr>
        <w:tabs>
          <w:tab w:val="left" w:pos="1560"/>
        </w:tabs>
        <w:ind w:firstLine="414"/>
        <w:jc w:val="both"/>
        <w:rPr>
          <w:noProof/>
          <w:szCs w:val="24"/>
          <w:lang w:eastAsia="lt-LT"/>
        </w:rPr>
      </w:pPr>
      <w:r w:rsidRPr="00647FA1">
        <w:rPr>
          <w:noProof/>
          <w:szCs w:val="24"/>
          <w:lang w:eastAsia="lt-LT"/>
        </w:rPr>
        <w:t>mokesčių pajamos – 235,9 tūkst. Eur (2,4 proc.);</w:t>
      </w:r>
    </w:p>
    <w:p w:rsidR="00647FA1" w:rsidRPr="00647FA1" w:rsidRDefault="00647FA1" w:rsidP="00647FA1">
      <w:pPr>
        <w:numPr>
          <w:ilvl w:val="0"/>
          <w:numId w:val="21"/>
        </w:numPr>
        <w:tabs>
          <w:tab w:val="left" w:pos="1560"/>
          <w:tab w:val="left" w:pos="2127"/>
        </w:tabs>
        <w:ind w:left="0" w:firstLine="1134"/>
        <w:jc w:val="both"/>
        <w:rPr>
          <w:noProof/>
          <w:szCs w:val="24"/>
          <w:lang w:eastAsia="lt-LT"/>
        </w:rPr>
      </w:pPr>
      <w:r w:rsidRPr="00647FA1">
        <w:rPr>
          <w:noProof/>
          <w:szCs w:val="24"/>
          <w:lang w:eastAsia="lt-LT"/>
        </w:rPr>
        <w:t>materialioj</w:t>
      </w:r>
      <w:r w:rsidR="000668A2">
        <w:rPr>
          <w:noProof/>
          <w:szCs w:val="24"/>
          <w:lang w:eastAsia="lt-LT"/>
        </w:rPr>
        <w:t>o</w:t>
      </w:r>
      <w:r w:rsidRPr="00647FA1">
        <w:rPr>
          <w:noProof/>
          <w:szCs w:val="24"/>
          <w:lang w:eastAsia="lt-LT"/>
        </w:rPr>
        <w:t xml:space="preserve"> ir nematerialiojo turto realiz</w:t>
      </w:r>
      <w:r w:rsidR="000668A2">
        <w:rPr>
          <w:noProof/>
          <w:szCs w:val="24"/>
          <w:lang w:eastAsia="lt-LT"/>
        </w:rPr>
        <w:t>a</w:t>
      </w:r>
      <w:r w:rsidRPr="00647FA1">
        <w:rPr>
          <w:noProof/>
          <w:szCs w:val="24"/>
          <w:lang w:eastAsia="lt-LT"/>
        </w:rPr>
        <w:t xml:space="preserve">vimo pajamos - 45,5 tūkst. Eur (0,5 proc.). </w:t>
      </w:r>
    </w:p>
    <w:p w:rsidR="00647FA1" w:rsidRPr="00647FA1" w:rsidRDefault="00647FA1" w:rsidP="00647FA1">
      <w:pPr>
        <w:ind w:firstLine="0"/>
        <w:jc w:val="both"/>
        <w:rPr>
          <w:noProof/>
          <w:szCs w:val="24"/>
          <w:lang w:eastAsia="lt-LT"/>
        </w:rPr>
      </w:pPr>
    </w:p>
    <w:p w:rsidR="006C2399" w:rsidRPr="006C2399" w:rsidRDefault="006C2399" w:rsidP="006C2399">
      <w:pPr>
        <w:jc w:val="center"/>
        <w:rPr>
          <w:b/>
          <w:szCs w:val="24"/>
          <w:lang w:eastAsia="lt-LT"/>
        </w:rPr>
      </w:pPr>
      <w:r w:rsidRPr="006C2399">
        <w:rPr>
          <w:b/>
          <w:szCs w:val="24"/>
          <w:lang w:eastAsia="lt-LT"/>
        </w:rPr>
        <w:t>DARBO UŽMOKESTIS</w:t>
      </w:r>
    </w:p>
    <w:p w:rsidR="006C2399" w:rsidRPr="006C2399" w:rsidRDefault="006C2399" w:rsidP="006C2399">
      <w:pPr>
        <w:rPr>
          <w:szCs w:val="24"/>
          <w:lang w:eastAsia="lt-LT"/>
        </w:rPr>
      </w:pPr>
    </w:p>
    <w:p w:rsidR="00647FA1" w:rsidRPr="00647FA1" w:rsidRDefault="00647FA1" w:rsidP="00647FA1">
      <w:pPr>
        <w:jc w:val="both"/>
        <w:rPr>
          <w:szCs w:val="24"/>
          <w:lang w:eastAsia="lt-LT"/>
        </w:rPr>
      </w:pPr>
      <w:r w:rsidRPr="00647FA1">
        <w:rPr>
          <w:szCs w:val="24"/>
          <w:lang w:eastAsia="lt-LT"/>
        </w:rPr>
        <w:t xml:space="preserve">Rietavo savivaldybės biudžetinių įstaigų, administracijos ir administracijos struktūrinių teritorinių padalinių darbuotojų mėnesinis darbo užmokesčio vidurkis 1 etatui 2019 metais, </w:t>
      </w:r>
      <w:r w:rsidRPr="00647FA1">
        <w:rPr>
          <w:szCs w:val="24"/>
          <w:lang w:eastAsia="lt-LT"/>
        </w:rPr>
        <w:lastRenderedPageBreak/>
        <w:t xml:space="preserve">lyginant su 2018 metais, didėjo 117 Eur (13,04 proc.), 2018 metais, lyginant su 2017 metais, didėjo 176 Eur (24,41 proc.). </w:t>
      </w:r>
    </w:p>
    <w:p w:rsidR="00647FA1" w:rsidRPr="00647FA1" w:rsidRDefault="00647FA1" w:rsidP="00647FA1">
      <w:pPr>
        <w:jc w:val="both"/>
        <w:rPr>
          <w:szCs w:val="24"/>
          <w:lang w:eastAsia="lt-LT"/>
        </w:rPr>
      </w:pPr>
      <w:r w:rsidRPr="00647FA1">
        <w:rPr>
          <w:szCs w:val="24"/>
          <w:lang w:eastAsia="lt-LT"/>
        </w:rPr>
        <w:t>Vadovaujantis Lietuvos Respublikos valstybės ir savivaldybių įstaigų darbuotojų darbo apmokėjimo ir komisijų narių atlygio už darbą įstatymu</w:t>
      </w:r>
      <w:r w:rsidR="000668A2">
        <w:rPr>
          <w:szCs w:val="24"/>
          <w:lang w:eastAsia="lt-LT"/>
        </w:rPr>
        <w:t>,</w:t>
      </w:r>
      <w:r w:rsidRPr="00647FA1">
        <w:rPr>
          <w:szCs w:val="24"/>
          <w:lang w:eastAsia="lt-LT"/>
        </w:rPr>
        <w:t xml:space="preserve"> buvo didinamas darbo užmokestis Savivaldybės įstaigų darbuotojams, vadovams ir specialistams ir buvo skirtos lėšos Valstybės ir savivaldybės įstaigų darbuotojų darbo apmokėjimo įstatymui laipsniškai įgyvendinti.  Nuo 2018 m. 20,0 Eur didėjo minimali mėnesinė alga (2017 m. – 380 Eur, 2018 m. – 400 Eur), o nuo 2019 m. sausio 1 dienos minimalioji mėnesinė alga – 555 Eur. Taip pat darbo užmokestis kilo padidėjus pedagoginių darbuotojų tarifinių atlygių koeficientams, kėlusiems kvalifikacines kategorijas ir įgijusiems didesnį darbo stažą, padidėjus koeficientams ir priedams už darbo stažą valstybės karjeros tarnautojams ir darbuotojams, dirbantiems pagal darbo sutartis. </w:t>
      </w:r>
    </w:p>
    <w:p w:rsidR="00647FA1" w:rsidRPr="00647FA1" w:rsidRDefault="00647FA1" w:rsidP="00647FA1">
      <w:pPr>
        <w:jc w:val="both"/>
        <w:rPr>
          <w:szCs w:val="24"/>
          <w:lang w:eastAsia="lt-LT"/>
        </w:rPr>
      </w:pPr>
      <w:r w:rsidRPr="00647FA1">
        <w:rPr>
          <w:szCs w:val="24"/>
          <w:lang w:eastAsia="lt-LT"/>
        </w:rPr>
        <w:t xml:space="preserve"> Nuo 2019 m. sausio mėn. keitėsi darbo užmokesčio apskaičiavimo metodika, pasikeitė gyventojų pajamų dydis (2018 m. – 15 proc., o 2019 m. – 20 proc.), valstybinio socialinio draudimo įmokų dydis (2018 m. – 30,98 proc., o 2019 m. – 12,52 proc.), privalomojo sveikatos draudimo įmokų dydis (2018 m. – 6 proc., o 2019 m. – 6,98 proc.), įvesta nauja neapmokestinamų pajamų dydžio formulė. Taikant naują darbo užmokesčio apskaičiavimo metodiką nuo 2019 m. prieš tai nustatytas atlyginimas buvo indeksuojamas padauginus iš 1,289. Jei</w:t>
      </w:r>
      <w:r w:rsidR="000668A2">
        <w:rPr>
          <w:szCs w:val="24"/>
          <w:lang w:eastAsia="lt-LT"/>
        </w:rPr>
        <w:t>gu</w:t>
      </w:r>
      <w:r w:rsidRPr="00647FA1">
        <w:rPr>
          <w:szCs w:val="24"/>
          <w:lang w:eastAsia="lt-LT"/>
        </w:rPr>
        <w:t xml:space="preserve"> priedas prie atlyginimo buvo numatytas kaip konkretus dydis – jis buvo indeksuotas padauginus iš 1,289.</w:t>
      </w:r>
    </w:p>
    <w:p w:rsidR="00647FA1" w:rsidRDefault="00647FA1" w:rsidP="00647FA1">
      <w:pPr>
        <w:jc w:val="both"/>
        <w:rPr>
          <w:szCs w:val="24"/>
          <w:lang w:eastAsia="lt-LT"/>
        </w:rPr>
      </w:pPr>
      <w:r w:rsidRPr="00647FA1">
        <w:rPr>
          <w:szCs w:val="24"/>
          <w:lang w:eastAsia="lt-LT"/>
        </w:rPr>
        <w:t xml:space="preserve"> Dėl apskaičiavimo pakeitimų darbo užmokesčio dinamika teisingesnė 2017 m. ir 2018 m.</w:t>
      </w:r>
      <w:r w:rsidR="000668A2">
        <w:rPr>
          <w:szCs w:val="24"/>
          <w:lang w:eastAsia="lt-LT"/>
        </w:rPr>
        <w:t>,</w:t>
      </w:r>
      <w:r w:rsidRPr="00647FA1">
        <w:rPr>
          <w:szCs w:val="24"/>
          <w:lang w:eastAsia="lt-LT"/>
        </w:rPr>
        <w:t xml:space="preserve"> darbo užmokesčio dydžius (indeksavus) padauginus iš 1,289.</w:t>
      </w:r>
    </w:p>
    <w:p w:rsidR="00647FA1" w:rsidRPr="00647FA1" w:rsidRDefault="00647FA1" w:rsidP="00647FA1">
      <w:pPr>
        <w:jc w:val="both"/>
        <w:rPr>
          <w:szCs w:val="24"/>
          <w:lang w:eastAsia="lt-LT"/>
        </w:rPr>
      </w:pPr>
    </w:p>
    <w:p w:rsidR="008B3552" w:rsidRPr="00F1701D" w:rsidRDefault="00647FA1" w:rsidP="00647FA1">
      <w:pPr>
        <w:ind w:firstLine="0"/>
        <w:jc w:val="center"/>
        <w:rPr>
          <w:i/>
        </w:rPr>
      </w:pPr>
      <w:r>
        <w:rPr>
          <w:noProof/>
          <w:szCs w:val="24"/>
          <w:lang w:eastAsia="lt-LT"/>
        </w:rPr>
        <w:drawing>
          <wp:inline distT="0" distB="0" distL="0" distR="0" wp14:anchorId="4078C4AF" wp14:editId="741E5473">
            <wp:extent cx="5390985" cy="2751151"/>
            <wp:effectExtent l="0" t="0" r="19685" b="11430"/>
            <wp:docPr id="52" name="Diagrama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97ECA" w:rsidRPr="00F1701D" w:rsidRDefault="00E97ECA" w:rsidP="00E97ECA">
      <w:pPr>
        <w:rPr>
          <w:i/>
        </w:rPr>
      </w:pPr>
      <w:r w:rsidRPr="00F1701D">
        <w:rPr>
          <w:i/>
        </w:rPr>
        <w:t xml:space="preserve">                                                            </w:t>
      </w:r>
    </w:p>
    <w:p w:rsidR="005A4C6E" w:rsidRDefault="002876DD" w:rsidP="006C2399">
      <w:pPr>
        <w:jc w:val="center"/>
        <w:rPr>
          <w:i/>
          <w:szCs w:val="24"/>
          <w:lang w:eastAsia="lt-LT"/>
        </w:rPr>
      </w:pPr>
      <w:r w:rsidRPr="00F1701D">
        <w:rPr>
          <w:i/>
          <w:szCs w:val="24"/>
          <w:lang w:eastAsia="lt-LT"/>
        </w:rPr>
        <w:t xml:space="preserve">         </w:t>
      </w:r>
    </w:p>
    <w:p w:rsidR="006C2399" w:rsidRPr="006C2399" w:rsidRDefault="002876DD" w:rsidP="006C2399">
      <w:pPr>
        <w:jc w:val="center"/>
        <w:rPr>
          <w:b/>
          <w:szCs w:val="24"/>
          <w:lang w:eastAsia="lt-LT"/>
        </w:rPr>
      </w:pPr>
      <w:r w:rsidRPr="00F1701D">
        <w:rPr>
          <w:i/>
          <w:szCs w:val="24"/>
          <w:lang w:eastAsia="lt-LT"/>
        </w:rPr>
        <w:t xml:space="preserve">  </w:t>
      </w:r>
      <w:r w:rsidR="006C2399" w:rsidRPr="006C2399">
        <w:rPr>
          <w:b/>
          <w:szCs w:val="24"/>
          <w:lang w:eastAsia="lt-LT"/>
        </w:rPr>
        <w:t>BIUDŽETO SĄNAUDOS</w:t>
      </w:r>
    </w:p>
    <w:p w:rsidR="006C2399" w:rsidRPr="006C2399" w:rsidRDefault="006C2399" w:rsidP="006C2399">
      <w:pPr>
        <w:jc w:val="center"/>
        <w:rPr>
          <w:b/>
          <w:szCs w:val="24"/>
          <w:lang w:eastAsia="lt-LT"/>
        </w:rPr>
      </w:pPr>
    </w:p>
    <w:p w:rsidR="00647FA1" w:rsidRPr="00647FA1" w:rsidRDefault="00647FA1" w:rsidP="00647FA1">
      <w:pPr>
        <w:jc w:val="both"/>
        <w:rPr>
          <w:szCs w:val="24"/>
          <w:lang w:eastAsia="lt-LT"/>
        </w:rPr>
      </w:pPr>
      <w:r w:rsidRPr="00647FA1">
        <w:rPr>
          <w:szCs w:val="24"/>
          <w:lang w:eastAsia="lt-LT"/>
        </w:rPr>
        <w:t>2019 metais biudžetas sudarytas pagal 11 programų. Pateikiama 2019 metų patikslinta Savivaldybės biudžeto plano struktūra pagal programas. Didžiausia 2019 m. biudžeto dalis skirta: Visuomenės ugdymo programai -  4376,8 tūkst. Eur (41,08 proc.);</w:t>
      </w:r>
      <w:r w:rsidRPr="00647FA1">
        <w:rPr>
          <w:color w:val="FF0000"/>
          <w:szCs w:val="24"/>
          <w:lang w:eastAsia="lt-LT"/>
        </w:rPr>
        <w:t xml:space="preserve"> </w:t>
      </w:r>
      <w:r w:rsidRPr="00647FA1">
        <w:rPr>
          <w:szCs w:val="24"/>
          <w:lang w:eastAsia="lt-LT"/>
        </w:rPr>
        <w:t>Ekonominės plėtros programai –</w:t>
      </w:r>
      <w:r w:rsidRPr="00647FA1">
        <w:rPr>
          <w:color w:val="FF0000"/>
          <w:szCs w:val="24"/>
          <w:lang w:eastAsia="lt-LT"/>
        </w:rPr>
        <w:t xml:space="preserve"> </w:t>
      </w:r>
      <w:r w:rsidRPr="00647FA1">
        <w:rPr>
          <w:szCs w:val="24"/>
          <w:lang w:eastAsia="lt-LT"/>
        </w:rPr>
        <w:t>2188,796 tūkst. Eur (20,54 proc.); Savivaldybės veiklos funkcijų vykdymo, strategijos formavimo ir įgyvendinimo programai – 1723,358 tūkst. Eur (16,18 proc.); Sveikatos, socialinės paramos ir paslaugų įgyvendinimo programai – 1206,9 tūkst. Eur (11,33 proc.).</w:t>
      </w:r>
      <w:r w:rsidRPr="00647FA1">
        <w:rPr>
          <w:color w:val="FF0000"/>
          <w:szCs w:val="24"/>
          <w:lang w:eastAsia="lt-LT"/>
        </w:rPr>
        <w:t xml:space="preserve"> </w:t>
      </w:r>
      <w:r w:rsidRPr="00647FA1">
        <w:rPr>
          <w:szCs w:val="24"/>
          <w:lang w:eastAsia="lt-LT"/>
        </w:rPr>
        <w:t xml:space="preserve">Mažesnė biudžeto dalis skirta Teritorijos planavimo ir turizmo plėtros programai – 257,8 tūkst. Eur (2,42 proc.),  Aplinkos apsaugos rėmimo programai – 255,877 tūkst. Eur (2,40 proc.), Paskolų valdymo programai – 245,978 tūkst. Eur (2,31 proc.),  Komunalinių atliekų surinkimo ir tvarkymo programai – 209,1 tūkst. Eur (1,96 proc.),  Kaimo teritorijos vystymo ir žemės ūkio plėtros </w:t>
      </w:r>
      <w:r w:rsidRPr="00647FA1">
        <w:rPr>
          <w:szCs w:val="24"/>
          <w:lang w:eastAsia="lt-LT"/>
        </w:rPr>
        <w:lastRenderedPageBreak/>
        <w:t>programai – 174,1 tūkst. Eur (1,63 proc.),  Užimtumo didinimo programai – 16,1 tūkst. Eur (0,15 proc.).</w:t>
      </w:r>
    </w:p>
    <w:p w:rsidR="006C2399" w:rsidRDefault="006C2399" w:rsidP="002876DD">
      <w:pPr>
        <w:ind w:firstLine="0"/>
        <w:rPr>
          <w:i/>
          <w:szCs w:val="24"/>
          <w:lang w:eastAsia="lt-LT"/>
        </w:rPr>
      </w:pPr>
    </w:p>
    <w:p w:rsidR="006C2399" w:rsidRDefault="00647FA1" w:rsidP="00C7613D">
      <w:pPr>
        <w:ind w:firstLine="0"/>
        <w:jc w:val="center"/>
        <w:rPr>
          <w:i/>
          <w:szCs w:val="24"/>
          <w:lang w:eastAsia="lt-LT"/>
        </w:rPr>
      </w:pPr>
      <w:r>
        <w:rPr>
          <w:noProof/>
          <w:szCs w:val="24"/>
          <w:u w:val="single"/>
          <w:lang w:eastAsia="lt-LT"/>
        </w:rPr>
        <w:drawing>
          <wp:inline distT="0" distB="0" distL="0" distR="0" wp14:anchorId="4A9AA8AD" wp14:editId="2A45DA14">
            <wp:extent cx="5948680" cy="4382770"/>
            <wp:effectExtent l="0" t="0" r="13970" b="17780"/>
            <wp:docPr id="53" name="Diagrama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C7613D" w:rsidRDefault="00C7613D" w:rsidP="00C7613D">
      <w:pPr>
        <w:jc w:val="center"/>
        <w:rPr>
          <w:b/>
          <w:sz w:val="28"/>
          <w:szCs w:val="28"/>
          <w:lang w:eastAsia="lt-LT"/>
        </w:rPr>
      </w:pPr>
    </w:p>
    <w:p w:rsidR="00C7613D" w:rsidRPr="00C7613D" w:rsidRDefault="00C7613D" w:rsidP="00C7613D">
      <w:pPr>
        <w:jc w:val="center"/>
        <w:rPr>
          <w:b/>
          <w:szCs w:val="24"/>
          <w:lang w:eastAsia="lt-LT"/>
        </w:rPr>
      </w:pPr>
      <w:r w:rsidRPr="00C7613D">
        <w:rPr>
          <w:b/>
          <w:szCs w:val="24"/>
          <w:lang w:eastAsia="lt-LT"/>
        </w:rPr>
        <w:t>2017 - 2019 M. RIETAVO SAVIVALDYBĖS BIUDŽETO SĄNAUDŲ ANALIZĖ</w:t>
      </w:r>
    </w:p>
    <w:p w:rsidR="006C2399" w:rsidRDefault="006C2399" w:rsidP="002876DD">
      <w:pPr>
        <w:ind w:firstLine="0"/>
        <w:rPr>
          <w:i/>
          <w:szCs w:val="24"/>
          <w:lang w:eastAsia="lt-LT"/>
        </w:rPr>
      </w:pPr>
    </w:p>
    <w:p w:rsidR="006C2399" w:rsidRDefault="00C7613D" w:rsidP="00C7613D">
      <w:pPr>
        <w:ind w:firstLine="0"/>
        <w:jc w:val="center"/>
        <w:rPr>
          <w:i/>
          <w:szCs w:val="24"/>
          <w:lang w:eastAsia="lt-LT"/>
        </w:rPr>
      </w:pPr>
      <w:r>
        <w:rPr>
          <w:noProof/>
          <w:szCs w:val="24"/>
          <w:lang w:eastAsia="lt-LT"/>
        </w:rPr>
        <w:lastRenderedPageBreak/>
        <w:drawing>
          <wp:inline distT="0" distB="0" distL="0" distR="0" wp14:anchorId="54CBF3F3" wp14:editId="2F5AA472">
            <wp:extent cx="6031230" cy="3601817"/>
            <wp:effectExtent l="0" t="0" r="26670" b="17780"/>
            <wp:docPr id="54" name="Diagrama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C2399" w:rsidRDefault="006C2399" w:rsidP="002876DD">
      <w:pPr>
        <w:ind w:firstLine="0"/>
        <w:rPr>
          <w:i/>
          <w:szCs w:val="24"/>
          <w:lang w:eastAsia="lt-LT"/>
        </w:rPr>
      </w:pPr>
    </w:p>
    <w:p w:rsidR="00C7613D" w:rsidRPr="00C7613D" w:rsidRDefault="00C7613D" w:rsidP="00C7613D">
      <w:pPr>
        <w:ind w:firstLine="0"/>
        <w:jc w:val="both"/>
        <w:rPr>
          <w:szCs w:val="24"/>
          <w:highlight w:val="yellow"/>
          <w:lang w:eastAsia="lt-LT"/>
        </w:rPr>
      </w:pPr>
      <w:r>
        <w:rPr>
          <w:bCs/>
          <w:szCs w:val="24"/>
          <w:lang w:eastAsia="lt-LT"/>
        </w:rPr>
        <w:t xml:space="preserve">           </w:t>
      </w:r>
      <w:r w:rsidRPr="00C7613D">
        <w:rPr>
          <w:bCs/>
          <w:szCs w:val="24"/>
          <w:lang w:eastAsia="lt-LT"/>
        </w:rPr>
        <w:t>2019 m. didėjo d</w:t>
      </w:r>
      <w:r w:rsidRPr="00C7613D">
        <w:rPr>
          <w:szCs w:val="24"/>
          <w:lang w:eastAsia="lt-LT"/>
        </w:rPr>
        <w:t>arbo užmokesčio ir socialinio draudimo įmokų sąnaudos, nes didėjo minimali mėnesio alga (MMA – 555,0 Eur, bazinis dydis nuo 132,5 iki 134,2 su socialinio draudimo įmokomis – 173), darbuotojų</w:t>
      </w:r>
      <w:r w:rsidR="000668A2">
        <w:rPr>
          <w:szCs w:val="24"/>
          <w:lang w:eastAsia="lt-LT"/>
        </w:rPr>
        <w:t>,</w:t>
      </w:r>
      <w:r w:rsidRPr="00C7613D">
        <w:rPr>
          <w:szCs w:val="24"/>
          <w:lang w:eastAsia="lt-LT"/>
        </w:rPr>
        <w:t xml:space="preserve"> dirbančių pagal darbo sutartis ir valstybės tarnyboje</w:t>
      </w:r>
      <w:r w:rsidR="000668A2">
        <w:rPr>
          <w:szCs w:val="24"/>
          <w:lang w:eastAsia="lt-LT"/>
        </w:rPr>
        <w:t>,</w:t>
      </w:r>
      <w:r w:rsidRPr="00C7613D">
        <w:rPr>
          <w:szCs w:val="24"/>
          <w:lang w:eastAsia="lt-LT"/>
        </w:rPr>
        <w:t xml:space="preserve"> koeficientų „žirklės“. </w:t>
      </w:r>
    </w:p>
    <w:p w:rsidR="00C7613D" w:rsidRPr="00C7613D" w:rsidRDefault="00C7613D" w:rsidP="00C7613D">
      <w:pPr>
        <w:ind w:firstLine="0"/>
        <w:jc w:val="both"/>
        <w:rPr>
          <w:szCs w:val="24"/>
          <w:lang w:eastAsia="lt-LT"/>
        </w:rPr>
      </w:pPr>
      <w:r w:rsidRPr="00C7613D">
        <w:rPr>
          <w:szCs w:val="24"/>
          <w:lang w:eastAsia="lt-LT"/>
        </w:rPr>
        <w:tab/>
        <w:t>Socialines išmokos 2019 metais, lyginant su 2017 metais</w:t>
      </w:r>
      <w:r w:rsidR="000668A2">
        <w:rPr>
          <w:szCs w:val="24"/>
          <w:lang w:eastAsia="lt-LT"/>
        </w:rPr>
        <w:t>,</w:t>
      </w:r>
      <w:r w:rsidRPr="00C7613D">
        <w:rPr>
          <w:szCs w:val="24"/>
          <w:lang w:eastAsia="lt-LT"/>
        </w:rPr>
        <w:t xml:space="preserve"> padidėjo 134,1 tūkst. Eur (28,9 proc.). Socialinių išmokų didėjimui įtakos turėjo kompensacijų ir kitų socialinių išmokų nepasiturintiems gyventojams didėjimas.</w:t>
      </w:r>
    </w:p>
    <w:p w:rsidR="00C7613D" w:rsidRPr="00C7613D" w:rsidRDefault="00C7613D" w:rsidP="00C7613D">
      <w:pPr>
        <w:ind w:firstLine="0"/>
        <w:jc w:val="both"/>
        <w:rPr>
          <w:szCs w:val="24"/>
          <w:highlight w:val="yellow"/>
          <w:lang w:eastAsia="lt-LT"/>
        </w:rPr>
      </w:pPr>
      <w:r w:rsidRPr="00C7613D">
        <w:rPr>
          <w:szCs w:val="24"/>
          <w:lang w:eastAsia="lt-LT"/>
        </w:rPr>
        <w:tab/>
        <w:t xml:space="preserve">Paskolų grąžinimo išlaidos sumažėjo, nes </w:t>
      </w:r>
      <w:r w:rsidR="000668A2">
        <w:rPr>
          <w:szCs w:val="24"/>
          <w:lang w:eastAsia="lt-LT"/>
        </w:rPr>
        <w:t>gerokai</w:t>
      </w:r>
      <w:r w:rsidR="00482036">
        <w:rPr>
          <w:szCs w:val="24"/>
          <w:lang w:eastAsia="lt-LT"/>
        </w:rPr>
        <w:t xml:space="preserve"> </w:t>
      </w:r>
      <w:r w:rsidRPr="00C7613D">
        <w:rPr>
          <w:szCs w:val="24"/>
          <w:lang w:eastAsia="lt-LT"/>
        </w:rPr>
        <w:t xml:space="preserve">sumažėjo skola bankui. Vadovaujantis </w:t>
      </w:r>
      <w:r w:rsidRPr="00C7613D">
        <w:rPr>
          <w:rFonts w:eastAsia="Calibri"/>
          <w:szCs w:val="24"/>
          <w:lang w:eastAsia="lt-LT"/>
        </w:rPr>
        <w:t>Fiskalinės sutarties įgyvendinimo konstitucinio įstatymo nuostatomis</w:t>
      </w:r>
      <w:r w:rsidR="000668A2">
        <w:rPr>
          <w:rFonts w:eastAsia="Calibri"/>
          <w:szCs w:val="24"/>
          <w:lang w:eastAsia="lt-LT"/>
        </w:rPr>
        <w:t>,</w:t>
      </w:r>
      <w:r w:rsidRPr="00C7613D">
        <w:rPr>
          <w:rFonts w:eastAsia="Calibri"/>
          <w:szCs w:val="24"/>
          <w:lang w:eastAsia="lt-LT"/>
        </w:rPr>
        <w:t xml:space="preserve"> sumažėjo skolinimosi galimybės.</w:t>
      </w:r>
    </w:p>
    <w:p w:rsidR="00C7613D" w:rsidRPr="00C7613D" w:rsidRDefault="00C7613D" w:rsidP="00C7613D">
      <w:pPr>
        <w:ind w:firstLine="0"/>
        <w:jc w:val="both"/>
        <w:rPr>
          <w:szCs w:val="24"/>
          <w:lang w:eastAsia="lt-LT"/>
        </w:rPr>
      </w:pPr>
      <w:r w:rsidRPr="00C7613D">
        <w:rPr>
          <w:szCs w:val="24"/>
          <w:lang w:eastAsia="lt-LT"/>
        </w:rPr>
        <w:tab/>
        <w:t xml:space="preserve">Turto įsigijimo išlaidos mažėjo, nes dalis nebaigtų projektų persikėlė į 2020 m. </w:t>
      </w:r>
    </w:p>
    <w:p w:rsidR="006C2399" w:rsidRPr="006C2399" w:rsidRDefault="006C2399" w:rsidP="006C2399">
      <w:pPr>
        <w:spacing w:before="100" w:beforeAutospacing="1" w:after="100" w:afterAutospacing="1" w:line="240" w:lineRule="exact"/>
        <w:jc w:val="center"/>
        <w:rPr>
          <w:szCs w:val="24"/>
          <w:lang w:eastAsia="lt-LT"/>
        </w:rPr>
      </w:pPr>
      <w:r w:rsidRPr="006C2399">
        <w:rPr>
          <w:b/>
          <w:szCs w:val="24"/>
          <w:lang w:eastAsia="lt-LT"/>
        </w:rPr>
        <w:t>RIETAVO SAVIVALDYBĖS SKOLOS</w:t>
      </w:r>
      <w:r w:rsidRPr="006C2399">
        <w:rPr>
          <w:szCs w:val="24"/>
          <w:lang w:eastAsia="lt-LT"/>
        </w:rPr>
        <w:tab/>
      </w:r>
    </w:p>
    <w:p w:rsidR="00C7613D" w:rsidRPr="00C7613D" w:rsidRDefault="00C7613D" w:rsidP="00C7613D">
      <w:pPr>
        <w:jc w:val="both"/>
        <w:rPr>
          <w:szCs w:val="24"/>
          <w:lang w:eastAsia="lt-LT"/>
        </w:rPr>
      </w:pPr>
      <w:r w:rsidRPr="00C7613D">
        <w:rPr>
          <w:szCs w:val="24"/>
          <w:lang w:eastAsia="lt-LT"/>
        </w:rPr>
        <w:t>Rietavo savivaldybė per ataskaitinį laikotarpį turėjo:</w:t>
      </w:r>
      <w:r>
        <w:rPr>
          <w:szCs w:val="24"/>
          <w:lang w:eastAsia="lt-LT"/>
        </w:rPr>
        <w:t xml:space="preserve"> n</w:t>
      </w:r>
      <w:r w:rsidRPr="00C7613D">
        <w:rPr>
          <w:szCs w:val="24"/>
          <w:lang w:eastAsia="lt-LT"/>
        </w:rPr>
        <w:t>egrąžintų paskolų likutį metų pradžioje – 1416,0  tūkst. Eur, iš jų ilgalaikių paskolų – 1416,0 tūkst. Eur. Per ataskaitinį laikotarpį paimta 162,1 tūkst. Eur.</w:t>
      </w:r>
      <w:r>
        <w:rPr>
          <w:szCs w:val="24"/>
          <w:lang w:eastAsia="lt-LT"/>
        </w:rPr>
        <w:t xml:space="preserve"> </w:t>
      </w:r>
      <w:r w:rsidRPr="00C7613D">
        <w:rPr>
          <w:szCs w:val="24"/>
          <w:lang w:eastAsia="lt-LT"/>
        </w:rPr>
        <w:t>Per ataskaitinį laikotarpį grąžinta 226,3 tūkst. Eur. Negrąžintų paskolų likutis 2019 m. gruodžio 31 d. – 1351,8 tūkst. Eur.</w:t>
      </w:r>
    </w:p>
    <w:p w:rsidR="00A42BE7" w:rsidRPr="006C2399" w:rsidRDefault="00A42BE7" w:rsidP="00A42BE7">
      <w:pPr>
        <w:jc w:val="both"/>
        <w:rPr>
          <w:color w:val="FF0000"/>
          <w:szCs w:val="24"/>
          <w:lang w:eastAsia="lt-LT"/>
        </w:rPr>
      </w:pPr>
    </w:p>
    <w:p w:rsidR="006C2399" w:rsidRDefault="00C7613D" w:rsidP="00A42BE7">
      <w:pPr>
        <w:ind w:firstLine="0"/>
        <w:jc w:val="center"/>
        <w:rPr>
          <w:i/>
          <w:szCs w:val="24"/>
          <w:lang w:eastAsia="lt-LT"/>
        </w:rPr>
      </w:pPr>
      <w:r>
        <w:rPr>
          <w:noProof/>
          <w:szCs w:val="24"/>
          <w:lang w:eastAsia="lt-LT"/>
        </w:rPr>
        <w:lastRenderedPageBreak/>
        <w:drawing>
          <wp:inline distT="0" distB="0" distL="0" distR="0" wp14:anchorId="436363DC" wp14:editId="56FABC79">
            <wp:extent cx="4913906" cy="2767054"/>
            <wp:effectExtent l="0" t="0" r="20320" b="14605"/>
            <wp:docPr id="55" name="Diagrama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6C2399" w:rsidRDefault="006C2399" w:rsidP="002876DD">
      <w:pPr>
        <w:ind w:firstLine="0"/>
        <w:rPr>
          <w:i/>
          <w:szCs w:val="24"/>
          <w:lang w:eastAsia="lt-LT"/>
        </w:rPr>
      </w:pPr>
    </w:p>
    <w:p w:rsidR="00C7613D" w:rsidRPr="00C7613D" w:rsidRDefault="00C7613D" w:rsidP="00C7613D">
      <w:pPr>
        <w:jc w:val="both"/>
        <w:rPr>
          <w:szCs w:val="24"/>
          <w:lang w:eastAsia="lt-LT"/>
        </w:rPr>
      </w:pPr>
      <w:r w:rsidRPr="00C7613D">
        <w:rPr>
          <w:szCs w:val="24"/>
          <w:lang w:eastAsia="lt-LT"/>
        </w:rPr>
        <w:t xml:space="preserve">Skolintų lėšų likutis 2019 m. gruodžio 31 d. sumažėjo 64,2 tūkst. Eur, nes paskola nebuvo paimta numatytiems projektams vykdyti. 2019 m. nepanaudotas skolinimosi limitas nepersikelia į 2020 m. </w:t>
      </w:r>
    </w:p>
    <w:p w:rsidR="00C7613D" w:rsidRPr="00C7613D" w:rsidRDefault="00C7613D" w:rsidP="00C7613D">
      <w:pPr>
        <w:tabs>
          <w:tab w:val="left" w:pos="709"/>
        </w:tabs>
        <w:ind w:firstLine="0"/>
        <w:jc w:val="both"/>
        <w:rPr>
          <w:szCs w:val="24"/>
          <w:lang w:eastAsia="lt-LT"/>
        </w:rPr>
      </w:pPr>
      <w:r w:rsidRPr="00C7613D">
        <w:rPr>
          <w:szCs w:val="24"/>
          <w:lang w:eastAsia="lt-LT"/>
        </w:rPr>
        <w:tab/>
        <w:t>Mokėtinos sumos 2019 m. gruodžio 31 d. susidarė dėl neišmokėto darbo užmokesčio, socialinio draudimo, fizinių asmenų pajamų mokesčio už gruodžio mėnesį – 245,3 tūkst. Eur. Mokėtinos sumos</w:t>
      </w:r>
      <w:r w:rsidR="000668A2">
        <w:rPr>
          <w:szCs w:val="24"/>
          <w:lang w:eastAsia="lt-LT"/>
        </w:rPr>
        <w:t>,</w:t>
      </w:r>
      <w:r w:rsidRPr="00C7613D">
        <w:rPr>
          <w:szCs w:val="24"/>
          <w:lang w:eastAsia="lt-LT"/>
        </w:rPr>
        <w:t xml:space="preserve"> lyginant su įsiskolinimu metų pradžioje, padidėjo 10,6 tūkst. Eur (be paskolų).  </w:t>
      </w:r>
    </w:p>
    <w:p w:rsidR="00C7613D" w:rsidRPr="00C7613D" w:rsidRDefault="00C7613D" w:rsidP="00C7613D">
      <w:pPr>
        <w:tabs>
          <w:tab w:val="left" w:pos="709"/>
        </w:tabs>
        <w:ind w:firstLine="0"/>
        <w:jc w:val="both"/>
        <w:rPr>
          <w:szCs w:val="24"/>
          <w:lang w:eastAsia="lt-LT"/>
        </w:rPr>
      </w:pPr>
      <w:r w:rsidRPr="00C7613D">
        <w:rPr>
          <w:szCs w:val="24"/>
          <w:lang w:eastAsia="lt-LT"/>
        </w:rPr>
        <w:t xml:space="preserve"> </w:t>
      </w:r>
      <w:r w:rsidRPr="00C7613D">
        <w:rPr>
          <w:szCs w:val="24"/>
          <w:lang w:eastAsia="lt-LT"/>
        </w:rPr>
        <w:tab/>
        <w:t>Gautinos sumos: gyventojų įsiskolinimai už komunalines paslaugas, tėvų įnašai už išlaikymą švietimo įstaigose, mokestis už elektrą didėjo 7,4 tūkst. Eur.</w:t>
      </w:r>
    </w:p>
    <w:p w:rsidR="008B3552" w:rsidRPr="00F1701D" w:rsidRDefault="008B3552" w:rsidP="00A01088">
      <w:pPr>
        <w:rPr>
          <w:i/>
        </w:rPr>
      </w:pPr>
    </w:p>
    <w:p w:rsidR="00C537DB" w:rsidRPr="00A42BE7" w:rsidRDefault="00C537DB" w:rsidP="00A42BE7">
      <w:pPr>
        <w:tabs>
          <w:tab w:val="left" w:pos="709"/>
        </w:tabs>
        <w:ind w:firstLine="0"/>
        <w:jc w:val="center"/>
        <w:rPr>
          <w:b/>
          <w:bCs/>
        </w:rPr>
      </w:pPr>
      <w:r w:rsidRPr="00A42BE7">
        <w:rPr>
          <w:b/>
          <w:bCs/>
        </w:rPr>
        <w:t>RIETAVO SAVIVALDYBĖS VALDOMAS TURTAS</w:t>
      </w:r>
    </w:p>
    <w:p w:rsidR="00C537DB" w:rsidRPr="00F1701D" w:rsidRDefault="00C537DB" w:rsidP="00C537DB">
      <w:pPr>
        <w:rPr>
          <w:b/>
          <w:bCs/>
          <w:i/>
        </w:rPr>
      </w:pPr>
    </w:p>
    <w:p w:rsidR="00C7613D" w:rsidRPr="00C7613D" w:rsidRDefault="00C7613D" w:rsidP="00C7613D">
      <w:pPr>
        <w:ind w:firstLine="0"/>
        <w:jc w:val="both"/>
      </w:pPr>
      <w:r w:rsidRPr="00C7613D">
        <w:t xml:space="preserve">              2019 m. gruodžio 31 d. Savivaldybė valdė  nuosavybės teise ir patikėjimo teise valstybės turto: ilgalaikio materialiojo</w:t>
      </w:r>
      <w:r w:rsidR="000668A2">
        <w:t xml:space="preserve"> turto</w:t>
      </w:r>
      <w:r w:rsidRPr="00C7613D">
        <w:t xml:space="preserve"> – 22132,8 tūkst. Eur,  nematerialiojo turto – 75,8 tūkst. Eur, biologinio turto – 97,9 tūkst. Eur  ir atsargų – 367,7 tūkst. Eur, iš viso </w:t>
      </w:r>
      <w:r w:rsidR="000668A2">
        <w:t xml:space="preserve">– </w:t>
      </w:r>
      <w:r w:rsidRPr="00C7613D">
        <w:t>22674,3 tūkst. Eur. Lyginant su 2018 metais</w:t>
      </w:r>
      <w:r w:rsidR="000668A2">
        <w:t>,</w:t>
      </w:r>
      <w:r w:rsidRPr="00C7613D">
        <w:t xml:space="preserve"> turto vertė išaugo 6,01 proc</w:t>
      </w:r>
      <w:r w:rsidR="00482036">
        <w:t>.</w:t>
      </w:r>
      <w:r w:rsidRPr="00C7613D">
        <w:t>, o lyginat su 2017 metais – 11,78 proc.</w:t>
      </w:r>
    </w:p>
    <w:p w:rsidR="00C7613D" w:rsidRPr="00C7613D" w:rsidRDefault="00C7613D" w:rsidP="00C7613D">
      <w:pPr>
        <w:ind w:firstLine="0"/>
        <w:jc w:val="both"/>
      </w:pPr>
    </w:p>
    <w:p w:rsidR="00A42BE7" w:rsidRDefault="00C7613D" w:rsidP="00A42BE7">
      <w:pPr>
        <w:ind w:firstLine="0"/>
        <w:jc w:val="both"/>
      </w:pPr>
      <w:r>
        <w:rPr>
          <w:noProof/>
          <w:szCs w:val="24"/>
          <w:lang w:eastAsia="lt-LT"/>
        </w:rPr>
        <w:lastRenderedPageBreak/>
        <w:drawing>
          <wp:inline distT="0" distB="0" distL="0" distR="0" wp14:anchorId="6C1D47B8" wp14:editId="3A554EE9">
            <wp:extent cx="5669280" cy="3299791"/>
            <wp:effectExtent l="57150" t="57150" r="45720" b="53340"/>
            <wp:docPr id="56" name="Diagrama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42BE7" w:rsidRDefault="00A42BE7" w:rsidP="00A42BE7">
      <w:pPr>
        <w:ind w:firstLine="0"/>
        <w:jc w:val="both"/>
      </w:pPr>
    </w:p>
    <w:p w:rsidR="00A42BE7" w:rsidRDefault="00A42BE7" w:rsidP="00A42BE7">
      <w:pPr>
        <w:ind w:firstLine="0"/>
        <w:jc w:val="both"/>
      </w:pPr>
    </w:p>
    <w:p w:rsidR="00A42BE7" w:rsidRDefault="00A42BE7" w:rsidP="00A42BE7">
      <w:pPr>
        <w:ind w:firstLine="0"/>
        <w:jc w:val="both"/>
      </w:pPr>
    </w:p>
    <w:tbl>
      <w:tblPr>
        <w:tblW w:w="10065" w:type="dxa"/>
        <w:tblInd w:w="-743" w:type="dxa"/>
        <w:tblLook w:val="04A0" w:firstRow="1" w:lastRow="0" w:firstColumn="1" w:lastColumn="0" w:noHBand="0" w:noVBand="1"/>
      </w:tblPr>
      <w:tblGrid>
        <w:gridCol w:w="3610"/>
        <w:gridCol w:w="2061"/>
        <w:gridCol w:w="2268"/>
        <w:gridCol w:w="2126"/>
      </w:tblGrid>
      <w:tr w:rsidR="00C7613D" w:rsidRPr="00C7613D" w:rsidTr="00C7613D">
        <w:trPr>
          <w:trHeight w:val="175"/>
        </w:trPr>
        <w:tc>
          <w:tcPr>
            <w:tcW w:w="10065" w:type="dxa"/>
            <w:gridSpan w:val="4"/>
            <w:tcBorders>
              <w:top w:val="nil"/>
              <w:left w:val="nil"/>
              <w:bottom w:val="nil"/>
              <w:right w:val="nil"/>
            </w:tcBorders>
            <w:shd w:val="clear" w:color="auto" w:fill="auto"/>
            <w:vAlign w:val="bottom"/>
            <w:hideMark/>
          </w:tcPr>
          <w:p w:rsidR="00C7613D" w:rsidRPr="00C7613D" w:rsidRDefault="00C7613D" w:rsidP="00C7613D">
            <w:pPr>
              <w:ind w:left="-675" w:right="-2099" w:firstLine="141"/>
              <w:jc w:val="center"/>
              <w:rPr>
                <w:b/>
                <w:bCs/>
                <w:sz w:val="22"/>
                <w:szCs w:val="22"/>
                <w:lang w:val="en-US"/>
              </w:rPr>
            </w:pPr>
            <w:r w:rsidRPr="00C7613D">
              <w:rPr>
                <w:b/>
                <w:bCs/>
                <w:sz w:val="22"/>
                <w:szCs w:val="22"/>
                <w:lang w:val="en-US"/>
              </w:rPr>
              <w:t xml:space="preserve">SAVIVALDYBĖS ILGALAIKIO MATERIALIOJO, NEMATERIALIOJO, BIOLOGINIO </w:t>
            </w:r>
          </w:p>
          <w:p w:rsidR="00C7613D" w:rsidRPr="00C7613D" w:rsidRDefault="00C7613D" w:rsidP="00C7613D">
            <w:pPr>
              <w:ind w:left="-675" w:right="-2099" w:firstLine="141"/>
              <w:jc w:val="center"/>
              <w:rPr>
                <w:b/>
                <w:bCs/>
                <w:sz w:val="22"/>
                <w:szCs w:val="22"/>
                <w:lang w:val="en-US"/>
              </w:rPr>
            </w:pPr>
            <w:r w:rsidRPr="00C7613D">
              <w:rPr>
                <w:b/>
                <w:bCs/>
                <w:sz w:val="22"/>
                <w:szCs w:val="22"/>
                <w:lang w:val="en-US"/>
              </w:rPr>
              <w:t>TURTO IR ATSARGŲ POKYTIS 2017 M. - 2019 M. PAGAL TURTO GRUPES</w:t>
            </w:r>
          </w:p>
          <w:p w:rsidR="00C7613D" w:rsidRPr="00C7613D" w:rsidRDefault="00C7613D" w:rsidP="00C7613D">
            <w:pPr>
              <w:ind w:left="-675" w:firstLine="141"/>
              <w:jc w:val="center"/>
              <w:rPr>
                <w:b/>
                <w:szCs w:val="24"/>
                <w:lang w:val="en-GB"/>
              </w:rPr>
            </w:pPr>
            <w:r w:rsidRPr="00C7613D">
              <w:rPr>
                <w:b/>
                <w:szCs w:val="24"/>
                <w:lang w:val="en-GB"/>
              </w:rPr>
              <w:t>(</w:t>
            </w:r>
            <w:proofErr w:type="spellStart"/>
            <w:r w:rsidRPr="00C7613D">
              <w:rPr>
                <w:b/>
                <w:szCs w:val="24"/>
                <w:lang w:val="en-GB"/>
              </w:rPr>
              <w:t>balansinė</w:t>
            </w:r>
            <w:proofErr w:type="spellEnd"/>
            <w:r w:rsidRPr="00C7613D">
              <w:rPr>
                <w:b/>
                <w:szCs w:val="24"/>
                <w:lang w:val="en-GB"/>
              </w:rPr>
              <w:t xml:space="preserve"> </w:t>
            </w:r>
            <w:proofErr w:type="spellStart"/>
            <w:r w:rsidRPr="00C7613D">
              <w:rPr>
                <w:b/>
                <w:szCs w:val="24"/>
                <w:lang w:val="en-GB"/>
              </w:rPr>
              <w:t>vertė</w:t>
            </w:r>
            <w:proofErr w:type="spellEnd"/>
            <w:r w:rsidRPr="00C7613D">
              <w:rPr>
                <w:b/>
                <w:szCs w:val="24"/>
                <w:lang w:val="en-GB"/>
              </w:rPr>
              <w:t xml:space="preserve"> </w:t>
            </w:r>
            <w:proofErr w:type="spellStart"/>
            <w:r w:rsidRPr="00C7613D">
              <w:rPr>
                <w:b/>
                <w:szCs w:val="24"/>
                <w:lang w:val="en-GB"/>
              </w:rPr>
              <w:t>tūkst</w:t>
            </w:r>
            <w:proofErr w:type="spellEnd"/>
            <w:r w:rsidRPr="00C7613D">
              <w:rPr>
                <w:b/>
                <w:szCs w:val="24"/>
                <w:lang w:val="en-GB"/>
              </w:rPr>
              <w:t>. Eur)</w:t>
            </w:r>
          </w:p>
          <w:p w:rsidR="00C7613D" w:rsidRPr="00C7613D" w:rsidRDefault="00C7613D" w:rsidP="00C7613D">
            <w:pPr>
              <w:ind w:left="-675" w:firstLine="141"/>
              <w:jc w:val="center"/>
              <w:rPr>
                <w:b/>
                <w:szCs w:val="24"/>
                <w:lang w:val="en-GB"/>
              </w:rPr>
            </w:pPr>
          </w:p>
          <w:p w:rsidR="00C7613D" w:rsidRPr="00C7613D" w:rsidRDefault="00C7613D" w:rsidP="00C7613D">
            <w:pPr>
              <w:ind w:firstLine="0"/>
              <w:jc w:val="center"/>
              <w:rPr>
                <w:b/>
                <w:bCs/>
                <w:sz w:val="22"/>
                <w:szCs w:val="22"/>
                <w:lang w:val="en-US"/>
              </w:rPr>
            </w:pPr>
          </w:p>
        </w:tc>
      </w:tr>
      <w:tr w:rsidR="00C7613D" w:rsidRPr="00C7613D" w:rsidTr="00C7613D">
        <w:trPr>
          <w:trHeight w:val="288"/>
        </w:trPr>
        <w:tc>
          <w:tcPr>
            <w:tcW w:w="36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b/>
                <w:bCs/>
                <w:iCs/>
                <w:szCs w:val="24"/>
                <w:lang w:val="en-US"/>
              </w:rPr>
            </w:pPr>
            <w:proofErr w:type="spellStart"/>
            <w:r w:rsidRPr="00C7613D">
              <w:rPr>
                <w:b/>
                <w:bCs/>
                <w:iCs/>
                <w:szCs w:val="24"/>
                <w:lang w:val="en-US"/>
              </w:rPr>
              <w:t>Pavadinimas</w:t>
            </w:r>
            <w:proofErr w:type="spellEnd"/>
          </w:p>
        </w:tc>
        <w:tc>
          <w:tcPr>
            <w:tcW w:w="2061" w:type="dxa"/>
            <w:tcBorders>
              <w:top w:val="single" w:sz="4" w:space="0" w:color="auto"/>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b/>
                <w:bCs/>
                <w:iCs/>
                <w:szCs w:val="24"/>
                <w:lang w:val="en-US"/>
              </w:rPr>
            </w:pPr>
            <w:r w:rsidRPr="00C7613D">
              <w:rPr>
                <w:b/>
                <w:bCs/>
                <w:iCs/>
                <w:szCs w:val="24"/>
                <w:lang w:val="en-US"/>
              </w:rPr>
              <w:t>2017 m.</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b/>
                <w:bCs/>
                <w:iCs/>
                <w:szCs w:val="24"/>
                <w:lang w:val="en-US"/>
              </w:rPr>
            </w:pPr>
            <w:r w:rsidRPr="00C7613D">
              <w:rPr>
                <w:b/>
                <w:bCs/>
                <w:iCs/>
                <w:szCs w:val="24"/>
                <w:lang w:val="en-US"/>
              </w:rPr>
              <w:t>2018 m.</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b/>
                <w:bCs/>
                <w:iCs/>
                <w:szCs w:val="24"/>
                <w:lang w:val="en-US"/>
              </w:rPr>
            </w:pPr>
            <w:r w:rsidRPr="00C7613D">
              <w:rPr>
                <w:b/>
                <w:bCs/>
                <w:iCs/>
                <w:szCs w:val="24"/>
                <w:lang w:val="en-US"/>
              </w:rPr>
              <w:t>2019 m.</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Žemė</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13,4</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15,3</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43,7</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Gyvenamieji</w:t>
            </w:r>
            <w:proofErr w:type="spellEnd"/>
            <w:r w:rsidRPr="00C7613D">
              <w:rPr>
                <w:iCs/>
                <w:szCs w:val="24"/>
                <w:lang w:val="en-US"/>
              </w:rPr>
              <w:t xml:space="preserve"> </w:t>
            </w:r>
            <w:proofErr w:type="spellStart"/>
            <w:r w:rsidRPr="00C7613D">
              <w:rPr>
                <w:iCs/>
                <w:szCs w:val="24"/>
                <w:lang w:val="en-US"/>
              </w:rPr>
              <w:t>pastatai</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646,5</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1052,6</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1036,9</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Kiti</w:t>
            </w:r>
            <w:proofErr w:type="spellEnd"/>
            <w:r w:rsidRPr="00C7613D">
              <w:rPr>
                <w:iCs/>
                <w:szCs w:val="24"/>
                <w:lang w:val="en-US"/>
              </w:rPr>
              <w:t xml:space="preserve"> </w:t>
            </w:r>
            <w:proofErr w:type="spellStart"/>
            <w:r w:rsidRPr="00C7613D">
              <w:rPr>
                <w:iCs/>
                <w:szCs w:val="24"/>
                <w:lang w:val="en-US"/>
              </w:rPr>
              <w:t>pastatai</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5118,5</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4997,7</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5054,9</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Infrastruktūros</w:t>
            </w:r>
            <w:proofErr w:type="spellEnd"/>
            <w:r w:rsidRPr="00C7613D">
              <w:rPr>
                <w:iCs/>
                <w:szCs w:val="24"/>
                <w:lang w:val="en-US"/>
              </w:rPr>
              <w:t xml:space="preserve"> </w:t>
            </w:r>
            <w:proofErr w:type="spellStart"/>
            <w:r w:rsidRPr="00C7613D">
              <w:rPr>
                <w:iCs/>
                <w:szCs w:val="24"/>
                <w:lang w:val="en-US"/>
              </w:rPr>
              <w:t>statiniai</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8939,9</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8858,1</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9308,6</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Nekilnoj</w:t>
            </w:r>
            <w:proofErr w:type="spellEnd"/>
            <w:r w:rsidRPr="00C7613D">
              <w:rPr>
                <w:iCs/>
                <w:szCs w:val="24"/>
                <w:lang w:val="en-US"/>
              </w:rPr>
              <w:t xml:space="preserve">. </w:t>
            </w:r>
            <w:proofErr w:type="spellStart"/>
            <w:r w:rsidRPr="00C7613D">
              <w:rPr>
                <w:iCs/>
                <w:szCs w:val="24"/>
                <w:lang w:val="en-US"/>
              </w:rPr>
              <w:t>kultūros</w:t>
            </w:r>
            <w:proofErr w:type="spellEnd"/>
            <w:r w:rsidRPr="00C7613D">
              <w:rPr>
                <w:iCs/>
                <w:szCs w:val="24"/>
                <w:lang w:val="en-US"/>
              </w:rPr>
              <w:t xml:space="preserve"> </w:t>
            </w:r>
            <w:proofErr w:type="spellStart"/>
            <w:r w:rsidRPr="00C7613D">
              <w:rPr>
                <w:iCs/>
                <w:szCs w:val="24"/>
                <w:lang w:val="en-US"/>
              </w:rPr>
              <w:t>vertybės</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424,4</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322,0</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453,3</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Mašinos</w:t>
            </w:r>
            <w:proofErr w:type="spellEnd"/>
            <w:r w:rsidRPr="00C7613D">
              <w:rPr>
                <w:iCs/>
                <w:szCs w:val="24"/>
                <w:lang w:val="en-US"/>
              </w:rPr>
              <w:t xml:space="preserve"> </w:t>
            </w:r>
            <w:proofErr w:type="spellStart"/>
            <w:r w:rsidRPr="00C7613D">
              <w:rPr>
                <w:iCs/>
                <w:szCs w:val="24"/>
                <w:lang w:val="en-US"/>
              </w:rPr>
              <w:t>ir</w:t>
            </w:r>
            <w:proofErr w:type="spellEnd"/>
            <w:r w:rsidRPr="00C7613D">
              <w:rPr>
                <w:iCs/>
                <w:szCs w:val="24"/>
                <w:lang w:val="en-US"/>
              </w:rPr>
              <w:t xml:space="preserve"> </w:t>
            </w:r>
            <w:proofErr w:type="spellStart"/>
            <w:r w:rsidRPr="00C7613D">
              <w:rPr>
                <w:iCs/>
                <w:szCs w:val="24"/>
                <w:lang w:val="en-US"/>
              </w:rPr>
              <w:t>įrenginiai</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158,1</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177,6</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171,2</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Transporto</w:t>
            </w:r>
            <w:proofErr w:type="spellEnd"/>
            <w:r w:rsidRPr="00C7613D">
              <w:rPr>
                <w:iCs/>
                <w:szCs w:val="24"/>
                <w:lang w:val="en-US"/>
              </w:rPr>
              <w:t xml:space="preserve"> </w:t>
            </w:r>
            <w:proofErr w:type="spellStart"/>
            <w:r w:rsidRPr="00C7613D">
              <w:rPr>
                <w:iCs/>
                <w:szCs w:val="24"/>
                <w:lang w:val="en-US"/>
              </w:rPr>
              <w:t>priemonės</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153,6</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191,2</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209,0</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Kilnojamosios</w:t>
            </w:r>
            <w:proofErr w:type="spellEnd"/>
            <w:r w:rsidRPr="00C7613D">
              <w:rPr>
                <w:iCs/>
                <w:szCs w:val="24"/>
                <w:lang w:val="en-US"/>
              </w:rPr>
              <w:t xml:space="preserve"> </w:t>
            </w:r>
            <w:proofErr w:type="spellStart"/>
            <w:r w:rsidRPr="00C7613D">
              <w:rPr>
                <w:iCs/>
                <w:szCs w:val="24"/>
                <w:lang w:val="en-US"/>
              </w:rPr>
              <w:t>vertybės</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28,8</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30,3</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35,9</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Baldai</w:t>
            </w:r>
            <w:proofErr w:type="spellEnd"/>
            <w:r w:rsidRPr="00C7613D">
              <w:rPr>
                <w:iCs/>
                <w:szCs w:val="24"/>
                <w:lang w:val="en-US"/>
              </w:rPr>
              <w:t xml:space="preserve"> </w:t>
            </w:r>
            <w:proofErr w:type="spellStart"/>
            <w:r w:rsidRPr="00C7613D">
              <w:rPr>
                <w:iCs/>
                <w:szCs w:val="24"/>
                <w:lang w:val="en-US"/>
              </w:rPr>
              <w:t>ir</w:t>
            </w:r>
            <w:proofErr w:type="spellEnd"/>
            <w:r w:rsidRPr="00C7613D">
              <w:rPr>
                <w:iCs/>
                <w:szCs w:val="24"/>
                <w:lang w:val="en-US"/>
              </w:rPr>
              <w:t xml:space="preserve"> </w:t>
            </w:r>
            <w:proofErr w:type="spellStart"/>
            <w:r w:rsidRPr="00C7613D">
              <w:rPr>
                <w:iCs/>
                <w:szCs w:val="24"/>
                <w:lang w:val="en-US"/>
              </w:rPr>
              <w:t>biuro</w:t>
            </w:r>
            <w:proofErr w:type="spellEnd"/>
            <w:r w:rsidRPr="00C7613D">
              <w:rPr>
                <w:iCs/>
                <w:szCs w:val="24"/>
                <w:lang w:val="en-US"/>
              </w:rPr>
              <w:t xml:space="preserve"> </w:t>
            </w:r>
            <w:proofErr w:type="spellStart"/>
            <w:r w:rsidRPr="00C7613D">
              <w:rPr>
                <w:iCs/>
                <w:szCs w:val="24"/>
                <w:lang w:val="en-US"/>
              </w:rPr>
              <w:t>įranga</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72,3</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109,2</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94,5</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Kitas</w:t>
            </w:r>
            <w:proofErr w:type="spellEnd"/>
            <w:r w:rsidRPr="00C7613D">
              <w:rPr>
                <w:iCs/>
                <w:szCs w:val="24"/>
                <w:lang w:val="en-US"/>
              </w:rPr>
              <w:t xml:space="preserve"> </w:t>
            </w:r>
            <w:proofErr w:type="spellStart"/>
            <w:r w:rsidRPr="00C7613D">
              <w:rPr>
                <w:iCs/>
                <w:szCs w:val="24"/>
                <w:lang w:val="en-US"/>
              </w:rPr>
              <w:t>materialusis</w:t>
            </w:r>
            <w:proofErr w:type="spellEnd"/>
            <w:r w:rsidRPr="00C7613D">
              <w:rPr>
                <w:iCs/>
                <w:szCs w:val="24"/>
                <w:lang w:val="en-US"/>
              </w:rPr>
              <w:t xml:space="preserve"> </w:t>
            </w:r>
            <w:proofErr w:type="spellStart"/>
            <w:r w:rsidRPr="00C7613D">
              <w:rPr>
                <w:iCs/>
                <w:szCs w:val="24"/>
                <w:lang w:val="en-US"/>
              </w:rPr>
              <w:t>turtas</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257,1</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414,4</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462,9</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Nebaigta</w:t>
            </w:r>
            <w:proofErr w:type="spellEnd"/>
            <w:r w:rsidRPr="00C7613D">
              <w:rPr>
                <w:iCs/>
                <w:szCs w:val="24"/>
                <w:lang w:val="en-US"/>
              </w:rPr>
              <w:t xml:space="preserve"> </w:t>
            </w:r>
            <w:proofErr w:type="spellStart"/>
            <w:r w:rsidRPr="00C7613D">
              <w:rPr>
                <w:iCs/>
                <w:szCs w:val="24"/>
                <w:lang w:val="en-US"/>
              </w:rPr>
              <w:t>statyba</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4080,8</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4809,6</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5262,0</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Nematerialusis</w:t>
            </w:r>
            <w:proofErr w:type="spellEnd"/>
            <w:r w:rsidRPr="00C7613D">
              <w:rPr>
                <w:iCs/>
                <w:szCs w:val="24"/>
                <w:lang w:val="en-US"/>
              </w:rPr>
              <w:t xml:space="preserve"> </w:t>
            </w:r>
            <w:proofErr w:type="spellStart"/>
            <w:r w:rsidRPr="00C7613D">
              <w:rPr>
                <w:iCs/>
                <w:szCs w:val="24"/>
                <w:lang w:val="en-US"/>
              </w:rPr>
              <w:t>turtas</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110,4</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91,1</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75,8</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Biologinis</w:t>
            </w:r>
            <w:proofErr w:type="spellEnd"/>
            <w:r w:rsidRPr="00C7613D">
              <w:rPr>
                <w:iCs/>
                <w:szCs w:val="24"/>
                <w:lang w:val="en-US"/>
              </w:rPr>
              <w:t xml:space="preserve"> </w:t>
            </w:r>
            <w:proofErr w:type="spellStart"/>
            <w:r w:rsidRPr="00C7613D">
              <w:rPr>
                <w:iCs/>
                <w:szCs w:val="24"/>
                <w:lang w:val="en-US"/>
              </w:rPr>
              <w:t>turtas</w:t>
            </w:r>
            <w:proofErr w:type="spellEnd"/>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0,0</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0,0</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97,9</w:t>
            </w:r>
          </w:p>
        </w:tc>
      </w:tr>
      <w:tr w:rsidR="00C7613D" w:rsidRPr="00C7613D" w:rsidTr="00C7613D">
        <w:trPr>
          <w:trHeight w:val="312"/>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proofErr w:type="spellStart"/>
            <w:r w:rsidRPr="00C7613D">
              <w:rPr>
                <w:iCs/>
                <w:szCs w:val="24"/>
                <w:lang w:val="en-US"/>
              </w:rPr>
              <w:t>Atsargos</w:t>
            </w:r>
            <w:proofErr w:type="spellEnd"/>
            <w:r w:rsidRPr="00C7613D">
              <w:rPr>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280,3</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320,7</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iCs/>
                <w:szCs w:val="24"/>
                <w:lang w:val="en-US"/>
              </w:rPr>
            </w:pPr>
            <w:r w:rsidRPr="00C7613D">
              <w:rPr>
                <w:iCs/>
                <w:szCs w:val="24"/>
                <w:lang w:val="en-US"/>
              </w:rPr>
              <w:t>367,7</w:t>
            </w:r>
          </w:p>
        </w:tc>
      </w:tr>
      <w:tr w:rsidR="00C7613D" w:rsidRPr="00C7613D" w:rsidTr="00C7613D">
        <w:trPr>
          <w:trHeight w:val="324"/>
        </w:trPr>
        <w:tc>
          <w:tcPr>
            <w:tcW w:w="3610" w:type="dxa"/>
            <w:tcBorders>
              <w:top w:val="nil"/>
              <w:left w:val="single" w:sz="4" w:space="0" w:color="auto"/>
              <w:bottom w:val="single" w:sz="4" w:space="0" w:color="auto"/>
              <w:right w:val="single" w:sz="4" w:space="0" w:color="auto"/>
            </w:tcBorders>
            <w:shd w:val="clear" w:color="auto" w:fill="auto"/>
            <w:noWrap/>
            <w:vAlign w:val="bottom"/>
            <w:hideMark/>
          </w:tcPr>
          <w:p w:rsidR="00C7613D" w:rsidRPr="00C7613D" w:rsidRDefault="00C7613D" w:rsidP="00C7613D">
            <w:pPr>
              <w:ind w:firstLine="0"/>
              <w:rPr>
                <w:b/>
                <w:bCs/>
                <w:iCs/>
                <w:szCs w:val="24"/>
                <w:lang w:val="en-US"/>
              </w:rPr>
            </w:pPr>
            <w:proofErr w:type="spellStart"/>
            <w:r w:rsidRPr="00C7613D">
              <w:rPr>
                <w:b/>
                <w:bCs/>
                <w:iCs/>
                <w:szCs w:val="24"/>
                <w:lang w:val="en-US"/>
              </w:rPr>
              <w:t>Iš</w:t>
            </w:r>
            <w:proofErr w:type="spellEnd"/>
            <w:r w:rsidRPr="00C7613D">
              <w:rPr>
                <w:b/>
                <w:bCs/>
                <w:iCs/>
                <w:szCs w:val="24"/>
                <w:lang w:val="en-US"/>
              </w:rPr>
              <w:t xml:space="preserve">  </w:t>
            </w:r>
            <w:proofErr w:type="spellStart"/>
            <w:r w:rsidRPr="00C7613D">
              <w:rPr>
                <w:b/>
                <w:bCs/>
                <w:iCs/>
                <w:szCs w:val="24"/>
                <w:lang w:val="en-US"/>
              </w:rPr>
              <w:t>viso</w:t>
            </w:r>
            <w:proofErr w:type="spellEnd"/>
            <w:r w:rsidRPr="00C7613D">
              <w:rPr>
                <w:b/>
                <w:bCs/>
                <w:iCs/>
                <w:szCs w:val="24"/>
                <w:lang w:val="en-US"/>
              </w:rPr>
              <w:t xml:space="preserve">  </w:t>
            </w:r>
            <w:proofErr w:type="spellStart"/>
            <w:r w:rsidRPr="00C7613D">
              <w:rPr>
                <w:b/>
                <w:bCs/>
                <w:iCs/>
                <w:szCs w:val="24"/>
                <w:lang w:val="en-US"/>
              </w:rPr>
              <w:t>turto</w:t>
            </w:r>
            <w:proofErr w:type="spellEnd"/>
            <w:r w:rsidRPr="00C7613D">
              <w:rPr>
                <w:b/>
                <w:bCs/>
                <w:iCs/>
                <w:szCs w:val="24"/>
                <w:lang w:val="en-US"/>
              </w:rPr>
              <w:t xml:space="preserve"> </w:t>
            </w:r>
          </w:p>
        </w:tc>
        <w:tc>
          <w:tcPr>
            <w:tcW w:w="2061"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b/>
                <w:bCs/>
                <w:iCs/>
                <w:szCs w:val="24"/>
                <w:lang w:val="en-US"/>
              </w:rPr>
            </w:pPr>
            <w:r w:rsidRPr="00C7613D">
              <w:rPr>
                <w:b/>
                <w:bCs/>
                <w:iCs/>
                <w:szCs w:val="24"/>
                <w:lang w:val="en-US"/>
              </w:rPr>
              <w:t>20284,1</w:t>
            </w:r>
          </w:p>
        </w:tc>
        <w:tc>
          <w:tcPr>
            <w:tcW w:w="2268"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b/>
                <w:bCs/>
                <w:iCs/>
                <w:szCs w:val="24"/>
                <w:lang w:val="en-US"/>
              </w:rPr>
            </w:pPr>
            <w:r w:rsidRPr="00C7613D">
              <w:rPr>
                <w:b/>
                <w:bCs/>
                <w:iCs/>
                <w:szCs w:val="24"/>
                <w:lang w:val="en-US"/>
              </w:rPr>
              <w:t>21389,8</w:t>
            </w:r>
          </w:p>
        </w:tc>
        <w:tc>
          <w:tcPr>
            <w:tcW w:w="2126" w:type="dxa"/>
            <w:tcBorders>
              <w:top w:val="nil"/>
              <w:left w:val="nil"/>
              <w:bottom w:val="single" w:sz="4" w:space="0" w:color="auto"/>
              <w:right w:val="single" w:sz="4" w:space="0" w:color="auto"/>
            </w:tcBorders>
            <w:shd w:val="clear" w:color="auto" w:fill="auto"/>
            <w:noWrap/>
            <w:vAlign w:val="bottom"/>
            <w:hideMark/>
          </w:tcPr>
          <w:p w:rsidR="00C7613D" w:rsidRPr="00C7613D" w:rsidRDefault="00C7613D" w:rsidP="00C7613D">
            <w:pPr>
              <w:ind w:firstLine="0"/>
              <w:rPr>
                <w:b/>
                <w:bCs/>
                <w:iCs/>
                <w:szCs w:val="24"/>
                <w:lang w:val="en-US"/>
              </w:rPr>
            </w:pPr>
            <w:r w:rsidRPr="00C7613D">
              <w:rPr>
                <w:b/>
                <w:bCs/>
                <w:iCs/>
                <w:szCs w:val="24"/>
                <w:lang w:val="en-US"/>
              </w:rPr>
              <w:t>22674,3</w:t>
            </w:r>
          </w:p>
        </w:tc>
      </w:tr>
    </w:tbl>
    <w:p w:rsidR="00C7613D" w:rsidRPr="00C7613D" w:rsidRDefault="00C7613D" w:rsidP="00C7613D">
      <w:pPr>
        <w:ind w:firstLine="0"/>
        <w:jc w:val="both"/>
      </w:pPr>
    </w:p>
    <w:p w:rsidR="00A42BE7" w:rsidRDefault="00A42BE7" w:rsidP="00A42BE7">
      <w:pPr>
        <w:ind w:firstLine="0"/>
        <w:jc w:val="center"/>
      </w:pPr>
    </w:p>
    <w:p w:rsidR="00A42BE7" w:rsidRDefault="00C7613D" w:rsidP="00C7613D">
      <w:pPr>
        <w:ind w:firstLine="0"/>
        <w:jc w:val="center"/>
      </w:pPr>
      <w:r>
        <w:rPr>
          <w:noProof/>
          <w:lang w:eastAsia="lt-LT"/>
        </w:rPr>
        <w:lastRenderedPageBreak/>
        <w:drawing>
          <wp:inline distT="0" distB="0" distL="0" distR="0" wp14:anchorId="75C11E3A" wp14:editId="0CB19242">
            <wp:extent cx="6066846" cy="4320731"/>
            <wp:effectExtent l="0" t="0" r="0" b="381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74490" cy="4326175"/>
                    </a:xfrm>
                    <a:prstGeom prst="rect">
                      <a:avLst/>
                    </a:prstGeom>
                    <a:noFill/>
                  </pic:spPr>
                </pic:pic>
              </a:graphicData>
            </a:graphic>
          </wp:inline>
        </w:drawing>
      </w:r>
    </w:p>
    <w:p w:rsidR="00A42BE7" w:rsidRDefault="00A42BE7" w:rsidP="00A42BE7">
      <w:pPr>
        <w:ind w:firstLine="0"/>
        <w:jc w:val="center"/>
      </w:pPr>
    </w:p>
    <w:p w:rsidR="00A42BE7" w:rsidRDefault="00A42BE7" w:rsidP="00A42BE7">
      <w:pPr>
        <w:ind w:firstLine="0"/>
        <w:jc w:val="center"/>
      </w:pPr>
    </w:p>
    <w:p w:rsidR="00A42BE7" w:rsidRPr="00A42BE7" w:rsidRDefault="00A42BE7" w:rsidP="00A42BE7">
      <w:pPr>
        <w:ind w:firstLine="0"/>
        <w:jc w:val="center"/>
        <w:rPr>
          <w:b/>
        </w:rPr>
      </w:pPr>
      <w:r w:rsidRPr="00A42BE7">
        <w:rPr>
          <w:b/>
        </w:rPr>
        <w:t xml:space="preserve">VIEŠAME AUKCIONE PARDUOTAS </w:t>
      </w:r>
      <w:r w:rsidR="00EE4AC9" w:rsidRPr="00A42BE7">
        <w:rPr>
          <w:b/>
        </w:rPr>
        <w:t xml:space="preserve">SAVIVALDYBĖS </w:t>
      </w:r>
      <w:r w:rsidRPr="00A42BE7">
        <w:rPr>
          <w:b/>
        </w:rPr>
        <w:t>TURTAS</w:t>
      </w:r>
    </w:p>
    <w:p w:rsidR="00A42BE7" w:rsidRPr="00A42BE7" w:rsidRDefault="00A42BE7" w:rsidP="00A42BE7">
      <w:pPr>
        <w:ind w:firstLine="0"/>
        <w:jc w:val="center"/>
        <w:rPr>
          <w:b/>
        </w:rPr>
      </w:pPr>
    </w:p>
    <w:p w:rsidR="004F0342" w:rsidRPr="004F0342" w:rsidRDefault="00A42BE7" w:rsidP="004F0342">
      <w:pPr>
        <w:pStyle w:val="Pagrindiniotekstotrauka"/>
        <w:rPr>
          <w:szCs w:val="24"/>
        </w:rPr>
      </w:pPr>
      <w:r w:rsidRPr="00A42BE7">
        <w:t xml:space="preserve"> </w:t>
      </w:r>
      <w:r w:rsidR="004F0342" w:rsidRPr="004F0342">
        <w:rPr>
          <w:szCs w:val="24"/>
        </w:rPr>
        <w:t>Savivaldybės funkcijoms nenaudojamo turto, įtraukto į Savivaldybės tarybos tvirtinamą sąrašą</w:t>
      </w:r>
      <w:r w:rsidR="00EE4AC9">
        <w:rPr>
          <w:szCs w:val="24"/>
        </w:rPr>
        <w:t>,</w:t>
      </w:r>
      <w:r w:rsidR="004F0342" w:rsidRPr="004F0342">
        <w:rPr>
          <w:szCs w:val="24"/>
        </w:rPr>
        <w:t xml:space="preserve"> 2019 m. gruodžio 31  d. buvo 13 objektų. Sąrašas yra nuolat papildomas naujais nekilnojamojo turto  objektais, išbraukiami parduoti pastatai ir statiniai.</w:t>
      </w:r>
    </w:p>
    <w:p w:rsidR="004F0342" w:rsidRDefault="004F0342" w:rsidP="004F0342">
      <w:pPr>
        <w:ind w:firstLine="0"/>
        <w:jc w:val="both"/>
        <w:rPr>
          <w:b/>
          <w:szCs w:val="24"/>
        </w:rPr>
      </w:pPr>
      <w:r w:rsidRPr="004F0342">
        <w:rPr>
          <w:szCs w:val="24"/>
        </w:rPr>
        <w:tab/>
        <w:t xml:space="preserve">2019 metais viešuose aukcionuose parduoti 6 pripažinti nereikalingais </w:t>
      </w:r>
      <w:r w:rsidR="00EE4AC9" w:rsidRPr="004F0342">
        <w:rPr>
          <w:szCs w:val="24"/>
        </w:rPr>
        <w:t xml:space="preserve">Savivaldybės funkcijoms </w:t>
      </w:r>
      <w:r w:rsidRPr="004F0342">
        <w:rPr>
          <w:szCs w:val="24"/>
        </w:rPr>
        <w:t xml:space="preserve">objektai ir du butai būstų nuomininkams – Rietavo kaimiškojoje seniūnijoje 3 objektai, Rietavo miesto seniūnijoje </w:t>
      </w:r>
      <w:r w:rsidR="00EE4AC9">
        <w:rPr>
          <w:szCs w:val="24"/>
        </w:rPr>
        <w:t xml:space="preserve">– </w:t>
      </w:r>
      <w:r w:rsidRPr="004F0342">
        <w:rPr>
          <w:szCs w:val="24"/>
        </w:rPr>
        <w:t xml:space="preserve">1 objektas, </w:t>
      </w:r>
      <w:proofErr w:type="spellStart"/>
      <w:r w:rsidRPr="004F0342">
        <w:rPr>
          <w:szCs w:val="24"/>
        </w:rPr>
        <w:t>Tverų</w:t>
      </w:r>
      <w:proofErr w:type="spellEnd"/>
      <w:r w:rsidRPr="004F0342">
        <w:rPr>
          <w:szCs w:val="24"/>
        </w:rPr>
        <w:t xml:space="preserve"> seniūnijoje – 4 objektai.</w:t>
      </w:r>
      <w:r w:rsidRPr="004F0342">
        <w:rPr>
          <w:b/>
          <w:szCs w:val="24"/>
        </w:rPr>
        <w:t xml:space="preserve"> </w:t>
      </w:r>
    </w:p>
    <w:p w:rsidR="004F0342" w:rsidRDefault="004F0342" w:rsidP="004F0342">
      <w:pPr>
        <w:ind w:firstLine="0"/>
        <w:jc w:val="both"/>
        <w:rPr>
          <w:b/>
          <w:szCs w:val="24"/>
        </w:rPr>
      </w:pPr>
    </w:p>
    <w:p w:rsidR="004F0342" w:rsidRPr="004F0342" w:rsidRDefault="004F0342" w:rsidP="004F0342">
      <w:pPr>
        <w:ind w:firstLine="0"/>
        <w:jc w:val="center"/>
        <w:rPr>
          <w:b/>
          <w:szCs w:val="24"/>
        </w:rPr>
      </w:pPr>
      <w:r>
        <w:rPr>
          <w:b/>
          <w:noProof/>
          <w:szCs w:val="24"/>
          <w:lang w:eastAsia="lt-LT"/>
        </w:rPr>
        <w:drawing>
          <wp:inline distT="0" distB="0" distL="0" distR="0" wp14:anchorId="134492C5" wp14:editId="48BF4A29">
            <wp:extent cx="3951798" cy="2775006"/>
            <wp:effectExtent l="0" t="0" r="0" b="635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51798" cy="2775006"/>
                    </a:xfrm>
                    <a:prstGeom prst="rect">
                      <a:avLst/>
                    </a:prstGeom>
                    <a:noFill/>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3489"/>
        <w:gridCol w:w="2720"/>
      </w:tblGrid>
      <w:tr w:rsidR="004F0342" w:rsidRPr="004F0342" w:rsidTr="00C971C8">
        <w:trPr>
          <w:trHeight w:val="481"/>
        </w:trPr>
        <w:tc>
          <w:tcPr>
            <w:tcW w:w="3662" w:type="dxa"/>
          </w:tcPr>
          <w:p w:rsidR="004F0342" w:rsidRPr="004F0342" w:rsidRDefault="004F0342" w:rsidP="004F0342">
            <w:pPr>
              <w:ind w:firstLine="0"/>
              <w:rPr>
                <w:b/>
                <w:szCs w:val="24"/>
              </w:rPr>
            </w:pPr>
            <w:r w:rsidRPr="004F0342">
              <w:rPr>
                <w:b/>
                <w:szCs w:val="24"/>
              </w:rPr>
              <w:lastRenderedPageBreak/>
              <w:t>Objekto pavadinimas</w:t>
            </w:r>
          </w:p>
        </w:tc>
        <w:tc>
          <w:tcPr>
            <w:tcW w:w="3663" w:type="dxa"/>
          </w:tcPr>
          <w:p w:rsidR="004F0342" w:rsidRPr="004F0342" w:rsidRDefault="004F0342" w:rsidP="004F0342">
            <w:pPr>
              <w:ind w:firstLine="0"/>
              <w:rPr>
                <w:b/>
                <w:szCs w:val="24"/>
              </w:rPr>
            </w:pPr>
            <w:r w:rsidRPr="004F0342">
              <w:rPr>
                <w:b/>
                <w:szCs w:val="24"/>
              </w:rPr>
              <w:t xml:space="preserve">Adresas </w:t>
            </w:r>
          </w:p>
        </w:tc>
        <w:tc>
          <w:tcPr>
            <w:tcW w:w="2848" w:type="dxa"/>
          </w:tcPr>
          <w:p w:rsidR="004F0342" w:rsidRPr="004F0342" w:rsidRDefault="004F0342" w:rsidP="00EE4AC9">
            <w:pPr>
              <w:ind w:firstLine="0"/>
              <w:rPr>
                <w:b/>
                <w:szCs w:val="24"/>
              </w:rPr>
            </w:pPr>
            <w:r w:rsidRPr="004F0342">
              <w:rPr>
                <w:b/>
                <w:szCs w:val="24"/>
              </w:rPr>
              <w:t>Gauta lėšų Eur</w:t>
            </w:r>
          </w:p>
        </w:tc>
      </w:tr>
      <w:tr w:rsidR="004F0342" w:rsidRPr="004F0342" w:rsidTr="00C971C8">
        <w:tc>
          <w:tcPr>
            <w:tcW w:w="3662" w:type="dxa"/>
            <w:vAlign w:val="bottom"/>
          </w:tcPr>
          <w:p w:rsidR="004F0342" w:rsidRPr="004F0342" w:rsidRDefault="004F0342" w:rsidP="004F0342">
            <w:pPr>
              <w:ind w:firstLine="0"/>
              <w:rPr>
                <w:szCs w:val="24"/>
                <w:lang w:val="en-US"/>
              </w:rPr>
            </w:pPr>
            <w:proofErr w:type="spellStart"/>
            <w:r w:rsidRPr="004F0342">
              <w:rPr>
                <w:szCs w:val="24"/>
                <w:lang w:val="en-US"/>
              </w:rPr>
              <w:t>Linų</w:t>
            </w:r>
            <w:proofErr w:type="spellEnd"/>
            <w:r w:rsidRPr="004F0342">
              <w:rPr>
                <w:szCs w:val="24"/>
                <w:lang w:val="en-US"/>
              </w:rPr>
              <w:t xml:space="preserve"> </w:t>
            </w:r>
            <w:proofErr w:type="spellStart"/>
            <w:r w:rsidRPr="004F0342">
              <w:rPr>
                <w:szCs w:val="24"/>
                <w:lang w:val="en-US"/>
              </w:rPr>
              <w:t>galvenų</w:t>
            </w:r>
            <w:proofErr w:type="spellEnd"/>
            <w:r w:rsidRPr="004F0342">
              <w:rPr>
                <w:szCs w:val="24"/>
                <w:lang w:val="en-US"/>
              </w:rPr>
              <w:t xml:space="preserve"> </w:t>
            </w:r>
            <w:proofErr w:type="spellStart"/>
            <w:r w:rsidRPr="004F0342">
              <w:rPr>
                <w:szCs w:val="24"/>
                <w:lang w:val="en-US"/>
              </w:rPr>
              <w:t>džiovykla</w:t>
            </w:r>
            <w:proofErr w:type="spellEnd"/>
          </w:p>
        </w:tc>
        <w:tc>
          <w:tcPr>
            <w:tcW w:w="3663" w:type="dxa"/>
            <w:vAlign w:val="bottom"/>
          </w:tcPr>
          <w:p w:rsidR="004F0342" w:rsidRPr="004F0342" w:rsidRDefault="004F0342" w:rsidP="004F0342">
            <w:pPr>
              <w:ind w:firstLine="0"/>
              <w:rPr>
                <w:szCs w:val="24"/>
                <w:lang w:val="en-US"/>
              </w:rPr>
            </w:pPr>
            <w:proofErr w:type="spellStart"/>
            <w:r w:rsidRPr="004F0342">
              <w:rPr>
                <w:szCs w:val="24"/>
                <w:lang w:val="en-US"/>
              </w:rPr>
              <w:t>Skaborų</w:t>
            </w:r>
            <w:proofErr w:type="spellEnd"/>
            <w:r w:rsidRPr="004F0342">
              <w:rPr>
                <w:szCs w:val="24"/>
                <w:lang w:val="en-US"/>
              </w:rPr>
              <w:t xml:space="preserve"> k., 8A, </w:t>
            </w:r>
          </w:p>
        </w:tc>
        <w:tc>
          <w:tcPr>
            <w:tcW w:w="2848" w:type="dxa"/>
          </w:tcPr>
          <w:p w:rsidR="004F0342" w:rsidRPr="004F0342" w:rsidRDefault="004F0342" w:rsidP="004F0342">
            <w:pPr>
              <w:ind w:firstLine="0"/>
              <w:rPr>
                <w:szCs w:val="24"/>
              </w:rPr>
            </w:pPr>
            <w:r w:rsidRPr="004F0342">
              <w:rPr>
                <w:szCs w:val="24"/>
              </w:rPr>
              <w:t>2404,87</w:t>
            </w:r>
          </w:p>
        </w:tc>
      </w:tr>
      <w:tr w:rsidR="004F0342" w:rsidRPr="004F0342" w:rsidTr="00C971C8">
        <w:tc>
          <w:tcPr>
            <w:tcW w:w="3662" w:type="dxa"/>
            <w:vAlign w:val="bottom"/>
          </w:tcPr>
          <w:p w:rsidR="004F0342" w:rsidRPr="004F0342" w:rsidRDefault="004F0342" w:rsidP="004F0342">
            <w:pPr>
              <w:ind w:firstLine="0"/>
              <w:rPr>
                <w:szCs w:val="24"/>
                <w:lang w:val="en-US"/>
              </w:rPr>
            </w:pPr>
            <w:proofErr w:type="spellStart"/>
            <w:r w:rsidRPr="004F0342">
              <w:rPr>
                <w:szCs w:val="24"/>
                <w:lang w:val="en-US"/>
              </w:rPr>
              <w:t>Šakniavaisių</w:t>
            </w:r>
            <w:proofErr w:type="spellEnd"/>
            <w:r w:rsidRPr="004F0342">
              <w:rPr>
                <w:szCs w:val="24"/>
                <w:lang w:val="en-US"/>
              </w:rPr>
              <w:t xml:space="preserve"> </w:t>
            </w:r>
            <w:proofErr w:type="spellStart"/>
            <w:r w:rsidRPr="004F0342">
              <w:rPr>
                <w:szCs w:val="24"/>
                <w:lang w:val="en-US"/>
              </w:rPr>
              <w:t>saugykla</w:t>
            </w:r>
            <w:proofErr w:type="spellEnd"/>
          </w:p>
        </w:tc>
        <w:tc>
          <w:tcPr>
            <w:tcW w:w="3663" w:type="dxa"/>
            <w:vAlign w:val="bottom"/>
          </w:tcPr>
          <w:p w:rsidR="004F0342" w:rsidRPr="004F0342" w:rsidRDefault="004F0342" w:rsidP="004F0342">
            <w:pPr>
              <w:ind w:firstLine="0"/>
              <w:rPr>
                <w:szCs w:val="24"/>
                <w:lang w:val="en-US"/>
              </w:rPr>
            </w:pPr>
            <w:r w:rsidRPr="004F0342">
              <w:rPr>
                <w:szCs w:val="24"/>
                <w:lang w:val="en-US"/>
              </w:rPr>
              <w:t xml:space="preserve"> </w:t>
            </w:r>
            <w:proofErr w:type="spellStart"/>
            <w:r w:rsidRPr="004F0342">
              <w:rPr>
                <w:szCs w:val="24"/>
                <w:lang w:val="en-US"/>
              </w:rPr>
              <w:t>Kaupų</w:t>
            </w:r>
            <w:proofErr w:type="spellEnd"/>
            <w:r w:rsidRPr="004F0342">
              <w:rPr>
                <w:szCs w:val="24"/>
                <w:lang w:val="en-US"/>
              </w:rPr>
              <w:t xml:space="preserve"> k., 8A</w:t>
            </w:r>
          </w:p>
        </w:tc>
        <w:tc>
          <w:tcPr>
            <w:tcW w:w="2848" w:type="dxa"/>
          </w:tcPr>
          <w:p w:rsidR="004F0342" w:rsidRPr="004F0342" w:rsidRDefault="004F0342" w:rsidP="004F0342">
            <w:pPr>
              <w:ind w:firstLine="0"/>
              <w:rPr>
                <w:szCs w:val="24"/>
              </w:rPr>
            </w:pPr>
            <w:r w:rsidRPr="004F0342">
              <w:rPr>
                <w:szCs w:val="24"/>
              </w:rPr>
              <w:t>642,92</w:t>
            </w:r>
          </w:p>
        </w:tc>
      </w:tr>
      <w:tr w:rsidR="004F0342" w:rsidRPr="004F0342" w:rsidTr="00C971C8">
        <w:tc>
          <w:tcPr>
            <w:tcW w:w="3662" w:type="dxa"/>
            <w:vAlign w:val="bottom"/>
          </w:tcPr>
          <w:p w:rsidR="004F0342" w:rsidRPr="004F0342" w:rsidRDefault="004F0342" w:rsidP="004F0342">
            <w:pPr>
              <w:ind w:firstLine="0"/>
              <w:rPr>
                <w:szCs w:val="24"/>
                <w:lang w:val="en-US"/>
              </w:rPr>
            </w:pPr>
            <w:proofErr w:type="spellStart"/>
            <w:r w:rsidRPr="004F0342">
              <w:rPr>
                <w:szCs w:val="24"/>
                <w:lang w:val="en-US"/>
              </w:rPr>
              <w:t>Bulvių</w:t>
            </w:r>
            <w:proofErr w:type="spellEnd"/>
            <w:r w:rsidRPr="004F0342">
              <w:rPr>
                <w:szCs w:val="24"/>
                <w:lang w:val="en-US"/>
              </w:rPr>
              <w:t xml:space="preserve"> </w:t>
            </w:r>
            <w:proofErr w:type="spellStart"/>
            <w:r w:rsidRPr="004F0342">
              <w:rPr>
                <w:szCs w:val="24"/>
                <w:lang w:val="en-US"/>
              </w:rPr>
              <w:t>sandėlis</w:t>
            </w:r>
            <w:proofErr w:type="spellEnd"/>
          </w:p>
        </w:tc>
        <w:tc>
          <w:tcPr>
            <w:tcW w:w="3663" w:type="dxa"/>
            <w:vAlign w:val="bottom"/>
          </w:tcPr>
          <w:p w:rsidR="004F0342" w:rsidRPr="004F0342" w:rsidRDefault="004F0342" w:rsidP="004F0342">
            <w:pPr>
              <w:ind w:firstLine="0"/>
              <w:rPr>
                <w:szCs w:val="24"/>
                <w:lang w:val="en-US"/>
              </w:rPr>
            </w:pPr>
            <w:proofErr w:type="spellStart"/>
            <w:r w:rsidRPr="004F0342">
              <w:rPr>
                <w:szCs w:val="24"/>
                <w:lang w:val="en-US"/>
              </w:rPr>
              <w:t>Liolių</w:t>
            </w:r>
            <w:proofErr w:type="spellEnd"/>
            <w:r w:rsidRPr="004F0342">
              <w:rPr>
                <w:szCs w:val="24"/>
                <w:lang w:val="en-US"/>
              </w:rPr>
              <w:t xml:space="preserve"> k., </w:t>
            </w:r>
            <w:proofErr w:type="spellStart"/>
            <w:r w:rsidRPr="004F0342">
              <w:rPr>
                <w:szCs w:val="24"/>
                <w:lang w:val="en-US"/>
              </w:rPr>
              <w:t>Gintaro</w:t>
            </w:r>
            <w:proofErr w:type="spellEnd"/>
            <w:r w:rsidRPr="004F0342">
              <w:rPr>
                <w:szCs w:val="24"/>
                <w:lang w:val="en-US"/>
              </w:rPr>
              <w:t xml:space="preserve"> g. 22C </w:t>
            </w:r>
          </w:p>
        </w:tc>
        <w:tc>
          <w:tcPr>
            <w:tcW w:w="2848" w:type="dxa"/>
          </w:tcPr>
          <w:p w:rsidR="004F0342" w:rsidRPr="004F0342" w:rsidRDefault="004F0342" w:rsidP="004F0342">
            <w:pPr>
              <w:ind w:firstLine="0"/>
              <w:rPr>
                <w:szCs w:val="24"/>
              </w:rPr>
            </w:pPr>
            <w:r w:rsidRPr="004F0342">
              <w:rPr>
                <w:szCs w:val="24"/>
              </w:rPr>
              <w:t>1590,18</w:t>
            </w:r>
          </w:p>
        </w:tc>
      </w:tr>
      <w:tr w:rsidR="004F0342" w:rsidRPr="004F0342" w:rsidTr="00C971C8">
        <w:tc>
          <w:tcPr>
            <w:tcW w:w="3662" w:type="dxa"/>
            <w:vAlign w:val="bottom"/>
          </w:tcPr>
          <w:p w:rsidR="004F0342" w:rsidRPr="004F0342" w:rsidRDefault="004F0342" w:rsidP="004F0342">
            <w:pPr>
              <w:ind w:firstLine="0"/>
              <w:rPr>
                <w:szCs w:val="24"/>
                <w:lang w:val="en-US"/>
              </w:rPr>
            </w:pPr>
            <w:proofErr w:type="spellStart"/>
            <w:r w:rsidRPr="004F0342">
              <w:rPr>
                <w:szCs w:val="24"/>
                <w:lang w:val="en-US"/>
              </w:rPr>
              <w:t>Svarstyklės</w:t>
            </w:r>
            <w:proofErr w:type="spellEnd"/>
          </w:p>
        </w:tc>
        <w:tc>
          <w:tcPr>
            <w:tcW w:w="3663" w:type="dxa"/>
            <w:vAlign w:val="bottom"/>
          </w:tcPr>
          <w:p w:rsidR="004F0342" w:rsidRPr="004F0342" w:rsidRDefault="004F0342" w:rsidP="004F0342">
            <w:pPr>
              <w:ind w:firstLine="0"/>
              <w:rPr>
                <w:szCs w:val="24"/>
                <w:lang w:val="en-US"/>
              </w:rPr>
            </w:pPr>
            <w:proofErr w:type="spellStart"/>
            <w:r w:rsidRPr="004F0342">
              <w:rPr>
                <w:szCs w:val="24"/>
                <w:lang w:val="en-US"/>
              </w:rPr>
              <w:t>Lopaičių</w:t>
            </w:r>
            <w:proofErr w:type="spellEnd"/>
            <w:r w:rsidRPr="004F0342">
              <w:rPr>
                <w:szCs w:val="24"/>
                <w:lang w:val="en-US"/>
              </w:rPr>
              <w:t xml:space="preserve"> k., </w:t>
            </w:r>
            <w:proofErr w:type="spellStart"/>
            <w:r w:rsidRPr="004F0342">
              <w:rPr>
                <w:szCs w:val="24"/>
                <w:lang w:val="en-US"/>
              </w:rPr>
              <w:t>Žarėnų</w:t>
            </w:r>
            <w:proofErr w:type="spellEnd"/>
            <w:r w:rsidRPr="004F0342">
              <w:rPr>
                <w:szCs w:val="24"/>
                <w:lang w:val="en-US"/>
              </w:rPr>
              <w:t xml:space="preserve"> g. 8A</w:t>
            </w:r>
          </w:p>
        </w:tc>
        <w:tc>
          <w:tcPr>
            <w:tcW w:w="2848" w:type="dxa"/>
          </w:tcPr>
          <w:p w:rsidR="004F0342" w:rsidRPr="004F0342" w:rsidRDefault="004F0342" w:rsidP="004F0342">
            <w:pPr>
              <w:ind w:firstLine="0"/>
              <w:rPr>
                <w:szCs w:val="24"/>
              </w:rPr>
            </w:pPr>
            <w:r w:rsidRPr="004F0342">
              <w:rPr>
                <w:szCs w:val="24"/>
              </w:rPr>
              <w:t>325,67</w:t>
            </w:r>
          </w:p>
        </w:tc>
      </w:tr>
      <w:tr w:rsidR="004F0342" w:rsidRPr="004F0342" w:rsidTr="00C971C8">
        <w:tc>
          <w:tcPr>
            <w:tcW w:w="3662" w:type="dxa"/>
            <w:vAlign w:val="bottom"/>
          </w:tcPr>
          <w:p w:rsidR="004F0342" w:rsidRPr="004F0342" w:rsidRDefault="004F0342" w:rsidP="004F0342">
            <w:pPr>
              <w:ind w:firstLine="0"/>
              <w:rPr>
                <w:szCs w:val="24"/>
                <w:lang w:val="en-US"/>
              </w:rPr>
            </w:pPr>
            <w:proofErr w:type="spellStart"/>
            <w:r w:rsidRPr="004F0342">
              <w:rPr>
                <w:szCs w:val="24"/>
                <w:lang w:val="en-US"/>
              </w:rPr>
              <w:t>Karvidė</w:t>
            </w:r>
            <w:proofErr w:type="spellEnd"/>
          </w:p>
        </w:tc>
        <w:tc>
          <w:tcPr>
            <w:tcW w:w="3663" w:type="dxa"/>
            <w:vAlign w:val="bottom"/>
          </w:tcPr>
          <w:p w:rsidR="004F0342" w:rsidRPr="004F0342" w:rsidRDefault="004F0342" w:rsidP="004F0342">
            <w:pPr>
              <w:ind w:firstLine="0"/>
              <w:rPr>
                <w:szCs w:val="24"/>
                <w:lang w:val="en-US"/>
              </w:rPr>
            </w:pPr>
            <w:proofErr w:type="spellStart"/>
            <w:r w:rsidRPr="004F0342">
              <w:rPr>
                <w:szCs w:val="24"/>
                <w:lang w:val="en-US"/>
              </w:rPr>
              <w:t>Drobstų</w:t>
            </w:r>
            <w:proofErr w:type="spellEnd"/>
            <w:r w:rsidRPr="004F0342">
              <w:rPr>
                <w:szCs w:val="24"/>
                <w:lang w:val="en-US"/>
              </w:rPr>
              <w:t xml:space="preserve"> k., </w:t>
            </w:r>
            <w:proofErr w:type="spellStart"/>
            <w:r w:rsidRPr="004F0342">
              <w:rPr>
                <w:szCs w:val="24"/>
                <w:lang w:val="en-US"/>
              </w:rPr>
              <w:t>Bokšto</w:t>
            </w:r>
            <w:proofErr w:type="spellEnd"/>
            <w:r w:rsidRPr="004F0342">
              <w:rPr>
                <w:szCs w:val="24"/>
                <w:lang w:val="en-US"/>
              </w:rPr>
              <w:t xml:space="preserve"> g. 7</w:t>
            </w:r>
          </w:p>
        </w:tc>
        <w:tc>
          <w:tcPr>
            <w:tcW w:w="2848" w:type="dxa"/>
          </w:tcPr>
          <w:p w:rsidR="004F0342" w:rsidRPr="004F0342" w:rsidRDefault="004F0342" w:rsidP="004F0342">
            <w:pPr>
              <w:ind w:firstLine="0"/>
              <w:rPr>
                <w:szCs w:val="24"/>
              </w:rPr>
            </w:pPr>
            <w:r w:rsidRPr="004F0342">
              <w:rPr>
                <w:szCs w:val="24"/>
              </w:rPr>
              <w:t>587,00</w:t>
            </w:r>
          </w:p>
        </w:tc>
      </w:tr>
      <w:tr w:rsidR="004F0342" w:rsidRPr="004F0342" w:rsidTr="00C971C8">
        <w:tc>
          <w:tcPr>
            <w:tcW w:w="3662" w:type="dxa"/>
          </w:tcPr>
          <w:p w:rsidR="004F0342" w:rsidRPr="004F0342" w:rsidRDefault="004F0342" w:rsidP="004F0342">
            <w:pPr>
              <w:ind w:firstLine="0"/>
              <w:rPr>
                <w:szCs w:val="24"/>
                <w:lang w:val="en-US"/>
              </w:rPr>
            </w:pPr>
            <w:proofErr w:type="spellStart"/>
            <w:r w:rsidRPr="004F0342">
              <w:rPr>
                <w:szCs w:val="24"/>
                <w:lang w:val="en-US"/>
              </w:rPr>
              <w:t>Žemės</w:t>
            </w:r>
            <w:proofErr w:type="spellEnd"/>
            <w:r w:rsidRPr="004F0342">
              <w:rPr>
                <w:szCs w:val="24"/>
                <w:lang w:val="en-US"/>
              </w:rPr>
              <w:t xml:space="preserve"> </w:t>
            </w:r>
            <w:proofErr w:type="spellStart"/>
            <w:r w:rsidRPr="004F0342">
              <w:rPr>
                <w:szCs w:val="24"/>
                <w:lang w:val="en-US"/>
              </w:rPr>
              <w:t>sklypas</w:t>
            </w:r>
            <w:proofErr w:type="spellEnd"/>
          </w:p>
        </w:tc>
        <w:tc>
          <w:tcPr>
            <w:tcW w:w="3663" w:type="dxa"/>
          </w:tcPr>
          <w:p w:rsidR="004F0342" w:rsidRPr="004F0342" w:rsidRDefault="004F0342" w:rsidP="004F0342">
            <w:pPr>
              <w:ind w:firstLine="0"/>
              <w:rPr>
                <w:szCs w:val="24"/>
                <w:lang w:val="en-US"/>
              </w:rPr>
            </w:pPr>
            <w:r w:rsidRPr="004F0342">
              <w:rPr>
                <w:szCs w:val="24"/>
                <w:lang w:val="en-US"/>
              </w:rPr>
              <w:t xml:space="preserve">Tverai, </w:t>
            </w:r>
            <w:proofErr w:type="spellStart"/>
            <w:r w:rsidRPr="004F0342">
              <w:rPr>
                <w:szCs w:val="24"/>
                <w:lang w:val="en-US"/>
              </w:rPr>
              <w:t>Laukuvos</w:t>
            </w:r>
            <w:proofErr w:type="spellEnd"/>
            <w:r w:rsidRPr="004F0342">
              <w:rPr>
                <w:szCs w:val="24"/>
                <w:lang w:val="en-US"/>
              </w:rPr>
              <w:t xml:space="preserve"> g.</w:t>
            </w:r>
          </w:p>
        </w:tc>
        <w:tc>
          <w:tcPr>
            <w:tcW w:w="2848" w:type="dxa"/>
          </w:tcPr>
          <w:p w:rsidR="004F0342" w:rsidRPr="004F0342" w:rsidRDefault="004F0342" w:rsidP="004F0342">
            <w:pPr>
              <w:ind w:firstLine="0"/>
              <w:rPr>
                <w:szCs w:val="24"/>
              </w:rPr>
            </w:pPr>
            <w:r w:rsidRPr="004F0342">
              <w:rPr>
                <w:szCs w:val="24"/>
              </w:rPr>
              <w:t>2200,00</w:t>
            </w:r>
          </w:p>
        </w:tc>
      </w:tr>
      <w:tr w:rsidR="004F0342" w:rsidRPr="004F0342" w:rsidTr="00C971C8">
        <w:tc>
          <w:tcPr>
            <w:tcW w:w="3662" w:type="dxa"/>
          </w:tcPr>
          <w:p w:rsidR="004F0342" w:rsidRPr="004F0342" w:rsidRDefault="004F0342" w:rsidP="004F0342">
            <w:pPr>
              <w:ind w:firstLine="0"/>
              <w:rPr>
                <w:szCs w:val="24"/>
                <w:lang w:val="en-US"/>
              </w:rPr>
            </w:pPr>
            <w:proofErr w:type="spellStart"/>
            <w:r w:rsidRPr="004F0342">
              <w:rPr>
                <w:szCs w:val="24"/>
                <w:lang w:val="en-US"/>
              </w:rPr>
              <w:t>Butas</w:t>
            </w:r>
            <w:proofErr w:type="spellEnd"/>
          </w:p>
        </w:tc>
        <w:tc>
          <w:tcPr>
            <w:tcW w:w="3663" w:type="dxa"/>
          </w:tcPr>
          <w:p w:rsidR="004F0342" w:rsidRPr="004F0342" w:rsidRDefault="004F0342" w:rsidP="004F0342">
            <w:pPr>
              <w:ind w:firstLine="0"/>
              <w:rPr>
                <w:szCs w:val="24"/>
                <w:lang w:val="en-US"/>
              </w:rPr>
            </w:pPr>
            <w:proofErr w:type="spellStart"/>
            <w:r w:rsidRPr="004F0342">
              <w:rPr>
                <w:szCs w:val="24"/>
                <w:lang w:val="en-US"/>
              </w:rPr>
              <w:t>Girėnų</w:t>
            </w:r>
            <w:proofErr w:type="spellEnd"/>
            <w:r w:rsidRPr="004F0342">
              <w:rPr>
                <w:szCs w:val="24"/>
                <w:lang w:val="en-US"/>
              </w:rPr>
              <w:t xml:space="preserve"> k., </w:t>
            </w:r>
            <w:proofErr w:type="spellStart"/>
            <w:r w:rsidRPr="004F0342">
              <w:rPr>
                <w:szCs w:val="24"/>
                <w:lang w:val="en-US"/>
              </w:rPr>
              <w:t>Bagdonavo</w:t>
            </w:r>
            <w:proofErr w:type="spellEnd"/>
            <w:r w:rsidRPr="004F0342">
              <w:rPr>
                <w:szCs w:val="24"/>
                <w:lang w:val="en-US"/>
              </w:rPr>
              <w:t xml:space="preserve"> al. 2-2</w:t>
            </w:r>
          </w:p>
        </w:tc>
        <w:tc>
          <w:tcPr>
            <w:tcW w:w="2848" w:type="dxa"/>
          </w:tcPr>
          <w:p w:rsidR="004F0342" w:rsidRPr="004F0342" w:rsidRDefault="004F0342" w:rsidP="004F0342">
            <w:pPr>
              <w:ind w:firstLine="0"/>
              <w:rPr>
                <w:szCs w:val="24"/>
              </w:rPr>
            </w:pPr>
            <w:r w:rsidRPr="004F0342">
              <w:rPr>
                <w:szCs w:val="24"/>
              </w:rPr>
              <w:t>6320,00</w:t>
            </w:r>
          </w:p>
        </w:tc>
      </w:tr>
      <w:tr w:rsidR="004F0342" w:rsidRPr="004F0342" w:rsidTr="00C971C8">
        <w:tc>
          <w:tcPr>
            <w:tcW w:w="3662" w:type="dxa"/>
          </w:tcPr>
          <w:p w:rsidR="004F0342" w:rsidRPr="004F0342" w:rsidRDefault="004F0342" w:rsidP="004F0342">
            <w:pPr>
              <w:ind w:firstLine="0"/>
              <w:rPr>
                <w:szCs w:val="24"/>
                <w:lang w:val="en-US"/>
              </w:rPr>
            </w:pPr>
            <w:proofErr w:type="spellStart"/>
            <w:r w:rsidRPr="004F0342">
              <w:rPr>
                <w:szCs w:val="24"/>
                <w:lang w:val="en-US"/>
              </w:rPr>
              <w:t>Butas</w:t>
            </w:r>
            <w:proofErr w:type="spellEnd"/>
          </w:p>
        </w:tc>
        <w:tc>
          <w:tcPr>
            <w:tcW w:w="3663" w:type="dxa"/>
          </w:tcPr>
          <w:p w:rsidR="004F0342" w:rsidRPr="004F0342" w:rsidRDefault="004F0342" w:rsidP="004F0342">
            <w:pPr>
              <w:ind w:firstLine="0"/>
              <w:rPr>
                <w:szCs w:val="24"/>
                <w:lang w:val="en-US"/>
              </w:rPr>
            </w:pPr>
            <w:proofErr w:type="spellStart"/>
            <w:r w:rsidRPr="004F0342">
              <w:rPr>
                <w:szCs w:val="24"/>
                <w:lang w:val="en-US"/>
              </w:rPr>
              <w:t>Rietavas</w:t>
            </w:r>
            <w:proofErr w:type="spellEnd"/>
            <w:r w:rsidRPr="004F0342">
              <w:rPr>
                <w:szCs w:val="24"/>
                <w:lang w:val="en-US"/>
              </w:rPr>
              <w:t xml:space="preserve">, </w:t>
            </w:r>
            <w:proofErr w:type="spellStart"/>
            <w:r w:rsidRPr="004F0342">
              <w:rPr>
                <w:szCs w:val="24"/>
                <w:lang w:val="en-US"/>
              </w:rPr>
              <w:t>Plungės</w:t>
            </w:r>
            <w:proofErr w:type="spellEnd"/>
            <w:r w:rsidRPr="004F0342">
              <w:rPr>
                <w:szCs w:val="24"/>
                <w:lang w:val="en-US"/>
              </w:rPr>
              <w:t xml:space="preserve"> g. 4-1</w:t>
            </w:r>
          </w:p>
        </w:tc>
        <w:tc>
          <w:tcPr>
            <w:tcW w:w="2848" w:type="dxa"/>
          </w:tcPr>
          <w:p w:rsidR="004F0342" w:rsidRPr="004F0342" w:rsidRDefault="004F0342" w:rsidP="004F0342">
            <w:pPr>
              <w:ind w:firstLine="0"/>
              <w:rPr>
                <w:szCs w:val="24"/>
              </w:rPr>
            </w:pPr>
            <w:r w:rsidRPr="004F0342">
              <w:rPr>
                <w:szCs w:val="24"/>
              </w:rPr>
              <w:t>22700,00</w:t>
            </w:r>
          </w:p>
        </w:tc>
      </w:tr>
      <w:tr w:rsidR="004F0342" w:rsidRPr="004F0342" w:rsidTr="00C971C8">
        <w:tc>
          <w:tcPr>
            <w:tcW w:w="3662" w:type="dxa"/>
          </w:tcPr>
          <w:p w:rsidR="004F0342" w:rsidRPr="004F0342" w:rsidRDefault="004F0342" w:rsidP="004F0342">
            <w:pPr>
              <w:ind w:firstLine="0"/>
              <w:rPr>
                <w:szCs w:val="24"/>
                <w:lang w:val="en-US"/>
              </w:rPr>
            </w:pPr>
            <w:proofErr w:type="spellStart"/>
            <w:r>
              <w:rPr>
                <w:szCs w:val="24"/>
                <w:lang w:val="en-US"/>
              </w:rPr>
              <w:t>Iš</w:t>
            </w:r>
            <w:proofErr w:type="spellEnd"/>
            <w:r>
              <w:rPr>
                <w:szCs w:val="24"/>
                <w:lang w:val="en-US"/>
              </w:rPr>
              <w:t xml:space="preserve"> </w:t>
            </w:r>
            <w:proofErr w:type="spellStart"/>
            <w:r>
              <w:rPr>
                <w:szCs w:val="24"/>
                <w:lang w:val="en-US"/>
              </w:rPr>
              <w:t>viso</w:t>
            </w:r>
            <w:proofErr w:type="spellEnd"/>
          </w:p>
        </w:tc>
        <w:tc>
          <w:tcPr>
            <w:tcW w:w="3663" w:type="dxa"/>
          </w:tcPr>
          <w:p w:rsidR="004F0342" w:rsidRPr="004F0342" w:rsidRDefault="004F0342" w:rsidP="004F0342">
            <w:pPr>
              <w:ind w:firstLine="0"/>
              <w:rPr>
                <w:szCs w:val="24"/>
                <w:lang w:val="en-US"/>
              </w:rPr>
            </w:pPr>
          </w:p>
        </w:tc>
        <w:tc>
          <w:tcPr>
            <w:tcW w:w="2848" w:type="dxa"/>
          </w:tcPr>
          <w:p w:rsidR="004F0342" w:rsidRPr="004F0342" w:rsidRDefault="004F0342" w:rsidP="004F0342">
            <w:pPr>
              <w:ind w:firstLine="0"/>
              <w:rPr>
                <w:szCs w:val="24"/>
              </w:rPr>
            </w:pPr>
            <w:r w:rsidRPr="004F0342">
              <w:rPr>
                <w:szCs w:val="24"/>
              </w:rPr>
              <w:fldChar w:fldCharType="begin"/>
            </w:r>
            <w:r w:rsidRPr="004F0342">
              <w:rPr>
                <w:szCs w:val="24"/>
              </w:rPr>
              <w:instrText xml:space="preserve"> =SUM(ABOVE) </w:instrText>
            </w:r>
            <w:r w:rsidRPr="004F0342">
              <w:rPr>
                <w:szCs w:val="24"/>
              </w:rPr>
              <w:fldChar w:fldCharType="separate"/>
            </w:r>
            <w:r w:rsidRPr="004F0342">
              <w:rPr>
                <w:noProof/>
                <w:szCs w:val="24"/>
              </w:rPr>
              <w:t>36770,64</w:t>
            </w:r>
            <w:r w:rsidRPr="004F0342">
              <w:rPr>
                <w:szCs w:val="24"/>
              </w:rPr>
              <w:fldChar w:fldCharType="end"/>
            </w:r>
          </w:p>
        </w:tc>
      </w:tr>
    </w:tbl>
    <w:p w:rsidR="004F0342" w:rsidRPr="004F0342" w:rsidRDefault="004F0342" w:rsidP="004F0342">
      <w:pPr>
        <w:ind w:firstLine="0"/>
        <w:jc w:val="center"/>
        <w:rPr>
          <w:b/>
          <w:szCs w:val="24"/>
        </w:rPr>
      </w:pPr>
    </w:p>
    <w:p w:rsidR="004F0342" w:rsidRPr="004F0342" w:rsidRDefault="004F0342" w:rsidP="004F0342">
      <w:pPr>
        <w:ind w:firstLine="0"/>
        <w:jc w:val="center"/>
        <w:rPr>
          <w:b/>
          <w:szCs w:val="24"/>
          <w:lang w:val="en-US"/>
        </w:rPr>
      </w:pPr>
      <w:proofErr w:type="gramStart"/>
      <w:r w:rsidRPr="004F0342">
        <w:rPr>
          <w:b/>
          <w:szCs w:val="24"/>
          <w:lang w:val="en-US"/>
        </w:rPr>
        <w:t>SAVIVALDYBĖS  BŪSTO</w:t>
      </w:r>
      <w:proofErr w:type="gramEnd"/>
      <w:r w:rsidRPr="004F0342">
        <w:rPr>
          <w:b/>
          <w:szCs w:val="24"/>
          <w:lang w:val="en-US"/>
        </w:rPr>
        <w:t xml:space="preserve"> FONDAS</w:t>
      </w:r>
    </w:p>
    <w:p w:rsidR="004F0342" w:rsidRPr="004F0342" w:rsidRDefault="004F0342" w:rsidP="004F0342">
      <w:pPr>
        <w:ind w:firstLine="0"/>
        <w:jc w:val="center"/>
        <w:rPr>
          <w:b/>
          <w:szCs w:val="24"/>
          <w:lang w:val="en-US"/>
        </w:rPr>
      </w:pPr>
    </w:p>
    <w:p w:rsidR="004F0342" w:rsidRDefault="004F0342" w:rsidP="004F0342">
      <w:pPr>
        <w:ind w:firstLine="0"/>
        <w:rPr>
          <w:szCs w:val="24"/>
          <w:lang w:val="en-US"/>
        </w:rPr>
      </w:pPr>
      <w:r w:rsidRPr="004F0342">
        <w:rPr>
          <w:szCs w:val="24"/>
          <w:lang w:val="en-US"/>
        </w:rPr>
        <w:tab/>
      </w:r>
      <w:proofErr w:type="spellStart"/>
      <w:r w:rsidRPr="004F0342">
        <w:rPr>
          <w:szCs w:val="24"/>
          <w:lang w:val="en-US"/>
        </w:rPr>
        <w:t>Savivaldybės</w:t>
      </w:r>
      <w:proofErr w:type="spellEnd"/>
      <w:r w:rsidRPr="004F0342">
        <w:rPr>
          <w:szCs w:val="24"/>
          <w:lang w:val="en-US"/>
        </w:rPr>
        <w:t xml:space="preserve"> </w:t>
      </w:r>
      <w:proofErr w:type="spellStart"/>
      <w:r w:rsidRPr="004F0342">
        <w:rPr>
          <w:szCs w:val="24"/>
          <w:lang w:val="en-US"/>
        </w:rPr>
        <w:t>būsto</w:t>
      </w:r>
      <w:proofErr w:type="spellEnd"/>
      <w:r w:rsidRPr="004F0342">
        <w:rPr>
          <w:szCs w:val="24"/>
          <w:lang w:val="en-US"/>
        </w:rPr>
        <w:t xml:space="preserve"> </w:t>
      </w:r>
      <w:proofErr w:type="spellStart"/>
      <w:r w:rsidRPr="004F0342">
        <w:rPr>
          <w:szCs w:val="24"/>
          <w:lang w:val="en-US"/>
        </w:rPr>
        <w:t>fondą</w:t>
      </w:r>
      <w:proofErr w:type="spellEnd"/>
      <w:r w:rsidRPr="004F0342">
        <w:rPr>
          <w:szCs w:val="24"/>
          <w:lang w:val="en-US"/>
        </w:rPr>
        <w:t xml:space="preserve"> 2019 m. </w:t>
      </w:r>
      <w:proofErr w:type="spellStart"/>
      <w:r w:rsidRPr="004F0342">
        <w:rPr>
          <w:szCs w:val="24"/>
          <w:lang w:val="en-US"/>
        </w:rPr>
        <w:t>gruodžio</w:t>
      </w:r>
      <w:proofErr w:type="spellEnd"/>
      <w:r w:rsidRPr="004F0342">
        <w:rPr>
          <w:szCs w:val="24"/>
          <w:lang w:val="en-US"/>
        </w:rPr>
        <w:t xml:space="preserve"> 31 d. </w:t>
      </w:r>
      <w:proofErr w:type="spellStart"/>
      <w:r w:rsidRPr="004F0342">
        <w:rPr>
          <w:szCs w:val="24"/>
          <w:lang w:val="en-US"/>
        </w:rPr>
        <w:t>sudarė</w:t>
      </w:r>
      <w:proofErr w:type="spellEnd"/>
      <w:r w:rsidRPr="004F0342">
        <w:rPr>
          <w:szCs w:val="24"/>
          <w:lang w:val="en-US"/>
        </w:rPr>
        <w:t xml:space="preserve"> 65 </w:t>
      </w:r>
      <w:proofErr w:type="spellStart"/>
      <w:r w:rsidRPr="004F0342">
        <w:rPr>
          <w:szCs w:val="24"/>
          <w:lang w:val="en-US"/>
        </w:rPr>
        <w:t>būstai</w:t>
      </w:r>
      <w:proofErr w:type="spellEnd"/>
      <w:r w:rsidRPr="004F0342">
        <w:rPr>
          <w:szCs w:val="24"/>
          <w:lang w:val="en-US"/>
        </w:rPr>
        <w:t xml:space="preserve">, </w:t>
      </w:r>
      <w:proofErr w:type="spellStart"/>
      <w:r w:rsidRPr="004F0342">
        <w:rPr>
          <w:szCs w:val="24"/>
          <w:lang w:val="en-US"/>
        </w:rPr>
        <w:t>kurių</w:t>
      </w:r>
      <w:proofErr w:type="spellEnd"/>
      <w:r w:rsidRPr="004F0342">
        <w:rPr>
          <w:szCs w:val="24"/>
          <w:lang w:val="en-US"/>
        </w:rPr>
        <w:t xml:space="preserve"> </w:t>
      </w:r>
      <w:proofErr w:type="spellStart"/>
      <w:r w:rsidRPr="004F0342">
        <w:rPr>
          <w:szCs w:val="24"/>
          <w:lang w:val="en-US"/>
        </w:rPr>
        <w:t>bendras</w:t>
      </w:r>
      <w:proofErr w:type="spellEnd"/>
      <w:r w:rsidRPr="004F0342">
        <w:rPr>
          <w:szCs w:val="24"/>
          <w:lang w:val="en-US"/>
        </w:rPr>
        <w:t xml:space="preserve"> </w:t>
      </w:r>
      <w:proofErr w:type="spellStart"/>
      <w:r w:rsidRPr="004F0342">
        <w:rPr>
          <w:szCs w:val="24"/>
          <w:lang w:val="en-US"/>
        </w:rPr>
        <w:t>plotas</w:t>
      </w:r>
      <w:proofErr w:type="spellEnd"/>
      <w:r w:rsidRPr="004F0342">
        <w:rPr>
          <w:szCs w:val="24"/>
          <w:lang w:val="en-US"/>
        </w:rPr>
        <w:t xml:space="preserve"> – 3350,53 </w:t>
      </w:r>
      <w:proofErr w:type="spellStart"/>
      <w:r w:rsidRPr="004F0342">
        <w:rPr>
          <w:szCs w:val="24"/>
          <w:lang w:val="en-US"/>
        </w:rPr>
        <w:t>kv</w:t>
      </w:r>
      <w:proofErr w:type="spellEnd"/>
      <w:r w:rsidRPr="004F0342">
        <w:rPr>
          <w:szCs w:val="24"/>
          <w:lang w:val="en-US"/>
        </w:rPr>
        <w:t xml:space="preserve">. m, </w:t>
      </w:r>
      <w:proofErr w:type="spellStart"/>
      <w:r w:rsidRPr="004F0342">
        <w:rPr>
          <w:szCs w:val="24"/>
          <w:lang w:val="en-US"/>
        </w:rPr>
        <w:t>iš</w:t>
      </w:r>
      <w:proofErr w:type="spellEnd"/>
      <w:r w:rsidRPr="004F0342">
        <w:rPr>
          <w:szCs w:val="24"/>
          <w:lang w:val="en-US"/>
        </w:rPr>
        <w:t xml:space="preserve"> </w:t>
      </w:r>
      <w:proofErr w:type="spellStart"/>
      <w:r w:rsidRPr="004F0342">
        <w:rPr>
          <w:szCs w:val="24"/>
          <w:lang w:val="en-US"/>
        </w:rPr>
        <w:t>kurių</w:t>
      </w:r>
      <w:proofErr w:type="spellEnd"/>
      <w:r w:rsidRPr="004F0342">
        <w:rPr>
          <w:szCs w:val="24"/>
          <w:lang w:val="en-US"/>
        </w:rPr>
        <w:t xml:space="preserve"> 54 </w:t>
      </w:r>
      <w:proofErr w:type="spellStart"/>
      <w:r w:rsidRPr="004F0342">
        <w:rPr>
          <w:szCs w:val="24"/>
          <w:lang w:val="en-US"/>
        </w:rPr>
        <w:t>nuomojami</w:t>
      </w:r>
      <w:proofErr w:type="spellEnd"/>
      <w:r w:rsidRPr="004F0342">
        <w:rPr>
          <w:szCs w:val="24"/>
          <w:lang w:val="en-US"/>
        </w:rPr>
        <w:t xml:space="preserve"> </w:t>
      </w:r>
      <w:proofErr w:type="spellStart"/>
      <w:r w:rsidRPr="004F0342">
        <w:rPr>
          <w:szCs w:val="24"/>
          <w:lang w:val="en-US"/>
        </w:rPr>
        <w:t>socialinio</w:t>
      </w:r>
      <w:proofErr w:type="spellEnd"/>
      <w:r w:rsidRPr="004F0342">
        <w:rPr>
          <w:szCs w:val="24"/>
          <w:lang w:val="en-US"/>
        </w:rPr>
        <w:t xml:space="preserve"> </w:t>
      </w:r>
      <w:proofErr w:type="spellStart"/>
      <w:r w:rsidRPr="004F0342">
        <w:rPr>
          <w:szCs w:val="24"/>
          <w:lang w:val="en-US"/>
        </w:rPr>
        <w:t>būsto</w:t>
      </w:r>
      <w:proofErr w:type="spellEnd"/>
      <w:r w:rsidRPr="004F0342">
        <w:rPr>
          <w:szCs w:val="24"/>
          <w:lang w:val="en-US"/>
        </w:rPr>
        <w:t xml:space="preserve"> </w:t>
      </w:r>
      <w:proofErr w:type="spellStart"/>
      <w:r w:rsidRPr="004F0342">
        <w:rPr>
          <w:szCs w:val="24"/>
          <w:lang w:val="en-US"/>
        </w:rPr>
        <w:t>nuomos</w:t>
      </w:r>
      <w:proofErr w:type="spellEnd"/>
      <w:r w:rsidRPr="004F0342">
        <w:rPr>
          <w:szCs w:val="24"/>
          <w:lang w:val="en-US"/>
        </w:rPr>
        <w:t xml:space="preserve"> </w:t>
      </w:r>
      <w:proofErr w:type="spellStart"/>
      <w:r w:rsidRPr="004F0342">
        <w:rPr>
          <w:szCs w:val="24"/>
          <w:lang w:val="en-US"/>
        </w:rPr>
        <w:t>sąlygomis</w:t>
      </w:r>
      <w:proofErr w:type="spellEnd"/>
      <w:r w:rsidRPr="004F0342">
        <w:rPr>
          <w:szCs w:val="24"/>
          <w:lang w:val="en-US"/>
        </w:rPr>
        <w:t xml:space="preserve">, 11 – </w:t>
      </w:r>
      <w:proofErr w:type="spellStart"/>
      <w:r w:rsidRPr="004F0342">
        <w:rPr>
          <w:szCs w:val="24"/>
          <w:lang w:val="en-US"/>
        </w:rPr>
        <w:t>Savivaldybės</w:t>
      </w:r>
      <w:proofErr w:type="spellEnd"/>
      <w:r w:rsidRPr="004F0342">
        <w:rPr>
          <w:szCs w:val="24"/>
          <w:lang w:val="en-US"/>
        </w:rPr>
        <w:t xml:space="preserve"> </w:t>
      </w:r>
      <w:proofErr w:type="spellStart"/>
      <w:r w:rsidRPr="004F0342">
        <w:rPr>
          <w:szCs w:val="24"/>
          <w:lang w:val="en-US"/>
        </w:rPr>
        <w:t>būsto</w:t>
      </w:r>
      <w:proofErr w:type="spellEnd"/>
      <w:r w:rsidRPr="004F0342">
        <w:rPr>
          <w:szCs w:val="24"/>
          <w:lang w:val="en-US"/>
        </w:rPr>
        <w:t xml:space="preserve"> </w:t>
      </w:r>
      <w:proofErr w:type="spellStart"/>
      <w:r w:rsidRPr="004F0342">
        <w:rPr>
          <w:szCs w:val="24"/>
          <w:lang w:val="en-US"/>
        </w:rPr>
        <w:t>nuomos</w:t>
      </w:r>
      <w:proofErr w:type="spellEnd"/>
      <w:r w:rsidRPr="004F0342">
        <w:rPr>
          <w:szCs w:val="24"/>
          <w:lang w:val="en-US"/>
        </w:rPr>
        <w:t xml:space="preserve"> </w:t>
      </w:r>
      <w:proofErr w:type="spellStart"/>
      <w:r w:rsidRPr="004F0342">
        <w:rPr>
          <w:szCs w:val="24"/>
          <w:lang w:val="en-US"/>
        </w:rPr>
        <w:t>sąlygomis</w:t>
      </w:r>
      <w:proofErr w:type="spellEnd"/>
      <w:r w:rsidRPr="004F0342">
        <w:rPr>
          <w:szCs w:val="24"/>
          <w:lang w:val="en-US"/>
        </w:rPr>
        <w:t xml:space="preserve">. 2019 m.  </w:t>
      </w:r>
      <w:proofErr w:type="gramStart"/>
      <w:r w:rsidRPr="004F0342">
        <w:rPr>
          <w:szCs w:val="24"/>
          <w:lang w:val="en-US"/>
        </w:rPr>
        <w:t>du</w:t>
      </w:r>
      <w:proofErr w:type="gramEnd"/>
      <w:r w:rsidRPr="004F0342">
        <w:rPr>
          <w:szCs w:val="24"/>
          <w:lang w:val="en-US"/>
        </w:rPr>
        <w:t xml:space="preserve"> </w:t>
      </w:r>
      <w:proofErr w:type="spellStart"/>
      <w:r w:rsidRPr="004F0342">
        <w:rPr>
          <w:szCs w:val="24"/>
          <w:lang w:val="en-US"/>
        </w:rPr>
        <w:t>butai</w:t>
      </w:r>
      <w:proofErr w:type="spellEnd"/>
      <w:r w:rsidRPr="004F0342">
        <w:rPr>
          <w:szCs w:val="24"/>
          <w:lang w:val="en-US"/>
        </w:rPr>
        <w:t xml:space="preserve"> </w:t>
      </w:r>
      <w:proofErr w:type="spellStart"/>
      <w:r w:rsidRPr="004F0342">
        <w:rPr>
          <w:szCs w:val="24"/>
          <w:lang w:val="en-US"/>
        </w:rPr>
        <w:t>išbraukti</w:t>
      </w:r>
      <w:proofErr w:type="spellEnd"/>
      <w:r w:rsidRPr="004F0342">
        <w:rPr>
          <w:szCs w:val="24"/>
          <w:lang w:val="en-US"/>
        </w:rPr>
        <w:t xml:space="preserve"> </w:t>
      </w:r>
      <w:proofErr w:type="spellStart"/>
      <w:r w:rsidRPr="004F0342">
        <w:rPr>
          <w:szCs w:val="24"/>
          <w:lang w:val="en-US"/>
        </w:rPr>
        <w:t>iš</w:t>
      </w:r>
      <w:proofErr w:type="spellEnd"/>
      <w:r w:rsidRPr="004F0342">
        <w:rPr>
          <w:szCs w:val="24"/>
          <w:lang w:val="en-US"/>
        </w:rPr>
        <w:t xml:space="preserve"> </w:t>
      </w:r>
      <w:proofErr w:type="spellStart"/>
      <w:r w:rsidRPr="004F0342">
        <w:rPr>
          <w:szCs w:val="24"/>
          <w:lang w:val="en-US"/>
        </w:rPr>
        <w:t>būsto</w:t>
      </w:r>
      <w:proofErr w:type="spellEnd"/>
      <w:r w:rsidRPr="004F0342">
        <w:rPr>
          <w:szCs w:val="24"/>
          <w:lang w:val="en-US"/>
        </w:rPr>
        <w:t xml:space="preserve"> </w:t>
      </w:r>
      <w:proofErr w:type="spellStart"/>
      <w:r w:rsidRPr="004F0342">
        <w:rPr>
          <w:szCs w:val="24"/>
          <w:lang w:val="en-US"/>
        </w:rPr>
        <w:t>fondo</w:t>
      </w:r>
      <w:proofErr w:type="spellEnd"/>
      <w:r w:rsidRPr="004F0342">
        <w:rPr>
          <w:szCs w:val="24"/>
          <w:lang w:val="en-US"/>
        </w:rPr>
        <w:t xml:space="preserve"> </w:t>
      </w:r>
      <w:proofErr w:type="spellStart"/>
      <w:r w:rsidRPr="004F0342">
        <w:rPr>
          <w:szCs w:val="24"/>
          <w:lang w:val="en-US"/>
        </w:rPr>
        <w:t>pardavus</w:t>
      </w:r>
      <w:proofErr w:type="spellEnd"/>
      <w:r w:rsidRPr="004F0342">
        <w:rPr>
          <w:szCs w:val="24"/>
          <w:lang w:val="en-US"/>
        </w:rPr>
        <w:t xml:space="preserve"> </w:t>
      </w:r>
      <w:proofErr w:type="spellStart"/>
      <w:r w:rsidRPr="004F0342">
        <w:rPr>
          <w:szCs w:val="24"/>
          <w:lang w:val="en-US"/>
        </w:rPr>
        <w:t>juos</w:t>
      </w:r>
      <w:proofErr w:type="spellEnd"/>
      <w:r w:rsidRPr="004F0342">
        <w:rPr>
          <w:szCs w:val="24"/>
          <w:lang w:val="en-US"/>
        </w:rPr>
        <w:t xml:space="preserve">  </w:t>
      </w:r>
      <w:proofErr w:type="spellStart"/>
      <w:r w:rsidRPr="004F0342">
        <w:rPr>
          <w:szCs w:val="24"/>
          <w:lang w:val="en-US"/>
        </w:rPr>
        <w:t>nuomininkams</w:t>
      </w:r>
      <w:proofErr w:type="spellEnd"/>
      <w:r w:rsidRPr="004F0342">
        <w:rPr>
          <w:szCs w:val="24"/>
          <w:lang w:val="en-US"/>
        </w:rPr>
        <w:t>.</w:t>
      </w:r>
    </w:p>
    <w:p w:rsidR="004F0342" w:rsidRPr="004F0342" w:rsidRDefault="004F0342" w:rsidP="004F0342">
      <w:pPr>
        <w:ind w:firstLine="0"/>
        <w:rPr>
          <w:szCs w:val="24"/>
          <w:lang w:val="en-US"/>
        </w:rPr>
      </w:pPr>
    </w:p>
    <w:p w:rsidR="00A42BE7" w:rsidRDefault="004F0342" w:rsidP="004F0342">
      <w:pPr>
        <w:ind w:firstLine="0"/>
        <w:jc w:val="center"/>
        <w:rPr>
          <w:noProof/>
          <w:szCs w:val="24"/>
          <w:lang w:eastAsia="lt-LT"/>
        </w:rPr>
      </w:pPr>
      <w:r>
        <w:rPr>
          <w:noProof/>
          <w:szCs w:val="24"/>
          <w:lang w:eastAsia="lt-LT"/>
        </w:rPr>
        <w:drawing>
          <wp:inline distT="0" distB="0" distL="0" distR="0" wp14:anchorId="6D8CE261" wp14:editId="50D59B1F">
            <wp:extent cx="5266690" cy="3094990"/>
            <wp:effectExtent l="0" t="0" r="0" b="0"/>
            <wp:docPr id="61"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66690" cy="3094990"/>
                    </a:xfrm>
                    <a:prstGeom prst="rect">
                      <a:avLst/>
                    </a:prstGeom>
                    <a:noFill/>
                  </pic:spPr>
                </pic:pic>
              </a:graphicData>
            </a:graphic>
          </wp:inline>
        </w:drawing>
      </w:r>
    </w:p>
    <w:p w:rsidR="004F0342" w:rsidRDefault="004F0342" w:rsidP="00A42BE7">
      <w:pPr>
        <w:widowControl w:val="0"/>
        <w:tabs>
          <w:tab w:val="left" w:pos="1260"/>
        </w:tabs>
        <w:suppressAutoHyphens/>
        <w:spacing w:line="100" w:lineRule="atLeast"/>
        <w:ind w:firstLine="993"/>
        <w:jc w:val="center"/>
        <w:rPr>
          <w:rFonts w:eastAsia="Lucida Sans Unicode"/>
          <w:b/>
          <w:color w:val="000000"/>
          <w:szCs w:val="24"/>
        </w:rPr>
      </w:pPr>
    </w:p>
    <w:p w:rsidR="00A42BE7" w:rsidRPr="00A42BE7" w:rsidRDefault="00A42BE7" w:rsidP="00A42BE7">
      <w:pPr>
        <w:widowControl w:val="0"/>
        <w:tabs>
          <w:tab w:val="left" w:pos="1260"/>
        </w:tabs>
        <w:suppressAutoHyphens/>
        <w:spacing w:line="100" w:lineRule="atLeast"/>
        <w:ind w:firstLine="993"/>
        <w:jc w:val="center"/>
        <w:rPr>
          <w:rFonts w:eastAsia="Lucida Sans Unicode"/>
          <w:b/>
          <w:color w:val="000000"/>
          <w:szCs w:val="24"/>
        </w:rPr>
      </w:pPr>
      <w:r w:rsidRPr="00A42BE7">
        <w:rPr>
          <w:rFonts w:eastAsia="Lucida Sans Unicode"/>
          <w:b/>
          <w:color w:val="000000"/>
          <w:szCs w:val="24"/>
        </w:rPr>
        <w:t>SOCIALINIS BŪSTAS</w:t>
      </w:r>
    </w:p>
    <w:p w:rsidR="00A42BE7" w:rsidRPr="00A42BE7" w:rsidRDefault="00A42BE7" w:rsidP="00A42BE7">
      <w:pPr>
        <w:widowControl w:val="0"/>
        <w:tabs>
          <w:tab w:val="left" w:pos="1260"/>
        </w:tabs>
        <w:suppressAutoHyphens/>
        <w:spacing w:line="100" w:lineRule="atLeast"/>
        <w:ind w:firstLine="993"/>
        <w:jc w:val="center"/>
        <w:rPr>
          <w:rFonts w:eastAsia="Lucida Sans Unicode"/>
          <w:b/>
          <w:color w:val="000000"/>
          <w:szCs w:val="24"/>
        </w:rPr>
      </w:pPr>
    </w:p>
    <w:p w:rsidR="004F0342" w:rsidRPr="004F0342" w:rsidRDefault="00A42BE7" w:rsidP="004F0342">
      <w:pPr>
        <w:pStyle w:val="Pagrindiniotekstotrauka"/>
        <w:ind w:right="566"/>
        <w:rPr>
          <w:szCs w:val="24"/>
        </w:rPr>
      </w:pPr>
      <w:r w:rsidRPr="00A42BE7">
        <w:rPr>
          <w:rFonts w:eastAsia="Lucida Sans Unicode"/>
          <w:szCs w:val="24"/>
        </w:rPr>
        <w:t xml:space="preserve"> </w:t>
      </w:r>
      <w:r w:rsidR="004F0342" w:rsidRPr="004F0342">
        <w:rPr>
          <w:szCs w:val="24"/>
        </w:rPr>
        <w:t xml:space="preserve">Iš 54 disponuojamų Savivaldybės socialinių būstų 2019 m. gruodžio 31 d. išnuomoti 52 būstai, vienas būstas rezervuotas, vienas laikinai laisvas. Nuomojamuose socialiniuose būstuose gyvena 52 šeimos, kuriose </w:t>
      </w:r>
      <w:r w:rsidR="00EE4AC9">
        <w:rPr>
          <w:szCs w:val="24"/>
        </w:rPr>
        <w:t xml:space="preserve">yra </w:t>
      </w:r>
      <w:r w:rsidR="004F0342" w:rsidRPr="004F0342">
        <w:rPr>
          <w:szCs w:val="24"/>
        </w:rPr>
        <w:t>149 asmenys.</w:t>
      </w:r>
    </w:p>
    <w:p w:rsidR="004F0342" w:rsidRPr="004F0342" w:rsidRDefault="004F0342" w:rsidP="004F0342">
      <w:pPr>
        <w:ind w:right="566" w:firstLine="709"/>
        <w:jc w:val="both"/>
        <w:rPr>
          <w:szCs w:val="24"/>
        </w:rPr>
      </w:pPr>
      <w:r w:rsidRPr="004F0342">
        <w:rPr>
          <w:b/>
          <w:sz w:val="20"/>
        </w:rPr>
        <w:t xml:space="preserve"> </w:t>
      </w:r>
      <w:r w:rsidRPr="004F0342">
        <w:rPr>
          <w:szCs w:val="24"/>
        </w:rPr>
        <w:t xml:space="preserve">Per praėjusius metus į eilę socialiniam būstui teisę į socialinio būsto nuomą turinčių   </w:t>
      </w:r>
      <w:r w:rsidR="00EE4AC9" w:rsidRPr="004F0342">
        <w:rPr>
          <w:szCs w:val="24"/>
        </w:rPr>
        <w:t xml:space="preserve">įrašyta </w:t>
      </w:r>
      <w:r w:rsidRPr="004F0342">
        <w:rPr>
          <w:szCs w:val="24"/>
        </w:rPr>
        <w:t xml:space="preserve">18 naujų šeimų. 2019 m. gruodžio 31 d.  laukiančių socialinio būsto sąrašuose  įrašytos 52 šeimos, kuriose </w:t>
      </w:r>
      <w:r w:rsidR="00EE4AC9">
        <w:rPr>
          <w:szCs w:val="24"/>
        </w:rPr>
        <w:t xml:space="preserve">yra </w:t>
      </w:r>
      <w:r w:rsidRPr="004F0342">
        <w:rPr>
          <w:szCs w:val="24"/>
        </w:rPr>
        <w:t>117 asmenų. Jaunų šeimų sąraše – 12, šeimų, auginančių tris ar daugiau vaikų (įvaikių) – 9,  likusių be tėvų globos asmenų – 3, neįgaliųjų asmenų, sergančių lėtinių ligų, įrašytų į Vyriausybės ar jos įgaliotos institucijos patvirtintą sąrašą, sunkiomis formomis ir šeimų, kuriose yra tokių asmenų, sąrašą – 6, bendr</w:t>
      </w:r>
      <w:r w:rsidR="00EE4AC9">
        <w:rPr>
          <w:szCs w:val="24"/>
        </w:rPr>
        <w:t>ąjį</w:t>
      </w:r>
      <w:r w:rsidRPr="004F0342">
        <w:rPr>
          <w:szCs w:val="24"/>
        </w:rPr>
        <w:t xml:space="preserve"> – 20, socialinio būsto nuomininkų, turinčių teisę į būsto pagerinimą – 2. </w:t>
      </w:r>
    </w:p>
    <w:p w:rsidR="004F0342" w:rsidRPr="004F0342" w:rsidRDefault="004F0342" w:rsidP="004F0342">
      <w:pPr>
        <w:ind w:right="566" w:firstLine="0"/>
        <w:jc w:val="both"/>
        <w:rPr>
          <w:szCs w:val="24"/>
        </w:rPr>
      </w:pPr>
    </w:p>
    <w:p w:rsidR="00A42BE7" w:rsidRDefault="004F0342" w:rsidP="004F0342">
      <w:pPr>
        <w:widowControl w:val="0"/>
        <w:tabs>
          <w:tab w:val="left" w:pos="1260"/>
        </w:tabs>
        <w:suppressAutoHyphens/>
        <w:spacing w:line="100" w:lineRule="atLeast"/>
        <w:ind w:firstLine="0"/>
        <w:jc w:val="center"/>
        <w:rPr>
          <w:noProof/>
          <w:szCs w:val="24"/>
          <w:lang w:eastAsia="lt-LT"/>
        </w:rPr>
      </w:pPr>
      <w:r>
        <w:rPr>
          <w:noProof/>
          <w:szCs w:val="24"/>
          <w:lang w:eastAsia="lt-LT"/>
        </w:rPr>
        <w:lastRenderedPageBreak/>
        <w:drawing>
          <wp:inline distT="0" distB="0" distL="0" distR="0" wp14:anchorId="2DACE614" wp14:editId="5D0363BB">
            <wp:extent cx="4746928" cy="3219696"/>
            <wp:effectExtent l="0" t="0" r="0" b="0"/>
            <wp:docPr id="62"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46407" cy="3219342"/>
                    </a:xfrm>
                    <a:prstGeom prst="rect">
                      <a:avLst/>
                    </a:prstGeom>
                    <a:noFill/>
                  </pic:spPr>
                </pic:pic>
              </a:graphicData>
            </a:graphic>
          </wp:inline>
        </w:drawing>
      </w:r>
    </w:p>
    <w:p w:rsidR="00A42BE7" w:rsidRDefault="00A42BE7" w:rsidP="00A42BE7">
      <w:pPr>
        <w:ind w:firstLine="0"/>
        <w:jc w:val="center"/>
      </w:pPr>
    </w:p>
    <w:p w:rsidR="00A42BE7" w:rsidRDefault="00A42BE7" w:rsidP="00A42BE7">
      <w:pPr>
        <w:ind w:firstLine="0"/>
        <w:jc w:val="both"/>
      </w:pPr>
    </w:p>
    <w:p w:rsidR="004F0342" w:rsidRPr="004F0342" w:rsidRDefault="004F0342" w:rsidP="004F0342">
      <w:pPr>
        <w:ind w:firstLine="709"/>
        <w:jc w:val="both"/>
        <w:rPr>
          <w:szCs w:val="24"/>
        </w:rPr>
      </w:pPr>
      <w:r w:rsidRPr="004F0342">
        <w:rPr>
          <w:szCs w:val="24"/>
        </w:rPr>
        <w:t xml:space="preserve">Per  2019 metus   7 jaunos šeimos pateikė prašymus paramai būstui įsigyti, kurie buvo patenkinti –  išduotos pažymos valstybės iš dalies kompensuojamam būsto kreditui ir subsidijai valstybės iš dalies kompensuojamojo būsto kredito daliai apmokėti. </w:t>
      </w:r>
    </w:p>
    <w:p w:rsidR="004F0342" w:rsidRPr="004F0342" w:rsidRDefault="004F0342" w:rsidP="004F0342">
      <w:pPr>
        <w:ind w:firstLine="709"/>
        <w:jc w:val="both"/>
        <w:rPr>
          <w:szCs w:val="24"/>
        </w:rPr>
      </w:pPr>
      <w:r w:rsidRPr="004F0342">
        <w:rPr>
          <w:szCs w:val="24"/>
        </w:rPr>
        <w:t>Finansine paskata pirmam būstui pasinaudoti  gauta 12  jaunų šeimų prašymų. 7  jaunos šeimos pasinaudojo šia paramos forma, įsigijo būstus Rietavo savivaldybėje ir gavo  lengvatinius kreditus ir subsidijas pirmam būstui įsigyti.</w:t>
      </w:r>
    </w:p>
    <w:p w:rsidR="00A42BE7" w:rsidRDefault="00A42BE7" w:rsidP="00A42BE7">
      <w:pPr>
        <w:ind w:firstLine="0"/>
        <w:jc w:val="both"/>
      </w:pPr>
    </w:p>
    <w:p w:rsidR="00A42BE7" w:rsidRPr="00A42BE7" w:rsidRDefault="00A42BE7" w:rsidP="00A42BE7">
      <w:pPr>
        <w:ind w:firstLine="0"/>
        <w:jc w:val="center"/>
        <w:rPr>
          <w:b/>
          <w:szCs w:val="24"/>
          <w:lang w:val="en-US"/>
        </w:rPr>
      </w:pPr>
      <w:r w:rsidRPr="00A42BE7">
        <w:rPr>
          <w:b/>
          <w:szCs w:val="24"/>
          <w:lang w:val="en-US"/>
        </w:rPr>
        <w:t>PARAMA VERSLUI IR ŽEMĖS ŪKIUI</w:t>
      </w:r>
    </w:p>
    <w:p w:rsidR="00A42BE7" w:rsidRPr="00A42BE7" w:rsidRDefault="00A42BE7" w:rsidP="00A42BE7">
      <w:pPr>
        <w:ind w:firstLine="0"/>
        <w:rPr>
          <w:szCs w:val="24"/>
          <w:lang w:val="en-US"/>
        </w:rPr>
      </w:pPr>
    </w:p>
    <w:p w:rsidR="00A42BE7" w:rsidRDefault="00A42BE7" w:rsidP="004F0342">
      <w:pPr>
        <w:ind w:firstLine="0"/>
        <w:rPr>
          <w:bCs/>
          <w:szCs w:val="24"/>
          <w:lang w:val="en-GB"/>
        </w:rPr>
      </w:pPr>
      <w:r w:rsidRPr="00A42BE7">
        <w:rPr>
          <w:szCs w:val="24"/>
          <w:lang w:val="en-GB"/>
        </w:rPr>
        <w:tab/>
      </w:r>
      <w:proofErr w:type="spellStart"/>
      <w:r w:rsidR="004F0342" w:rsidRPr="004F0342">
        <w:rPr>
          <w:bCs/>
          <w:szCs w:val="24"/>
          <w:lang w:val="en-GB"/>
        </w:rPr>
        <w:t>Kaip</w:t>
      </w:r>
      <w:proofErr w:type="spellEnd"/>
      <w:r w:rsidR="004F0342" w:rsidRPr="004F0342">
        <w:rPr>
          <w:bCs/>
          <w:szCs w:val="24"/>
          <w:lang w:val="en-GB"/>
        </w:rPr>
        <w:t xml:space="preserve"> </w:t>
      </w:r>
      <w:proofErr w:type="spellStart"/>
      <w:r w:rsidR="004F0342" w:rsidRPr="004F0342">
        <w:rPr>
          <w:bCs/>
          <w:szCs w:val="24"/>
          <w:lang w:val="en-GB"/>
        </w:rPr>
        <w:t>ir</w:t>
      </w:r>
      <w:proofErr w:type="spellEnd"/>
      <w:r w:rsidR="004F0342" w:rsidRPr="004F0342">
        <w:rPr>
          <w:bCs/>
          <w:szCs w:val="24"/>
          <w:lang w:val="en-GB"/>
        </w:rPr>
        <w:t xml:space="preserve"> </w:t>
      </w:r>
      <w:proofErr w:type="spellStart"/>
      <w:r w:rsidR="004F0342" w:rsidRPr="004F0342">
        <w:rPr>
          <w:bCs/>
          <w:szCs w:val="24"/>
          <w:lang w:val="en-GB"/>
        </w:rPr>
        <w:t>kiekvienais</w:t>
      </w:r>
      <w:proofErr w:type="spellEnd"/>
      <w:r w:rsidR="004F0342" w:rsidRPr="004F0342">
        <w:rPr>
          <w:bCs/>
          <w:szCs w:val="24"/>
          <w:lang w:val="en-GB"/>
        </w:rPr>
        <w:t xml:space="preserve"> </w:t>
      </w:r>
      <w:proofErr w:type="spellStart"/>
      <w:r w:rsidR="004F0342" w:rsidRPr="004F0342">
        <w:rPr>
          <w:bCs/>
          <w:szCs w:val="24"/>
          <w:lang w:val="en-GB"/>
        </w:rPr>
        <w:t>metais</w:t>
      </w:r>
      <w:proofErr w:type="spellEnd"/>
      <w:r w:rsidR="00EE4AC9">
        <w:rPr>
          <w:bCs/>
          <w:szCs w:val="24"/>
          <w:lang w:val="en-GB"/>
        </w:rPr>
        <w:t>,</w:t>
      </w:r>
      <w:r w:rsidR="004F0342" w:rsidRPr="004F0342">
        <w:rPr>
          <w:bCs/>
          <w:szCs w:val="24"/>
          <w:lang w:val="en-GB"/>
        </w:rPr>
        <w:t xml:space="preserve"> </w:t>
      </w:r>
      <w:proofErr w:type="spellStart"/>
      <w:r w:rsidR="004F0342" w:rsidRPr="004F0342">
        <w:rPr>
          <w:bCs/>
          <w:szCs w:val="24"/>
          <w:lang w:val="en-GB"/>
        </w:rPr>
        <w:t>Savivaldybė</w:t>
      </w:r>
      <w:proofErr w:type="spellEnd"/>
      <w:r w:rsidR="004F0342" w:rsidRPr="004F0342">
        <w:rPr>
          <w:bCs/>
          <w:szCs w:val="24"/>
          <w:lang w:val="en-GB"/>
        </w:rPr>
        <w:t xml:space="preserve"> </w:t>
      </w:r>
      <w:proofErr w:type="spellStart"/>
      <w:proofErr w:type="gramStart"/>
      <w:r w:rsidR="004F0342" w:rsidRPr="004F0342">
        <w:rPr>
          <w:bCs/>
          <w:szCs w:val="24"/>
          <w:lang w:val="en-GB"/>
        </w:rPr>
        <w:t>paramą</w:t>
      </w:r>
      <w:proofErr w:type="spellEnd"/>
      <w:r w:rsidR="004F0342" w:rsidRPr="004F0342">
        <w:rPr>
          <w:bCs/>
          <w:szCs w:val="24"/>
          <w:lang w:val="en-GB"/>
        </w:rPr>
        <w:t xml:space="preserve">  </w:t>
      </w:r>
      <w:proofErr w:type="spellStart"/>
      <w:r w:rsidR="004F0342" w:rsidRPr="004F0342">
        <w:rPr>
          <w:bCs/>
          <w:szCs w:val="24"/>
          <w:lang w:val="en-GB"/>
        </w:rPr>
        <w:t>iš</w:t>
      </w:r>
      <w:proofErr w:type="spellEnd"/>
      <w:proofErr w:type="gramEnd"/>
      <w:r w:rsidR="004F0342" w:rsidRPr="004F0342">
        <w:rPr>
          <w:bCs/>
          <w:szCs w:val="24"/>
          <w:lang w:val="en-GB"/>
        </w:rPr>
        <w:t xml:space="preserve">   </w:t>
      </w:r>
      <w:proofErr w:type="spellStart"/>
      <w:r w:rsidR="004F0342" w:rsidRPr="004F0342">
        <w:rPr>
          <w:bCs/>
          <w:szCs w:val="24"/>
          <w:lang w:val="en-GB"/>
        </w:rPr>
        <w:t>Žemės</w:t>
      </w:r>
      <w:proofErr w:type="spellEnd"/>
      <w:r w:rsidR="004F0342" w:rsidRPr="004F0342">
        <w:rPr>
          <w:bCs/>
          <w:szCs w:val="24"/>
          <w:lang w:val="en-GB"/>
        </w:rPr>
        <w:t xml:space="preserve"> </w:t>
      </w:r>
      <w:proofErr w:type="spellStart"/>
      <w:r w:rsidR="004F0342" w:rsidRPr="004F0342">
        <w:rPr>
          <w:bCs/>
          <w:szCs w:val="24"/>
          <w:lang w:val="en-GB"/>
        </w:rPr>
        <w:t>ūkio</w:t>
      </w:r>
      <w:proofErr w:type="spellEnd"/>
      <w:r w:rsidR="004F0342" w:rsidRPr="004F0342">
        <w:rPr>
          <w:bCs/>
          <w:szCs w:val="24"/>
          <w:lang w:val="en-GB"/>
        </w:rPr>
        <w:t xml:space="preserve"> </w:t>
      </w:r>
      <w:proofErr w:type="spellStart"/>
      <w:r w:rsidR="004F0342" w:rsidRPr="004F0342">
        <w:rPr>
          <w:bCs/>
          <w:szCs w:val="24"/>
          <w:lang w:val="en-GB"/>
        </w:rPr>
        <w:t>rėmimo</w:t>
      </w:r>
      <w:proofErr w:type="spellEnd"/>
      <w:r w:rsidR="004F0342" w:rsidRPr="004F0342">
        <w:rPr>
          <w:bCs/>
          <w:szCs w:val="24"/>
          <w:lang w:val="en-GB"/>
        </w:rPr>
        <w:t xml:space="preserve">  </w:t>
      </w:r>
      <w:proofErr w:type="spellStart"/>
      <w:r w:rsidR="004F0342" w:rsidRPr="004F0342">
        <w:rPr>
          <w:bCs/>
          <w:szCs w:val="24"/>
          <w:lang w:val="en-GB"/>
        </w:rPr>
        <w:t>programos</w:t>
      </w:r>
      <w:proofErr w:type="spellEnd"/>
      <w:r w:rsidR="004F0342" w:rsidRPr="004F0342">
        <w:rPr>
          <w:bCs/>
          <w:szCs w:val="24"/>
          <w:lang w:val="en-GB"/>
        </w:rPr>
        <w:t xml:space="preserve">  </w:t>
      </w:r>
      <w:proofErr w:type="spellStart"/>
      <w:r w:rsidR="004F0342" w:rsidRPr="004F0342">
        <w:rPr>
          <w:bCs/>
          <w:szCs w:val="24"/>
          <w:lang w:val="en-GB"/>
        </w:rPr>
        <w:t>ir</w:t>
      </w:r>
      <w:proofErr w:type="spellEnd"/>
      <w:r w:rsidR="004F0342" w:rsidRPr="004F0342">
        <w:rPr>
          <w:bCs/>
          <w:szCs w:val="24"/>
          <w:lang w:val="en-GB"/>
        </w:rPr>
        <w:t xml:space="preserve"> </w:t>
      </w:r>
      <w:proofErr w:type="spellStart"/>
      <w:r w:rsidR="004F0342" w:rsidRPr="004F0342">
        <w:rPr>
          <w:bCs/>
          <w:szCs w:val="24"/>
          <w:lang w:val="en-GB"/>
        </w:rPr>
        <w:t>Smulkaus</w:t>
      </w:r>
      <w:proofErr w:type="spellEnd"/>
      <w:r w:rsidR="004F0342" w:rsidRPr="004F0342">
        <w:rPr>
          <w:bCs/>
          <w:szCs w:val="24"/>
          <w:lang w:val="en-GB"/>
        </w:rPr>
        <w:t xml:space="preserve"> </w:t>
      </w:r>
      <w:proofErr w:type="spellStart"/>
      <w:r w:rsidR="004F0342" w:rsidRPr="004F0342">
        <w:rPr>
          <w:bCs/>
          <w:szCs w:val="24"/>
          <w:lang w:val="en-GB"/>
        </w:rPr>
        <w:t>ir</w:t>
      </w:r>
      <w:proofErr w:type="spellEnd"/>
      <w:r w:rsidR="004F0342" w:rsidRPr="004F0342">
        <w:rPr>
          <w:bCs/>
          <w:szCs w:val="24"/>
          <w:lang w:val="en-GB"/>
        </w:rPr>
        <w:t xml:space="preserve"> </w:t>
      </w:r>
      <w:proofErr w:type="spellStart"/>
      <w:r w:rsidR="004F0342" w:rsidRPr="004F0342">
        <w:rPr>
          <w:bCs/>
          <w:szCs w:val="24"/>
          <w:lang w:val="en-GB"/>
        </w:rPr>
        <w:t>vidutinio</w:t>
      </w:r>
      <w:proofErr w:type="spellEnd"/>
      <w:r w:rsidR="004F0342" w:rsidRPr="004F0342">
        <w:rPr>
          <w:bCs/>
          <w:szCs w:val="24"/>
          <w:lang w:val="en-GB"/>
        </w:rPr>
        <w:t xml:space="preserve"> </w:t>
      </w:r>
      <w:proofErr w:type="spellStart"/>
      <w:r w:rsidR="004F0342" w:rsidRPr="004F0342">
        <w:rPr>
          <w:bCs/>
          <w:szCs w:val="24"/>
          <w:lang w:val="en-GB"/>
        </w:rPr>
        <w:t>verslo</w:t>
      </w:r>
      <w:proofErr w:type="spellEnd"/>
      <w:r w:rsidR="004F0342" w:rsidRPr="004F0342">
        <w:rPr>
          <w:bCs/>
          <w:szCs w:val="24"/>
          <w:lang w:val="en-GB"/>
        </w:rPr>
        <w:t xml:space="preserve"> </w:t>
      </w:r>
      <w:proofErr w:type="spellStart"/>
      <w:r w:rsidR="004F0342" w:rsidRPr="004F0342">
        <w:rPr>
          <w:bCs/>
          <w:szCs w:val="24"/>
          <w:lang w:val="en-GB"/>
        </w:rPr>
        <w:t>rėmimo</w:t>
      </w:r>
      <w:proofErr w:type="spellEnd"/>
      <w:r w:rsidR="004F0342" w:rsidRPr="004F0342">
        <w:rPr>
          <w:bCs/>
          <w:szCs w:val="24"/>
          <w:lang w:val="en-GB"/>
        </w:rPr>
        <w:t xml:space="preserve"> </w:t>
      </w:r>
      <w:proofErr w:type="spellStart"/>
      <w:r w:rsidR="004F0342" w:rsidRPr="004F0342">
        <w:rPr>
          <w:bCs/>
          <w:szCs w:val="24"/>
          <w:lang w:val="en-GB"/>
        </w:rPr>
        <w:t>programos</w:t>
      </w:r>
      <w:proofErr w:type="spellEnd"/>
      <w:r w:rsidR="004F0342" w:rsidRPr="004F0342">
        <w:rPr>
          <w:bCs/>
          <w:szCs w:val="24"/>
          <w:lang w:val="en-GB"/>
        </w:rPr>
        <w:t xml:space="preserve">  </w:t>
      </w:r>
      <w:proofErr w:type="spellStart"/>
      <w:r w:rsidR="00EE4AC9" w:rsidRPr="004F0342">
        <w:rPr>
          <w:bCs/>
          <w:szCs w:val="24"/>
          <w:lang w:val="en-GB"/>
        </w:rPr>
        <w:t>teikia</w:t>
      </w:r>
      <w:proofErr w:type="spellEnd"/>
      <w:r w:rsidR="00EE4AC9" w:rsidRPr="004F0342">
        <w:rPr>
          <w:bCs/>
          <w:szCs w:val="24"/>
          <w:lang w:val="en-GB"/>
        </w:rPr>
        <w:t xml:space="preserve"> </w:t>
      </w:r>
      <w:proofErr w:type="spellStart"/>
      <w:r w:rsidR="004F0342" w:rsidRPr="004F0342">
        <w:rPr>
          <w:bCs/>
          <w:szCs w:val="24"/>
          <w:lang w:val="en-GB"/>
        </w:rPr>
        <w:t>ūkininkams</w:t>
      </w:r>
      <w:proofErr w:type="spellEnd"/>
      <w:r w:rsidR="004F0342" w:rsidRPr="004F0342">
        <w:rPr>
          <w:bCs/>
          <w:szCs w:val="24"/>
          <w:lang w:val="en-GB"/>
        </w:rPr>
        <w:t xml:space="preserve">, </w:t>
      </w:r>
      <w:proofErr w:type="spellStart"/>
      <w:r w:rsidR="004F0342" w:rsidRPr="004F0342">
        <w:rPr>
          <w:bCs/>
          <w:szCs w:val="24"/>
          <w:lang w:val="en-GB"/>
        </w:rPr>
        <w:t>žemės</w:t>
      </w:r>
      <w:proofErr w:type="spellEnd"/>
      <w:r w:rsidR="004F0342" w:rsidRPr="004F0342">
        <w:rPr>
          <w:bCs/>
          <w:szCs w:val="24"/>
          <w:lang w:val="en-GB"/>
        </w:rPr>
        <w:t xml:space="preserve"> </w:t>
      </w:r>
      <w:proofErr w:type="spellStart"/>
      <w:r w:rsidR="004F0342" w:rsidRPr="004F0342">
        <w:rPr>
          <w:bCs/>
          <w:szCs w:val="24"/>
          <w:lang w:val="en-GB"/>
        </w:rPr>
        <w:t>ūkio</w:t>
      </w:r>
      <w:proofErr w:type="spellEnd"/>
      <w:r w:rsidR="004F0342" w:rsidRPr="004F0342">
        <w:rPr>
          <w:bCs/>
          <w:szCs w:val="24"/>
          <w:lang w:val="en-GB"/>
        </w:rPr>
        <w:t xml:space="preserve"> </w:t>
      </w:r>
      <w:proofErr w:type="spellStart"/>
      <w:r w:rsidR="004F0342" w:rsidRPr="004F0342">
        <w:rPr>
          <w:bCs/>
          <w:szCs w:val="24"/>
          <w:lang w:val="en-GB"/>
        </w:rPr>
        <w:t>bendrovėms</w:t>
      </w:r>
      <w:proofErr w:type="spellEnd"/>
      <w:r w:rsidR="004F0342" w:rsidRPr="004F0342">
        <w:rPr>
          <w:bCs/>
          <w:szCs w:val="24"/>
          <w:lang w:val="en-GB"/>
        </w:rPr>
        <w:t xml:space="preserve">, </w:t>
      </w:r>
      <w:proofErr w:type="spellStart"/>
      <w:r w:rsidR="004F0342" w:rsidRPr="004F0342">
        <w:rPr>
          <w:bCs/>
          <w:szCs w:val="24"/>
          <w:lang w:val="en-GB"/>
        </w:rPr>
        <w:t>smulkioms</w:t>
      </w:r>
      <w:proofErr w:type="spellEnd"/>
      <w:r w:rsidR="004F0342" w:rsidRPr="004F0342">
        <w:rPr>
          <w:bCs/>
          <w:szCs w:val="24"/>
          <w:lang w:val="en-GB"/>
        </w:rPr>
        <w:t xml:space="preserve"> </w:t>
      </w:r>
      <w:proofErr w:type="spellStart"/>
      <w:r w:rsidR="004F0342" w:rsidRPr="004F0342">
        <w:rPr>
          <w:bCs/>
          <w:szCs w:val="24"/>
          <w:lang w:val="en-GB"/>
        </w:rPr>
        <w:t>įmonėms</w:t>
      </w:r>
      <w:proofErr w:type="spellEnd"/>
      <w:r w:rsidR="004F0342" w:rsidRPr="004F0342">
        <w:rPr>
          <w:bCs/>
          <w:szCs w:val="24"/>
          <w:lang w:val="en-GB"/>
        </w:rPr>
        <w:t xml:space="preserve"> </w:t>
      </w:r>
      <w:proofErr w:type="spellStart"/>
      <w:r w:rsidR="004F0342" w:rsidRPr="004F0342">
        <w:rPr>
          <w:bCs/>
          <w:szCs w:val="24"/>
          <w:lang w:val="en-GB"/>
        </w:rPr>
        <w:t>ir</w:t>
      </w:r>
      <w:proofErr w:type="spellEnd"/>
      <w:r w:rsidR="004F0342" w:rsidRPr="004F0342">
        <w:rPr>
          <w:bCs/>
          <w:szCs w:val="24"/>
          <w:lang w:val="en-GB"/>
        </w:rPr>
        <w:t xml:space="preserve"> </w:t>
      </w:r>
      <w:proofErr w:type="spellStart"/>
      <w:r w:rsidR="004F0342" w:rsidRPr="004F0342">
        <w:rPr>
          <w:bCs/>
          <w:szCs w:val="24"/>
          <w:lang w:val="en-GB"/>
        </w:rPr>
        <w:t>fiziniams</w:t>
      </w:r>
      <w:proofErr w:type="spellEnd"/>
      <w:r w:rsidR="004F0342" w:rsidRPr="004F0342">
        <w:rPr>
          <w:bCs/>
          <w:szCs w:val="24"/>
          <w:lang w:val="en-GB"/>
        </w:rPr>
        <w:t xml:space="preserve"> </w:t>
      </w:r>
      <w:proofErr w:type="spellStart"/>
      <w:r w:rsidR="004F0342" w:rsidRPr="004F0342">
        <w:rPr>
          <w:bCs/>
          <w:szCs w:val="24"/>
          <w:lang w:val="en-GB"/>
        </w:rPr>
        <w:t>asmenims</w:t>
      </w:r>
      <w:proofErr w:type="spellEnd"/>
      <w:r w:rsidR="00EE4AC9">
        <w:rPr>
          <w:bCs/>
          <w:szCs w:val="24"/>
          <w:lang w:val="en-GB"/>
        </w:rPr>
        <w:t>,</w:t>
      </w:r>
      <w:r w:rsidR="004F0342" w:rsidRPr="004F0342">
        <w:rPr>
          <w:bCs/>
          <w:szCs w:val="24"/>
          <w:lang w:val="en-GB"/>
        </w:rPr>
        <w:t xml:space="preserve"> </w:t>
      </w:r>
      <w:proofErr w:type="spellStart"/>
      <w:r w:rsidR="004F0342" w:rsidRPr="004F0342">
        <w:rPr>
          <w:bCs/>
          <w:szCs w:val="24"/>
          <w:lang w:val="en-GB"/>
        </w:rPr>
        <w:t>užsiimantiems</w:t>
      </w:r>
      <w:proofErr w:type="spellEnd"/>
      <w:r w:rsidR="004F0342" w:rsidRPr="004F0342">
        <w:rPr>
          <w:bCs/>
          <w:szCs w:val="24"/>
          <w:lang w:val="en-GB"/>
        </w:rPr>
        <w:t xml:space="preserve"> </w:t>
      </w:r>
      <w:proofErr w:type="spellStart"/>
      <w:r w:rsidR="004F0342" w:rsidRPr="004F0342">
        <w:rPr>
          <w:bCs/>
          <w:szCs w:val="24"/>
          <w:lang w:val="en-GB"/>
        </w:rPr>
        <w:t>ūkine</w:t>
      </w:r>
      <w:proofErr w:type="spellEnd"/>
      <w:r w:rsidR="004F0342" w:rsidRPr="004F0342">
        <w:rPr>
          <w:bCs/>
          <w:szCs w:val="24"/>
          <w:lang w:val="en-GB"/>
        </w:rPr>
        <w:t xml:space="preserve"> </w:t>
      </w:r>
      <w:proofErr w:type="spellStart"/>
      <w:r w:rsidR="004F0342" w:rsidRPr="004F0342">
        <w:rPr>
          <w:bCs/>
          <w:szCs w:val="24"/>
          <w:lang w:val="en-GB"/>
        </w:rPr>
        <w:t>veikla</w:t>
      </w:r>
      <w:proofErr w:type="spellEnd"/>
      <w:r w:rsidR="004F0342" w:rsidRPr="004F0342">
        <w:rPr>
          <w:bCs/>
          <w:szCs w:val="24"/>
          <w:lang w:val="en-GB"/>
        </w:rPr>
        <w:t>.</w:t>
      </w:r>
    </w:p>
    <w:p w:rsidR="004F0342" w:rsidRDefault="004F0342" w:rsidP="004F0342">
      <w:pPr>
        <w:ind w:firstLine="0"/>
      </w:pPr>
    </w:p>
    <w:p w:rsidR="00A42BE7" w:rsidRDefault="00A42BE7" w:rsidP="00A42BE7">
      <w:pPr>
        <w:ind w:firstLine="0"/>
        <w:jc w:val="center"/>
      </w:pPr>
    </w:p>
    <w:p w:rsidR="00A42BE7" w:rsidRDefault="004F0342" w:rsidP="004F0342">
      <w:pPr>
        <w:ind w:firstLine="0"/>
        <w:jc w:val="center"/>
      </w:pPr>
      <w:r>
        <w:rPr>
          <w:noProof/>
          <w:lang w:eastAsia="lt-LT"/>
        </w:rPr>
        <w:drawing>
          <wp:inline distT="0" distB="0" distL="0" distR="0" wp14:anchorId="6615EE4C" wp14:editId="7263D2FE">
            <wp:extent cx="4866198" cy="2586727"/>
            <wp:effectExtent l="0" t="0" r="0" b="4445"/>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72376" cy="2590011"/>
                    </a:xfrm>
                    <a:prstGeom prst="rect">
                      <a:avLst/>
                    </a:prstGeom>
                    <a:noFill/>
                  </pic:spPr>
                </pic:pic>
              </a:graphicData>
            </a:graphic>
          </wp:inline>
        </w:drawing>
      </w:r>
    </w:p>
    <w:p w:rsidR="00A42BE7" w:rsidRDefault="00A42BE7" w:rsidP="00A42BE7">
      <w:pPr>
        <w:ind w:firstLine="0"/>
        <w:jc w:val="center"/>
      </w:pPr>
    </w:p>
    <w:p w:rsidR="00A42BE7" w:rsidRDefault="004F0342" w:rsidP="004F0342">
      <w:pPr>
        <w:ind w:firstLine="0"/>
        <w:jc w:val="center"/>
      </w:pPr>
      <w:r>
        <w:rPr>
          <w:noProof/>
          <w:lang w:eastAsia="lt-LT"/>
        </w:rPr>
        <w:lastRenderedPageBreak/>
        <w:drawing>
          <wp:inline distT="0" distB="0" distL="0" distR="0" wp14:anchorId="7AA23E00" wp14:editId="3D317D36">
            <wp:extent cx="4754880" cy="2629597"/>
            <wp:effectExtent l="0" t="0" r="7620" b="0"/>
            <wp:docPr id="64"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58214" cy="2631441"/>
                    </a:xfrm>
                    <a:prstGeom prst="rect">
                      <a:avLst/>
                    </a:prstGeom>
                    <a:noFill/>
                  </pic:spPr>
                </pic:pic>
              </a:graphicData>
            </a:graphic>
          </wp:inline>
        </w:drawing>
      </w:r>
    </w:p>
    <w:p w:rsidR="0035275F" w:rsidRPr="00F1701D" w:rsidRDefault="0035275F" w:rsidP="0035275F">
      <w:pPr>
        <w:ind w:firstLine="0"/>
        <w:rPr>
          <w:i/>
        </w:rPr>
      </w:pPr>
    </w:p>
    <w:tbl>
      <w:tblPr>
        <w:tblW w:w="13868" w:type="dxa"/>
        <w:tblInd w:w="108" w:type="dxa"/>
        <w:tblLook w:val="04A0" w:firstRow="1" w:lastRow="0" w:firstColumn="1" w:lastColumn="0" w:noHBand="0" w:noVBand="1"/>
      </w:tblPr>
      <w:tblGrid>
        <w:gridCol w:w="8743"/>
        <w:gridCol w:w="1180"/>
        <w:gridCol w:w="324"/>
        <w:gridCol w:w="143"/>
        <w:gridCol w:w="93"/>
        <w:gridCol w:w="143"/>
        <w:gridCol w:w="236"/>
        <w:gridCol w:w="117"/>
        <w:gridCol w:w="1896"/>
        <w:gridCol w:w="993"/>
      </w:tblGrid>
      <w:tr w:rsidR="00EE0478" w:rsidRPr="00F1701D" w:rsidTr="00DC66CD">
        <w:trPr>
          <w:gridAfter w:val="5"/>
          <w:wAfter w:w="3385" w:type="dxa"/>
          <w:trHeight w:val="264"/>
        </w:trPr>
        <w:tc>
          <w:tcPr>
            <w:tcW w:w="10247" w:type="dxa"/>
            <w:gridSpan w:val="3"/>
            <w:tcBorders>
              <w:top w:val="nil"/>
              <w:left w:val="nil"/>
              <w:bottom w:val="nil"/>
              <w:right w:val="nil"/>
            </w:tcBorders>
            <w:shd w:val="clear" w:color="auto" w:fill="auto"/>
            <w:noWrap/>
            <w:vAlign w:val="bottom"/>
          </w:tcPr>
          <w:p w:rsidR="00EE0478" w:rsidRPr="00F1701D" w:rsidRDefault="00EE0478" w:rsidP="00E520EF">
            <w:pPr>
              <w:ind w:right="-1374"/>
              <w:rPr>
                <w:b/>
                <w:bCs/>
                <w:i/>
                <w:iCs/>
                <w:u w:val="single"/>
                <w:lang w:val="en-US"/>
              </w:rPr>
            </w:pPr>
          </w:p>
        </w:tc>
        <w:tc>
          <w:tcPr>
            <w:tcW w:w="236" w:type="dxa"/>
            <w:gridSpan w:val="2"/>
            <w:tcBorders>
              <w:top w:val="nil"/>
              <w:left w:val="nil"/>
              <w:bottom w:val="nil"/>
              <w:right w:val="nil"/>
            </w:tcBorders>
            <w:shd w:val="clear" w:color="auto" w:fill="auto"/>
            <w:noWrap/>
            <w:vAlign w:val="bottom"/>
          </w:tcPr>
          <w:p w:rsidR="00EE0478" w:rsidRPr="00F1701D" w:rsidRDefault="00EE0478" w:rsidP="00E520EF">
            <w:pPr>
              <w:ind w:left="591" w:right="-681"/>
              <w:rPr>
                <w:i/>
                <w:u w:val="single"/>
                <w:lang w:val="en-US"/>
              </w:rPr>
            </w:pPr>
          </w:p>
        </w:tc>
      </w:tr>
      <w:tr w:rsidR="00EE0478" w:rsidRPr="00F1701D" w:rsidTr="00DC66CD">
        <w:trPr>
          <w:trHeight w:val="264"/>
        </w:trPr>
        <w:tc>
          <w:tcPr>
            <w:tcW w:w="9923" w:type="dxa"/>
            <w:gridSpan w:val="2"/>
            <w:tcBorders>
              <w:top w:val="nil"/>
              <w:left w:val="nil"/>
              <w:bottom w:val="nil"/>
              <w:right w:val="nil"/>
            </w:tcBorders>
            <w:shd w:val="clear" w:color="auto" w:fill="auto"/>
            <w:noWrap/>
            <w:vAlign w:val="bottom"/>
          </w:tcPr>
          <w:p w:rsidR="0035275F" w:rsidRPr="00710C23" w:rsidRDefault="0035275F" w:rsidP="00DC66CD">
            <w:pPr>
              <w:widowControl w:val="0"/>
              <w:shd w:val="solid" w:color="FFFFFF" w:fill="FFFFFF"/>
              <w:ind w:firstLine="0"/>
              <w:jc w:val="center"/>
              <w:rPr>
                <w:b/>
                <w:szCs w:val="24"/>
              </w:rPr>
            </w:pPr>
            <w:r w:rsidRPr="00710C23">
              <w:rPr>
                <w:b/>
                <w:szCs w:val="24"/>
              </w:rPr>
              <w:t>VALSTYBINĖS ŽEMĖS NUOMOS MOKESČIO ADMINISTRAVIMAS</w:t>
            </w:r>
          </w:p>
          <w:p w:rsidR="008F005C" w:rsidRDefault="008F005C" w:rsidP="008F005C">
            <w:pPr>
              <w:spacing w:after="120"/>
              <w:ind w:hanging="392"/>
              <w:jc w:val="both"/>
              <w:rPr>
                <w:szCs w:val="24"/>
              </w:rPr>
            </w:pPr>
          </w:p>
          <w:p w:rsidR="00DC66CD" w:rsidRDefault="00DC66CD" w:rsidP="00DC66CD">
            <w:pPr>
              <w:tabs>
                <w:tab w:val="left" w:pos="9606"/>
              </w:tabs>
              <w:ind w:right="-533"/>
            </w:pPr>
            <w:r w:rsidRPr="00DC66CD">
              <w:t xml:space="preserve">Išnuomotos ir apmokestintos valstybinės žemės plotai, kurių nuomos sutartys įregistruotos Nekilnojamojo turto registre, sudaro 80 proc. visos nuomojamos valstybinės žemės, kita valstybinė </w:t>
            </w:r>
          </w:p>
          <w:p w:rsidR="00DC66CD" w:rsidRPr="00DC66CD" w:rsidRDefault="00DC66CD" w:rsidP="00DC66CD">
            <w:pPr>
              <w:tabs>
                <w:tab w:val="left" w:pos="9606"/>
              </w:tabs>
              <w:ind w:right="-533" w:firstLine="34"/>
            </w:pPr>
            <w:r w:rsidRPr="00DC66CD">
              <w:t>žemė yra išnuomota asmenims</w:t>
            </w:r>
            <w:r w:rsidR="00EE4AC9">
              <w:t>,</w:t>
            </w:r>
            <w:r w:rsidRPr="00DC66CD">
              <w:t xml:space="preserve"> sudarant trumpalaikes sutartis. </w:t>
            </w:r>
          </w:p>
          <w:p w:rsidR="00DC66CD" w:rsidRPr="00DC66CD" w:rsidRDefault="00DC66CD" w:rsidP="00DC66CD">
            <w:pPr>
              <w:spacing w:after="120"/>
              <w:jc w:val="both"/>
              <w:rPr>
                <w:szCs w:val="24"/>
              </w:rPr>
            </w:pPr>
          </w:p>
          <w:p w:rsidR="00DC66CD" w:rsidRDefault="00DC66CD" w:rsidP="00DC66CD">
            <w:pPr>
              <w:spacing w:after="120"/>
              <w:jc w:val="center"/>
              <w:rPr>
                <w:b/>
                <w:szCs w:val="24"/>
              </w:rPr>
            </w:pPr>
            <w:r w:rsidRPr="00DC66CD">
              <w:rPr>
                <w:b/>
                <w:szCs w:val="24"/>
              </w:rPr>
              <w:t>2017 – 2019 M. IŠNUOMOTA IR APMOKESTINTA VALSTYBINĖ ŽEMĖ RIETAVO SAVIVALDYBĖJE</w:t>
            </w:r>
          </w:p>
          <w:p w:rsidR="00DC66CD" w:rsidRPr="00DC66CD" w:rsidRDefault="00DC66CD" w:rsidP="00DC66CD">
            <w:pPr>
              <w:spacing w:after="120"/>
              <w:jc w:val="center"/>
              <w:rPr>
                <w:b/>
                <w:szCs w:val="24"/>
              </w:rPr>
            </w:pPr>
            <w:r>
              <w:rPr>
                <w:b/>
                <w:noProof/>
                <w:szCs w:val="24"/>
                <w:lang w:eastAsia="lt-LT"/>
              </w:rPr>
              <w:drawing>
                <wp:inline distT="0" distB="0" distL="0" distR="0" wp14:anchorId="2E9D5A28" wp14:editId="65988CB1">
                  <wp:extent cx="4871749" cy="3089775"/>
                  <wp:effectExtent l="0" t="0" r="5080" b="0"/>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77703" cy="3093551"/>
                          </a:xfrm>
                          <a:prstGeom prst="rect">
                            <a:avLst/>
                          </a:prstGeom>
                          <a:noFill/>
                        </pic:spPr>
                      </pic:pic>
                    </a:graphicData>
                  </a:graphic>
                </wp:inline>
              </w:drawing>
            </w:r>
          </w:p>
          <w:p w:rsidR="00710C23" w:rsidRPr="00710C23" w:rsidRDefault="00710C23" w:rsidP="00353697">
            <w:pPr>
              <w:spacing w:after="120"/>
              <w:ind w:hanging="392"/>
              <w:rPr>
                <w:szCs w:val="24"/>
              </w:rPr>
            </w:pPr>
            <w:r w:rsidRPr="00710C23">
              <w:rPr>
                <w:szCs w:val="24"/>
              </w:rPr>
              <w:t xml:space="preserve">. </w:t>
            </w:r>
          </w:p>
          <w:p w:rsidR="00DC66CD" w:rsidRDefault="00DC66CD" w:rsidP="00DC66CD">
            <w:pPr>
              <w:pStyle w:val="ListParagraph1"/>
              <w:numPr>
                <w:ilvl w:val="0"/>
                <w:numId w:val="0"/>
              </w:numPr>
              <w:ind w:left="397"/>
            </w:pPr>
            <w:r>
              <w:t xml:space="preserve">                 </w:t>
            </w:r>
            <w:r w:rsidRPr="00DC66CD">
              <w:t xml:space="preserve">Rietavo savivaldybėje dažniausiai nuomojama žemės ūkio paskirties žemė, ji sudaro </w:t>
            </w:r>
          </w:p>
          <w:p w:rsidR="00DC66CD" w:rsidRPr="00DC66CD" w:rsidRDefault="00DC66CD" w:rsidP="00DC66CD">
            <w:pPr>
              <w:pStyle w:val="ListParagraph1"/>
              <w:numPr>
                <w:ilvl w:val="0"/>
                <w:numId w:val="0"/>
              </w:numPr>
              <w:ind w:left="397"/>
            </w:pPr>
            <w:r w:rsidRPr="00DC66CD">
              <w:t>net 86 proc. viso nuomojamo ir apmokestinamo valstybinės žemės ploto.</w:t>
            </w:r>
          </w:p>
          <w:p w:rsidR="00DC66CD" w:rsidRPr="00DC66CD" w:rsidRDefault="00DC66CD" w:rsidP="00DC66CD">
            <w:pPr>
              <w:jc w:val="both"/>
              <w:rPr>
                <w:szCs w:val="24"/>
              </w:rPr>
            </w:pPr>
          </w:p>
          <w:p w:rsidR="00DC66CD" w:rsidRPr="00DC66CD" w:rsidRDefault="00DC66CD" w:rsidP="00DC66CD">
            <w:pPr>
              <w:jc w:val="both"/>
              <w:rPr>
                <w:szCs w:val="24"/>
              </w:rPr>
            </w:pPr>
          </w:p>
          <w:p w:rsidR="00DC66CD" w:rsidRPr="00DC66CD" w:rsidRDefault="00DC66CD" w:rsidP="00DC66CD">
            <w:pPr>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1559"/>
              <w:gridCol w:w="1418"/>
              <w:gridCol w:w="1559"/>
            </w:tblGrid>
            <w:tr w:rsidR="00DC66CD" w:rsidRPr="00DC66CD" w:rsidTr="00C971C8">
              <w:tc>
                <w:tcPr>
                  <w:tcW w:w="4928" w:type="dxa"/>
                  <w:vMerge w:val="restart"/>
                </w:tcPr>
                <w:p w:rsidR="00DC66CD" w:rsidRPr="00DC66CD" w:rsidRDefault="00DC66CD" w:rsidP="00DC66CD">
                  <w:pPr>
                    <w:ind w:firstLine="0"/>
                    <w:jc w:val="both"/>
                    <w:rPr>
                      <w:szCs w:val="24"/>
                    </w:rPr>
                  </w:pPr>
                  <w:r w:rsidRPr="00DC66CD">
                    <w:rPr>
                      <w:szCs w:val="24"/>
                    </w:rPr>
                    <w:lastRenderedPageBreak/>
                    <w:t>Vienas valstybinės žemės nuomos mokesčio mokėtojas išsinuomoja vidutiniškai valstybinės žemės ha</w:t>
                  </w:r>
                </w:p>
              </w:tc>
              <w:tc>
                <w:tcPr>
                  <w:tcW w:w="1559" w:type="dxa"/>
                </w:tcPr>
                <w:p w:rsidR="00DC66CD" w:rsidRPr="00DC66CD" w:rsidRDefault="00DC66CD" w:rsidP="00DC66CD">
                  <w:pPr>
                    <w:ind w:firstLine="0"/>
                    <w:jc w:val="center"/>
                    <w:rPr>
                      <w:szCs w:val="24"/>
                    </w:rPr>
                  </w:pPr>
                  <w:r w:rsidRPr="00DC66CD">
                    <w:rPr>
                      <w:szCs w:val="24"/>
                    </w:rPr>
                    <w:t>2017 m.</w:t>
                  </w:r>
                </w:p>
              </w:tc>
              <w:tc>
                <w:tcPr>
                  <w:tcW w:w="1418" w:type="dxa"/>
                </w:tcPr>
                <w:p w:rsidR="00DC66CD" w:rsidRPr="00DC66CD" w:rsidRDefault="00DC66CD" w:rsidP="00DC66CD">
                  <w:pPr>
                    <w:ind w:firstLine="0"/>
                    <w:jc w:val="center"/>
                    <w:rPr>
                      <w:szCs w:val="24"/>
                    </w:rPr>
                  </w:pPr>
                  <w:r w:rsidRPr="00DC66CD">
                    <w:rPr>
                      <w:szCs w:val="24"/>
                    </w:rPr>
                    <w:t>2018 m.</w:t>
                  </w:r>
                </w:p>
              </w:tc>
              <w:tc>
                <w:tcPr>
                  <w:tcW w:w="1559" w:type="dxa"/>
                </w:tcPr>
                <w:p w:rsidR="00DC66CD" w:rsidRPr="00DC66CD" w:rsidRDefault="00DC66CD" w:rsidP="00DC66CD">
                  <w:pPr>
                    <w:ind w:firstLine="0"/>
                    <w:jc w:val="center"/>
                    <w:rPr>
                      <w:szCs w:val="24"/>
                    </w:rPr>
                  </w:pPr>
                  <w:r w:rsidRPr="00DC66CD">
                    <w:rPr>
                      <w:szCs w:val="24"/>
                    </w:rPr>
                    <w:t>2019 m.</w:t>
                  </w:r>
                </w:p>
              </w:tc>
            </w:tr>
            <w:tr w:rsidR="00DC66CD" w:rsidRPr="00DC66CD" w:rsidTr="00C971C8">
              <w:tc>
                <w:tcPr>
                  <w:tcW w:w="4928" w:type="dxa"/>
                  <w:vMerge/>
                </w:tcPr>
                <w:p w:rsidR="00DC66CD" w:rsidRPr="00DC66CD" w:rsidRDefault="00DC66CD" w:rsidP="00DC66CD">
                  <w:pPr>
                    <w:ind w:firstLine="0"/>
                    <w:jc w:val="both"/>
                    <w:rPr>
                      <w:szCs w:val="24"/>
                    </w:rPr>
                  </w:pPr>
                </w:p>
              </w:tc>
              <w:tc>
                <w:tcPr>
                  <w:tcW w:w="1559" w:type="dxa"/>
                </w:tcPr>
                <w:p w:rsidR="00DC66CD" w:rsidRPr="00DC66CD" w:rsidRDefault="00DC66CD" w:rsidP="00DC66CD">
                  <w:pPr>
                    <w:ind w:firstLine="0"/>
                    <w:jc w:val="center"/>
                    <w:rPr>
                      <w:szCs w:val="24"/>
                    </w:rPr>
                  </w:pPr>
                  <w:r w:rsidRPr="00DC66CD">
                    <w:rPr>
                      <w:szCs w:val="24"/>
                    </w:rPr>
                    <w:t>1,73</w:t>
                  </w:r>
                </w:p>
              </w:tc>
              <w:tc>
                <w:tcPr>
                  <w:tcW w:w="1418" w:type="dxa"/>
                </w:tcPr>
                <w:p w:rsidR="00DC66CD" w:rsidRPr="00DC66CD" w:rsidRDefault="00DC66CD" w:rsidP="00DC66CD">
                  <w:pPr>
                    <w:ind w:firstLine="0"/>
                    <w:jc w:val="center"/>
                    <w:rPr>
                      <w:szCs w:val="24"/>
                    </w:rPr>
                  </w:pPr>
                  <w:r w:rsidRPr="00DC66CD">
                    <w:rPr>
                      <w:szCs w:val="24"/>
                    </w:rPr>
                    <w:t>1,78</w:t>
                  </w:r>
                </w:p>
              </w:tc>
              <w:tc>
                <w:tcPr>
                  <w:tcW w:w="1559" w:type="dxa"/>
                </w:tcPr>
                <w:p w:rsidR="00DC66CD" w:rsidRPr="00DC66CD" w:rsidRDefault="00DC66CD" w:rsidP="00DC66CD">
                  <w:pPr>
                    <w:ind w:firstLine="0"/>
                    <w:jc w:val="center"/>
                    <w:rPr>
                      <w:szCs w:val="24"/>
                    </w:rPr>
                  </w:pPr>
                  <w:r w:rsidRPr="00DC66CD">
                    <w:rPr>
                      <w:szCs w:val="24"/>
                    </w:rPr>
                    <w:t>1.9</w:t>
                  </w:r>
                </w:p>
              </w:tc>
            </w:tr>
          </w:tbl>
          <w:p w:rsidR="00DC66CD" w:rsidRPr="00DC66CD" w:rsidRDefault="00DC66CD" w:rsidP="00DC66CD">
            <w:pPr>
              <w:jc w:val="both"/>
              <w:rPr>
                <w:szCs w:val="24"/>
              </w:rPr>
            </w:pPr>
          </w:p>
          <w:p w:rsidR="00DC66CD" w:rsidRPr="00DC66CD" w:rsidRDefault="00DC66CD" w:rsidP="00DC66CD">
            <w:pPr>
              <w:jc w:val="center"/>
              <w:rPr>
                <w:b/>
                <w:szCs w:val="24"/>
              </w:rPr>
            </w:pPr>
            <w:r w:rsidRPr="00F875D1">
              <w:rPr>
                <w:b/>
                <w:noProof/>
                <w:szCs w:val="24"/>
                <w:lang w:eastAsia="lt-LT"/>
              </w:rPr>
              <w:drawing>
                <wp:inline distT="0" distB="0" distL="0" distR="0" wp14:anchorId="285A4C2D" wp14:editId="2B292713">
                  <wp:extent cx="4715124" cy="3419061"/>
                  <wp:effectExtent l="0" t="0" r="9525" b="10160"/>
                  <wp:docPr id="66"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35275F" w:rsidRPr="00DC66CD" w:rsidRDefault="0035275F" w:rsidP="0035275F">
            <w:pPr>
              <w:rPr>
                <w:szCs w:val="24"/>
              </w:rPr>
            </w:pPr>
          </w:p>
          <w:p w:rsidR="00DC66CD" w:rsidRPr="00DC66CD" w:rsidRDefault="00DC66CD" w:rsidP="00DC66CD">
            <w:pPr>
              <w:jc w:val="center"/>
              <w:rPr>
                <w:b/>
                <w:szCs w:val="24"/>
              </w:rPr>
            </w:pPr>
            <w:r w:rsidRPr="00DC66CD">
              <w:rPr>
                <w:b/>
                <w:szCs w:val="24"/>
              </w:rPr>
              <w:t>Dėl Rietavo savivaldybės tarybos sprendimais suteiktų mokesčio lengvatų negauta žemės nuomos mokesčio pajamų 2017 – 2019metais</w:t>
            </w:r>
          </w:p>
          <w:p w:rsidR="0035275F" w:rsidRPr="00DC66CD" w:rsidRDefault="0035275F" w:rsidP="00DC66CD">
            <w:pPr>
              <w:pStyle w:val="Antrat"/>
              <w:jc w:val="left"/>
              <w:rPr>
                <w:b w:val="0"/>
              </w:rPr>
            </w:pPr>
          </w:p>
          <w:p w:rsidR="0035275F" w:rsidRPr="00F1701D" w:rsidRDefault="0035275F" w:rsidP="0035275F">
            <w:pPr>
              <w:pStyle w:val="Antrat"/>
              <w:rPr>
                <w:i/>
              </w:rPr>
            </w:pPr>
          </w:p>
          <w:p w:rsidR="00EE0478" w:rsidRDefault="00DC66CD" w:rsidP="00DC66CD">
            <w:pPr>
              <w:jc w:val="center"/>
              <w:rPr>
                <w:i/>
                <w:iCs/>
                <w:lang w:val="en-US"/>
              </w:rPr>
            </w:pPr>
            <w:r w:rsidRPr="001E507E">
              <w:rPr>
                <w:i/>
                <w:noProof/>
                <w:szCs w:val="24"/>
                <w:lang w:eastAsia="lt-LT"/>
              </w:rPr>
              <w:drawing>
                <wp:inline distT="0" distB="0" distL="0" distR="0" wp14:anchorId="64CCDDBD" wp14:editId="226393B3">
                  <wp:extent cx="4635611" cy="3307743"/>
                  <wp:effectExtent l="0" t="0" r="12700" b="26035"/>
                  <wp:docPr id="67"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710C23" w:rsidRDefault="00710C23" w:rsidP="0035275F">
            <w:pPr>
              <w:jc w:val="center"/>
              <w:rPr>
                <w:i/>
                <w:iCs/>
                <w:lang w:val="en-US"/>
              </w:rPr>
            </w:pPr>
          </w:p>
          <w:p w:rsidR="00DC66CD" w:rsidRPr="00DC66CD" w:rsidRDefault="00DC66CD" w:rsidP="00DC66CD">
            <w:pPr>
              <w:spacing w:after="120"/>
              <w:jc w:val="both"/>
              <w:rPr>
                <w:szCs w:val="24"/>
              </w:rPr>
            </w:pPr>
            <w:r w:rsidRPr="00DC66CD">
              <w:rPr>
                <w:szCs w:val="24"/>
              </w:rPr>
              <w:t xml:space="preserve">Rietavo savivaldybės tarybos sprendimu žemės nuomos mokesčio lengvata taikoma Rietavo savivaldybėje gyvenantiems senatvės pensininkams, asmenims, kuriems nustatytas 0-25 ir 30-40 proc. darbingumo lygis ir nepilnamečiams vaikams, kurių šeimose apmokestinamojo laikotarpio </w:t>
            </w:r>
            <w:r w:rsidRPr="00DC66CD">
              <w:rPr>
                <w:szCs w:val="24"/>
              </w:rPr>
              <w:lastRenderedPageBreak/>
              <w:t>pradžioje nėra darbingų asmenų. Jiems nustatytas valstybinės žemės sklypų neapmokestinamas dydis: besinaudojantiems žeme Rietavo m. – iki 0,06 ha, kaimo vietovėse – iki 1,0 ha.</w:t>
            </w:r>
          </w:p>
          <w:p w:rsidR="00710C23" w:rsidRPr="00F1701D" w:rsidRDefault="00710C23" w:rsidP="00DC66CD">
            <w:pPr>
              <w:ind w:firstLine="0"/>
              <w:rPr>
                <w:i/>
                <w:iCs/>
                <w:lang w:val="en-US"/>
              </w:rPr>
            </w:pPr>
          </w:p>
        </w:tc>
        <w:tc>
          <w:tcPr>
            <w:tcW w:w="1056" w:type="dxa"/>
            <w:gridSpan w:val="6"/>
            <w:tcBorders>
              <w:top w:val="nil"/>
              <w:left w:val="nil"/>
              <w:bottom w:val="nil"/>
              <w:right w:val="nil"/>
            </w:tcBorders>
            <w:shd w:val="clear" w:color="auto" w:fill="auto"/>
            <w:noWrap/>
            <w:vAlign w:val="bottom"/>
          </w:tcPr>
          <w:p w:rsidR="00EE0478" w:rsidRPr="00F1701D" w:rsidRDefault="00EE0478" w:rsidP="0035275F">
            <w:pPr>
              <w:ind w:firstLine="0"/>
              <w:rPr>
                <w:b/>
                <w:i/>
                <w:lang w:val="en-US"/>
              </w:rPr>
            </w:pPr>
          </w:p>
        </w:tc>
        <w:tc>
          <w:tcPr>
            <w:tcW w:w="1896" w:type="dxa"/>
            <w:tcBorders>
              <w:top w:val="nil"/>
              <w:left w:val="nil"/>
              <w:bottom w:val="nil"/>
              <w:right w:val="nil"/>
            </w:tcBorders>
            <w:shd w:val="clear" w:color="auto" w:fill="auto"/>
            <w:noWrap/>
            <w:vAlign w:val="bottom"/>
          </w:tcPr>
          <w:p w:rsidR="00EE0478" w:rsidRPr="00F1701D" w:rsidRDefault="00EE0478" w:rsidP="0035275F">
            <w:pPr>
              <w:rPr>
                <w:b/>
                <w:i/>
                <w:lang w:val="en-US"/>
              </w:rPr>
            </w:pPr>
          </w:p>
        </w:tc>
        <w:tc>
          <w:tcPr>
            <w:tcW w:w="993" w:type="dxa"/>
            <w:tcBorders>
              <w:top w:val="nil"/>
              <w:left w:val="nil"/>
              <w:bottom w:val="nil"/>
              <w:right w:val="nil"/>
            </w:tcBorders>
            <w:shd w:val="clear" w:color="auto" w:fill="auto"/>
            <w:noWrap/>
            <w:vAlign w:val="bottom"/>
          </w:tcPr>
          <w:p w:rsidR="00EE0478" w:rsidRPr="00F1701D" w:rsidRDefault="00EE0478" w:rsidP="0035275F">
            <w:pPr>
              <w:ind w:firstLine="0"/>
              <w:rPr>
                <w:b/>
                <w:i/>
                <w:lang w:val="en-US"/>
              </w:rPr>
            </w:pPr>
          </w:p>
        </w:tc>
      </w:tr>
      <w:tr w:rsidR="00EE0478" w:rsidRPr="00F1701D" w:rsidTr="00DC66CD">
        <w:trPr>
          <w:gridAfter w:val="3"/>
          <w:wAfter w:w="3006" w:type="dxa"/>
          <w:trHeight w:val="264"/>
        </w:trPr>
        <w:tc>
          <w:tcPr>
            <w:tcW w:w="8743" w:type="dxa"/>
            <w:tcBorders>
              <w:top w:val="nil"/>
              <w:left w:val="nil"/>
              <w:bottom w:val="nil"/>
              <w:right w:val="nil"/>
            </w:tcBorders>
            <w:shd w:val="clear" w:color="auto" w:fill="auto"/>
            <w:noWrap/>
            <w:vAlign w:val="bottom"/>
          </w:tcPr>
          <w:p w:rsidR="00EE0478" w:rsidRPr="00F1701D" w:rsidRDefault="00EE0478" w:rsidP="00830E4C">
            <w:pPr>
              <w:ind w:firstLine="0"/>
              <w:rPr>
                <w:bCs/>
                <w:i/>
                <w:iCs/>
                <w:lang w:val="en-US"/>
              </w:rPr>
            </w:pPr>
          </w:p>
        </w:tc>
        <w:tc>
          <w:tcPr>
            <w:tcW w:w="1647" w:type="dxa"/>
            <w:gridSpan w:val="3"/>
            <w:tcBorders>
              <w:top w:val="nil"/>
              <w:left w:val="nil"/>
              <w:bottom w:val="nil"/>
              <w:right w:val="nil"/>
            </w:tcBorders>
            <w:shd w:val="clear" w:color="auto" w:fill="auto"/>
            <w:noWrap/>
            <w:vAlign w:val="bottom"/>
          </w:tcPr>
          <w:p w:rsidR="00EE0478" w:rsidRPr="00F1701D" w:rsidRDefault="00EE0478" w:rsidP="0035275F">
            <w:pPr>
              <w:ind w:firstLine="0"/>
              <w:rPr>
                <w:bCs/>
                <w:i/>
                <w:iCs/>
                <w:lang w:val="en-US"/>
              </w:rPr>
            </w:pPr>
          </w:p>
        </w:tc>
        <w:tc>
          <w:tcPr>
            <w:tcW w:w="236" w:type="dxa"/>
            <w:gridSpan w:val="2"/>
            <w:tcBorders>
              <w:top w:val="nil"/>
              <w:left w:val="nil"/>
              <w:bottom w:val="nil"/>
              <w:right w:val="nil"/>
            </w:tcBorders>
            <w:shd w:val="clear" w:color="auto" w:fill="auto"/>
            <w:noWrap/>
            <w:vAlign w:val="bottom"/>
          </w:tcPr>
          <w:p w:rsidR="00EE0478" w:rsidRPr="00F1701D" w:rsidRDefault="00EE0478" w:rsidP="0035275F">
            <w:pPr>
              <w:jc w:val="right"/>
              <w:rPr>
                <w:bCs/>
                <w:i/>
                <w:iCs/>
                <w:lang w:val="en-US"/>
              </w:rPr>
            </w:pPr>
          </w:p>
        </w:tc>
        <w:tc>
          <w:tcPr>
            <w:tcW w:w="236" w:type="dxa"/>
            <w:tcBorders>
              <w:top w:val="nil"/>
              <w:left w:val="nil"/>
              <w:bottom w:val="nil"/>
              <w:right w:val="nil"/>
            </w:tcBorders>
            <w:shd w:val="clear" w:color="auto" w:fill="auto"/>
            <w:noWrap/>
            <w:vAlign w:val="bottom"/>
          </w:tcPr>
          <w:p w:rsidR="00EE0478" w:rsidRPr="00F1701D" w:rsidRDefault="00EE0478" w:rsidP="0035275F">
            <w:pPr>
              <w:ind w:firstLine="0"/>
              <w:rPr>
                <w:bCs/>
                <w:i/>
                <w:iCs/>
                <w:lang w:val="en-US"/>
              </w:rPr>
            </w:pPr>
          </w:p>
        </w:tc>
      </w:tr>
    </w:tbl>
    <w:p w:rsidR="00620FA1" w:rsidRPr="00710C23" w:rsidRDefault="00620FA1" w:rsidP="00830E4C">
      <w:pPr>
        <w:pStyle w:val="Pagrindinistekstas3"/>
        <w:ind w:firstLine="0"/>
        <w:jc w:val="center"/>
        <w:rPr>
          <w:b/>
          <w:sz w:val="24"/>
          <w:szCs w:val="24"/>
        </w:rPr>
      </w:pPr>
      <w:r w:rsidRPr="00710C23">
        <w:rPr>
          <w:b/>
          <w:sz w:val="24"/>
          <w:szCs w:val="24"/>
        </w:rPr>
        <w:t>MOKSLEIVIŲ IR GYVENTOJŲ PAVĖŽĖJIMAS</w:t>
      </w:r>
    </w:p>
    <w:p w:rsidR="00830E4C" w:rsidRPr="00830E4C" w:rsidRDefault="00830E4C" w:rsidP="00830E4C">
      <w:pPr>
        <w:spacing w:after="120"/>
        <w:jc w:val="both"/>
        <w:rPr>
          <w:szCs w:val="24"/>
          <w:lang w:eastAsia="lt-LT"/>
        </w:rPr>
      </w:pPr>
      <w:r w:rsidRPr="00830E4C">
        <w:rPr>
          <w:szCs w:val="24"/>
          <w:lang w:eastAsia="lt-LT"/>
        </w:rPr>
        <w:t xml:space="preserve">Mokiniai į bendrojo ugdymo, priešmokyklinio ugdymo, Plungės specialiojo ugdymo centrą ir neformaliojo vaikų švietimo įstaigas vežami Rietavo Lauryno Ivinskio ir </w:t>
      </w:r>
      <w:proofErr w:type="spellStart"/>
      <w:r w:rsidRPr="00830E4C">
        <w:rPr>
          <w:szCs w:val="24"/>
          <w:lang w:eastAsia="lt-LT"/>
        </w:rPr>
        <w:t>Tverų</w:t>
      </w:r>
      <w:proofErr w:type="spellEnd"/>
      <w:r w:rsidRPr="00830E4C">
        <w:rPr>
          <w:szCs w:val="24"/>
          <w:lang w:eastAsia="lt-LT"/>
        </w:rPr>
        <w:t xml:space="preserve"> gimnazijų, </w:t>
      </w:r>
      <w:proofErr w:type="spellStart"/>
      <w:r w:rsidRPr="00830E4C">
        <w:rPr>
          <w:szCs w:val="24"/>
          <w:lang w:eastAsia="lt-LT"/>
        </w:rPr>
        <w:t>Žadvainių</w:t>
      </w:r>
      <w:proofErr w:type="spellEnd"/>
      <w:r w:rsidRPr="00830E4C">
        <w:rPr>
          <w:szCs w:val="24"/>
          <w:lang w:eastAsia="lt-LT"/>
        </w:rPr>
        <w:t xml:space="preserve"> pagrindinės mokyklos, Savivaldybės administracijos mokykliniais autobusais ir privataus vežėjo UAB „Šakyna“ transportu.</w:t>
      </w:r>
    </w:p>
    <w:p w:rsidR="00C35A63" w:rsidRDefault="00830E4C" w:rsidP="00C35A63">
      <w:pPr>
        <w:spacing w:after="120"/>
        <w:jc w:val="both"/>
        <w:rPr>
          <w:i/>
          <w:szCs w:val="24"/>
          <w:lang w:eastAsia="lt-LT"/>
        </w:rPr>
      </w:pPr>
      <w:r>
        <w:rPr>
          <w:noProof/>
          <w:sz w:val="28"/>
          <w:szCs w:val="28"/>
          <w:lang w:eastAsia="lt-LT"/>
        </w:rPr>
        <w:drawing>
          <wp:inline distT="0" distB="0" distL="0" distR="0" wp14:anchorId="6125ED0D" wp14:editId="07040051">
            <wp:extent cx="5486400" cy="3200400"/>
            <wp:effectExtent l="0" t="0" r="19050" b="19050"/>
            <wp:docPr id="68" name="Diagrama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30E4C" w:rsidRDefault="00830E4C" w:rsidP="00830E4C">
      <w:pPr>
        <w:spacing w:after="120"/>
        <w:ind w:firstLine="0"/>
        <w:jc w:val="both"/>
        <w:rPr>
          <w:szCs w:val="24"/>
          <w:lang w:eastAsia="lt-LT"/>
        </w:rPr>
      </w:pPr>
    </w:p>
    <w:p w:rsidR="00830E4C" w:rsidRPr="00830E4C" w:rsidRDefault="00830E4C" w:rsidP="00830E4C">
      <w:pPr>
        <w:spacing w:after="120"/>
        <w:ind w:firstLine="0"/>
        <w:jc w:val="both"/>
        <w:rPr>
          <w:szCs w:val="24"/>
          <w:lang w:eastAsia="lt-LT"/>
        </w:rPr>
      </w:pPr>
      <w:r>
        <w:rPr>
          <w:szCs w:val="24"/>
          <w:lang w:eastAsia="lt-LT"/>
        </w:rPr>
        <w:t xml:space="preserve">               </w:t>
      </w:r>
      <w:r w:rsidRPr="00830E4C">
        <w:rPr>
          <w:szCs w:val="24"/>
          <w:lang w:eastAsia="lt-LT"/>
        </w:rPr>
        <w:t xml:space="preserve">64,2 proc. </w:t>
      </w:r>
      <w:r>
        <w:rPr>
          <w:szCs w:val="24"/>
          <w:lang w:eastAsia="lt-LT"/>
        </w:rPr>
        <w:t xml:space="preserve">(2018 m. – 74 proc.) </w:t>
      </w:r>
      <w:r w:rsidRPr="00830E4C">
        <w:rPr>
          <w:szCs w:val="24"/>
          <w:lang w:eastAsia="lt-LT"/>
        </w:rPr>
        <w:t xml:space="preserve">mokinių pavežama mokykliniais autobusais, 35,8 proc. </w:t>
      </w:r>
      <w:r>
        <w:rPr>
          <w:szCs w:val="24"/>
          <w:lang w:eastAsia="lt-LT"/>
        </w:rPr>
        <w:t xml:space="preserve">(2018 m. – 26 proc.) </w:t>
      </w:r>
      <w:r w:rsidRPr="00830E4C">
        <w:rPr>
          <w:szCs w:val="24"/>
          <w:lang w:eastAsia="lt-LT"/>
        </w:rPr>
        <w:t>– privačiu transportu.</w:t>
      </w:r>
    </w:p>
    <w:p w:rsidR="00830E4C" w:rsidRDefault="00830E4C" w:rsidP="00710C23">
      <w:pPr>
        <w:spacing w:after="120"/>
        <w:jc w:val="center"/>
        <w:rPr>
          <w:rFonts w:eastAsiaTheme="minorHAnsi"/>
          <w:b/>
          <w:szCs w:val="24"/>
        </w:rPr>
      </w:pPr>
    </w:p>
    <w:p w:rsidR="00710C23" w:rsidRDefault="00710C23" w:rsidP="00710C23">
      <w:pPr>
        <w:spacing w:after="120"/>
        <w:jc w:val="center"/>
        <w:rPr>
          <w:rFonts w:eastAsiaTheme="minorHAnsi"/>
          <w:b/>
          <w:szCs w:val="24"/>
        </w:rPr>
      </w:pPr>
      <w:r w:rsidRPr="00710C23">
        <w:rPr>
          <w:rFonts w:eastAsiaTheme="minorHAnsi"/>
          <w:b/>
          <w:szCs w:val="24"/>
        </w:rPr>
        <w:t>Važiuojančių gyventojų skaičius ir pavėžėjimo nuostolių kompensavimas</w:t>
      </w:r>
    </w:p>
    <w:p w:rsidR="00830E4C" w:rsidRDefault="00830E4C" w:rsidP="00710C23">
      <w:pPr>
        <w:spacing w:after="120"/>
        <w:jc w:val="center"/>
        <w:rPr>
          <w:rFonts w:eastAsiaTheme="minorHAnsi"/>
          <w:b/>
          <w:szCs w:val="24"/>
        </w:rPr>
      </w:pPr>
      <w:r>
        <w:rPr>
          <w:noProof/>
          <w:sz w:val="48"/>
          <w:szCs w:val="48"/>
          <w:lang w:eastAsia="lt-LT"/>
        </w:rPr>
        <w:drawing>
          <wp:inline distT="0" distB="0" distL="0" distR="0" wp14:anchorId="3F8CC8D1" wp14:editId="1700C5E8">
            <wp:extent cx="5049079" cy="2695492"/>
            <wp:effectExtent l="0" t="0" r="18415" b="10160"/>
            <wp:docPr id="69" name="Diagrama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30E4C" w:rsidRPr="00830E4C" w:rsidRDefault="00830E4C" w:rsidP="00830E4C">
      <w:pPr>
        <w:ind w:firstLine="0"/>
        <w:jc w:val="both"/>
        <w:rPr>
          <w:szCs w:val="24"/>
          <w:lang w:eastAsia="lt-LT"/>
        </w:rPr>
      </w:pPr>
      <w:r>
        <w:rPr>
          <w:szCs w:val="24"/>
          <w:lang w:eastAsia="lt-LT"/>
        </w:rPr>
        <w:lastRenderedPageBreak/>
        <w:t xml:space="preserve">            </w:t>
      </w:r>
      <w:r w:rsidRPr="00830E4C">
        <w:rPr>
          <w:szCs w:val="24"/>
          <w:lang w:eastAsia="lt-LT"/>
        </w:rPr>
        <w:t>Gyventojus Rietavo savivaldybėje vietinio susisiekimo maršrutais vežioja privatus vežėjas UAB „Šakyna“, su kuriuo Rietavo savivaldybės administracija yra sudariusi paslaugų viešojo pirkimo ir pardavimo sutartį. Gyventojai vežami 5 vietinių reguliaraus susisiekimo maršrut</w:t>
      </w:r>
      <w:r w:rsidR="00EE4AC9">
        <w:rPr>
          <w:szCs w:val="24"/>
          <w:lang w:eastAsia="lt-LT"/>
        </w:rPr>
        <w:t>ais</w:t>
      </w:r>
      <w:r w:rsidRPr="00830E4C">
        <w:rPr>
          <w:szCs w:val="24"/>
          <w:lang w:eastAsia="lt-LT"/>
        </w:rPr>
        <w:t xml:space="preserve">.  </w:t>
      </w:r>
    </w:p>
    <w:p w:rsidR="00830E4C" w:rsidRPr="00830E4C" w:rsidRDefault="00830E4C" w:rsidP="00830E4C">
      <w:pPr>
        <w:jc w:val="both"/>
        <w:rPr>
          <w:szCs w:val="24"/>
          <w:lang w:eastAsia="lt-LT"/>
        </w:rPr>
      </w:pPr>
      <w:r w:rsidRPr="00830E4C">
        <w:rPr>
          <w:szCs w:val="24"/>
          <w:lang w:eastAsia="lt-LT"/>
        </w:rPr>
        <w:t>Autobusais važiuojančių gyventojų skaičius kasmet nekinta. Vidutiniškai 52 proc. važiuojančių gyventojų taikomos Lietuvos Respublikos transporto lengvatų įstatymu nustatytos transporto lengvatos. Savivaldybei kasmet didėja biudžeto išlaidos su vežėjais atsiskaitant už keleiviams teikiamas lengvatas ir kompensuojant nuostolius, kuriuos vežėjai patiria teikdami viešąsias paslaugas pagal sutartis su Savivaldybe.</w:t>
      </w:r>
    </w:p>
    <w:p w:rsidR="00710C23" w:rsidRDefault="00710C23" w:rsidP="00830E4C">
      <w:pPr>
        <w:spacing w:after="120"/>
        <w:rPr>
          <w:rFonts w:eastAsiaTheme="minorHAnsi"/>
          <w:b/>
          <w:szCs w:val="24"/>
        </w:rPr>
      </w:pPr>
    </w:p>
    <w:p w:rsidR="00710C23" w:rsidRPr="007A533C" w:rsidRDefault="007A533C" w:rsidP="00710C23">
      <w:pPr>
        <w:spacing w:after="120"/>
        <w:jc w:val="center"/>
        <w:rPr>
          <w:i/>
          <w:szCs w:val="24"/>
          <w:lang w:eastAsia="lt-LT"/>
        </w:rPr>
      </w:pPr>
      <w:r w:rsidRPr="007A533C">
        <w:rPr>
          <w:b/>
          <w:szCs w:val="24"/>
        </w:rPr>
        <w:t>Patirtos išlaidos mokinių pavėžėjimui kompensuoti (pagal vežėjus) Eur</w:t>
      </w:r>
    </w:p>
    <w:p w:rsidR="00710C23" w:rsidRDefault="00830E4C" w:rsidP="00710C23">
      <w:pPr>
        <w:spacing w:after="120"/>
        <w:jc w:val="center"/>
        <w:rPr>
          <w:i/>
          <w:szCs w:val="24"/>
          <w:lang w:eastAsia="lt-LT"/>
        </w:rPr>
      </w:pPr>
      <w:r>
        <w:rPr>
          <w:noProof/>
          <w:sz w:val="28"/>
          <w:szCs w:val="28"/>
          <w:lang w:eastAsia="lt-LT"/>
        </w:rPr>
        <w:drawing>
          <wp:inline distT="0" distB="0" distL="0" distR="0" wp14:anchorId="13B50FCE" wp14:editId="242BFFFE">
            <wp:extent cx="5176299" cy="3013544"/>
            <wp:effectExtent l="0" t="0" r="24765" b="15875"/>
            <wp:docPr id="70" name="Diagrama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7A533C" w:rsidRDefault="007A533C" w:rsidP="00710C23">
      <w:pPr>
        <w:spacing w:after="120"/>
        <w:jc w:val="center"/>
        <w:rPr>
          <w:i/>
          <w:szCs w:val="24"/>
          <w:lang w:eastAsia="lt-LT"/>
        </w:rPr>
      </w:pPr>
    </w:p>
    <w:p w:rsidR="002544C1" w:rsidRPr="002544C1" w:rsidRDefault="002544C1" w:rsidP="002544C1">
      <w:pPr>
        <w:spacing w:after="120"/>
        <w:jc w:val="both"/>
        <w:rPr>
          <w:szCs w:val="24"/>
          <w:lang w:eastAsia="lt-LT"/>
        </w:rPr>
      </w:pPr>
      <w:r w:rsidRPr="002544C1">
        <w:rPr>
          <w:szCs w:val="24"/>
          <w:lang w:eastAsia="lt-LT"/>
        </w:rPr>
        <w:t>Savivaldybė kasmet patiria vis didesnes išlaidas mokinių pavėžėjimui.</w:t>
      </w:r>
    </w:p>
    <w:p w:rsidR="00076AA9" w:rsidRPr="00076AA9" w:rsidRDefault="00076AA9" w:rsidP="00076AA9">
      <w:pPr>
        <w:jc w:val="center"/>
        <w:rPr>
          <w:b/>
          <w:szCs w:val="24"/>
        </w:rPr>
      </w:pPr>
      <w:r w:rsidRPr="00076AA9">
        <w:rPr>
          <w:b/>
          <w:szCs w:val="24"/>
        </w:rPr>
        <w:t>SOCIALINĖ RŪPYBA</w:t>
      </w:r>
    </w:p>
    <w:p w:rsidR="00076AA9" w:rsidRPr="00076AA9" w:rsidRDefault="00076AA9" w:rsidP="00076AA9">
      <w:pPr>
        <w:ind w:firstLine="1080"/>
        <w:jc w:val="both"/>
        <w:rPr>
          <w:b/>
          <w:color w:val="3366FF"/>
          <w:szCs w:val="24"/>
        </w:rPr>
      </w:pPr>
    </w:p>
    <w:p w:rsidR="002544C1" w:rsidRPr="002544C1" w:rsidRDefault="002544C1" w:rsidP="002544C1">
      <w:pPr>
        <w:jc w:val="both"/>
      </w:pPr>
      <w:r w:rsidRPr="002544C1">
        <w:rPr>
          <w:szCs w:val="24"/>
        </w:rPr>
        <w:t>Vienas pagrindinių piniginės socialinės paramos tikslų – padėti tenkinti būtiniausius poreikius tiems žmonėms, kurių gaunamos pajamos yra nepakankamos, o gebėjimas pasirūpinti savimi dėl objektyvių, nuo jų nepriklausančių priežasčių yra ribotas.</w:t>
      </w:r>
      <w:r w:rsidRPr="002544C1">
        <w:rPr>
          <w:rFonts w:ascii="Arial" w:hAnsi="Arial" w:cs="Arial"/>
          <w:sz w:val="18"/>
          <w:szCs w:val="18"/>
        </w:rPr>
        <w:t xml:space="preserve"> </w:t>
      </w:r>
      <w:r w:rsidRPr="002544C1">
        <w:t>Socialinė apsauga – viena iš svarbiausių Savivaldybės veiklos sričių, reikalaujanti daug žmogiškųjų ir finansinių išteklių. Socialinė parama orientuota į mažas pajamas gaunančių šeimų rėmimą. Piniginė socialinė parama teikiama derinant ją su socialinėmis paslaugomis, vaiko teisių apsauga, užimtumu, sveikatos priežiūra ir ugdymu.</w:t>
      </w:r>
    </w:p>
    <w:p w:rsidR="002544C1" w:rsidRPr="002544C1" w:rsidRDefault="002544C1" w:rsidP="002544C1">
      <w:pPr>
        <w:jc w:val="center"/>
        <w:rPr>
          <w:b/>
          <w:color w:val="000000"/>
        </w:rPr>
      </w:pPr>
      <w:r w:rsidRPr="002544C1">
        <w:rPr>
          <w:b/>
          <w:color w:val="000000"/>
        </w:rPr>
        <w:t>20</w:t>
      </w:r>
      <w:r w:rsidRPr="002544C1">
        <w:rPr>
          <w:b/>
          <w:color w:val="000000"/>
          <w:lang w:val="pt-BR"/>
        </w:rPr>
        <w:t>19</w:t>
      </w:r>
      <w:r w:rsidRPr="002544C1">
        <w:rPr>
          <w:b/>
          <w:color w:val="000000"/>
        </w:rPr>
        <w:t xml:space="preserve"> metais administruotos lėšos (tūkst. Eur)</w:t>
      </w:r>
    </w:p>
    <w:p w:rsidR="00076AA9" w:rsidRPr="00076AA9" w:rsidRDefault="00076AA9" w:rsidP="00076AA9">
      <w:pPr>
        <w:jc w:val="both"/>
      </w:pPr>
    </w:p>
    <w:p w:rsidR="00076AA9" w:rsidRDefault="00076AA9" w:rsidP="00C1583F">
      <w:pPr>
        <w:jc w:val="center"/>
        <w:rPr>
          <w:b/>
          <w:i/>
          <w:szCs w:val="24"/>
        </w:rPr>
      </w:pPr>
      <w:r w:rsidRPr="007F4CA8">
        <w:rPr>
          <w:i/>
          <w:noProof/>
          <w:color w:val="3366FF"/>
          <w:sz w:val="20"/>
          <w:lang w:eastAsia="lt-LT"/>
        </w:rPr>
        <w:lastRenderedPageBreak/>
        <w:drawing>
          <wp:inline distT="0" distB="0" distL="0" distR="0" wp14:anchorId="470888EB" wp14:editId="2D796A73">
            <wp:extent cx="4516341" cy="2687541"/>
            <wp:effectExtent l="0" t="0" r="17780" b="17780"/>
            <wp:docPr id="162" name="Diagrama 1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76AA9" w:rsidRDefault="00076AA9" w:rsidP="00C1583F">
      <w:pPr>
        <w:jc w:val="center"/>
        <w:rPr>
          <w:b/>
          <w:i/>
          <w:szCs w:val="24"/>
        </w:rPr>
      </w:pPr>
    </w:p>
    <w:p w:rsidR="002544C1" w:rsidRPr="002544C1" w:rsidRDefault="002544C1" w:rsidP="002544C1">
      <w:pPr>
        <w:jc w:val="both"/>
      </w:pPr>
      <w:r w:rsidRPr="002544C1">
        <w:t>Specialiosios dotacijos iš Valstybės biudžeto dalį įvairioms socialinėms išmokoms sudaro: laidojimo pašalpa, socialinės paslaugos (asmenims su sunkia negalia ir socialinė parama mokiniams</w:t>
      </w:r>
      <w:r w:rsidR="00EE4AC9">
        <w:t>)</w:t>
      </w:r>
      <w:r w:rsidRPr="002544C1">
        <w:t>.</w:t>
      </w:r>
    </w:p>
    <w:p w:rsidR="002544C1" w:rsidRPr="002544C1" w:rsidRDefault="002544C1" w:rsidP="002544C1">
      <w:pPr>
        <w:jc w:val="both"/>
      </w:pPr>
      <w:r w:rsidRPr="002544C1">
        <w:t xml:space="preserve"> Iš Savivaldybės biudžeto mokamos: socialinės pašalpos, šildymo išlaidų kompensacijos, kompensacijos karštam ir geriama</w:t>
      </w:r>
      <w:r w:rsidR="00EE4AC9">
        <w:t>ja</w:t>
      </w:r>
      <w:r w:rsidRPr="002544C1">
        <w:t xml:space="preserve">m vandeniui, kreditas, paimtas daugiabučiam namui atnaujinti (modernizuoti), ir palūkanos. Finansuojamos socialinės paslaugos socialinių paslaugų įstaigoms. </w:t>
      </w:r>
    </w:p>
    <w:p w:rsidR="002544C1" w:rsidRPr="002544C1" w:rsidRDefault="002544C1" w:rsidP="002544C1">
      <w:pPr>
        <w:jc w:val="both"/>
      </w:pPr>
      <w:r w:rsidRPr="002544C1">
        <w:t>Iš Valstybės biudžeto mokamos išmokos vaikams ir tikslinės kompensacijos.</w:t>
      </w:r>
    </w:p>
    <w:p w:rsidR="00076AA9" w:rsidRPr="00076AA9" w:rsidRDefault="00076AA9" w:rsidP="00076AA9">
      <w:pPr>
        <w:jc w:val="both"/>
        <w:rPr>
          <w:b/>
          <w:i/>
          <w:color w:val="3366FF"/>
        </w:rPr>
      </w:pPr>
      <w:r w:rsidRPr="00076AA9">
        <w:rPr>
          <w:b/>
          <w:i/>
          <w:color w:val="3366FF"/>
        </w:rPr>
        <w:t xml:space="preserve">                           </w:t>
      </w:r>
    </w:p>
    <w:p w:rsidR="002544C1" w:rsidRPr="002544C1" w:rsidRDefault="002544C1" w:rsidP="002544C1">
      <w:pPr>
        <w:jc w:val="center"/>
        <w:rPr>
          <w:b/>
          <w:i/>
          <w:color w:val="3366FF"/>
        </w:rPr>
      </w:pPr>
      <w:r w:rsidRPr="002544C1">
        <w:rPr>
          <w:b/>
        </w:rPr>
        <w:t>Administruotos lėšos 2017-2019 m. (tūkst. Eur)</w:t>
      </w: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p>
    <w:p w:rsidR="00076AA9" w:rsidRDefault="002544C1" w:rsidP="00C1583F">
      <w:pPr>
        <w:jc w:val="center"/>
        <w:rPr>
          <w:b/>
          <w:i/>
          <w:szCs w:val="24"/>
        </w:rPr>
      </w:pPr>
      <w:r>
        <w:rPr>
          <w:b/>
          <w:i/>
          <w:noProof/>
          <w:szCs w:val="24"/>
          <w:lang w:eastAsia="lt-LT"/>
        </w:rPr>
        <w:drawing>
          <wp:inline distT="0" distB="0" distL="0" distR="0" wp14:anchorId="25F597C5" wp14:editId="59CC19CF">
            <wp:extent cx="5530281" cy="2019631"/>
            <wp:effectExtent l="0" t="0" r="0" b="0"/>
            <wp:docPr id="73" name="Paveikslėlis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35930" cy="2021694"/>
                    </a:xfrm>
                    <a:prstGeom prst="rect">
                      <a:avLst/>
                    </a:prstGeom>
                    <a:noFill/>
                  </pic:spPr>
                </pic:pic>
              </a:graphicData>
            </a:graphic>
          </wp:inline>
        </w:drawing>
      </w:r>
    </w:p>
    <w:p w:rsidR="00076AA9" w:rsidRDefault="00076AA9" w:rsidP="00C1583F">
      <w:pPr>
        <w:jc w:val="center"/>
        <w:rPr>
          <w:b/>
          <w:i/>
          <w:szCs w:val="24"/>
        </w:rPr>
      </w:pPr>
    </w:p>
    <w:p w:rsidR="00076AA9" w:rsidRDefault="00076AA9" w:rsidP="00C1583F">
      <w:pPr>
        <w:jc w:val="center"/>
        <w:rPr>
          <w:b/>
          <w:i/>
          <w:szCs w:val="24"/>
        </w:rPr>
      </w:pPr>
    </w:p>
    <w:p w:rsidR="002544C1" w:rsidRPr="002544C1" w:rsidRDefault="002544C1" w:rsidP="002544C1">
      <w:pPr>
        <w:ind w:firstLine="0"/>
        <w:jc w:val="center"/>
        <w:rPr>
          <w:b/>
        </w:rPr>
      </w:pPr>
      <w:r w:rsidRPr="002544C1">
        <w:rPr>
          <w:b/>
        </w:rPr>
        <w:t>PINIGINĖ SOCIALINĖ PARAMA</w:t>
      </w:r>
    </w:p>
    <w:p w:rsidR="002544C1" w:rsidRPr="002544C1" w:rsidRDefault="002544C1" w:rsidP="002544C1">
      <w:pPr>
        <w:ind w:firstLine="0"/>
        <w:jc w:val="both"/>
      </w:pPr>
    </w:p>
    <w:p w:rsidR="002544C1" w:rsidRPr="002544C1" w:rsidRDefault="002544C1" w:rsidP="002544C1">
      <w:pPr>
        <w:jc w:val="both"/>
      </w:pPr>
      <w:r w:rsidRPr="002544C1">
        <w:t xml:space="preserve">Vykdant Lietuvos Respublikos piniginės socialinės paramos nepasiturintiems gyventojams įstatymą ir vadovaujantis Savivaldybės patvirtinta paramos teikimo tvarka, buvo skiriamos ir mokamos socialinės pašalpos, kompensacijos už gyvenamojo būsto šildymo, karšto ir šalto vandens išlaidas, apmokamas kreditas, paimtas daugiabučiam namui atnaujinti (modernizuoti), ir palūkanos asmenims, turintiems teisę į būsto šildymo išlaidų kompensaciją. Nepasiturintiems gyventojams, turintiems teisę į būsto šildymo kompensacijas, 2019 metais kreditas ir palūkanos </w:t>
      </w:r>
      <w:r w:rsidRPr="002544C1">
        <w:lastRenderedPageBreak/>
        <w:t xml:space="preserve">apmokėtos už 119 būstų savininkų – 52,5 tūkst. Eur, 2018 metais </w:t>
      </w:r>
      <w:r w:rsidR="00EE4AC9">
        <w:t>už</w:t>
      </w:r>
      <w:r w:rsidRPr="002544C1">
        <w:t>99 būsto savinink</w:t>
      </w:r>
      <w:r w:rsidR="00EE4AC9">
        <w:t>u</w:t>
      </w:r>
      <w:r w:rsidRPr="002544C1">
        <w:t>s – 48,9 tūkst. Eur, 2017 m. apmokėta 40,0 tūkst. Eur.</w:t>
      </w:r>
    </w:p>
    <w:p w:rsidR="002544C1" w:rsidRPr="002544C1" w:rsidRDefault="002544C1" w:rsidP="002544C1">
      <w:pPr>
        <w:jc w:val="both"/>
      </w:pPr>
      <w:r w:rsidRPr="002544C1">
        <w:t xml:space="preserve">Lyginant trijų praėjusių metų duomenis, gavėjų skaičius kito nežymiai, lėšos paramai (socialinėms pašalpoms ir kompensacijoms) šiek tiek padidėjo, nes didėjo apmokamo kredito, paimto daugiabučiam namui atnaujinti, ir palūkanų lėšos. </w:t>
      </w:r>
    </w:p>
    <w:p w:rsidR="00076AA9" w:rsidRPr="002544C1" w:rsidRDefault="00076AA9" w:rsidP="002544C1">
      <w:pPr>
        <w:rPr>
          <w:b/>
          <w:szCs w:val="24"/>
        </w:rPr>
      </w:pPr>
    </w:p>
    <w:p w:rsidR="00076AA9" w:rsidRPr="00076AA9" w:rsidRDefault="00076AA9" w:rsidP="00076AA9">
      <w:pPr>
        <w:ind w:firstLine="0"/>
        <w:jc w:val="both"/>
      </w:pPr>
    </w:p>
    <w:p w:rsidR="002544C1" w:rsidRPr="002544C1" w:rsidRDefault="002544C1" w:rsidP="002544C1">
      <w:pPr>
        <w:ind w:firstLine="0"/>
        <w:jc w:val="center"/>
        <w:rPr>
          <w:b/>
          <w:bCs/>
        </w:rPr>
      </w:pPr>
      <w:r w:rsidRPr="002544C1">
        <w:rPr>
          <w:b/>
          <w:bCs/>
        </w:rPr>
        <w:t>Piniginė socialinė parama gyventojams 2017-2019 m.</w:t>
      </w:r>
    </w:p>
    <w:p w:rsidR="00076AA9" w:rsidRDefault="002544C1" w:rsidP="00C1583F">
      <w:pPr>
        <w:jc w:val="center"/>
        <w:rPr>
          <w:b/>
          <w:i/>
          <w:szCs w:val="24"/>
        </w:rPr>
      </w:pPr>
      <w:r w:rsidRPr="006C680A">
        <w:rPr>
          <w:i/>
          <w:noProof/>
          <w:lang w:eastAsia="lt-LT"/>
        </w:rPr>
        <w:drawing>
          <wp:inline distT="0" distB="0" distL="0" distR="0" wp14:anchorId="060711B7" wp14:editId="583F4217">
            <wp:extent cx="4969565" cy="2070017"/>
            <wp:effectExtent l="0" t="0" r="2540" b="0"/>
            <wp:docPr id="74" name="Objektas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76AA9" w:rsidRDefault="00076AA9" w:rsidP="00C1583F">
      <w:pPr>
        <w:jc w:val="center"/>
        <w:rPr>
          <w:b/>
          <w:i/>
          <w:szCs w:val="24"/>
        </w:rPr>
      </w:pPr>
    </w:p>
    <w:p w:rsidR="002544C1" w:rsidRPr="002544C1" w:rsidRDefault="002544C1" w:rsidP="002544C1">
      <w:pPr>
        <w:jc w:val="both"/>
      </w:pPr>
      <w:r w:rsidRPr="002544C1">
        <w:t xml:space="preserve">Piniginė socialinė parama gyventojams teikiama vykdant savarankiškąją </w:t>
      </w:r>
      <w:r w:rsidR="00EE4AC9" w:rsidRPr="002544C1">
        <w:t>S</w:t>
      </w:r>
      <w:r w:rsidRPr="002544C1">
        <w:t xml:space="preserve">avivaldybės funkciją. Gyventojų prašymai dėl socialinių pašalpų, šildymo kompensacijų, esant būtinumui, svarstomi Savivaldybės administracijos seniūnijų Piniginės socialinės paramos teikimo komisijose. </w:t>
      </w:r>
    </w:p>
    <w:p w:rsidR="00076AA9" w:rsidRPr="00076AA9" w:rsidRDefault="00076AA9" w:rsidP="00076AA9">
      <w:pPr>
        <w:jc w:val="both"/>
      </w:pPr>
    </w:p>
    <w:p w:rsidR="00076AA9" w:rsidRPr="00076AA9" w:rsidRDefault="00076AA9" w:rsidP="00076AA9">
      <w:pPr>
        <w:jc w:val="center"/>
      </w:pPr>
    </w:p>
    <w:p w:rsidR="002544C1" w:rsidRPr="002544C1" w:rsidRDefault="00076AA9" w:rsidP="002544C1">
      <w:pPr>
        <w:jc w:val="center"/>
        <w:rPr>
          <w:b/>
        </w:rPr>
      </w:pPr>
      <w:r w:rsidRPr="00076AA9">
        <w:rPr>
          <w:b/>
        </w:rPr>
        <w:t>Socialinė pašalpa</w:t>
      </w:r>
      <w:r w:rsidR="002544C1">
        <w:rPr>
          <w:b/>
        </w:rPr>
        <w:t xml:space="preserve"> </w:t>
      </w:r>
      <w:r w:rsidR="002544C1" w:rsidRPr="002544C1">
        <w:rPr>
          <w:b/>
        </w:rPr>
        <w:t>2017-2019 m.</w:t>
      </w:r>
    </w:p>
    <w:p w:rsidR="00076AA9" w:rsidRPr="00076AA9" w:rsidRDefault="00076AA9" w:rsidP="00076AA9">
      <w:pPr>
        <w:jc w:val="center"/>
        <w:rPr>
          <w:b/>
        </w:rPr>
      </w:pPr>
    </w:p>
    <w:p w:rsidR="00076AA9" w:rsidRDefault="002544C1" w:rsidP="00C1583F">
      <w:pPr>
        <w:jc w:val="center"/>
        <w:rPr>
          <w:b/>
          <w:i/>
          <w:szCs w:val="24"/>
        </w:rPr>
      </w:pPr>
      <w:r>
        <w:rPr>
          <w:noProof/>
          <w:lang w:eastAsia="lt-LT"/>
        </w:rPr>
        <w:drawing>
          <wp:inline distT="0" distB="0" distL="0" distR="0" wp14:anchorId="0DD7576E" wp14:editId="1941E018">
            <wp:extent cx="5375081" cy="2576223"/>
            <wp:effectExtent l="0" t="0" r="16510" b="14605"/>
            <wp:docPr id="75" name="Objektas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076AA9" w:rsidRDefault="00076AA9" w:rsidP="00C971C8">
      <w:pPr>
        <w:ind w:firstLine="0"/>
        <w:rPr>
          <w:b/>
          <w:i/>
          <w:szCs w:val="24"/>
        </w:rPr>
      </w:pPr>
    </w:p>
    <w:p w:rsidR="00076AA9" w:rsidRPr="00AA38F3" w:rsidRDefault="00076AA9" w:rsidP="00AA38F3">
      <w:pPr>
        <w:rPr>
          <w:szCs w:val="24"/>
        </w:rPr>
      </w:pPr>
    </w:p>
    <w:p w:rsidR="002544C1" w:rsidRPr="002544C1" w:rsidRDefault="00076AA9" w:rsidP="002544C1">
      <w:pPr>
        <w:ind w:firstLine="0"/>
        <w:jc w:val="center"/>
        <w:rPr>
          <w:b/>
        </w:rPr>
      </w:pPr>
      <w:r w:rsidRPr="00076AA9">
        <w:rPr>
          <w:b/>
        </w:rPr>
        <w:t xml:space="preserve">Būsto šildymo išlaidų ir išlaidų vandeniui kompensacijos </w:t>
      </w:r>
      <w:r w:rsidR="002544C1" w:rsidRPr="002544C1">
        <w:rPr>
          <w:b/>
        </w:rPr>
        <w:t>2017-2019 m.</w:t>
      </w:r>
    </w:p>
    <w:p w:rsidR="00076AA9" w:rsidRPr="00076AA9" w:rsidRDefault="00076AA9" w:rsidP="00076AA9">
      <w:pPr>
        <w:ind w:firstLine="0"/>
        <w:jc w:val="center"/>
        <w:rPr>
          <w:b/>
        </w:rPr>
      </w:pPr>
    </w:p>
    <w:p w:rsidR="00076AA9" w:rsidRDefault="00C971C8" w:rsidP="00C1583F">
      <w:pPr>
        <w:jc w:val="center"/>
        <w:rPr>
          <w:b/>
          <w:i/>
          <w:szCs w:val="24"/>
        </w:rPr>
      </w:pPr>
      <w:r>
        <w:rPr>
          <w:b/>
          <w:i/>
          <w:noProof/>
          <w:szCs w:val="24"/>
          <w:lang w:eastAsia="lt-LT"/>
        </w:rPr>
        <w:lastRenderedPageBreak/>
        <w:drawing>
          <wp:inline distT="0" distB="0" distL="0" distR="0" wp14:anchorId="0F3EB6FD" wp14:editId="73FEB936">
            <wp:extent cx="4814776" cy="2353586"/>
            <wp:effectExtent l="0" t="0" r="5080" b="8890"/>
            <wp:docPr id="77" name="Paveikslėlis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18889" cy="2355596"/>
                    </a:xfrm>
                    <a:prstGeom prst="rect">
                      <a:avLst/>
                    </a:prstGeom>
                    <a:noFill/>
                  </pic:spPr>
                </pic:pic>
              </a:graphicData>
            </a:graphic>
          </wp:inline>
        </w:drawing>
      </w:r>
    </w:p>
    <w:p w:rsidR="00076AA9" w:rsidRDefault="00076AA9" w:rsidP="00C1583F">
      <w:pPr>
        <w:jc w:val="center"/>
        <w:rPr>
          <w:b/>
          <w:i/>
          <w:szCs w:val="24"/>
        </w:rPr>
      </w:pPr>
    </w:p>
    <w:p w:rsidR="00076AA9" w:rsidRDefault="00076AA9" w:rsidP="00C1583F">
      <w:pPr>
        <w:jc w:val="center"/>
        <w:rPr>
          <w:b/>
          <w:i/>
          <w:szCs w:val="24"/>
        </w:rPr>
      </w:pPr>
    </w:p>
    <w:p w:rsidR="00C971C8" w:rsidRPr="00C971C8" w:rsidRDefault="00076AA9" w:rsidP="00C971C8">
      <w:pPr>
        <w:rPr>
          <w:b/>
        </w:rPr>
      </w:pPr>
      <w:r>
        <w:t xml:space="preserve">           </w:t>
      </w:r>
      <w:r w:rsidR="00C971C8" w:rsidRPr="00C971C8">
        <w:t xml:space="preserve">1 lentelė. </w:t>
      </w:r>
      <w:r w:rsidR="00C971C8" w:rsidRPr="00C971C8">
        <w:rPr>
          <w:b/>
        </w:rPr>
        <w:t xml:space="preserve">Piniginės socialinės paramos išmokos </w:t>
      </w:r>
    </w:p>
    <w:p w:rsidR="00C971C8" w:rsidRPr="00C971C8" w:rsidRDefault="00C971C8" w:rsidP="00C971C8">
      <w:pPr>
        <w:ind w:firstLine="0"/>
        <w:jc w:val="both"/>
      </w:pPr>
    </w:p>
    <w:tbl>
      <w:tblPr>
        <w:tblStyle w:val="Lentelstinklelis"/>
        <w:tblW w:w="0" w:type="auto"/>
        <w:tblLook w:val="04A0" w:firstRow="1" w:lastRow="0" w:firstColumn="1" w:lastColumn="0" w:noHBand="0" w:noVBand="1"/>
      </w:tblPr>
      <w:tblGrid>
        <w:gridCol w:w="3175"/>
        <w:gridCol w:w="1667"/>
        <w:gridCol w:w="1667"/>
        <w:gridCol w:w="1667"/>
        <w:gridCol w:w="1538"/>
      </w:tblGrid>
      <w:tr w:rsidR="00C971C8" w:rsidRPr="00C971C8" w:rsidTr="00C971C8">
        <w:tc>
          <w:tcPr>
            <w:tcW w:w="3227" w:type="dxa"/>
            <w:vMerge w:val="restart"/>
          </w:tcPr>
          <w:p w:rsidR="00C971C8" w:rsidRPr="00C971C8" w:rsidRDefault="00C971C8" w:rsidP="00C971C8">
            <w:pPr>
              <w:ind w:firstLine="0"/>
              <w:jc w:val="center"/>
              <w:rPr>
                <w:b/>
              </w:rPr>
            </w:pPr>
            <w:r w:rsidRPr="00C971C8">
              <w:rPr>
                <w:b/>
              </w:rPr>
              <w:t>Išmokos rūšis</w:t>
            </w:r>
          </w:p>
        </w:tc>
        <w:tc>
          <w:tcPr>
            <w:tcW w:w="3402" w:type="dxa"/>
            <w:gridSpan w:val="2"/>
          </w:tcPr>
          <w:p w:rsidR="00C971C8" w:rsidRPr="00C971C8" w:rsidRDefault="00C971C8" w:rsidP="00C971C8">
            <w:pPr>
              <w:ind w:firstLine="0"/>
              <w:jc w:val="center"/>
              <w:rPr>
                <w:b/>
              </w:rPr>
            </w:pPr>
            <w:r w:rsidRPr="00C971C8">
              <w:rPr>
                <w:b/>
              </w:rPr>
              <w:t>Asmenų skaičius</w:t>
            </w:r>
          </w:p>
          <w:p w:rsidR="00C971C8" w:rsidRPr="00C971C8" w:rsidRDefault="00C971C8" w:rsidP="00C971C8">
            <w:pPr>
              <w:ind w:firstLine="0"/>
              <w:jc w:val="center"/>
              <w:rPr>
                <w:b/>
              </w:rPr>
            </w:pPr>
          </w:p>
        </w:tc>
        <w:tc>
          <w:tcPr>
            <w:tcW w:w="3269" w:type="dxa"/>
            <w:gridSpan w:val="2"/>
          </w:tcPr>
          <w:p w:rsidR="00C971C8" w:rsidRPr="00C971C8" w:rsidRDefault="00C971C8" w:rsidP="00EE4AC9">
            <w:pPr>
              <w:ind w:firstLine="0"/>
              <w:jc w:val="center"/>
              <w:rPr>
                <w:b/>
              </w:rPr>
            </w:pPr>
            <w:r w:rsidRPr="00C971C8">
              <w:rPr>
                <w:b/>
              </w:rPr>
              <w:t>Suma Eur</w:t>
            </w:r>
          </w:p>
        </w:tc>
      </w:tr>
      <w:tr w:rsidR="00C971C8" w:rsidRPr="00C971C8" w:rsidTr="00C971C8">
        <w:tc>
          <w:tcPr>
            <w:tcW w:w="3227" w:type="dxa"/>
            <w:vMerge/>
          </w:tcPr>
          <w:p w:rsidR="00C971C8" w:rsidRPr="00C971C8" w:rsidRDefault="00C971C8" w:rsidP="00C971C8">
            <w:pPr>
              <w:ind w:firstLine="0"/>
            </w:pPr>
          </w:p>
        </w:tc>
        <w:tc>
          <w:tcPr>
            <w:tcW w:w="1701" w:type="dxa"/>
          </w:tcPr>
          <w:p w:rsidR="00C971C8" w:rsidRPr="00C971C8" w:rsidRDefault="00C971C8" w:rsidP="00C971C8">
            <w:pPr>
              <w:ind w:firstLine="0"/>
              <w:jc w:val="center"/>
              <w:rPr>
                <w:b/>
              </w:rPr>
            </w:pPr>
            <w:r w:rsidRPr="00C971C8">
              <w:rPr>
                <w:b/>
              </w:rPr>
              <w:t>2018</w:t>
            </w:r>
          </w:p>
          <w:p w:rsidR="00C971C8" w:rsidRPr="00C971C8" w:rsidRDefault="00C971C8" w:rsidP="00C971C8">
            <w:pPr>
              <w:ind w:firstLine="0"/>
              <w:jc w:val="center"/>
              <w:rPr>
                <w:b/>
              </w:rPr>
            </w:pPr>
          </w:p>
        </w:tc>
        <w:tc>
          <w:tcPr>
            <w:tcW w:w="1701" w:type="dxa"/>
          </w:tcPr>
          <w:p w:rsidR="00C971C8" w:rsidRPr="00C971C8" w:rsidRDefault="00C971C8" w:rsidP="00C971C8">
            <w:pPr>
              <w:ind w:firstLine="0"/>
              <w:jc w:val="center"/>
              <w:rPr>
                <w:b/>
              </w:rPr>
            </w:pPr>
            <w:r w:rsidRPr="00C971C8">
              <w:rPr>
                <w:b/>
              </w:rPr>
              <w:t>2019</w:t>
            </w:r>
          </w:p>
        </w:tc>
        <w:tc>
          <w:tcPr>
            <w:tcW w:w="1701" w:type="dxa"/>
          </w:tcPr>
          <w:p w:rsidR="00C971C8" w:rsidRPr="00C971C8" w:rsidRDefault="00C971C8" w:rsidP="00C971C8">
            <w:pPr>
              <w:ind w:firstLine="0"/>
              <w:jc w:val="center"/>
              <w:rPr>
                <w:b/>
              </w:rPr>
            </w:pPr>
            <w:r w:rsidRPr="00C971C8">
              <w:rPr>
                <w:b/>
              </w:rPr>
              <w:t>2018</w:t>
            </w:r>
          </w:p>
        </w:tc>
        <w:tc>
          <w:tcPr>
            <w:tcW w:w="1568" w:type="dxa"/>
          </w:tcPr>
          <w:p w:rsidR="00C971C8" w:rsidRPr="00C971C8" w:rsidRDefault="00C971C8" w:rsidP="00C971C8">
            <w:pPr>
              <w:ind w:firstLine="0"/>
              <w:jc w:val="center"/>
              <w:rPr>
                <w:b/>
              </w:rPr>
            </w:pPr>
            <w:r w:rsidRPr="00C971C8">
              <w:rPr>
                <w:b/>
              </w:rPr>
              <w:t>2019</w:t>
            </w:r>
          </w:p>
        </w:tc>
      </w:tr>
      <w:tr w:rsidR="00C971C8" w:rsidRPr="00C971C8" w:rsidTr="00C971C8">
        <w:tc>
          <w:tcPr>
            <w:tcW w:w="3227" w:type="dxa"/>
          </w:tcPr>
          <w:p w:rsidR="00C971C8" w:rsidRPr="00C971C8" w:rsidRDefault="00C971C8" w:rsidP="00C971C8">
            <w:pPr>
              <w:ind w:firstLine="0"/>
              <w:jc w:val="left"/>
            </w:pPr>
            <w:r w:rsidRPr="00C971C8">
              <w:t>Socialinė pašalpa</w:t>
            </w:r>
          </w:p>
        </w:tc>
        <w:tc>
          <w:tcPr>
            <w:tcW w:w="1701" w:type="dxa"/>
          </w:tcPr>
          <w:p w:rsidR="00C971C8" w:rsidRPr="00C971C8" w:rsidRDefault="00C971C8" w:rsidP="00C971C8">
            <w:pPr>
              <w:ind w:firstLine="0"/>
            </w:pPr>
            <w:r w:rsidRPr="00C971C8">
              <w:t>352</w:t>
            </w:r>
          </w:p>
        </w:tc>
        <w:tc>
          <w:tcPr>
            <w:tcW w:w="1701" w:type="dxa"/>
          </w:tcPr>
          <w:p w:rsidR="00C971C8" w:rsidRPr="00C971C8" w:rsidRDefault="00C971C8" w:rsidP="00C971C8">
            <w:pPr>
              <w:ind w:firstLine="0"/>
            </w:pPr>
            <w:r w:rsidRPr="00C971C8">
              <w:t>328</w:t>
            </w:r>
          </w:p>
        </w:tc>
        <w:tc>
          <w:tcPr>
            <w:tcW w:w="1701" w:type="dxa"/>
          </w:tcPr>
          <w:p w:rsidR="00C971C8" w:rsidRPr="00C971C8" w:rsidRDefault="00C971C8" w:rsidP="00C971C8">
            <w:pPr>
              <w:ind w:firstLine="0"/>
            </w:pPr>
            <w:r w:rsidRPr="00C971C8">
              <w:t>188 291</w:t>
            </w:r>
          </w:p>
        </w:tc>
        <w:tc>
          <w:tcPr>
            <w:tcW w:w="1568" w:type="dxa"/>
          </w:tcPr>
          <w:p w:rsidR="00C971C8" w:rsidRPr="00C971C8" w:rsidRDefault="00C971C8" w:rsidP="00C971C8">
            <w:pPr>
              <w:ind w:firstLine="0"/>
            </w:pPr>
            <w:r w:rsidRPr="00C971C8">
              <w:t>174 719</w:t>
            </w:r>
          </w:p>
        </w:tc>
      </w:tr>
      <w:tr w:rsidR="00C971C8" w:rsidRPr="00C971C8" w:rsidTr="00C971C8">
        <w:tc>
          <w:tcPr>
            <w:tcW w:w="3227" w:type="dxa"/>
          </w:tcPr>
          <w:p w:rsidR="00C971C8" w:rsidRPr="00C971C8" w:rsidRDefault="00C971C8" w:rsidP="00C971C8">
            <w:pPr>
              <w:ind w:firstLine="0"/>
              <w:jc w:val="left"/>
            </w:pPr>
            <w:r w:rsidRPr="00C971C8">
              <w:t>Būsto šildymo išlaidų ir išlaidų vandeniui kompensacijos</w:t>
            </w:r>
          </w:p>
        </w:tc>
        <w:tc>
          <w:tcPr>
            <w:tcW w:w="1701" w:type="dxa"/>
          </w:tcPr>
          <w:p w:rsidR="00C971C8" w:rsidRPr="00C971C8" w:rsidRDefault="00C971C8" w:rsidP="00C971C8">
            <w:pPr>
              <w:ind w:firstLine="0"/>
            </w:pPr>
            <w:r w:rsidRPr="00C971C8">
              <w:t>362</w:t>
            </w:r>
          </w:p>
        </w:tc>
        <w:tc>
          <w:tcPr>
            <w:tcW w:w="1701" w:type="dxa"/>
          </w:tcPr>
          <w:p w:rsidR="00C971C8" w:rsidRPr="00C971C8" w:rsidRDefault="00C971C8" w:rsidP="00C971C8">
            <w:pPr>
              <w:ind w:firstLine="0"/>
            </w:pPr>
            <w:r w:rsidRPr="00C971C8">
              <w:t>371</w:t>
            </w:r>
          </w:p>
        </w:tc>
        <w:tc>
          <w:tcPr>
            <w:tcW w:w="1701" w:type="dxa"/>
          </w:tcPr>
          <w:p w:rsidR="00C971C8" w:rsidRPr="00C971C8" w:rsidRDefault="00C971C8" w:rsidP="00C971C8">
            <w:pPr>
              <w:ind w:firstLine="0"/>
            </w:pPr>
            <w:r w:rsidRPr="00C971C8">
              <w:t>47 615</w:t>
            </w:r>
          </w:p>
        </w:tc>
        <w:tc>
          <w:tcPr>
            <w:tcW w:w="1568" w:type="dxa"/>
          </w:tcPr>
          <w:p w:rsidR="00C971C8" w:rsidRPr="00C971C8" w:rsidRDefault="00C971C8" w:rsidP="00C971C8">
            <w:pPr>
              <w:ind w:firstLine="0"/>
            </w:pPr>
            <w:r w:rsidRPr="00C971C8">
              <w:t>48 331</w:t>
            </w:r>
          </w:p>
        </w:tc>
      </w:tr>
      <w:tr w:rsidR="00C971C8" w:rsidRPr="00C971C8" w:rsidTr="00C971C8">
        <w:tc>
          <w:tcPr>
            <w:tcW w:w="3227" w:type="dxa"/>
          </w:tcPr>
          <w:p w:rsidR="00C971C8" w:rsidRPr="00C971C8" w:rsidRDefault="00C971C8" w:rsidP="00C971C8">
            <w:pPr>
              <w:ind w:firstLine="0"/>
              <w:jc w:val="left"/>
            </w:pPr>
            <w:r w:rsidRPr="00C971C8">
              <w:t>Kredito, paimto daugiabučiam namui atnaujinti (modernizuoti), ir palūkanų apmokėjimas</w:t>
            </w:r>
          </w:p>
        </w:tc>
        <w:tc>
          <w:tcPr>
            <w:tcW w:w="1701" w:type="dxa"/>
          </w:tcPr>
          <w:p w:rsidR="00C971C8" w:rsidRPr="00C971C8" w:rsidRDefault="00C971C8" w:rsidP="00C971C8">
            <w:pPr>
              <w:ind w:firstLine="0"/>
            </w:pPr>
            <w:r w:rsidRPr="00C971C8">
              <w:t>130</w:t>
            </w:r>
          </w:p>
        </w:tc>
        <w:tc>
          <w:tcPr>
            <w:tcW w:w="1701" w:type="dxa"/>
          </w:tcPr>
          <w:p w:rsidR="00C971C8" w:rsidRPr="00C971C8" w:rsidRDefault="00C971C8" w:rsidP="00C971C8">
            <w:pPr>
              <w:ind w:firstLine="0"/>
            </w:pPr>
            <w:r w:rsidRPr="00C971C8">
              <w:t>147</w:t>
            </w:r>
          </w:p>
        </w:tc>
        <w:tc>
          <w:tcPr>
            <w:tcW w:w="1701" w:type="dxa"/>
          </w:tcPr>
          <w:p w:rsidR="00C971C8" w:rsidRPr="00C971C8" w:rsidRDefault="00C971C8" w:rsidP="00C971C8">
            <w:pPr>
              <w:ind w:firstLine="0"/>
            </w:pPr>
            <w:r w:rsidRPr="00C971C8">
              <w:t>48 939</w:t>
            </w:r>
          </w:p>
        </w:tc>
        <w:tc>
          <w:tcPr>
            <w:tcW w:w="1568" w:type="dxa"/>
          </w:tcPr>
          <w:p w:rsidR="00C971C8" w:rsidRPr="00C971C8" w:rsidRDefault="00C971C8" w:rsidP="00C971C8">
            <w:pPr>
              <w:ind w:firstLine="0"/>
            </w:pPr>
            <w:r w:rsidRPr="00C971C8">
              <w:t>52 471</w:t>
            </w:r>
          </w:p>
        </w:tc>
      </w:tr>
      <w:tr w:rsidR="00C971C8" w:rsidRPr="00C971C8" w:rsidTr="00C971C8">
        <w:tc>
          <w:tcPr>
            <w:tcW w:w="3227" w:type="dxa"/>
          </w:tcPr>
          <w:p w:rsidR="00C971C8" w:rsidRPr="00C971C8" w:rsidRDefault="00C971C8" w:rsidP="00C971C8">
            <w:pPr>
              <w:ind w:firstLine="0"/>
              <w:jc w:val="left"/>
            </w:pPr>
            <w:r w:rsidRPr="00C971C8">
              <w:t>Vienkartinė pašalpa</w:t>
            </w:r>
          </w:p>
        </w:tc>
        <w:tc>
          <w:tcPr>
            <w:tcW w:w="1701" w:type="dxa"/>
          </w:tcPr>
          <w:p w:rsidR="00C971C8" w:rsidRPr="00C971C8" w:rsidRDefault="00C971C8" w:rsidP="00C971C8">
            <w:pPr>
              <w:ind w:firstLine="0"/>
            </w:pPr>
            <w:r w:rsidRPr="00C971C8">
              <w:t>65</w:t>
            </w:r>
          </w:p>
        </w:tc>
        <w:tc>
          <w:tcPr>
            <w:tcW w:w="1701" w:type="dxa"/>
          </w:tcPr>
          <w:p w:rsidR="00C971C8" w:rsidRPr="00C971C8" w:rsidRDefault="00C971C8" w:rsidP="00C971C8">
            <w:pPr>
              <w:ind w:firstLine="0"/>
            </w:pPr>
            <w:r w:rsidRPr="00C971C8">
              <w:t>25</w:t>
            </w:r>
          </w:p>
        </w:tc>
        <w:tc>
          <w:tcPr>
            <w:tcW w:w="1701" w:type="dxa"/>
          </w:tcPr>
          <w:p w:rsidR="00C971C8" w:rsidRPr="00C971C8" w:rsidRDefault="00C971C8" w:rsidP="00C971C8">
            <w:pPr>
              <w:ind w:firstLine="0"/>
            </w:pPr>
            <w:r w:rsidRPr="00C971C8">
              <w:t>22 700</w:t>
            </w:r>
          </w:p>
        </w:tc>
        <w:tc>
          <w:tcPr>
            <w:tcW w:w="1568" w:type="dxa"/>
          </w:tcPr>
          <w:p w:rsidR="00C971C8" w:rsidRPr="00C971C8" w:rsidRDefault="00C971C8" w:rsidP="00C971C8">
            <w:pPr>
              <w:ind w:firstLine="0"/>
            </w:pPr>
            <w:r w:rsidRPr="00C971C8">
              <w:t>7 158</w:t>
            </w:r>
          </w:p>
        </w:tc>
      </w:tr>
      <w:tr w:rsidR="00C971C8" w:rsidRPr="00C971C8" w:rsidTr="00C971C8">
        <w:tc>
          <w:tcPr>
            <w:tcW w:w="3227" w:type="dxa"/>
          </w:tcPr>
          <w:p w:rsidR="00C971C8" w:rsidRPr="00C971C8" w:rsidRDefault="00C971C8" w:rsidP="00C971C8">
            <w:pPr>
              <w:ind w:firstLine="0"/>
              <w:jc w:val="left"/>
            </w:pPr>
            <w:r w:rsidRPr="00C971C8">
              <w:t>Tikslinė pašalpa</w:t>
            </w:r>
          </w:p>
        </w:tc>
        <w:tc>
          <w:tcPr>
            <w:tcW w:w="1701" w:type="dxa"/>
          </w:tcPr>
          <w:p w:rsidR="00C971C8" w:rsidRPr="00C971C8" w:rsidRDefault="00C971C8" w:rsidP="00C971C8">
            <w:pPr>
              <w:ind w:firstLine="0"/>
            </w:pPr>
            <w:r w:rsidRPr="00C971C8">
              <w:t>-</w:t>
            </w:r>
          </w:p>
        </w:tc>
        <w:tc>
          <w:tcPr>
            <w:tcW w:w="1701" w:type="dxa"/>
          </w:tcPr>
          <w:p w:rsidR="00C971C8" w:rsidRPr="00C971C8" w:rsidRDefault="00C971C8" w:rsidP="00C971C8">
            <w:pPr>
              <w:ind w:firstLine="0"/>
            </w:pPr>
            <w:r w:rsidRPr="00C971C8">
              <w:t>28</w:t>
            </w:r>
          </w:p>
        </w:tc>
        <w:tc>
          <w:tcPr>
            <w:tcW w:w="1701" w:type="dxa"/>
          </w:tcPr>
          <w:p w:rsidR="00C971C8" w:rsidRPr="00C971C8" w:rsidRDefault="00C971C8" w:rsidP="00C971C8">
            <w:pPr>
              <w:ind w:firstLine="0"/>
            </w:pPr>
            <w:r w:rsidRPr="00C971C8">
              <w:t>-</w:t>
            </w:r>
          </w:p>
        </w:tc>
        <w:tc>
          <w:tcPr>
            <w:tcW w:w="1568" w:type="dxa"/>
          </w:tcPr>
          <w:p w:rsidR="00C971C8" w:rsidRPr="00C971C8" w:rsidRDefault="00C971C8" w:rsidP="00C971C8">
            <w:pPr>
              <w:ind w:firstLine="0"/>
            </w:pPr>
            <w:r w:rsidRPr="00C971C8">
              <w:t>6 012</w:t>
            </w:r>
          </w:p>
        </w:tc>
      </w:tr>
      <w:tr w:rsidR="00C971C8" w:rsidRPr="00C971C8" w:rsidTr="00C971C8">
        <w:tc>
          <w:tcPr>
            <w:tcW w:w="3227" w:type="dxa"/>
          </w:tcPr>
          <w:p w:rsidR="00C971C8" w:rsidRPr="00C971C8" w:rsidRDefault="00C971C8" w:rsidP="00C971C8">
            <w:pPr>
              <w:ind w:firstLine="0"/>
              <w:jc w:val="left"/>
            </w:pPr>
            <w:r w:rsidRPr="00C971C8">
              <w:t>Periodinė pašalpa</w:t>
            </w:r>
          </w:p>
        </w:tc>
        <w:tc>
          <w:tcPr>
            <w:tcW w:w="1701" w:type="dxa"/>
          </w:tcPr>
          <w:p w:rsidR="00C971C8" w:rsidRPr="00C971C8" w:rsidRDefault="00C971C8" w:rsidP="00C971C8">
            <w:pPr>
              <w:ind w:firstLine="0"/>
            </w:pPr>
            <w:r w:rsidRPr="00C971C8">
              <w:t>-</w:t>
            </w:r>
          </w:p>
        </w:tc>
        <w:tc>
          <w:tcPr>
            <w:tcW w:w="1701" w:type="dxa"/>
          </w:tcPr>
          <w:p w:rsidR="00C971C8" w:rsidRPr="00C971C8" w:rsidRDefault="00C971C8" w:rsidP="00C971C8">
            <w:pPr>
              <w:ind w:firstLine="0"/>
            </w:pPr>
            <w:r w:rsidRPr="00C971C8">
              <w:t>2</w:t>
            </w:r>
          </w:p>
        </w:tc>
        <w:tc>
          <w:tcPr>
            <w:tcW w:w="1701" w:type="dxa"/>
          </w:tcPr>
          <w:p w:rsidR="00C971C8" w:rsidRPr="00C971C8" w:rsidRDefault="00C971C8" w:rsidP="00C971C8">
            <w:pPr>
              <w:ind w:firstLine="0"/>
            </w:pPr>
            <w:r w:rsidRPr="00C971C8">
              <w:t>-</w:t>
            </w:r>
          </w:p>
        </w:tc>
        <w:tc>
          <w:tcPr>
            <w:tcW w:w="1568" w:type="dxa"/>
          </w:tcPr>
          <w:p w:rsidR="00C971C8" w:rsidRPr="00C971C8" w:rsidRDefault="00C971C8" w:rsidP="00C971C8">
            <w:pPr>
              <w:ind w:firstLine="0"/>
            </w:pPr>
            <w:r w:rsidRPr="00C971C8">
              <w:t>732</w:t>
            </w:r>
          </w:p>
        </w:tc>
      </w:tr>
      <w:tr w:rsidR="00C971C8" w:rsidRPr="00C971C8" w:rsidTr="00C971C8">
        <w:tc>
          <w:tcPr>
            <w:tcW w:w="3227" w:type="dxa"/>
          </w:tcPr>
          <w:p w:rsidR="00C971C8" w:rsidRPr="00C971C8" w:rsidRDefault="00C971C8" w:rsidP="00C971C8">
            <w:pPr>
              <w:ind w:firstLine="0"/>
              <w:jc w:val="left"/>
            </w:pPr>
            <w:r w:rsidRPr="00C971C8">
              <w:t>Sąlyginė pašalpa</w:t>
            </w:r>
          </w:p>
        </w:tc>
        <w:tc>
          <w:tcPr>
            <w:tcW w:w="1701" w:type="dxa"/>
          </w:tcPr>
          <w:p w:rsidR="00C971C8" w:rsidRPr="00C971C8" w:rsidRDefault="00C971C8" w:rsidP="00C971C8">
            <w:pPr>
              <w:ind w:firstLine="0"/>
            </w:pPr>
            <w:r w:rsidRPr="00C971C8">
              <w:t>-</w:t>
            </w:r>
          </w:p>
        </w:tc>
        <w:tc>
          <w:tcPr>
            <w:tcW w:w="1701" w:type="dxa"/>
          </w:tcPr>
          <w:p w:rsidR="00C971C8" w:rsidRPr="00C971C8" w:rsidRDefault="00C971C8" w:rsidP="00C971C8">
            <w:pPr>
              <w:ind w:firstLine="0"/>
            </w:pPr>
            <w:r w:rsidRPr="00C971C8">
              <w:t>1</w:t>
            </w:r>
          </w:p>
        </w:tc>
        <w:tc>
          <w:tcPr>
            <w:tcW w:w="1701" w:type="dxa"/>
          </w:tcPr>
          <w:p w:rsidR="00C971C8" w:rsidRPr="00C971C8" w:rsidRDefault="00C971C8" w:rsidP="00C971C8">
            <w:pPr>
              <w:ind w:firstLine="0"/>
            </w:pPr>
            <w:r w:rsidRPr="00C971C8">
              <w:t>-</w:t>
            </w:r>
          </w:p>
        </w:tc>
        <w:tc>
          <w:tcPr>
            <w:tcW w:w="1568" w:type="dxa"/>
          </w:tcPr>
          <w:p w:rsidR="00C971C8" w:rsidRPr="00C971C8" w:rsidRDefault="00C971C8" w:rsidP="00C971C8">
            <w:pPr>
              <w:ind w:firstLine="0"/>
            </w:pPr>
            <w:r w:rsidRPr="00C971C8">
              <w:t>450</w:t>
            </w:r>
          </w:p>
        </w:tc>
      </w:tr>
      <w:tr w:rsidR="00C971C8" w:rsidRPr="00C971C8" w:rsidTr="00C971C8">
        <w:tc>
          <w:tcPr>
            <w:tcW w:w="3227" w:type="dxa"/>
          </w:tcPr>
          <w:p w:rsidR="00C971C8" w:rsidRPr="00C971C8" w:rsidRDefault="00C971C8" w:rsidP="00C971C8">
            <w:pPr>
              <w:ind w:firstLine="0"/>
              <w:jc w:val="left"/>
            </w:pPr>
            <w:r w:rsidRPr="00C971C8">
              <w:t>Laidojimo pašalpa</w:t>
            </w:r>
          </w:p>
        </w:tc>
        <w:tc>
          <w:tcPr>
            <w:tcW w:w="1701" w:type="dxa"/>
          </w:tcPr>
          <w:p w:rsidR="00C971C8" w:rsidRPr="00C971C8" w:rsidRDefault="00C971C8" w:rsidP="00C971C8">
            <w:pPr>
              <w:ind w:firstLine="0"/>
            </w:pPr>
            <w:r w:rsidRPr="00C971C8">
              <w:t>133</w:t>
            </w:r>
          </w:p>
        </w:tc>
        <w:tc>
          <w:tcPr>
            <w:tcW w:w="1701" w:type="dxa"/>
          </w:tcPr>
          <w:p w:rsidR="00C971C8" w:rsidRPr="00C971C8" w:rsidRDefault="00C971C8" w:rsidP="00C971C8">
            <w:pPr>
              <w:ind w:firstLine="0"/>
            </w:pPr>
            <w:r w:rsidRPr="00C971C8">
              <w:t>118</w:t>
            </w:r>
          </w:p>
        </w:tc>
        <w:tc>
          <w:tcPr>
            <w:tcW w:w="1701" w:type="dxa"/>
          </w:tcPr>
          <w:p w:rsidR="00C971C8" w:rsidRPr="00C971C8" w:rsidRDefault="00C971C8" w:rsidP="00C971C8">
            <w:pPr>
              <w:ind w:firstLine="0"/>
            </w:pPr>
            <w:r w:rsidRPr="00C971C8">
              <w:t>40 432</w:t>
            </w:r>
          </w:p>
        </w:tc>
        <w:tc>
          <w:tcPr>
            <w:tcW w:w="1568" w:type="dxa"/>
          </w:tcPr>
          <w:p w:rsidR="00C971C8" w:rsidRPr="00C971C8" w:rsidRDefault="00C971C8" w:rsidP="00C971C8">
            <w:pPr>
              <w:ind w:firstLine="0"/>
            </w:pPr>
            <w:r w:rsidRPr="00C971C8">
              <w:t>35 872</w:t>
            </w:r>
          </w:p>
        </w:tc>
      </w:tr>
      <w:tr w:rsidR="00C971C8" w:rsidRPr="00C971C8" w:rsidTr="00C971C8">
        <w:tc>
          <w:tcPr>
            <w:tcW w:w="3227" w:type="dxa"/>
          </w:tcPr>
          <w:p w:rsidR="00C971C8" w:rsidRPr="00C971C8" w:rsidRDefault="00C971C8" w:rsidP="00C971C8">
            <w:pPr>
              <w:ind w:firstLine="0"/>
              <w:jc w:val="left"/>
            </w:pPr>
            <w:r w:rsidRPr="00C971C8">
              <w:t xml:space="preserve">Parama užsienyje mirusių (žuvusių) Lietuvos Respublikos piliečių palaikams parvežti į Lietuvos </w:t>
            </w:r>
            <w:r>
              <w:t>R</w:t>
            </w:r>
            <w:r w:rsidRPr="00C971C8">
              <w:t>espubliką</w:t>
            </w:r>
          </w:p>
        </w:tc>
        <w:tc>
          <w:tcPr>
            <w:tcW w:w="1701" w:type="dxa"/>
          </w:tcPr>
          <w:p w:rsidR="00C971C8" w:rsidRPr="00C971C8" w:rsidRDefault="00C971C8" w:rsidP="00C971C8">
            <w:pPr>
              <w:ind w:firstLine="0"/>
            </w:pPr>
          </w:p>
          <w:p w:rsidR="00C971C8" w:rsidRPr="00C971C8" w:rsidRDefault="00C971C8" w:rsidP="00C971C8">
            <w:pPr>
              <w:ind w:firstLine="0"/>
            </w:pPr>
            <w:r w:rsidRPr="00C971C8">
              <w:t>-</w:t>
            </w:r>
          </w:p>
        </w:tc>
        <w:tc>
          <w:tcPr>
            <w:tcW w:w="1701" w:type="dxa"/>
          </w:tcPr>
          <w:p w:rsidR="00C971C8" w:rsidRPr="00C971C8" w:rsidRDefault="00C971C8" w:rsidP="00C971C8">
            <w:pPr>
              <w:ind w:firstLine="0"/>
            </w:pPr>
          </w:p>
          <w:p w:rsidR="00C971C8" w:rsidRPr="00C971C8" w:rsidRDefault="00C971C8" w:rsidP="00C971C8">
            <w:pPr>
              <w:ind w:firstLine="0"/>
            </w:pPr>
            <w:r w:rsidRPr="00C971C8">
              <w:t>1</w:t>
            </w:r>
          </w:p>
        </w:tc>
        <w:tc>
          <w:tcPr>
            <w:tcW w:w="1701" w:type="dxa"/>
          </w:tcPr>
          <w:p w:rsidR="00C971C8" w:rsidRPr="00C971C8" w:rsidRDefault="00C971C8" w:rsidP="00C971C8">
            <w:pPr>
              <w:ind w:firstLine="0"/>
            </w:pPr>
          </w:p>
          <w:p w:rsidR="00C971C8" w:rsidRPr="00C971C8" w:rsidRDefault="00C971C8" w:rsidP="00C971C8">
            <w:pPr>
              <w:ind w:firstLine="0"/>
            </w:pPr>
            <w:r w:rsidRPr="00C971C8">
              <w:t>-</w:t>
            </w:r>
          </w:p>
        </w:tc>
        <w:tc>
          <w:tcPr>
            <w:tcW w:w="1568" w:type="dxa"/>
          </w:tcPr>
          <w:p w:rsidR="00C971C8" w:rsidRPr="00C971C8" w:rsidRDefault="00C971C8" w:rsidP="00C971C8">
            <w:pPr>
              <w:ind w:firstLine="0"/>
            </w:pPr>
          </w:p>
          <w:p w:rsidR="00C971C8" w:rsidRPr="00C971C8" w:rsidRDefault="00C971C8" w:rsidP="00C971C8">
            <w:pPr>
              <w:ind w:firstLine="0"/>
            </w:pPr>
            <w:r w:rsidRPr="00C971C8">
              <w:t>2 052</w:t>
            </w:r>
          </w:p>
        </w:tc>
      </w:tr>
    </w:tbl>
    <w:p w:rsidR="00C971C8" w:rsidRPr="00C971C8" w:rsidRDefault="00C971C8" w:rsidP="00C971C8">
      <w:pPr>
        <w:ind w:firstLine="0"/>
        <w:jc w:val="both"/>
      </w:pPr>
      <w:r w:rsidRPr="00C971C8">
        <w:tab/>
      </w:r>
    </w:p>
    <w:p w:rsidR="00C971C8" w:rsidRPr="00C971C8" w:rsidRDefault="00C971C8" w:rsidP="00C971C8">
      <w:pPr>
        <w:jc w:val="both"/>
        <w:rPr>
          <w:b/>
        </w:rPr>
      </w:pPr>
      <w:r w:rsidRPr="00C971C8">
        <w:t xml:space="preserve">2 lentelė. </w:t>
      </w:r>
      <w:r w:rsidRPr="00C971C8">
        <w:rPr>
          <w:b/>
        </w:rPr>
        <w:t>Socialinės pašalpos gavėjai</w:t>
      </w:r>
    </w:p>
    <w:p w:rsidR="00C971C8" w:rsidRPr="00C971C8" w:rsidRDefault="00C971C8" w:rsidP="00C971C8">
      <w:pPr>
        <w:ind w:firstLine="0"/>
        <w:jc w:val="both"/>
        <w:rPr>
          <w:b/>
        </w:rPr>
      </w:pPr>
    </w:p>
    <w:tbl>
      <w:tblPr>
        <w:tblStyle w:val="Lentelstinklelis"/>
        <w:tblW w:w="0" w:type="auto"/>
        <w:tblLook w:val="04A0" w:firstRow="1" w:lastRow="0" w:firstColumn="1" w:lastColumn="0" w:noHBand="0" w:noVBand="1"/>
      </w:tblPr>
      <w:tblGrid>
        <w:gridCol w:w="5250"/>
        <w:gridCol w:w="2228"/>
        <w:gridCol w:w="2236"/>
      </w:tblGrid>
      <w:tr w:rsidR="00C971C8" w:rsidRPr="00C971C8" w:rsidTr="00C971C8">
        <w:tc>
          <w:tcPr>
            <w:tcW w:w="5353" w:type="dxa"/>
            <w:vMerge w:val="restart"/>
          </w:tcPr>
          <w:p w:rsidR="00C971C8" w:rsidRPr="00C971C8" w:rsidRDefault="00C971C8" w:rsidP="00C971C8">
            <w:pPr>
              <w:ind w:firstLine="0"/>
              <w:rPr>
                <w:b/>
              </w:rPr>
            </w:pPr>
            <w:r w:rsidRPr="00C971C8">
              <w:rPr>
                <w:b/>
              </w:rPr>
              <w:t>Gavėjų grupės</w:t>
            </w:r>
          </w:p>
          <w:p w:rsidR="00C971C8" w:rsidRPr="00C971C8" w:rsidRDefault="00C971C8" w:rsidP="00C971C8">
            <w:pPr>
              <w:ind w:firstLine="0"/>
              <w:rPr>
                <w:b/>
              </w:rPr>
            </w:pPr>
          </w:p>
        </w:tc>
        <w:tc>
          <w:tcPr>
            <w:tcW w:w="4545" w:type="dxa"/>
            <w:gridSpan w:val="2"/>
          </w:tcPr>
          <w:p w:rsidR="00C971C8" w:rsidRPr="00C971C8" w:rsidRDefault="00C971C8" w:rsidP="00C971C8">
            <w:pPr>
              <w:ind w:firstLine="0"/>
              <w:rPr>
                <w:b/>
              </w:rPr>
            </w:pPr>
            <w:r w:rsidRPr="00C971C8">
              <w:rPr>
                <w:b/>
              </w:rPr>
              <w:t>Asmenų skaičius</w:t>
            </w:r>
          </w:p>
          <w:p w:rsidR="00C971C8" w:rsidRPr="00C971C8" w:rsidRDefault="00C971C8" w:rsidP="00C971C8">
            <w:pPr>
              <w:ind w:firstLine="0"/>
              <w:rPr>
                <w:b/>
              </w:rPr>
            </w:pPr>
          </w:p>
        </w:tc>
      </w:tr>
      <w:tr w:rsidR="00C971C8" w:rsidRPr="00C971C8" w:rsidTr="00C971C8">
        <w:tc>
          <w:tcPr>
            <w:tcW w:w="5353" w:type="dxa"/>
            <w:vMerge/>
          </w:tcPr>
          <w:p w:rsidR="00C971C8" w:rsidRPr="00C971C8" w:rsidRDefault="00C971C8" w:rsidP="00C971C8">
            <w:pPr>
              <w:ind w:firstLine="0"/>
            </w:pPr>
          </w:p>
        </w:tc>
        <w:tc>
          <w:tcPr>
            <w:tcW w:w="2268" w:type="dxa"/>
          </w:tcPr>
          <w:p w:rsidR="00C971C8" w:rsidRPr="00C971C8" w:rsidRDefault="00C971C8" w:rsidP="00C971C8">
            <w:pPr>
              <w:ind w:firstLine="0"/>
              <w:rPr>
                <w:b/>
              </w:rPr>
            </w:pPr>
            <w:r w:rsidRPr="00C971C8">
              <w:rPr>
                <w:b/>
              </w:rPr>
              <w:t>2018</w:t>
            </w:r>
          </w:p>
          <w:p w:rsidR="00C971C8" w:rsidRPr="00C971C8" w:rsidRDefault="00C971C8" w:rsidP="00C971C8">
            <w:pPr>
              <w:ind w:firstLine="0"/>
              <w:rPr>
                <w:b/>
              </w:rPr>
            </w:pPr>
          </w:p>
        </w:tc>
        <w:tc>
          <w:tcPr>
            <w:tcW w:w="2277" w:type="dxa"/>
          </w:tcPr>
          <w:p w:rsidR="00C971C8" w:rsidRPr="00C971C8" w:rsidRDefault="00C971C8" w:rsidP="00C971C8">
            <w:pPr>
              <w:ind w:firstLine="0"/>
              <w:rPr>
                <w:b/>
              </w:rPr>
            </w:pPr>
            <w:r w:rsidRPr="00C971C8">
              <w:rPr>
                <w:b/>
              </w:rPr>
              <w:t>2019</w:t>
            </w:r>
          </w:p>
        </w:tc>
      </w:tr>
      <w:tr w:rsidR="00C971C8" w:rsidRPr="00C971C8" w:rsidTr="00C971C8">
        <w:tc>
          <w:tcPr>
            <w:tcW w:w="5353" w:type="dxa"/>
          </w:tcPr>
          <w:p w:rsidR="00C971C8" w:rsidRPr="00C971C8" w:rsidRDefault="00C971C8" w:rsidP="00C971C8">
            <w:pPr>
              <w:ind w:firstLine="0"/>
            </w:pPr>
            <w:r w:rsidRPr="00C971C8">
              <w:t>Gaunantys pagrindinę dalį</w:t>
            </w:r>
          </w:p>
          <w:p w:rsidR="00C971C8" w:rsidRPr="00C971C8" w:rsidRDefault="00C971C8" w:rsidP="00C971C8">
            <w:pPr>
              <w:ind w:firstLine="0"/>
            </w:pPr>
          </w:p>
        </w:tc>
        <w:tc>
          <w:tcPr>
            <w:tcW w:w="2268" w:type="dxa"/>
          </w:tcPr>
          <w:p w:rsidR="00C971C8" w:rsidRPr="00C971C8" w:rsidRDefault="00C971C8" w:rsidP="00C971C8">
            <w:pPr>
              <w:ind w:firstLine="0"/>
            </w:pPr>
            <w:r w:rsidRPr="00C971C8">
              <w:t>214</w:t>
            </w:r>
          </w:p>
        </w:tc>
        <w:tc>
          <w:tcPr>
            <w:tcW w:w="2277" w:type="dxa"/>
          </w:tcPr>
          <w:p w:rsidR="00C971C8" w:rsidRPr="00C971C8" w:rsidRDefault="00C971C8" w:rsidP="00C971C8">
            <w:pPr>
              <w:ind w:firstLine="0"/>
            </w:pPr>
            <w:r w:rsidRPr="00C971C8">
              <w:t>201</w:t>
            </w:r>
          </w:p>
        </w:tc>
      </w:tr>
      <w:tr w:rsidR="00C971C8" w:rsidRPr="00C971C8" w:rsidTr="00C971C8">
        <w:tc>
          <w:tcPr>
            <w:tcW w:w="5353" w:type="dxa"/>
          </w:tcPr>
          <w:p w:rsidR="00C971C8" w:rsidRPr="00C971C8" w:rsidRDefault="00C971C8" w:rsidP="00C971C8">
            <w:pPr>
              <w:ind w:firstLine="0"/>
            </w:pPr>
            <w:r w:rsidRPr="00C971C8">
              <w:t>Gaunantys papildomą dalį įsidarbinus</w:t>
            </w:r>
          </w:p>
          <w:p w:rsidR="00C971C8" w:rsidRPr="00C971C8" w:rsidRDefault="00C971C8" w:rsidP="00C971C8">
            <w:pPr>
              <w:ind w:firstLine="0"/>
            </w:pPr>
          </w:p>
        </w:tc>
        <w:tc>
          <w:tcPr>
            <w:tcW w:w="2268" w:type="dxa"/>
          </w:tcPr>
          <w:p w:rsidR="00C971C8" w:rsidRPr="00C971C8" w:rsidRDefault="00C971C8" w:rsidP="00C971C8">
            <w:pPr>
              <w:ind w:firstLine="0"/>
            </w:pPr>
            <w:r w:rsidRPr="00C971C8">
              <w:t>2</w:t>
            </w:r>
          </w:p>
        </w:tc>
        <w:tc>
          <w:tcPr>
            <w:tcW w:w="2277" w:type="dxa"/>
          </w:tcPr>
          <w:p w:rsidR="00C971C8" w:rsidRPr="00C971C8" w:rsidRDefault="00C971C8" w:rsidP="00C971C8">
            <w:pPr>
              <w:ind w:firstLine="0"/>
            </w:pPr>
            <w:r w:rsidRPr="00C971C8">
              <w:t>2</w:t>
            </w:r>
          </w:p>
        </w:tc>
      </w:tr>
      <w:tr w:rsidR="00C971C8" w:rsidRPr="00C971C8" w:rsidTr="00C971C8">
        <w:tc>
          <w:tcPr>
            <w:tcW w:w="5353" w:type="dxa"/>
          </w:tcPr>
          <w:p w:rsidR="00C971C8" w:rsidRPr="00C971C8" w:rsidRDefault="00C971C8" w:rsidP="00C971C8">
            <w:pPr>
              <w:ind w:firstLine="0"/>
            </w:pPr>
            <w:r w:rsidRPr="00C971C8">
              <w:lastRenderedPageBreak/>
              <w:t>Gaunantys sumažinto dydžio, esant darbingų, bet nedirbančių asmenų</w:t>
            </w:r>
          </w:p>
          <w:p w:rsidR="00C971C8" w:rsidRPr="00C971C8" w:rsidRDefault="00C971C8" w:rsidP="00C971C8">
            <w:pPr>
              <w:ind w:firstLine="0"/>
            </w:pPr>
          </w:p>
        </w:tc>
        <w:tc>
          <w:tcPr>
            <w:tcW w:w="2268" w:type="dxa"/>
          </w:tcPr>
          <w:p w:rsidR="00C971C8" w:rsidRPr="00C971C8" w:rsidRDefault="00C971C8" w:rsidP="00C971C8">
            <w:pPr>
              <w:ind w:firstLine="0"/>
            </w:pPr>
            <w:r w:rsidRPr="00C971C8">
              <w:t>1</w:t>
            </w:r>
          </w:p>
        </w:tc>
        <w:tc>
          <w:tcPr>
            <w:tcW w:w="2277" w:type="dxa"/>
          </w:tcPr>
          <w:p w:rsidR="00C971C8" w:rsidRPr="00C971C8" w:rsidRDefault="00C971C8" w:rsidP="00C971C8">
            <w:pPr>
              <w:ind w:firstLine="0"/>
            </w:pPr>
            <w:r w:rsidRPr="00C971C8">
              <w:t>1</w:t>
            </w:r>
          </w:p>
        </w:tc>
      </w:tr>
    </w:tbl>
    <w:p w:rsidR="00C971C8" w:rsidRPr="00C971C8" w:rsidRDefault="00C971C8" w:rsidP="00C971C8">
      <w:pPr>
        <w:jc w:val="both"/>
      </w:pPr>
    </w:p>
    <w:p w:rsidR="00C971C8" w:rsidRPr="00C971C8" w:rsidRDefault="00C971C8" w:rsidP="00C971C8">
      <w:pPr>
        <w:ind w:firstLine="0"/>
        <w:jc w:val="both"/>
      </w:pPr>
    </w:p>
    <w:p w:rsidR="00C971C8" w:rsidRPr="00C971C8" w:rsidRDefault="00C971C8" w:rsidP="00C971C8">
      <w:pPr>
        <w:jc w:val="center"/>
        <w:rPr>
          <w:b/>
          <w:bCs/>
        </w:rPr>
      </w:pPr>
      <w:r w:rsidRPr="00C971C8">
        <w:rPr>
          <w:b/>
          <w:bCs/>
        </w:rPr>
        <w:t>Tikslinės kompensacijos 2017-2019 m.</w:t>
      </w:r>
    </w:p>
    <w:p w:rsidR="00C971C8" w:rsidRPr="00C971C8" w:rsidRDefault="00C971C8" w:rsidP="00C971C8">
      <w:pPr>
        <w:jc w:val="center"/>
        <w:rPr>
          <w:b/>
        </w:rPr>
      </w:pPr>
      <w:r w:rsidRPr="00C971C8">
        <w:rPr>
          <w:b/>
          <w:bCs/>
        </w:rPr>
        <w:t xml:space="preserve"> (Valstybės biudžeto lėšos)</w:t>
      </w:r>
    </w:p>
    <w:p w:rsidR="00C971C8" w:rsidRPr="00C971C8" w:rsidRDefault="00C971C8" w:rsidP="00C971C8">
      <w:pPr>
        <w:ind w:firstLine="0"/>
        <w:jc w:val="both"/>
      </w:pPr>
    </w:p>
    <w:p w:rsidR="00C971C8" w:rsidRPr="00C971C8" w:rsidRDefault="00C971C8" w:rsidP="00C971C8">
      <w:pPr>
        <w:ind w:firstLine="0"/>
        <w:jc w:val="both"/>
      </w:pPr>
      <w:r>
        <w:rPr>
          <w:noProof/>
          <w:lang w:eastAsia="lt-LT"/>
        </w:rPr>
        <w:drawing>
          <wp:inline distT="0" distB="0" distL="0" distR="0" wp14:anchorId="0E143A64" wp14:editId="3910C5DA">
            <wp:extent cx="5096786" cy="2239111"/>
            <wp:effectExtent l="0" t="0" r="8890" b="8890"/>
            <wp:docPr id="80" name="Paveikslėlis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97708" cy="2239516"/>
                    </a:xfrm>
                    <a:prstGeom prst="rect">
                      <a:avLst/>
                    </a:prstGeom>
                    <a:noFill/>
                  </pic:spPr>
                </pic:pic>
              </a:graphicData>
            </a:graphic>
          </wp:inline>
        </w:drawing>
      </w:r>
    </w:p>
    <w:p w:rsidR="00C971C8" w:rsidRPr="00C971C8" w:rsidRDefault="00C971C8" w:rsidP="00C971C8">
      <w:pPr>
        <w:ind w:firstLine="0"/>
        <w:jc w:val="both"/>
      </w:pPr>
    </w:p>
    <w:p w:rsidR="00C971C8" w:rsidRPr="00C971C8" w:rsidRDefault="00C971C8" w:rsidP="00C971C8">
      <w:pPr>
        <w:jc w:val="both"/>
        <w:rPr>
          <w:b/>
        </w:rPr>
      </w:pPr>
      <w:r w:rsidRPr="00C971C8">
        <w:t>3 lentelė.</w:t>
      </w:r>
      <w:r w:rsidRPr="00C971C8">
        <w:rPr>
          <w:b/>
        </w:rPr>
        <w:t xml:space="preserve"> Tikslinės kompensacijos</w:t>
      </w:r>
    </w:p>
    <w:p w:rsidR="00C971C8" w:rsidRPr="00C971C8" w:rsidRDefault="00C971C8" w:rsidP="00C971C8">
      <w:pPr>
        <w:jc w:val="both"/>
        <w:rPr>
          <w:b/>
        </w:rPr>
      </w:pPr>
    </w:p>
    <w:tbl>
      <w:tblPr>
        <w:tblStyle w:val="Lentelstinklelis"/>
        <w:tblW w:w="0" w:type="auto"/>
        <w:tblLook w:val="04A0" w:firstRow="1" w:lastRow="0" w:firstColumn="1" w:lastColumn="0" w:noHBand="0" w:noVBand="1"/>
      </w:tblPr>
      <w:tblGrid>
        <w:gridCol w:w="3307"/>
        <w:gridCol w:w="1666"/>
        <w:gridCol w:w="1529"/>
        <w:gridCol w:w="1533"/>
        <w:gridCol w:w="1679"/>
      </w:tblGrid>
      <w:tr w:rsidR="00C971C8" w:rsidRPr="00C971C8" w:rsidTr="00C971C8">
        <w:tc>
          <w:tcPr>
            <w:tcW w:w="3369" w:type="dxa"/>
            <w:vMerge w:val="restart"/>
          </w:tcPr>
          <w:p w:rsidR="00C971C8" w:rsidRPr="00C971C8" w:rsidRDefault="00C971C8" w:rsidP="00C971C8">
            <w:pPr>
              <w:ind w:firstLine="0"/>
              <w:rPr>
                <w:b/>
              </w:rPr>
            </w:pPr>
            <w:r w:rsidRPr="00C971C8">
              <w:rPr>
                <w:b/>
              </w:rPr>
              <w:t>Išmokos rūšis</w:t>
            </w:r>
          </w:p>
        </w:tc>
        <w:tc>
          <w:tcPr>
            <w:tcW w:w="3260" w:type="dxa"/>
            <w:gridSpan w:val="2"/>
          </w:tcPr>
          <w:p w:rsidR="00C971C8" w:rsidRPr="00C971C8" w:rsidRDefault="00C971C8" w:rsidP="00C971C8">
            <w:pPr>
              <w:ind w:firstLine="0"/>
              <w:rPr>
                <w:b/>
              </w:rPr>
            </w:pPr>
            <w:r w:rsidRPr="00C971C8">
              <w:rPr>
                <w:b/>
              </w:rPr>
              <w:t>Asmenų skaičius</w:t>
            </w:r>
          </w:p>
          <w:p w:rsidR="00C971C8" w:rsidRPr="00C971C8" w:rsidRDefault="00C971C8" w:rsidP="00C971C8">
            <w:pPr>
              <w:ind w:firstLine="0"/>
              <w:rPr>
                <w:b/>
              </w:rPr>
            </w:pPr>
          </w:p>
        </w:tc>
        <w:tc>
          <w:tcPr>
            <w:tcW w:w="3269" w:type="dxa"/>
            <w:gridSpan w:val="2"/>
          </w:tcPr>
          <w:p w:rsidR="00C971C8" w:rsidRPr="00C971C8" w:rsidRDefault="00C971C8" w:rsidP="00EE4AC9">
            <w:pPr>
              <w:ind w:firstLine="0"/>
              <w:rPr>
                <w:b/>
              </w:rPr>
            </w:pPr>
            <w:r w:rsidRPr="00C971C8">
              <w:rPr>
                <w:b/>
              </w:rPr>
              <w:t>Suma Eur</w:t>
            </w:r>
          </w:p>
        </w:tc>
      </w:tr>
      <w:tr w:rsidR="00C971C8" w:rsidRPr="00C971C8" w:rsidTr="00C971C8">
        <w:tc>
          <w:tcPr>
            <w:tcW w:w="3369" w:type="dxa"/>
            <w:vMerge/>
          </w:tcPr>
          <w:p w:rsidR="00C971C8" w:rsidRPr="00C971C8" w:rsidRDefault="00C971C8" w:rsidP="00C971C8">
            <w:pPr>
              <w:ind w:firstLine="0"/>
            </w:pPr>
          </w:p>
        </w:tc>
        <w:tc>
          <w:tcPr>
            <w:tcW w:w="1701" w:type="dxa"/>
          </w:tcPr>
          <w:p w:rsidR="00C971C8" w:rsidRPr="00C971C8" w:rsidRDefault="00C971C8" w:rsidP="00C971C8">
            <w:pPr>
              <w:ind w:firstLine="0"/>
              <w:rPr>
                <w:b/>
              </w:rPr>
            </w:pPr>
            <w:r w:rsidRPr="00C971C8">
              <w:rPr>
                <w:b/>
              </w:rPr>
              <w:t>2018</w:t>
            </w:r>
          </w:p>
          <w:p w:rsidR="00C971C8" w:rsidRPr="00C971C8" w:rsidRDefault="00C971C8" w:rsidP="00C971C8">
            <w:pPr>
              <w:ind w:firstLine="0"/>
              <w:rPr>
                <w:b/>
              </w:rPr>
            </w:pPr>
          </w:p>
        </w:tc>
        <w:tc>
          <w:tcPr>
            <w:tcW w:w="1559" w:type="dxa"/>
          </w:tcPr>
          <w:p w:rsidR="00C971C8" w:rsidRPr="00C971C8" w:rsidRDefault="00C971C8" w:rsidP="00C971C8">
            <w:pPr>
              <w:ind w:firstLine="0"/>
              <w:rPr>
                <w:b/>
              </w:rPr>
            </w:pPr>
            <w:r w:rsidRPr="00C971C8">
              <w:rPr>
                <w:b/>
              </w:rPr>
              <w:t>2019</w:t>
            </w:r>
          </w:p>
        </w:tc>
        <w:tc>
          <w:tcPr>
            <w:tcW w:w="1559" w:type="dxa"/>
          </w:tcPr>
          <w:p w:rsidR="00C971C8" w:rsidRPr="00C971C8" w:rsidRDefault="00C971C8" w:rsidP="00C971C8">
            <w:pPr>
              <w:ind w:firstLine="0"/>
              <w:rPr>
                <w:b/>
              </w:rPr>
            </w:pPr>
            <w:r w:rsidRPr="00C971C8">
              <w:rPr>
                <w:b/>
              </w:rPr>
              <w:t>2018</w:t>
            </w:r>
          </w:p>
        </w:tc>
        <w:tc>
          <w:tcPr>
            <w:tcW w:w="1710" w:type="dxa"/>
          </w:tcPr>
          <w:p w:rsidR="00C971C8" w:rsidRPr="00C971C8" w:rsidRDefault="00C971C8" w:rsidP="00C971C8">
            <w:pPr>
              <w:ind w:firstLine="0"/>
              <w:rPr>
                <w:b/>
              </w:rPr>
            </w:pPr>
            <w:r w:rsidRPr="00C971C8">
              <w:rPr>
                <w:b/>
              </w:rPr>
              <w:t>2019</w:t>
            </w:r>
          </w:p>
        </w:tc>
      </w:tr>
      <w:tr w:rsidR="00C971C8" w:rsidRPr="00C971C8" w:rsidTr="00C971C8">
        <w:tc>
          <w:tcPr>
            <w:tcW w:w="3369" w:type="dxa"/>
          </w:tcPr>
          <w:p w:rsidR="00C971C8" w:rsidRPr="00C971C8" w:rsidRDefault="00C971C8" w:rsidP="00C971C8">
            <w:pPr>
              <w:ind w:firstLine="0"/>
              <w:jc w:val="left"/>
            </w:pPr>
            <w:r w:rsidRPr="00C971C8">
              <w:t>Slaugos išlaidų tikslinė kompensacija</w:t>
            </w:r>
          </w:p>
        </w:tc>
        <w:tc>
          <w:tcPr>
            <w:tcW w:w="1701" w:type="dxa"/>
          </w:tcPr>
          <w:p w:rsidR="00C971C8" w:rsidRPr="00C971C8" w:rsidRDefault="00C971C8" w:rsidP="00C971C8">
            <w:pPr>
              <w:ind w:firstLine="0"/>
            </w:pPr>
            <w:r w:rsidRPr="00C971C8">
              <w:t>199</w:t>
            </w:r>
          </w:p>
        </w:tc>
        <w:tc>
          <w:tcPr>
            <w:tcW w:w="1559" w:type="dxa"/>
          </w:tcPr>
          <w:p w:rsidR="00C971C8" w:rsidRPr="00C971C8" w:rsidRDefault="00C971C8" w:rsidP="00C971C8">
            <w:pPr>
              <w:ind w:firstLine="0"/>
            </w:pPr>
            <w:r w:rsidRPr="00C971C8">
              <w:t>206</w:t>
            </w:r>
          </w:p>
        </w:tc>
        <w:tc>
          <w:tcPr>
            <w:tcW w:w="1559" w:type="dxa"/>
          </w:tcPr>
          <w:p w:rsidR="00C971C8" w:rsidRPr="00C971C8" w:rsidRDefault="00C971C8" w:rsidP="00C971C8">
            <w:pPr>
              <w:ind w:firstLine="0"/>
            </w:pPr>
            <w:r w:rsidRPr="00C971C8">
              <w:t>521 197</w:t>
            </w:r>
          </w:p>
        </w:tc>
        <w:tc>
          <w:tcPr>
            <w:tcW w:w="1710" w:type="dxa"/>
          </w:tcPr>
          <w:p w:rsidR="00C971C8" w:rsidRPr="00C971C8" w:rsidRDefault="00C971C8" w:rsidP="00C971C8">
            <w:pPr>
              <w:ind w:firstLine="0"/>
            </w:pPr>
            <w:r w:rsidRPr="00C971C8">
              <w:t>534 102</w:t>
            </w:r>
          </w:p>
        </w:tc>
      </w:tr>
      <w:tr w:rsidR="00C971C8" w:rsidRPr="00C971C8" w:rsidTr="00C971C8">
        <w:tc>
          <w:tcPr>
            <w:tcW w:w="3369" w:type="dxa"/>
          </w:tcPr>
          <w:p w:rsidR="00C971C8" w:rsidRPr="00C971C8" w:rsidRDefault="00C971C8" w:rsidP="00C971C8">
            <w:pPr>
              <w:ind w:firstLine="0"/>
              <w:jc w:val="left"/>
            </w:pPr>
            <w:r w:rsidRPr="00C971C8">
              <w:t>Priežiūros (pagalbos) išlaidų tikslinė kompensacija</w:t>
            </w:r>
          </w:p>
        </w:tc>
        <w:tc>
          <w:tcPr>
            <w:tcW w:w="1701" w:type="dxa"/>
          </w:tcPr>
          <w:p w:rsidR="00C971C8" w:rsidRPr="00C971C8" w:rsidRDefault="00C971C8" w:rsidP="00C971C8">
            <w:pPr>
              <w:ind w:firstLine="0"/>
            </w:pPr>
            <w:r w:rsidRPr="00C971C8">
              <w:t>263</w:t>
            </w:r>
          </w:p>
        </w:tc>
        <w:tc>
          <w:tcPr>
            <w:tcW w:w="1559" w:type="dxa"/>
          </w:tcPr>
          <w:p w:rsidR="00C971C8" w:rsidRPr="00C971C8" w:rsidRDefault="00C971C8" w:rsidP="00C971C8">
            <w:pPr>
              <w:ind w:firstLine="0"/>
            </w:pPr>
            <w:r w:rsidRPr="00C971C8">
              <w:t>260</w:t>
            </w:r>
          </w:p>
        </w:tc>
        <w:tc>
          <w:tcPr>
            <w:tcW w:w="1559" w:type="dxa"/>
          </w:tcPr>
          <w:p w:rsidR="00C971C8" w:rsidRPr="00C971C8" w:rsidRDefault="00C971C8" w:rsidP="00C971C8">
            <w:pPr>
              <w:ind w:firstLine="0"/>
            </w:pPr>
            <w:r w:rsidRPr="00C971C8">
              <w:t>180 175</w:t>
            </w:r>
          </w:p>
        </w:tc>
        <w:tc>
          <w:tcPr>
            <w:tcW w:w="1710" w:type="dxa"/>
          </w:tcPr>
          <w:p w:rsidR="00C971C8" w:rsidRPr="00C971C8" w:rsidRDefault="00C971C8" w:rsidP="00C971C8">
            <w:pPr>
              <w:ind w:firstLine="0"/>
            </w:pPr>
            <w:r w:rsidRPr="00C971C8">
              <w:t>193 216</w:t>
            </w:r>
          </w:p>
        </w:tc>
      </w:tr>
      <w:tr w:rsidR="00C971C8" w:rsidRPr="00C971C8" w:rsidTr="00C971C8">
        <w:tc>
          <w:tcPr>
            <w:tcW w:w="3369" w:type="dxa"/>
          </w:tcPr>
          <w:p w:rsidR="00C971C8" w:rsidRPr="00C971C8" w:rsidRDefault="00C971C8" w:rsidP="00C971C8">
            <w:pPr>
              <w:ind w:firstLine="0"/>
              <w:jc w:val="left"/>
            </w:pPr>
            <w:r w:rsidRPr="00C971C8">
              <w:t>Tikslinė kompensacija mirus tikslinės kompensacijos gavėjui</w:t>
            </w:r>
          </w:p>
        </w:tc>
        <w:tc>
          <w:tcPr>
            <w:tcW w:w="1701" w:type="dxa"/>
          </w:tcPr>
          <w:p w:rsidR="00C971C8" w:rsidRPr="00C971C8" w:rsidRDefault="00C971C8" w:rsidP="00C971C8">
            <w:pPr>
              <w:ind w:firstLine="0"/>
            </w:pPr>
            <w:r w:rsidRPr="00C971C8">
              <w:t>57</w:t>
            </w:r>
          </w:p>
        </w:tc>
        <w:tc>
          <w:tcPr>
            <w:tcW w:w="1559" w:type="dxa"/>
          </w:tcPr>
          <w:p w:rsidR="00C971C8" w:rsidRPr="00C971C8" w:rsidRDefault="00C971C8" w:rsidP="00C971C8">
            <w:pPr>
              <w:ind w:firstLine="0"/>
            </w:pPr>
            <w:r w:rsidRPr="00C971C8">
              <w:t>42</w:t>
            </w:r>
          </w:p>
        </w:tc>
        <w:tc>
          <w:tcPr>
            <w:tcW w:w="1559" w:type="dxa"/>
          </w:tcPr>
          <w:p w:rsidR="00C971C8" w:rsidRPr="00C971C8" w:rsidRDefault="00C971C8" w:rsidP="00C971C8">
            <w:pPr>
              <w:ind w:firstLine="0"/>
            </w:pPr>
            <w:r w:rsidRPr="00C971C8">
              <w:t>12956</w:t>
            </w:r>
          </w:p>
        </w:tc>
        <w:tc>
          <w:tcPr>
            <w:tcW w:w="1710" w:type="dxa"/>
          </w:tcPr>
          <w:p w:rsidR="00C971C8" w:rsidRPr="00C971C8" w:rsidRDefault="00C971C8" w:rsidP="00C971C8">
            <w:pPr>
              <w:ind w:firstLine="0"/>
            </w:pPr>
            <w:r w:rsidRPr="00C971C8">
              <w:t>11347</w:t>
            </w:r>
          </w:p>
        </w:tc>
      </w:tr>
      <w:tr w:rsidR="00C971C8" w:rsidRPr="00C971C8" w:rsidTr="00C971C8">
        <w:tc>
          <w:tcPr>
            <w:tcW w:w="3369" w:type="dxa"/>
          </w:tcPr>
          <w:p w:rsidR="00C971C8" w:rsidRPr="00C971C8" w:rsidRDefault="00C971C8" w:rsidP="00C971C8">
            <w:pPr>
              <w:ind w:firstLine="0"/>
              <w:jc w:val="left"/>
              <w:rPr>
                <w:b/>
              </w:rPr>
            </w:pPr>
            <w:r w:rsidRPr="00C971C8">
              <w:rPr>
                <w:b/>
              </w:rPr>
              <w:t>Iš viso</w:t>
            </w:r>
          </w:p>
        </w:tc>
        <w:tc>
          <w:tcPr>
            <w:tcW w:w="1701" w:type="dxa"/>
          </w:tcPr>
          <w:p w:rsidR="00C971C8" w:rsidRPr="00C971C8" w:rsidRDefault="00C971C8" w:rsidP="00C971C8">
            <w:pPr>
              <w:ind w:firstLine="0"/>
            </w:pPr>
            <w:r w:rsidRPr="00C971C8">
              <w:t>X</w:t>
            </w:r>
          </w:p>
        </w:tc>
        <w:tc>
          <w:tcPr>
            <w:tcW w:w="1559" w:type="dxa"/>
          </w:tcPr>
          <w:p w:rsidR="00C971C8" w:rsidRPr="00C971C8" w:rsidRDefault="00C971C8" w:rsidP="00C971C8">
            <w:pPr>
              <w:ind w:firstLine="0"/>
            </w:pPr>
            <w:r w:rsidRPr="00C971C8">
              <w:t>X</w:t>
            </w:r>
          </w:p>
        </w:tc>
        <w:tc>
          <w:tcPr>
            <w:tcW w:w="1559" w:type="dxa"/>
          </w:tcPr>
          <w:p w:rsidR="00C971C8" w:rsidRPr="00C971C8" w:rsidRDefault="00C971C8" w:rsidP="00C971C8">
            <w:pPr>
              <w:ind w:firstLine="0"/>
            </w:pPr>
            <w:r w:rsidRPr="00C971C8">
              <w:t>714 328</w:t>
            </w:r>
          </w:p>
        </w:tc>
        <w:tc>
          <w:tcPr>
            <w:tcW w:w="1710" w:type="dxa"/>
          </w:tcPr>
          <w:p w:rsidR="00C971C8" w:rsidRPr="00C971C8" w:rsidRDefault="00C971C8" w:rsidP="00C971C8">
            <w:pPr>
              <w:ind w:firstLine="0"/>
            </w:pPr>
            <w:r w:rsidRPr="00C971C8">
              <w:t>738 665</w:t>
            </w:r>
          </w:p>
        </w:tc>
      </w:tr>
    </w:tbl>
    <w:p w:rsidR="00C971C8" w:rsidRPr="00C971C8" w:rsidRDefault="00C971C8" w:rsidP="00C971C8">
      <w:pPr>
        <w:jc w:val="both"/>
      </w:pPr>
    </w:p>
    <w:p w:rsidR="00C971C8" w:rsidRPr="00C971C8" w:rsidRDefault="00C971C8" w:rsidP="00C971C8">
      <w:pPr>
        <w:jc w:val="both"/>
        <w:rPr>
          <w:b/>
        </w:rPr>
      </w:pPr>
      <w:r w:rsidRPr="00C971C8">
        <w:t xml:space="preserve">4 lentelė. </w:t>
      </w:r>
      <w:r w:rsidRPr="00C971C8">
        <w:rPr>
          <w:b/>
        </w:rPr>
        <w:t>Asmens veiklos ir gebėjimų dalyvauti įvertinimas</w:t>
      </w:r>
    </w:p>
    <w:p w:rsidR="00C971C8" w:rsidRPr="00C971C8" w:rsidRDefault="00C971C8" w:rsidP="00C971C8">
      <w:pPr>
        <w:ind w:firstLine="0"/>
        <w:jc w:val="both"/>
        <w:rPr>
          <w:b/>
          <w:bCs/>
        </w:rPr>
      </w:pPr>
    </w:p>
    <w:tbl>
      <w:tblPr>
        <w:tblStyle w:val="Lentelstinklelis"/>
        <w:tblW w:w="0" w:type="auto"/>
        <w:tblLook w:val="04A0" w:firstRow="1" w:lastRow="0" w:firstColumn="1" w:lastColumn="0" w:noHBand="0" w:noVBand="1"/>
      </w:tblPr>
      <w:tblGrid>
        <w:gridCol w:w="4860"/>
        <w:gridCol w:w="4854"/>
      </w:tblGrid>
      <w:tr w:rsidR="00C971C8" w:rsidRPr="00C971C8" w:rsidTr="00C971C8">
        <w:tc>
          <w:tcPr>
            <w:tcW w:w="4949" w:type="dxa"/>
          </w:tcPr>
          <w:p w:rsidR="00C971C8" w:rsidRPr="00C971C8" w:rsidRDefault="00C971C8" w:rsidP="00C971C8">
            <w:pPr>
              <w:ind w:firstLine="0"/>
              <w:rPr>
                <w:b/>
                <w:bCs/>
              </w:rPr>
            </w:pPr>
            <w:r w:rsidRPr="00C971C8">
              <w:rPr>
                <w:b/>
                <w:bCs/>
              </w:rPr>
              <w:t>Seniūnija</w:t>
            </w:r>
          </w:p>
          <w:p w:rsidR="00C971C8" w:rsidRPr="00C971C8" w:rsidRDefault="00C971C8" w:rsidP="00C971C8">
            <w:pPr>
              <w:ind w:firstLine="0"/>
              <w:rPr>
                <w:b/>
                <w:bCs/>
              </w:rPr>
            </w:pPr>
          </w:p>
        </w:tc>
        <w:tc>
          <w:tcPr>
            <w:tcW w:w="4949" w:type="dxa"/>
          </w:tcPr>
          <w:p w:rsidR="00C971C8" w:rsidRPr="00C971C8" w:rsidRDefault="00C971C8" w:rsidP="00C971C8">
            <w:pPr>
              <w:ind w:firstLine="0"/>
              <w:rPr>
                <w:b/>
                <w:bCs/>
              </w:rPr>
            </w:pPr>
            <w:r w:rsidRPr="00C971C8">
              <w:rPr>
                <w:b/>
                <w:bCs/>
              </w:rPr>
              <w:t>Asmenų skaičius 2019 m.</w:t>
            </w:r>
          </w:p>
        </w:tc>
      </w:tr>
      <w:tr w:rsidR="00C971C8" w:rsidRPr="00C971C8" w:rsidTr="00C971C8">
        <w:tc>
          <w:tcPr>
            <w:tcW w:w="4949" w:type="dxa"/>
          </w:tcPr>
          <w:p w:rsidR="00C971C8" w:rsidRPr="00C971C8" w:rsidRDefault="00C971C8" w:rsidP="00C971C8">
            <w:pPr>
              <w:ind w:firstLine="0"/>
              <w:rPr>
                <w:bCs/>
              </w:rPr>
            </w:pPr>
            <w:r w:rsidRPr="00C971C8">
              <w:rPr>
                <w:bCs/>
              </w:rPr>
              <w:t>Rietavo miesto</w:t>
            </w:r>
          </w:p>
        </w:tc>
        <w:tc>
          <w:tcPr>
            <w:tcW w:w="4949" w:type="dxa"/>
          </w:tcPr>
          <w:p w:rsidR="00C971C8" w:rsidRPr="00C971C8" w:rsidRDefault="00C971C8" w:rsidP="00C971C8">
            <w:pPr>
              <w:ind w:firstLine="0"/>
              <w:rPr>
                <w:bCs/>
              </w:rPr>
            </w:pPr>
            <w:r w:rsidRPr="00C971C8">
              <w:rPr>
                <w:bCs/>
              </w:rPr>
              <w:t>30</w:t>
            </w:r>
          </w:p>
        </w:tc>
      </w:tr>
      <w:tr w:rsidR="00C971C8" w:rsidRPr="00C971C8" w:rsidTr="00C971C8">
        <w:tc>
          <w:tcPr>
            <w:tcW w:w="4949" w:type="dxa"/>
          </w:tcPr>
          <w:p w:rsidR="00C971C8" w:rsidRPr="00C971C8" w:rsidRDefault="00C971C8" w:rsidP="00C971C8">
            <w:pPr>
              <w:ind w:firstLine="0"/>
              <w:rPr>
                <w:bCs/>
              </w:rPr>
            </w:pPr>
            <w:r w:rsidRPr="00C971C8">
              <w:rPr>
                <w:bCs/>
              </w:rPr>
              <w:t>Rietavo seniūnija</w:t>
            </w:r>
          </w:p>
        </w:tc>
        <w:tc>
          <w:tcPr>
            <w:tcW w:w="4949" w:type="dxa"/>
          </w:tcPr>
          <w:p w:rsidR="00C971C8" w:rsidRPr="00C971C8" w:rsidRDefault="00C971C8" w:rsidP="00C971C8">
            <w:pPr>
              <w:ind w:firstLine="0"/>
              <w:rPr>
                <w:bCs/>
              </w:rPr>
            </w:pPr>
            <w:r w:rsidRPr="00C971C8">
              <w:rPr>
                <w:bCs/>
              </w:rPr>
              <w:t>13</w:t>
            </w:r>
          </w:p>
        </w:tc>
      </w:tr>
      <w:tr w:rsidR="00C971C8" w:rsidRPr="00C971C8" w:rsidTr="00C971C8">
        <w:tc>
          <w:tcPr>
            <w:tcW w:w="4949" w:type="dxa"/>
          </w:tcPr>
          <w:p w:rsidR="00C971C8" w:rsidRPr="00C971C8" w:rsidRDefault="00C971C8" w:rsidP="00C971C8">
            <w:pPr>
              <w:ind w:firstLine="0"/>
              <w:rPr>
                <w:bCs/>
              </w:rPr>
            </w:pPr>
            <w:proofErr w:type="spellStart"/>
            <w:r w:rsidRPr="00C971C8">
              <w:rPr>
                <w:bCs/>
              </w:rPr>
              <w:t>Tverų</w:t>
            </w:r>
            <w:proofErr w:type="spellEnd"/>
            <w:r w:rsidRPr="00C971C8">
              <w:rPr>
                <w:bCs/>
              </w:rPr>
              <w:t xml:space="preserve"> seniūnija</w:t>
            </w:r>
          </w:p>
        </w:tc>
        <w:tc>
          <w:tcPr>
            <w:tcW w:w="4949" w:type="dxa"/>
          </w:tcPr>
          <w:p w:rsidR="00C971C8" w:rsidRPr="00C971C8" w:rsidRDefault="00C971C8" w:rsidP="00C971C8">
            <w:pPr>
              <w:ind w:firstLine="0"/>
              <w:rPr>
                <w:bCs/>
              </w:rPr>
            </w:pPr>
            <w:r w:rsidRPr="00C971C8">
              <w:rPr>
                <w:bCs/>
              </w:rPr>
              <w:t>4</w:t>
            </w:r>
          </w:p>
        </w:tc>
      </w:tr>
      <w:tr w:rsidR="00C971C8" w:rsidRPr="00C971C8" w:rsidTr="00C971C8">
        <w:tc>
          <w:tcPr>
            <w:tcW w:w="4949" w:type="dxa"/>
          </w:tcPr>
          <w:p w:rsidR="00C971C8" w:rsidRPr="00C971C8" w:rsidRDefault="00C971C8" w:rsidP="00C971C8">
            <w:pPr>
              <w:ind w:firstLine="0"/>
              <w:rPr>
                <w:bCs/>
              </w:rPr>
            </w:pPr>
            <w:proofErr w:type="spellStart"/>
            <w:r w:rsidRPr="00C971C8">
              <w:rPr>
                <w:bCs/>
              </w:rPr>
              <w:t>Medingėnų</w:t>
            </w:r>
            <w:proofErr w:type="spellEnd"/>
            <w:r w:rsidRPr="00C971C8">
              <w:rPr>
                <w:bCs/>
              </w:rPr>
              <w:t xml:space="preserve"> seniūnija</w:t>
            </w:r>
          </w:p>
        </w:tc>
        <w:tc>
          <w:tcPr>
            <w:tcW w:w="4949" w:type="dxa"/>
          </w:tcPr>
          <w:p w:rsidR="00C971C8" w:rsidRPr="00C971C8" w:rsidRDefault="00C971C8" w:rsidP="00C971C8">
            <w:pPr>
              <w:ind w:firstLine="0"/>
              <w:rPr>
                <w:bCs/>
              </w:rPr>
            </w:pPr>
            <w:r w:rsidRPr="00C971C8">
              <w:rPr>
                <w:bCs/>
              </w:rPr>
              <w:t>3</w:t>
            </w:r>
          </w:p>
        </w:tc>
      </w:tr>
      <w:tr w:rsidR="00C971C8" w:rsidRPr="00C971C8" w:rsidTr="00C971C8">
        <w:tc>
          <w:tcPr>
            <w:tcW w:w="4949" w:type="dxa"/>
          </w:tcPr>
          <w:p w:rsidR="00C971C8" w:rsidRPr="00C971C8" w:rsidRDefault="00C971C8" w:rsidP="00C971C8">
            <w:pPr>
              <w:ind w:firstLine="0"/>
              <w:rPr>
                <w:bCs/>
              </w:rPr>
            </w:pPr>
            <w:r w:rsidRPr="00C971C8">
              <w:rPr>
                <w:bCs/>
              </w:rPr>
              <w:t>Daugėdų seniūnija</w:t>
            </w:r>
          </w:p>
        </w:tc>
        <w:tc>
          <w:tcPr>
            <w:tcW w:w="4949" w:type="dxa"/>
          </w:tcPr>
          <w:p w:rsidR="00C971C8" w:rsidRPr="00C971C8" w:rsidRDefault="00C971C8" w:rsidP="00C971C8">
            <w:pPr>
              <w:ind w:firstLine="0"/>
              <w:rPr>
                <w:bCs/>
              </w:rPr>
            </w:pPr>
            <w:r w:rsidRPr="00C971C8">
              <w:rPr>
                <w:bCs/>
              </w:rPr>
              <w:t>1</w:t>
            </w:r>
          </w:p>
        </w:tc>
      </w:tr>
      <w:tr w:rsidR="00C971C8" w:rsidRPr="00C971C8" w:rsidTr="00C971C8">
        <w:tc>
          <w:tcPr>
            <w:tcW w:w="4949" w:type="dxa"/>
          </w:tcPr>
          <w:p w:rsidR="00C971C8" w:rsidRPr="00C971C8" w:rsidRDefault="00C971C8" w:rsidP="00C971C8">
            <w:pPr>
              <w:ind w:firstLine="0"/>
              <w:rPr>
                <w:b/>
                <w:bCs/>
              </w:rPr>
            </w:pPr>
            <w:r w:rsidRPr="00C971C8">
              <w:rPr>
                <w:b/>
                <w:bCs/>
              </w:rPr>
              <w:t>Iš viso</w:t>
            </w:r>
          </w:p>
        </w:tc>
        <w:tc>
          <w:tcPr>
            <w:tcW w:w="4949" w:type="dxa"/>
          </w:tcPr>
          <w:p w:rsidR="00C971C8" w:rsidRPr="00C971C8" w:rsidRDefault="00C971C8" w:rsidP="00C971C8">
            <w:pPr>
              <w:ind w:firstLine="0"/>
              <w:rPr>
                <w:b/>
                <w:bCs/>
              </w:rPr>
            </w:pPr>
            <w:r w:rsidRPr="00C971C8">
              <w:rPr>
                <w:b/>
                <w:bCs/>
              </w:rPr>
              <w:t>51</w:t>
            </w:r>
          </w:p>
        </w:tc>
      </w:tr>
    </w:tbl>
    <w:p w:rsidR="00C971C8" w:rsidRDefault="00C971C8" w:rsidP="00C971C8">
      <w:pPr>
        <w:ind w:firstLine="0"/>
        <w:jc w:val="both"/>
      </w:pPr>
    </w:p>
    <w:p w:rsidR="00C971C8" w:rsidRPr="00C971C8" w:rsidRDefault="00C971C8" w:rsidP="00C971C8">
      <w:pPr>
        <w:jc w:val="center"/>
        <w:rPr>
          <w:b/>
          <w:bCs/>
        </w:rPr>
      </w:pPr>
      <w:r w:rsidRPr="00C971C8">
        <w:rPr>
          <w:b/>
          <w:bCs/>
        </w:rPr>
        <w:t>Išmokos vaikams</w:t>
      </w:r>
    </w:p>
    <w:p w:rsidR="00C971C8" w:rsidRPr="00C971C8" w:rsidRDefault="00C971C8" w:rsidP="00C971C8">
      <w:pPr>
        <w:jc w:val="center"/>
        <w:rPr>
          <w:b/>
          <w:bCs/>
        </w:rPr>
      </w:pPr>
      <w:r w:rsidRPr="00C971C8">
        <w:rPr>
          <w:b/>
          <w:bCs/>
        </w:rPr>
        <w:t>(Valstybės biudžeto lėšos)</w:t>
      </w:r>
    </w:p>
    <w:p w:rsidR="00C971C8" w:rsidRPr="00C971C8" w:rsidRDefault="00C971C8" w:rsidP="00C971C8">
      <w:pPr>
        <w:jc w:val="center"/>
      </w:pPr>
    </w:p>
    <w:p w:rsidR="00C971C8" w:rsidRPr="00C971C8" w:rsidRDefault="00C971C8" w:rsidP="00C971C8">
      <w:pPr>
        <w:ind w:firstLine="0"/>
        <w:jc w:val="both"/>
      </w:pPr>
      <w:r>
        <w:rPr>
          <w:noProof/>
          <w:lang w:eastAsia="lt-LT"/>
        </w:rPr>
        <w:lastRenderedPageBreak/>
        <w:drawing>
          <wp:inline distT="0" distB="0" distL="0" distR="0" wp14:anchorId="53830686" wp14:editId="649E23B6">
            <wp:extent cx="5468620" cy="2048510"/>
            <wp:effectExtent l="0" t="0" r="0" b="0"/>
            <wp:docPr id="81" name="Paveikslėlis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68620" cy="2048510"/>
                    </a:xfrm>
                    <a:prstGeom prst="rect">
                      <a:avLst/>
                    </a:prstGeom>
                    <a:noFill/>
                  </pic:spPr>
                </pic:pic>
              </a:graphicData>
            </a:graphic>
          </wp:inline>
        </w:drawing>
      </w:r>
    </w:p>
    <w:p w:rsidR="00C971C8" w:rsidRDefault="00C971C8" w:rsidP="00C971C8">
      <w:pPr>
        <w:jc w:val="both"/>
      </w:pPr>
    </w:p>
    <w:p w:rsidR="00C971C8" w:rsidRPr="00C971C8" w:rsidRDefault="00C971C8" w:rsidP="00C971C8">
      <w:pPr>
        <w:jc w:val="both"/>
        <w:rPr>
          <w:b/>
        </w:rPr>
      </w:pPr>
      <w:r w:rsidRPr="00C971C8">
        <w:t>5 lentelė.</w:t>
      </w:r>
      <w:r w:rsidRPr="00C971C8">
        <w:rPr>
          <w:b/>
        </w:rPr>
        <w:t xml:space="preserve"> Išmokos vaikams, skiriamos ir mokamos pagal Lietuvos Respublikos išmokų vaikams įstatymą:</w:t>
      </w:r>
    </w:p>
    <w:p w:rsidR="00C971C8" w:rsidRPr="00C971C8" w:rsidRDefault="00C971C8" w:rsidP="00C971C8">
      <w:pPr>
        <w:jc w:val="both"/>
        <w:rPr>
          <w:b/>
        </w:rPr>
      </w:pPr>
    </w:p>
    <w:tbl>
      <w:tblPr>
        <w:tblStyle w:val="Lentelstinklelis"/>
        <w:tblW w:w="0" w:type="auto"/>
        <w:tblLook w:val="04A0" w:firstRow="1" w:lastRow="0" w:firstColumn="1" w:lastColumn="0" w:noHBand="0" w:noVBand="1"/>
      </w:tblPr>
      <w:tblGrid>
        <w:gridCol w:w="3443"/>
        <w:gridCol w:w="1530"/>
        <w:gridCol w:w="1499"/>
        <w:gridCol w:w="1696"/>
        <w:gridCol w:w="1546"/>
      </w:tblGrid>
      <w:tr w:rsidR="00C971C8" w:rsidRPr="00C971C8" w:rsidTr="00C971C8">
        <w:tc>
          <w:tcPr>
            <w:tcW w:w="3510" w:type="dxa"/>
            <w:vMerge w:val="restart"/>
          </w:tcPr>
          <w:p w:rsidR="00C971C8" w:rsidRPr="00C971C8" w:rsidRDefault="00C971C8" w:rsidP="00C971C8">
            <w:pPr>
              <w:ind w:firstLine="0"/>
              <w:rPr>
                <w:b/>
              </w:rPr>
            </w:pPr>
            <w:r w:rsidRPr="00C971C8">
              <w:rPr>
                <w:b/>
              </w:rPr>
              <w:t>Išmokos rūšis</w:t>
            </w:r>
          </w:p>
        </w:tc>
        <w:tc>
          <w:tcPr>
            <w:tcW w:w="3088" w:type="dxa"/>
            <w:gridSpan w:val="2"/>
          </w:tcPr>
          <w:p w:rsidR="00C971C8" w:rsidRPr="00C971C8" w:rsidRDefault="00C971C8" w:rsidP="00C971C8">
            <w:pPr>
              <w:ind w:firstLine="0"/>
              <w:rPr>
                <w:b/>
              </w:rPr>
            </w:pPr>
            <w:r w:rsidRPr="00C971C8">
              <w:rPr>
                <w:b/>
              </w:rPr>
              <w:t>Asmenų skaičius</w:t>
            </w:r>
          </w:p>
          <w:p w:rsidR="00C971C8" w:rsidRPr="00C971C8" w:rsidRDefault="00C971C8" w:rsidP="00C971C8">
            <w:pPr>
              <w:ind w:firstLine="0"/>
              <w:rPr>
                <w:b/>
              </w:rPr>
            </w:pPr>
          </w:p>
        </w:tc>
        <w:tc>
          <w:tcPr>
            <w:tcW w:w="3300" w:type="dxa"/>
            <w:gridSpan w:val="2"/>
          </w:tcPr>
          <w:p w:rsidR="00C971C8" w:rsidRPr="00C971C8" w:rsidRDefault="00C971C8" w:rsidP="00EE4AC9">
            <w:pPr>
              <w:ind w:firstLine="0"/>
              <w:rPr>
                <w:b/>
              </w:rPr>
            </w:pPr>
            <w:r w:rsidRPr="00C971C8">
              <w:rPr>
                <w:b/>
              </w:rPr>
              <w:t>Suma Eur</w:t>
            </w:r>
          </w:p>
        </w:tc>
      </w:tr>
      <w:tr w:rsidR="00C971C8" w:rsidRPr="00C971C8" w:rsidTr="00C971C8">
        <w:tc>
          <w:tcPr>
            <w:tcW w:w="3510" w:type="dxa"/>
            <w:vMerge/>
          </w:tcPr>
          <w:p w:rsidR="00C971C8" w:rsidRPr="00C971C8" w:rsidRDefault="00C971C8" w:rsidP="00C971C8">
            <w:pPr>
              <w:ind w:firstLine="0"/>
              <w:rPr>
                <w:b/>
              </w:rPr>
            </w:pPr>
          </w:p>
        </w:tc>
        <w:tc>
          <w:tcPr>
            <w:tcW w:w="1560" w:type="dxa"/>
          </w:tcPr>
          <w:p w:rsidR="00C971C8" w:rsidRPr="00C971C8" w:rsidRDefault="00C971C8" w:rsidP="00C971C8">
            <w:pPr>
              <w:ind w:firstLine="0"/>
              <w:rPr>
                <w:b/>
              </w:rPr>
            </w:pPr>
            <w:r w:rsidRPr="00C971C8">
              <w:rPr>
                <w:b/>
              </w:rPr>
              <w:t>2018</w:t>
            </w:r>
          </w:p>
          <w:p w:rsidR="00C971C8" w:rsidRPr="00C971C8" w:rsidRDefault="00C971C8" w:rsidP="00C971C8">
            <w:pPr>
              <w:ind w:firstLine="0"/>
              <w:rPr>
                <w:b/>
              </w:rPr>
            </w:pPr>
          </w:p>
        </w:tc>
        <w:tc>
          <w:tcPr>
            <w:tcW w:w="1528" w:type="dxa"/>
          </w:tcPr>
          <w:p w:rsidR="00C971C8" w:rsidRPr="00C971C8" w:rsidRDefault="00C971C8" w:rsidP="00C971C8">
            <w:pPr>
              <w:ind w:firstLine="0"/>
              <w:rPr>
                <w:b/>
              </w:rPr>
            </w:pPr>
            <w:r w:rsidRPr="00C971C8">
              <w:rPr>
                <w:b/>
              </w:rPr>
              <w:t>2019</w:t>
            </w:r>
          </w:p>
        </w:tc>
        <w:tc>
          <w:tcPr>
            <w:tcW w:w="1732" w:type="dxa"/>
          </w:tcPr>
          <w:p w:rsidR="00C971C8" w:rsidRPr="00C971C8" w:rsidRDefault="00C971C8" w:rsidP="00C971C8">
            <w:pPr>
              <w:ind w:firstLine="0"/>
              <w:rPr>
                <w:b/>
              </w:rPr>
            </w:pPr>
            <w:r w:rsidRPr="00C971C8">
              <w:rPr>
                <w:b/>
              </w:rPr>
              <w:t>2018</w:t>
            </w:r>
          </w:p>
        </w:tc>
        <w:tc>
          <w:tcPr>
            <w:tcW w:w="1568" w:type="dxa"/>
          </w:tcPr>
          <w:p w:rsidR="00C971C8" w:rsidRPr="00C971C8" w:rsidRDefault="00C971C8" w:rsidP="00C971C8">
            <w:pPr>
              <w:ind w:firstLine="0"/>
              <w:rPr>
                <w:b/>
              </w:rPr>
            </w:pPr>
            <w:r w:rsidRPr="00C971C8">
              <w:rPr>
                <w:b/>
              </w:rPr>
              <w:t>2019</w:t>
            </w:r>
          </w:p>
        </w:tc>
      </w:tr>
      <w:tr w:rsidR="00C971C8" w:rsidRPr="00C971C8" w:rsidTr="00C971C8">
        <w:tc>
          <w:tcPr>
            <w:tcW w:w="3510" w:type="dxa"/>
          </w:tcPr>
          <w:p w:rsidR="00C971C8" w:rsidRPr="00C971C8" w:rsidRDefault="00C971C8" w:rsidP="00C971C8">
            <w:pPr>
              <w:ind w:firstLine="0"/>
              <w:jc w:val="left"/>
            </w:pPr>
            <w:r w:rsidRPr="00C971C8">
              <w:t>Išmoka vaikui</w:t>
            </w:r>
          </w:p>
        </w:tc>
        <w:tc>
          <w:tcPr>
            <w:tcW w:w="1560" w:type="dxa"/>
          </w:tcPr>
          <w:p w:rsidR="00C971C8" w:rsidRPr="00C971C8" w:rsidRDefault="00C971C8" w:rsidP="00C971C8">
            <w:pPr>
              <w:ind w:firstLine="0"/>
            </w:pPr>
            <w:r w:rsidRPr="00C971C8">
              <w:t>1 519</w:t>
            </w:r>
          </w:p>
        </w:tc>
        <w:tc>
          <w:tcPr>
            <w:tcW w:w="1528" w:type="dxa"/>
          </w:tcPr>
          <w:p w:rsidR="00C971C8" w:rsidRPr="00C971C8" w:rsidRDefault="00C971C8" w:rsidP="00C971C8">
            <w:pPr>
              <w:ind w:firstLine="0"/>
            </w:pPr>
            <w:r w:rsidRPr="00C971C8">
              <w:t>1 489</w:t>
            </w:r>
          </w:p>
        </w:tc>
        <w:tc>
          <w:tcPr>
            <w:tcW w:w="1732" w:type="dxa"/>
          </w:tcPr>
          <w:p w:rsidR="00C971C8" w:rsidRPr="00C971C8" w:rsidRDefault="00C971C8" w:rsidP="00C971C8">
            <w:pPr>
              <w:ind w:firstLine="0"/>
            </w:pPr>
            <w:r w:rsidRPr="00C971C8">
              <w:t>586 189</w:t>
            </w:r>
          </w:p>
        </w:tc>
        <w:tc>
          <w:tcPr>
            <w:tcW w:w="1568" w:type="dxa"/>
          </w:tcPr>
          <w:p w:rsidR="00C971C8" w:rsidRPr="00C971C8" w:rsidRDefault="00C971C8" w:rsidP="00C971C8">
            <w:pPr>
              <w:ind w:firstLine="0"/>
            </w:pPr>
            <w:r w:rsidRPr="00C971C8">
              <w:t>962013</w:t>
            </w:r>
          </w:p>
        </w:tc>
      </w:tr>
      <w:tr w:rsidR="00C971C8" w:rsidRPr="00C971C8" w:rsidTr="00C971C8">
        <w:tc>
          <w:tcPr>
            <w:tcW w:w="3510" w:type="dxa"/>
          </w:tcPr>
          <w:p w:rsidR="00C971C8" w:rsidRPr="00C971C8" w:rsidRDefault="00C971C8" w:rsidP="00C971C8">
            <w:pPr>
              <w:ind w:firstLine="0"/>
              <w:jc w:val="left"/>
            </w:pPr>
            <w:r w:rsidRPr="00C971C8">
              <w:t>Vienkartinė išmoka vaikui</w:t>
            </w:r>
          </w:p>
        </w:tc>
        <w:tc>
          <w:tcPr>
            <w:tcW w:w="1560" w:type="dxa"/>
          </w:tcPr>
          <w:p w:rsidR="00C971C8" w:rsidRPr="00C971C8" w:rsidRDefault="00C971C8" w:rsidP="00C971C8">
            <w:pPr>
              <w:ind w:firstLine="0"/>
            </w:pPr>
            <w:r w:rsidRPr="00C971C8">
              <w:t>98</w:t>
            </w:r>
          </w:p>
        </w:tc>
        <w:tc>
          <w:tcPr>
            <w:tcW w:w="1528" w:type="dxa"/>
          </w:tcPr>
          <w:p w:rsidR="00C971C8" w:rsidRPr="00C971C8" w:rsidRDefault="00C971C8" w:rsidP="00C971C8">
            <w:pPr>
              <w:ind w:firstLine="0"/>
            </w:pPr>
            <w:r w:rsidRPr="00C971C8">
              <w:t>67</w:t>
            </w:r>
          </w:p>
        </w:tc>
        <w:tc>
          <w:tcPr>
            <w:tcW w:w="1732" w:type="dxa"/>
          </w:tcPr>
          <w:p w:rsidR="00C971C8" w:rsidRPr="00C971C8" w:rsidRDefault="00C971C8" w:rsidP="00C971C8">
            <w:pPr>
              <w:ind w:firstLine="0"/>
            </w:pPr>
            <w:r w:rsidRPr="00C971C8">
              <w:t>40 964</w:t>
            </w:r>
          </w:p>
        </w:tc>
        <w:tc>
          <w:tcPr>
            <w:tcW w:w="1568" w:type="dxa"/>
          </w:tcPr>
          <w:p w:rsidR="00C971C8" w:rsidRPr="00C971C8" w:rsidRDefault="00C971C8" w:rsidP="00C971C8">
            <w:pPr>
              <w:ind w:firstLine="0"/>
            </w:pPr>
            <w:r w:rsidRPr="00C971C8">
              <w:t>28 006</w:t>
            </w:r>
          </w:p>
        </w:tc>
      </w:tr>
      <w:tr w:rsidR="00C971C8" w:rsidRPr="00C971C8" w:rsidTr="00C971C8">
        <w:tc>
          <w:tcPr>
            <w:tcW w:w="3510" w:type="dxa"/>
          </w:tcPr>
          <w:p w:rsidR="00C971C8" w:rsidRPr="00C971C8" w:rsidRDefault="00C971C8" w:rsidP="00C971C8">
            <w:pPr>
              <w:ind w:firstLine="0"/>
              <w:jc w:val="left"/>
            </w:pPr>
            <w:r w:rsidRPr="00C971C8">
              <w:t>Vienkartinė išmoka nėščiai moteriai</w:t>
            </w:r>
          </w:p>
        </w:tc>
        <w:tc>
          <w:tcPr>
            <w:tcW w:w="1560" w:type="dxa"/>
          </w:tcPr>
          <w:p w:rsidR="00C971C8" w:rsidRPr="00C971C8" w:rsidRDefault="00C971C8" w:rsidP="00C971C8">
            <w:pPr>
              <w:ind w:firstLine="0"/>
            </w:pPr>
            <w:r w:rsidRPr="00C971C8">
              <w:t>23</w:t>
            </w:r>
          </w:p>
        </w:tc>
        <w:tc>
          <w:tcPr>
            <w:tcW w:w="1528" w:type="dxa"/>
          </w:tcPr>
          <w:p w:rsidR="00C971C8" w:rsidRPr="00C971C8" w:rsidRDefault="00C971C8" w:rsidP="00C971C8">
            <w:pPr>
              <w:ind w:firstLine="0"/>
            </w:pPr>
            <w:r w:rsidRPr="00C971C8">
              <w:t>10</w:t>
            </w:r>
          </w:p>
        </w:tc>
        <w:tc>
          <w:tcPr>
            <w:tcW w:w="1732" w:type="dxa"/>
          </w:tcPr>
          <w:p w:rsidR="00C971C8" w:rsidRPr="00C971C8" w:rsidRDefault="00C971C8" w:rsidP="00C971C8">
            <w:pPr>
              <w:ind w:firstLine="0"/>
            </w:pPr>
            <w:r w:rsidRPr="00C971C8">
              <w:t>1 748</w:t>
            </w:r>
          </w:p>
        </w:tc>
        <w:tc>
          <w:tcPr>
            <w:tcW w:w="1568" w:type="dxa"/>
          </w:tcPr>
          <w:p w:rsidR="00C971C8" w:rsidRPr="00C971C8" w:rsidRDefault="00C971C8" w:rsidP="00C971C8">
            <w:pPr>
              <w:ind w:firstLine="0"/>
            </w:pPr>
            <w:r w:rsidRPr="00C971C8">
              <w:t>760</w:t>
            </w:r>
          </w:p>
        </w:tc>
      </w:tr>
      <w:tr w:rsidR="00C971C8" w:rsidRPr="00C971C8" w:rsidTr="00C971C8">
        <w:tc>
          <w:tcPr>
            <w:tcW w:w="3510" w:type="dxa"/>
          </w:tcPr>
          <w:p w:rsidR="00C971C8" w:rsidRPr="00C971C8" w:rsidRDefault="00C971C8" w:rsidP="00C971C8">
            <w:pPr>
              <w:ind w:firstLine="0"/>
              <w:jc w:val="left"/>
            </w:pPr>
            <w:r w:rsidRPr="00C971C8">
              <w:t>Išmoka besimokančio ar studijuojančio asmens vaiko priežiūrai</w:t>
            </w:r>
          </w:p>
        </w:tc>
        <w:tc>
          <w:tcPr>
            <w:tcW w:w="1560" w:type="dxa"/>
          </w:tcPr>
          <w:p w:rsidR="00C971C8" w:rsidRPr="00C971C8" w:rsidRDefault="00C971C8" w:rsidP="00C971C8">
            <w:pPr>
              <w:ind w:firstLine="0"/>
            </w:pPr>
            <w:r w:rsidRPr="00C971C8">
              <w:t>2</w:t>
            </w:r>
          </w:p>
        </w:tc>
        <w:tc>
          <w:tcPr>
            <w:tcW w:w="1528" w:type="dxa"/>
          </w:tcPr>
          <w:p w:rsidR="00C971C8" w:rsidRPr="00C971C8" w:rsidRDefault="00C971C8" w:rsidP="00C971C8">
            <w:pPr>
              <w:ind w:firstLine="0"/>
            </w:pPr>
            <w:r w:rsidRPr="00C971C8">
              <w:t>3</w:t>
            </w:r>
          </w:p>
        </w:tc>
        <w:tc>
          <w:tcPr>
            <w:tcW w:w="1732" w:type="dxa"/>
          </w:tcPr>
          <w:p w:rsidR="00C971C8" w:rsidRPr="00C971C8" w:rsidRDefault="00C971C8" w:rsidP="00C971C8">
            <w:pPr>
              <w:ind w:firstLine="0"/>
            </w:pPr>
            <w:r w:rsidRPr="00C971C8">
              <w:t>3 283</w:t>
            </w:r>
          </w:p>
        </w:tc>
        <w:tc>
          <w:tcPr>
            <w:tcW w:w="1568" w:type="dxa"/>
          </w:tcPr>
          <w:p w:rsidR="00C971C8" w:rsidRPr="00C971C8" w:rsidRDefault="00C971C8" w:rsidP="00C971C8">
            <w:pPr>
              <w:ind w:firstLine="0"/>
            </w:pPr>
            <w:r w:rsidRPr="00C971C8">
              <w:t>4 773</w:t>
            </w:r>
          </w:p>
        </w:tc>
      </w:tr>
      <w:tr w:rsidR="00C971C8" w:rsidRPr="00C971C8" w:rsidTr="00C971C8">
        <w:tc>
          <w:tcPr>
            <w:tcW w:w="3510" w:type="dxa"/>
          </w:tcPr>
          <w:p w:rsidR="00C971C8" w:rsidRPr="00C971C8" w:rsidRDefault="00C971C8" w:rsidP="00C971C8">
            <w:pPr>
              <w:ind w:firstLine="0"/>
              <w:jc w:val="left"/>
            </w:pPr>
            <w:r w:rsidRPr="00C971C8">
              <w:t>Išmoka gimus vienu metu daugiau kaip vienam vaikui</w:t>
            </w:r>
          </w:p>
        </w:tc>
        <w:tc>
          <w:tcPr>
            <w:tcW w:w="1560" w:type="dxa"/>
          </w:tcPr>
          <w:p w:rsidR="00C971C8" w:rsidRPr="00C971C8" w:rsidRDefault="00C971C8" w:rsidP="00C971C8">
            <w:pPr>
              <w:ind w:firstLine="0"/>
            </w:pPr>
            <w:r w:rsidRPr="00C971C8">
              <w:t>2</w:t>
            </w:r>
          </w:p>
        </w:tc>
        <w:tc>
          <w:tcPr>
            <w:tcW w:w="1528" w:type="dxa"/>
          </w:tcPr>
          <w:p w:rsidR="00C971C8" w:rsidRPr="00C971C8" w:rsidRDefault="00C971C8" w:rsidP="00C971C8">
            <w:pPr>
              <w:ind w:firstLine="0"/>
            </w:pPr>
            <w:r w:rsidRPr="00C971C8">
              <w:t>2</w:t>
            </w:r>
          </w:p>
        </w:tc>
        <w:tc>
          <w:tcPr>
            <w:tcW w:w="1732" w:type="dxa"/>
          </w:tcPr>
          <w:p w:rsidR="00C971C8" w:rsidRPr="00C971C8" w:rsidRDefault="00C971C8" w:rsidP="00C971C8">
            <w:pPr>
              <w:ind w:firstLine="0"/>
            </w:pPr>
            <w:r w:rsidRPr="00C971C8">
              <w:t>1 875</w:t>
            </w:r>
          </w:p>
        </w:tc>
        <w:tc>
          <w:tcPr>
            <w:tcW w:w="1568" w:type="dxa"/>
          </w:tcPr>
          <w:p w:rsidR="00C971C8" w:rsidRPr="00C971C8" w:rsidRDefault="00C971C8" w:rsidP="00C971C8">
            <w:pPr>
              <w:ind w:firstLine="0"/>
            </w:pPr>
            <w:r w:rsidRPr="00C971C8">
              <w:t>1 773</w:t>
            </w:r>
          </w:p>
        </w:tc>
      </w:tr>
      <w:tr w:rsidR="00C971C8" w:rsidRPr="00C971C8" w:rsidTr="00C971C8">
        <w:tc>
          <w:tcPr>
            <w:tcW w:w="3510" w:type="dxa"/>
          </w:tcPr>
          <w:p w:rsidR="00C971C8" w:rsidRPr="00C971C8" w:rsidRDefault="00C971C8" w:rsidP="00C971C8">
            <w:pPr>
              <w:ind w:firstLine="0"/>
              <w:jc w:val="left"/>
            </w:pPr>
            <w:r w:rsidRPr="00C971C8">
              <w:t>Globos (rūpybos ) išmoka</w:t>
            </w:r>
          </w:p>
        </w:tc>
        <w:tc>
          <w:tcPr>
            <w:tcW w:w="1560" w:type="dxa"/>
          </w:tcPr>
          <w:p w:rsidR="00C971C8" w:rsidRPr="00C971C8" w:rsidRDefault="00C971C8" w:rsidP="00C971C8">
            <w:pPr>
              <w:ind w:firstLine="0"/>
            </w:pPr>
            <w:r w:rsidRPr="00C971C8">
              <w:t>29</w:t>
            </w:r>
          </w:p>
        </w:tc>
        <w:tc>
          <w:tcPr>
            <w:tcW w:w="1528" w:type="dxa"/>
          </w:tcPr>
          <w:p w:rsidR="00C971C8" w:rsidRPr="00C971C8" w:rsidRDefault="00C971C8" w:rsidP="00C971C8">
            <w:pPr>
              <w:ind w:firstLine="0"/>
            </w:pPr>
            <w:r w:rsidRPr="00C971C8">
              <w:t>15</w:t>
            </w:r>
          </w:p>
        </w:tc>
        <w:tc>
          <w:tcPr>
            <w:tcW w:w="1732" w:type="dxa"/>
          </w:tcPr>
          <w:p w:rsidR="00C971C8" w:rsidRPr="00C971C8" w:rsidRDefault="00C971C8" w:rsidP="00C971C8">
            <w:pPr>
              <w:ind w:firstLine="0"/>
            </w:pPr>
            <w:r w:rsidRPr="00C971C8">
              <w:t>27 293</w:t>
            </w:r>
          </w:p>
        </w:tc>
        <w:tc>
          <w:tcPr>
            <w:tcW w:w="1568" w:type="dxa"/>
          </w:tcPr>
          <w:p w:rsidR="00C971C8" w:rsidRPr="00C971C8" w:rsidRDefault="00C971C8" w:rsidP="00C971C8">
            <w:pPr>
              <w:ind w:firstLine="0"/>
            </w:pPr>
            <w:r w:rsidRPr="00C971C8">
              <w:t>15 211</w:t>
            </w:r>
          </w:p>
        </w:tc>
      </w:tr>
      <w:tr w:rsidR="00C971C8" w:rsidRPr="00C971C8" w:rsidTr="00C971C8">
        <w:tc>
          <w:tcPr>
            <w:tcW w:w="3510" w:type="dxa"/>
          </w:tcPr>
          <w:p w:rsidR="00C971C8" w:rsidRPr="00C971C8" w:rsidRDefault="00C971C8" w:rsidP="00C971C8">
            <w:pPr>
              <w:ind w:firstLine="0"/>
              <w:jc w:val="left"/>
            </w:pPr>
            <w:r w:rsidRPr="00C971C8">
              <w:t>Globos (rūpybos) išmokos tikslinis priedas</w:t>
            </w:r>
          </w:p>
        </w:tc>
        <w:tc>
          <w:tcPr>
            <w:tcW w:w="1560" w:type="dxa"/>
          </w:tcPr>
          <w:p w:rsidR="00C971C8" w:rsidRPr="00C971C8" w:rsidRDefault="00C971C8" w:rsidP="00C971C8">
            <w:pPr>
              <w:ind w:firstLine="0"/>
            </w:pPr>
            <w:r w:rsidRPr="00C971C8">
              <w:t>19</w:t>
            </w:r>
          </w:p>
        </w:tc>
        <w:tc>
          <w:tcPr>
            <w:tcW w:w="1528" w:type="dxa"/>
          </w:tcPr>
          <w:p w:rsidR="00C971C8" w:rsidRPr="00C971C8" w:rsidRDefault="00C971C8" w:rsidP="00C971C8">
            <w:pPr>
              <w:ind w:firstLine="0"/>
            </w:pPr>
            <w:r w:rsidRPr="00C971C8">
              <w:t>14</w:t>
            </w:r>
          </w:p>
        </w:tc>
        <w:tc>
          <w:tcPr>
            <w:tcW w:w="1732" w:type="dxa"/>
          </w:tcPr>
          <w:p w:rsidR="00C971C8" w:rsidRPr="00C971C8" w:rsidRDefault="00C971C8" w:rsidP="00C971C8">
            <w:pPr>
              <w:ind w:firstLine="0"/>
            </w:pPr>
            <w:r w:rsidRPr="00C971C8">
              <w:t>22 931</w:t>
            </w:r>
          </w:p>
        </w:tc>
        <w:tc>
          <w:tcPr>
            <w:tcW w:w="1568" w:type="dxa"/>
          </w:tcPr>
          <w:p w:rsidR="00C971C8" w:rsidRPr="00C971C8" w:rsidRDefault="00C971C8" w:rsidP="00C971C8">
            <w:pPr>
              <w:ind w:firstLine="0"/>
            </w:pPr>
            <w:r w:rsidRPr="00C971C8">
              <w:t>17 568</w:t>
            </w:r>
          </w:p>
        </w:tc>
      </w:tr>
      <w:tr w:rsidR="00C971C8" w:rsidRPr="00C971C8" w:rsidTr="00C971C8">
        <w:tc>
          <w:tcPr>
            <w:tcW w:w="3510" w:type="dxa"/>
          </w:tcPr>
          <w:p w:rsidR="00C971C8" w:rsidRPr="00C971C8" w:rsidRDefault="00C971C8" w:rsidP="00C971C8">
            <w:pPr>
              <w:ind w:firstLine="0"/>
              <w:jc w:val="left"/>
            </w:pPr>
            <w:r w:rsidRPr="00C971C8">
              <w:t>Vienkartinė išmoka įsikurti</w:t>
            </w:r>
          </w:p>
        </w:tc>
        <w:tc>
          <w:tcPr>
            <w:tcW w:w="1560" w:type="dxa"/>
          </w:tcPr>
          <w:p w:rsidR="00C971C8" w:rsidRPr="00C971C8" w:rsidRDefault="00C971C8" w:rsidP="00C971C8">
            <w:pPr>
              <w:ind w:firstLine="0"/>
            </w:pPr>
            <w:r w:rsidRPr="00C971C8">
              <w:t>8</w:t>
            </w:r>
          </w:p>
        </w:tc>
        <w:tc>
          <w:tcPr>
            <w:tcW w:w="1528" w:type="dxa"/>
          </w:tcPr>
          <w:p w:rsidR="00C971C8" w:rsidRPr="00C971C8" w:rsidRDefault="00C971C8" w:rsidP="00C971C8">
            <w:pPr>
              <w:ind w:firstLine="0"/>
            </w:pPr>
            <w:r w:rsidRPr="00C971C8">
              <w:t>8</w:t>
            </w:r>
          </w:p>
        </w:tc>
        <w:tc>
          <w:tcPr>
            <w:tcW w:w="1732" w:type="dxa"/>
          </w:tcPr>
          <w:p w:rsidR="00C971C8" w:rsidRPr="00C971C8" w:rsidRDefault="00C971C8" w:rsidP="00C971C8">
            <w:pPr>
              <w:ind w:firstLine="0"/>
            </w:pPr>
            <w:r w:rsidRPr="00C971C8">
              <w:t>8 056</w:t>
            </w:r>
          </w:p>
        </w:tc>
        <w:tc>
          <w:tcPr>
            <w:tcW w:w="1568" w:type="dxa"/>
          </w:tcPr>
          <w:p w:rsidR="00C971C8" w:rsidRPr="00C971C8" w:rsidRDefault="00C971C8" w:rsidP="00C971C8">
            <w:pPr>
              <w:ind w:firstLine="0"/>
            </w:pPr>
            <w:r w:rsidRPr="00C971C8">
              <w:t>9 999</w:t>
            </w:r>
          </w:p>
        </w:tc>
      </w:tr>
      <w:tr w:rsidR="00C971C8" w:rsidRPr="00C971C8" w:rsidTr="00C971C8">
        <w:tc>
          <w:tcPr>
            <w:tcW w:w="3510" w:type="dxa"/>
          </w:tcPr>
          <w:p w:rsidR="00C971C8" w:rsidRPr="00C971C8" w:rsidRDefault="00C971C8" w:rsidP="00C971C8">
            <w:pPr>
              <w:ind w:firstLine="0"/>
              <w:jc w:val="left"/>
            </w:pPr>
            <w:r w:rsidRPr="00C971C8">
              <w:t>Išmoka įvaikinus vaiką</w:t>
            </w:r>
          </w:p>
        </w:tc>
        <w:tc>
          <w:tcPr>
            <w:tcW w:w="1560" w:type="dxa"/>
          </w:tcPr>
          <w:p w:rsidR="00C971C8" w:rsidRPr="00C971C8" w:rsidRDefault="00C971C8" w:rsidP="00C971C8">
            <w:pPr>
              <w:ind w:firstLine="0"/>
            </w:pPr>
            <w:r w:rsidRPr="00C971C8">
              <w:t>2</w:t>
            </w:r>
          </w:p>
        </w:tc>
        <w:tc>
          <w:tcPr>
            <w:tcW w:w="1528" w:type="dxa"/>
          </w:tcPr>
          <w:p w:rsidR="00C971C8" w:rsidRPr="00C971C8" w:rsidRDefault="00C971C8" w:rsidP="00C971C8">
            <w:pPr>
              <w:ind w:firstLine="0"/>
            </w:pPr>
            <w:r w:rsidRPr="00C971C8">
              <w:t>2</w:t>
            </w:r>
          </w:p>
        </w:tc>
        <w:tc>
          <w:tcPr>
            <w:tcW w:w="1732" w:type="dxa"/>
          </w:tcPr>
          <w:p w:rsidR="00C971C8" w:rsidRPr="00C971C8" w:rsidRDefault="00C971C8" w:rsidP="00C971C8">
            <w:pPr>
              <w:ind w:firstLine="0"/>
            </w:pPr>
            <w:r w:rsidRPr="00C971C8">
              <w:t>5 513</w:t>
            </w:r>
          </w:p>
        </w:tc>
        <w:tc>
          <w:tcPr>
            <w:tcW w:w="1568" w:type="dxa"/>
          </w:tcPr>
          <w:p w:rsidR="00C971C8" w:rsidRPr="00C971C8" w:rsidRDefault="00C971C8" w:rsidP="00C971C8">
            <w:pPr>
              <w:ind w:firstLine="0"/>
            </w:pPr>
            <w:r w:rsidRPr="00C971C8">
              <w:t>6 786</w:t>
            </w:r>
          </w:p>
        </w:tc>
      </w:tr>
      <w:tr w:rsidR="00C971C8" w:rsidRPr="00C971C8" w:rsidTr="00C971C8">
        <w:tc>
          <w:tcPr>
            <w:tcW w:w="3510" w:type="dxa"/>
          </w:tcPr>
          <w:p w:rsidR="00C971C8" w:rsidRPr="00C971C8" w:rsidRDefault="00C971C8" w:rsidP="00C971C8">
            <w:pPr>
              <w:ind w:firstLine="0"/>
              <w:rPr>
                <w:b/>
              </w:rPr>
            </w:pPr>
            <w:r w:rsidRPr="00C971C8">
              <w:rPr>
                <w:b/>
              </w:rPr>
              <w:t>Iš viso</w:t>
            </w:r>
          </w:p>
        </w:tc>
        <w:tc>
          <w:tcPr>
            <w:tcW w:w="1560" w:type="dxa"/>
          </w:tcPr>
          <w:p w:rsidR="00C971C8" w:rsidRPr="00C971C8" w:rsidRDefault="00C971C8" w:rsidP="00C971C8">
            <w:pPr>
              <w:ind w:firstLine="0"/>
              <w:rPr>
                <w:b/>
              </w:rPr>
            </w:pPr>
            <w:r w:rsidRPr="00C971C8">
              <w:rPr>
                <w:b/>
              </w:rPr>
              <w:t>1 570</w:t>
            </w:r>
          </w:p>
        </w:tc>
        <w:tc>
          <w:tcPr>
            <w:tcW w:w="1528" w:type="dxa"/>
          </w:tcPr>
          <w:p w:rsidR="00C971C8" w:rsidRPr="00C971C8" w:rsidRDefault="00C971C8" w:rsidP="00C971C8">
            <w:pPr>
              <w:ind w:firstLine="0"/>
              <w:rPr>
                <w:b/>
              </w:rPr>
            </w:pPr>
            <w:r w:rsidRPr="00C971C8">
              <w:rPr>
                <w:b/>
              </w:rPr>
              <w:t>1 523</w:t>
            </w:r>
          </w:p>
        </w:tc>
        <w:tc>
          <w:tcPr>
            <w:tcW w:w="1732" w:type="dxa"/>
          </w:tcPr>
          <w:p w:rsidR="00C971C8" w:rsidRPr="00C971C8" w:rsidRDefault="00C971C8" w:rsidP="00C971C8">
            <w:pPr>
              <w:ind w:firstLine="0"/>
              <w:rPr>
                <w:b/>
              </w:rPr>
            </w:pPr>
            <w:r w:rsidRPr="00C971C8">
              <w:rPr>
                <w:b/>
              </w:rPr>
              <w:t>697 852</w:t>
            </w:r>
          </w:p>
        </w:tc>
        <w:tc>
          <w:tcPr>
            <w:tcW w:w="1568" w:type="dxa"/>
          </w:tcPr>
          <w:p w:rsidR="00C971C8" w:rsidRPr="00C971C8" w:rsidRDefault="00C971C8" w:rsidP="00C971C8">
            <w:pPr>
              <w:ind w:firstLine="0"/>
              <w:rPr>
                <w:b/>
              </w:rPr>
            </w:pPr>
            <w:r w:rsidRPr="00C971C8">
              <w:rPr>
                <w:b/>
              </w:rPr>
              <w:t>1 046 889</w:t>
            </w:r>
          </w:p>
        </w:tc>
      </w:tr>
    </w:tbl>
    <w:p w:rsidR="00C971C8" w:rsidRPr="00C971C8" w:rsidRDefault="00C971C8" w:rsidP="00C971C8">
      <w:pPr>
        <w:jc w:val="both"/>
        <w:rPr>
          <w:b/>
        </w:rPr>
      </w:pPr>
    </w:p>
    <w:p w:rsidR="00C971C8" w:rsidRPr="00C971C8" w:rsidRDefault="00C971C8" w:rsidP="00C971C8">
      <w:pPr>
        <w:jc w:val="both"/>
      </w:pPr>
    </w:p>
    <w:p w:rsidR="00C971C8" w:rsidRPr="00C971C8" w:rsidRDefault="00C971C8" w:rsidP="00C971C8">
      <w:pPr>
        <w:jc w:val="both"/>
        <w:rPr>
          <w:b/>
        </w:rPr>
      </w:pPr>
      <w:r w:rsidRPr="00C971C8">
        <w:t>6 lentelė.</w:t>
      </w:r>
      <w:r w:rsidRPr="00C971C8">
        <w:rPr>
          <w:b/>
        </w:rPr>
        <w:t xml:space="preserve"> Išmokos vaikui gavėjai</w:t>
      </w:r>
    </w:p>
    <w:p w:rsidR="00C971C8" w:rsidRPr="00C971C8" w:rsidRDefault="00C971C8" w:rsidP="00C971C8">
      <w:pPr>
        <w:ind w:firstLine="0"/>
        <w:jc w:val="both"/>
        <w:rPr>
          <w:b/>
        </w:rPr>
      </w:pPr>
    </w:p>
    <w:tbl>
      <w:tblPr>
        <w:tblStyle w:val="Lentelstinklelis"/>
        <w:tblW w:w="0" w:type="auto"/>
        <w:tblLook w:val="04A0" w:firstRow="1" w:lastRow="0" w:firstColumn="1" w:lastColumn="0" w:noHBand="0" w:noVBand="1"/>
      </w:tblPr>
      <w:tblGrid>
        <w:gridCol w:w="4836"/>
        <w:gridCol w:w="2366"/>
        <w:gridCol w:w="2512"/>
      </w:tblGrid>
      <w:tr w:rsidR="00C971C8" w:rsidRPr="00C971C8" w:rsidTr="00C971C8">
        <w:tc>
          <w:tcPr>
            <w:tcW w:w="4928" w:type="dxa"/>
            <w:vMerge w:val="restart"/>
          </w:tcPr>
          <w:p w:rsidR="00C971C8" w:rsidRPr="00C971C8" w:rsidRDefault="00C971C8" w:rsidP="00C971C8">
            <w:pPr>
              <w:ind w:firstLine="0"/>
              <w:rPr>
                <w:b/>
              </w:rPr>
            </w:pPr>
            <w:r w:rsidRPr="00C971C8">
              <w:rPr>
                <w:b/>
              </w:rPr>
              <w:t>Gavėjų grupės</w:t>
            </w:r>
          </w:p>
        </w:tc>
        <w:tc>
          <w:tcPr>
            <w:tcW w:w="4970" w:type="dxa"/>
            <w:gridSpan w:val="2"/>
          </w:tcPr>
          <w:p w:rsidR="00C971C8" w:rsidRPr="00C971C8" w:rsidRDefault="00C971C8" w:rsidP="00C971C8">
            <w:pPr>
              <w:ind w:firstLine="0"/>
              <w:rPr>
                <w:b/>
              </w:rPr>
            </w:pPr>
            <w:r w:rsidRPr="00C971C8">
              <w:rPr>
                <w:b/>
              </w:rPr>
              <w:t>Asmenų skaičius</w:t>
            </w:r>
          </w:p>
          <w:p w:rsidR="00C971C8" w:rsidRPr="00C971C8" w:rsidRDefault="00C971C8" w:rsidP="00C971C8">
            <w:pPr>
              <w:ind w:firstLine="0"/>
              <w:rPr>
                <w:b/>
              </w:rPr>
            </w:pPr>
          </w:p>
        </w:tc>
      </w:tr>
      <w:tr w:rsidR="00C971C8" w:rsidRPr="00C971C8" w:rsidTr="00C971C8">
        <w:tc>
          <w:tcPr>
            <w:tcW w:w="4928" w:type="dxa"/>
            <w:vMerge/>
          </w:tcPr>
          <w:p w:rsidR="00C971C8" w:rsidRPr="00C971C8" w:rsidRDefault="00C971C8" w:rsidP="00C971C8">
            <w:pPr>
              <w:ind w:firstLine="0"/>
            </w:pPr>
          </w:p>
        </w:tc>
        <w:tc>
          <w:tcPr>
            <w:tcW w:w="2410" w:type="dxa"/>
          </w:tcPr>
          <w:p w:rsidR="00C971C8" w:rsidRPr="00C971C8" w:rsidRDefault="00C971C8" w:rsidP="00C971C8">
            <w:pPr>
              <w:ind w:firstLine="0"/>
              <w:rPr>
                <w:b/>
              </w:rPr>
            </w:pPr>
            <w:r w:rsidRPr="00C971C8">
              <w:rPr>
                <w:b/>
              </w:rPr>
              <w:t>2018</w:t>
            </w:r>
          </w:p>
          <w:p w:rsidR="00C971C8" w:rsidRPr="00C971C8" w:rsidRDefault="00C971C8" w:rsidP="00C971C8">
            <w:pPr>
              <w:ind w:firstLine="0"/>
              <w:rPr>
                <w:b/>
              </w:rPr>
            </w:pPr>
          </w:p>
        </w:tc>
        <w:tc>
          <w:tcPr>
            <w:tcW w:w="2560" w:type="dxa"/>
          </w:tcPr>
          <w:p w:rsidR="00C971C8" w:rsidRPr="00C971C8" w:rsidRDefault="00C971C8" w:rsidP="00C971C8">
            <w:pPr>
              <w:ind w:firstLine="0"/>
              <w:rPr>
                <w:b/>
              </w:rPr>
            </w:pPr>
            <w:r w:rsidRPr="00C971C8">
              <w:rPr>
                <w:b/>
              </w:rPr>
              <w:t>2019</w:t>
            </w:r>
          </w:p>
        </w:tc>
      </w:tr>
      <w:tr w:rsidR="00C971C8" w:rsidRPr="00C971C8" w:rsidTr="00C971C8">
        <w:tc>
          <w:tcPr>
            <w:tcW w:w="4928" w:type="dxa"/>
          </w:tcPr>
          <w:p w:rsidR="00C971C8" w:rsidRPr="00C971C8" w:rsidRDefault="00C971C8" w:rsidP="00C971C8">
            <w:pPr>
              <w:ind w:firstLine="0"/>
            </w:pPr>
            <w:r w:rsidRPr="00C971C8">
              <w:t>Universali išmoka vaikui iki 18 m.</w:t>
            </w:r>
          </w:p>
        </w:tc>
        <w:tc>
          <w:tcPr>
            <w:tcW w:w="2410" w:type="dxa"/>
          </w:tcPr>
          <w:p w:rsidR="00C971C8" w:rsidRPr="00C971C8" w:rsidRDefault="00C971C8" w:rsidP="00C971C8">
            <w:pPr>
              <w:ind w:firstLine="0"/>
            </w:pPr>
            <w:r w:rsidRPr="00C971C8">
              <w:t>1 519</w:t>
            </w:r>
          </w:p>
        </w:tc>
        <w:tc>
          <w:tcPr>
            <w:tcW w:w="2560" w:type="dxa"/>
          </w:tcPr>
          <w:p w:rsidR="00C971C8" w:rsidRPr="00C971C8" w:rsidRDefault="00C971C8" w:rsidP="00C971C8">
            <w:pPr>
              <w:ind w:firstLine="0"/>
            </w:pPr>
            <w:r w:rsidRPr="00C971C8">
              <w:t>1 489</w:t>
            </w:r>
          </w:p>
        </w:tc>
      </w:tr>
      <w:tr w:rsidR="00C971C8" w:rsidRPr="00C971C8" w:rsidTr="00C971C8">
        <w:tc>
          <w:tcPr>
            <w:tcW w:w="4928" w:type="dxa"/>
          </w:tcPr>
          <w:p w:rsidR="00C971C8" w:rsidRPr="00C971C8" w:rsidRDefault="00C971C8" w:rsidP="00C971C8">
            <w:pPr>
              <w:ind w:firstLine="0"/>
            </w:pPr>
            <w:r w:rsidRPr="00C971C8">
              <w:t xml:space="preserve">Papildoma išmoka vaikui: </w:t>
            </w:r>
          </w:p>
        </w:tc>
        <w:tc>
          <w:tcPr>
            <w:tcW w:w="2410" w:type="dxa"/>
          </w:tcPr>
          <w:p w:rsidR="00C971C8" w:rsidRPr="00C971C8" w:rsidRDefault="00C971C8" w:rsidP="00C971C8">
            <w:pPr>
              <w:ind w:firstLine="0"/>
            </w:pPr>
            <w:r w:rsidRPr="00C971C8">
              <w:t>697</w:t>
            </w:r>
          </w:p>
        </w:tc>
        <w:tc>
          <w:tcPr>
            <w:tcW w:w="2560" w:type="dxa"/>
          </w:tcPr>
          <w:p w:rsidR="00C971C8" w:rsidRPr="00C971C8" w:rsidRDefault="00C971C8" w:rsidP="00C971C8">
            <w:pPr>
              <w:ind w:firstLine="0"/>
            </w:pPr>
            <w:r w:rsidRPr="00C971C8">
              <w:t>644</w:t>
            </w:r>
          </w:p>
        </w:tc>
      </w:tr>
      <w:tr w:rsidR="00C971C8" w:rsidRPr="00C971C8" w:rsidTr="00C971C8">
        <w:tc>
          <w:tcPr>
            <w:tcW w:w="4928" w:type="dxa"/>
          </w:tcPr>
          <w:p w:rsidR="00C971C8" w:rsidRPr="00C971C8" w:rsidRDefault="00C971C8" w:rsidP="00C971C8">
            <w:pPr>
              <w:ind w:firstLine="0"/>
            </w:pPr>
            <w:r w:rsidRPr="00C971C8">
              <w:t>Šeimos, auginančios 1 vaiką</w:t>
            </w:r>
          </w:p>
        </w:tc>
        <w:tc>
          <w:tcPr>
            <w:tcW w:w="2410" w:type="dxa"/>
          </w:tcPr>
          <w:p w:rsidR="00C971C8" w:rsidRPr="00C971C8" w:rsidRDefault="00C971C8" w:rsidP="00C971C8">
            <w:pPr>
              <w:ind w:firstLine="0"/>
            </w:pPr>
            <w:r w:rsidRPr="00C971C8">
              <w:t>86</w:t>
            </w:r>
          </w:p>
        </w:tc>
        <w:tc>
          <w:tcPr>
            <w:tcW w:w="2560" w:type="dxa"/>
          </w:tcPr>
          <w:p w:rsidR="00C971C8" w:rsidRPr="00C971C8" w:rsidRDefault="00C971C8" w:rsidP="00C971C8">
            <w:pPr>
              <w:ind w:firstLine="0"/>
            </w:pPr>
            <w:r w:rsidRPr="00C971C8">
              <w:t>69</w:t>
            </w:r>
          </w:p>
        </w:tc>
      </w:tr>
      <w:tr w:rsidR="00C971C8" w:rsidRPr="00C971C8" w:rsidTr="00C971C8">
        <w:tc>
          <w:tcPr>
            <w:tcW w:w="4928" w:type="dxa"/>
          </w:tcPr>
          <w:p w:rsidR="00C971C8" w:rsidRPr="00C971C8" w:rsidRDefault="00C971C8" w:rsidP="00C971C8">
            <w:pPr>
              <w:ind w:firstLine="0"/>
            </w:pPr>
            <w:r w:rsidRPr="00C971C8">
              <w:t>Šeimos, auginančios 2 vaikus</w:t>
            </w:r>
          </w:p>
        </w:tc>
        <w:tc>
          <w:tcPr>
            <w:tcW w:w="2410" w:type="dxa"/>
          </w:tcPr>
          <w:p w:rsidR="00C971C8" w:rsidRPr="00C971C8" w:rsidRDefault="00C971C8" w:rsidP="00C971C8">
            <w:pPr>
              <w:ind w:firstLine="0"/>
            </w:pPr>
            <w:r w:rsidRPr="00C971C8">
              <w:t>156</w:t>
            </w:r>
          </w:p>
        </w:tc>
        <w:tc>
          <w:tcPr>
            <w:tcW w:w="2560" w:type="dxa"/>
          </w:tcPr>
          <w:p w:rsidR="00C971C8" w:rsidRPr="00C971C8" w:rsidRDefault="00C971C8" w:rsidP="00C971C8">
            <w:pPr>
              <w:ind w:firstLine="0"/>
            </w:pPr>
            <w:r w:rsidRPr="00C971C8">
              <w:t>144</w:t>
            </w:r>
          </w:p>
        </w:tc>
      </w:tr>
      <w:tr w:rsidR="00C971C8" w:rsidRPr="00C971C8" w:rsidTr="00C971C8">
        <w:tc>
          <w:tcPr>
            <w:tcW w:w="4928" w:type="dxa"/>
          </w:tcPr>
          <w:p w:rsidR="00C971C8" w:rsidRPr="00C971C8" w:rsidRDefault="00C971C8" w:rsidP="00C971C8">
            <w:pPr>
              <w:ind w:firstLine="0"/>
            </w:pPr>
            <w:r w:rsidRPr="00C971C8">
              <w:t>Šeimos, auginančios tris ir daugiau vaikų</w:t>
            </w:r>
          </w:p>
        </w:tc>
        <w:tc>
          <w:tcPr>
            <w:tcW w:w="2410" w:type="dxa"/>
          </w:tcPr>
          <w:p w:rsidR="00C971C8" w:rsidRPr="00C971C8" w:rsidRDefault="00C971C8" w:rsidP="00C971C8">
            <w:pPr>
              <w:ind w:firstLine="0"/>
            </w:pPr>
            <w:r w:rsidRPr="00C971C8">
              <w:t>480</w:t>
            </w:r>
          </w:p>
        </w:tc>
        <w:tc>
          <w:tcPr>
            <w:tcW w:w="2560" w:type="dxa"/>
          </w:tcPr>
          <w:p w:rsidR="00C971C8" w:rsidRPr="00C971C8" w:rsidRDefault="00C971C8" w:rsidP="00C971C8">
            <w:pPr>
              <w:ind w:firstLine="0"/>
            </w:pPr>
            <w:r w:rsidRPr="00C971C8">
              <w:t>450</w:t>
            </w:r>
          </w:p>
        </w:tc>
      </w:tr>
    </w:tbl>
    <w:p w:rsidR="00C971C8" w:rsidRPr="00C971C8" w:rsidRDefault="00C971C8" w:rsidP="00C971C8">
      <w:pPr>
        <w:ind w:firstLine="0"/>
        <w:jc w:val="both"/>
        <w:rPr>
          <w:b/>
        </w:rPr>
      </w:pPr>
    </w:p>
    <w:p w:rsidR="00C971C8" w:rsidRDefault="00C971C8" w:rsidP="00C971C8">
      <w:pPr>
        <w:jc w:val="both"/>
      </w:pPr>
    </w:p>
    <w:p w:rsidR="00C971C8" w:rsidRDefault="00C971C8" w:rsidP="00C971C8">
      <w:pPr>
        <w:jc w:val="both"/>
      </w:pPr>
    </w:p>
    <w:p w:rsidR="00C971C8" w:rsidRPr="00C971C8" w:rsidRDefault="00C971C8" w:rsidP="00C971C8">
      <w:pPr>
        <w:jc w:val="both"/>
        <w:rPr>
          <w:b/>
        </w:rPr>
      </w:pPr>
      <w:r w:rsidRPr="00C971C8">
        <w:lastRenderedPageBreak/>
        <w:t>7 lentelė.</w:t>
      </w:r>
      <w:r w:rsidRPr="00C971C8">
        <w:rPr>
          <w:b/>
        </w:rPr>
        <w:t xml:space="preserve"> Globos (rūpybos) išmokos gavėjai</w:t>
      </w:r>
    </w:p>
    <w:p w:rsidR="00C971C8" w:rsidRPr="00C971C8" w:rsidRDefault="00C971C8" w:rsidP="00C971C8">
      <w:pPr>
        <w:jc w:val="both"/>
        <w:rPr>
          <w:b/>
        </w:rPr>
      </w:pPr>
    </w:p>
    <w:tbl>
      <w:tblPr>
        <w:tblStyle w:val="Lentelstinklelis"/>
        <w:tblW w:w="0" w:type="auto"/>
        <w:tblLook w:val="04A0" w:firstRow="1" w:lastRow="0" w:firstColumn="1" w:lastColumn="0" w:noHBand="0" w:noVBand="1"/>
      </w:tblPr>
      <w:tblGrid>
        <w:gridCol w:w="3293"/>
        <w:gridCol w:w="1537"/>
        <w:gridCol w:w="1669"/>
        <w:gridCol w:w="1673"/>
        <w:gridCol w:w="1542"/>
      </w:tblGrid>
      <w:tr w:rsidR="00C971C8" w:rsidRPr="00C971C8" w:rsidTr="00C971C8">
        <w:tc>
          <w:tcPr>
            <w:tcW w:w="3369" w:type="dxa"/>
            <w:vMerge w:val="restart"/>
          </w:tcPr>
          <w:p w:rsidR="00C971C8" w:rsidRPr="00C971C8" w:rsidRDefault="00C971C8" w:rsidP="00C971C8">
            <w:pPr>
              <w:ind w:firstLine="0"/>
              <w:rPr>
                <w:b/>
              </w:rPr>
            </w:pPr>
            <w:r w:rsidRPr="00C971C8">
              <w:rPr>
                <w:b/>
              </w:rPr>
              <w:t>Gavėjų grupės</w:t>
            </w:r>
          </w:p>
        </w:tc>
        <w:tc>
          <w:tcPr>
            <w:tcW w:w="3260" w:type="dxa"/>
            <w:gridSpan w:val="2"/>
          </w:tcPr>
          <w:p w:rsidR="00C971C8" w:rsidRPr="00C971C8" w:rsidRDefault="00C971C8" w:rsidP="00C971C8">
            <w:pPr>
              <w:ind w:firstLine="0"/>
              <w:rPr>
                <w:b/>
              </w:rPr>
            </w:pPr>
            <w:r w:rsidRPr="00C971C8">
              <w:rPr>
                <w:b/>
              </w:rPr>
              <w:t>2018</w:t>
            </w:r>
          </w:p>
          <w:p w:rsidR="00C971C8" w:rsidRPr="00C971C8" w:rsidRDefault="00C971C8" w:rsidP="00C971C8">
            <w:pPr>
              <w:ind w:firstLine="0"/>
              <w:rPr>
                <w:b/>
              </w:rPr>
            </w:pPr>
          </w:p>
        </w:tc>
        <w:tc>
          <w:tcPr>
            <w:tcW w:w="3269" w:type="dxa"/>
            <w:gridSpan w:val="2"/>
          </w:tcPr>
          <w:p w:rsidR="00C971C8" w:rsidRPr="00C971C8" w:rsidRDefault="00C971C8" w:rsidP="00C971C8">
            <w:pPr>
              <w:ind w:firstLine="0"/>
              <w:rPr>
                <w:b/>
              </w:rPr>
            </w:pPr>
            <w:r w:rsidRPr="00C971C8">
              <w:rPr>
                <w:b/>
              </w:rPr>
              <w:t>2019</w:t>
            </w:r>
          </w:p>
        </w:tc>
      </w:tr>
      <w:tr w:rsidR="00C971C8" w:rsidRPr="00C971C8" w:rsidTr="00C971C8">
        <w:tc>
          <w:tcPr>
            <w:tcW w:w="3369" w:type="dxa"/>
            <w:vMerge/>
          </w:tcPr>
          <w:p w:rsidR="00C971C8" w:rsidRPr="00C971C8" w:rsidRDefault="00C971C8" w:rsidP="00C971C8">
            <w:pPr>
              <w:ind w:firstLine="0"/>
              <w:rPr>
                <w:b/>
              </w:rPr>
            </w:pPr>
          </w:p>
        </w:tc>
        <w:tc>
          <w:tcPr>
            <w:tcW w:w="1559" w:type="dxa"/>
          </w:tcPr>
          <w:p w:rsidR="00C971C8" w:rsidRPr="00C971C8" w:rsidRDefault="00C971C8" w:rsidP="00C971C8">
            <w:pPr>
              <w:ind w:firstLine="0"/>
              <w:rPr>
                <w:b/>
              </w:rPr>
            </w:pPr>
            <w:r w:rsidRPr="00C971C8">
              <w:rPr>
                <w:b/>
              </w:rPr>
              <w:t>Vaikų skaičius</w:t>
            </w:r>
          </w:p>
        </w:tc>
        <w:tc>
          <w:tcPr>
            <w:tcW w:w="1701" w:type="dxa"/>
          </w:tcPr>
          <w:p w:rsidR="00C971C8" w:rsidRPr="00C971C8" w:rsidRDefault="00C971C8" w:rsidP="00C971C8">
            <w:pPr>
              <w:ind w:firstLine="0"/>
              <w:rPr>
                <w:b/>
              </w:rPr>
            </w:pPr>
            <w:r w:rsidRPr="00C971C8">
              <w:rPr>
                <w:b/>
              </w:rPr>
              <w:t>Šeimos</w:t>
            </w:r>
          </w:p>
        </w:tc>
        <w:tc>
          <w:tcPr>
            <w:tcW w:w="1701" w:type="dxa"/>
          </w:tcPr>
          <w:p w:rsidR="00C971C8" w:rsidRPr="00C971C8" w:rsidRDefault="00C971C8" w:rsidP="00C971C8">
            <w:pPr>
              <w:ind w:firstLine="0"/>
              <w:rPr>
                <w:b/>
              </w:rPr>
            </w:pPr>
            <w:r w:rsidRPr="00C971C8">
              <w:rPr>
                <w:b/>
              </w:rPr>
              <w:t>Vaikų skaičius</w:t>
            </w:r>
          </w:p>
        </w:tc>
        <w:tc>
          <w:tcPr>
            <w:tcW w:w="1568" w:type="dxa"/>
          </w:tcPr>
          <w:p w:rsidR="00C971C8" w:rsidRPr="00C971C8" w:rsidRDefault="00C971C8" w:rsidP="00C971C8">
            <w:pPr>
              <w:ind w:firstLine="0"/>
              <w:rPr>
                <w:b/>
              </w:rPr>
            </w:pPr>
            <w:r w:rsidRPr="00C971C8">
              <w:rPr>
                <w:b/>
              </w:rPr>
              <w:t>Šeimos</w:t>
            </w:r>
          </w:p>
        </w:tc>
      </w:tr>
      <w:tr w:rsidR="00C971C8" w:rsidRPr="00C971C8" w:rsidTr="00C971C8">
        <w:tc>
          <w:tcPr>
            <w:tcW w:w="3369" w:type="dxa"/>
          </w:tcPr>
          <w:p w:rsidR="00C971C8" w:rsidRPr="00C971C8" w:rsidRDefault="00C971C8" w:rsidP="00C971C8">
            <w:pPr>
              <w:ind w:firstLine="0"/>
            </w:pPr>
            <w:r w:rsidRPr="00C971C8">
              <w:t>Šeimos, globojančios vaikus</w:t>
            </w:r>
          </w:p>
        </w:tc>
        <w:tc>
          <w:tcPr>
            <w:tcW w:w="1559" w:type="dxa"/>
          </w:tcPr>
          <w:p w:rsidR="00C971C8" w:rsidRPr="00C971C8" w:rsidRDefault="00C971C8" w:rsidP="00C971C8">
            <w:pPr>
              <w:ind w:firstLine="0"/>
            </w:pPr>
            <w:r w:rsidRPr="00C971C8">
              <w:t>16</w:t>
            </w:r>
          </w:p>
        </w:tc>
        <w:tc>
          <w:tcPr>
            <w:tcW w:w="1701" w:type="dxa"/>
          </w:tcPr>
          <w:p w:rsidR="00C971C8" w:rsidRPr="00C971C8" w:rsidRDefault="00C971C8" w:rsidP="00C971C8">
            <w:pPr>
              <w:ind w:firstLine="0"/>
            </w:pPr>
            <w:r w:rsidRPr="00C971C8">
              <w:t>13</w:t>
            </w:r>
          </w:p>
        </w:tc>
        <w:tc>
          <w:tcPr>
            <w:tcW w:w="1701" w:type="dxa"/>
          </w:tcPr>
          <w:p w:rsidR="00C971C8" w:rsidRPr="00C971C8" w:rsidRDefault="00C971C8" w:rsidP="00C971C8">
            <w:pPr>
              <w:ind w:firstLine="0"/>
            </w:pPr>
            <w:r w:rsidRPr="00C971C8">
              <w:t>13</w:t>
            </w:r>
          </w:p>
        </w:tc>
        <w:tc>
          <w:tcPr>
            <w:tcW w:w="1568" w:type="dxa"/>
          </w:tcPr>
          <w:p w:rsidR="00C971C8" w:rsidRPr="00C971C8" w:rsidRDefault="00C971C8" w:rsidP="00C971C8">
            <w:pPr>
              <w:ind w:firstLine="0"/>
            </w:pPr>
            <w:r w:rsidRPr="00C971C8">
              <w:t>10</w:t>
            </w:r>
          </w:p>
        </w:tc>
      </w:tr>
      <w:tr w:rsidR="00C971C8" w:rsidRPr="00C971C8" w:rsidTr="00C971C8">
        <w:tc>
          <w:tcPr>
            <w:tcW w:w="3369" w:type="dxa"/>
          </w:tcPr>
          <w:p w:rsidR="00C971C8" w:rsidRPr="00C971C8" w:rsidRDefault="00C971C8" w:rsidP="00C971C8">
            <w:pPr>
              <w:ind w:firstLine="0"/>
            </w:pPr>
            <w:r w:rsidRPr="00C971C8">
              <w:t>Vaikų globos institucijos</w:t>
            </w:r>
          </w:p>
        </w:tc>
        <w:tc>
          <w:tcPr>
            <w:tcW w:w="1559" w:type="dxa"/>
          </w:tcPr>
          <w:p w:rsidR="00C971C8" w:rsidRPr="00C971C8" w:rsidRDefault="00C971C8" w:rsidP="00C971C8">
            <w:pPr>
              <w:ind w:firstLine="0"/>
            </w:pPr>
            <w:r w:rsidRPr="00C971C8">
              <w:t>9</w:t>
            </w:r>
          </w:p>
        </w:tc>
        <w:tc>
          <w:tcPr>
            <w:tcW w:w="1701" w:type="dxa"/>
          </w:tcPr>
          <w:p w:rsidR="00C971C8" w:rsidRPr="00C971C8" w:rsidRDefault="00C971C8" w:rsidP="00C971C8">
            <w:pPr>
              <w:ind w:firstLine="0"/>
            </w:pPr>
            <w:r w:rsidRPr="00C971C8">
              <w:t>2</w:t>
            </w:r>
          </w:p>
        </w:tc>
        <w:tc>
          <w:tcPr>
            <w:tcW w:w="1701" w:type="dxa"/>
          </w:tcPr>
          <w:p w:rsidR="00C971C8" w:rsidRPr="00C971C8" w:rsidRDefault="00C971C8" w:rsidP="00C971C8">
            <w:pPr>
              <w:ind w:firstLine="0"/>
            </w:pPr>
            <w:r w:rsidRPr="00C971C8">
              <w:t>5</w:t>
            </w:r>
          </w:p>
        </w:tc>
        <w:tc>
          <w:tcPr>
            <w:tcW w:w="1568" w:type="dxa"/>
          </w:tcPr>
          <w:p w:rsidR="00C971C8" w:rsidRPr="00C971C8" w:rsidRDefault="00C971C8" w:rsidP="00C971C8">
            <w:pPr>
              <w:ind w:firstLine="0"/>
            </w:pPr>
            <w:r w:rsidRPr="00C971C8">
              <w:t>1</w:t>
            </w:r>
          </w:p>
        </w:tc>
      </w:tr>
      <w:tr w:rsidR="00C971C8" w:rsidRPr="00C971C8" w:rsidTr="00C971C8">
        <w:tc>
          <w:tcPr>
            <w:tcW w:w="3369" w:type="dxa"/>
          </w:tcPr>
          <w:p w:rsidR="00C971C8" w:rsidRPr="00C971C8" w:rsidRDefault="00C971C8" w:rsidP="00C971C8">
            <w:pPr>
              <w:ind w:firstLine="0"/>
              <w:jc w:val="left"/>
            </w:pPr>
            <w:r w:rsidRPr="00C971C8">
              <w:t>Besimokantys asmenys, pasibaigus vaiko globai</w:t>
            </w:r>
          </w:p>
        </w:tc>
        <w:tc>
          <w:tcPr>
            <w:tcW w:w="1559" w:type="dxa"/>
          </w:tcPr>
          <w:p w:rsidR="00C971C8" w:rsidRPr="00C971C8" w:rsidRDefault="00C971C8" w:rsidP="00C971C8">
            <w:pPr>
              <w:ind w:firstLine="0"/>
            </w:pPr>
            <w:r w:rsidRPr="00C971C8">
              <w:t>6</w:t>
            </w:r>
          </w:p>
        </w:tc>
        <w:tc>
          <w:tcPr>
            <w:tcW w:w="1701" w:type="dxa"/>
          </w:tcPr>
          <w:p w:rsidR="00C971C8" w:rsidRPr="00C971C8" w:rsidRDefault="00C971C8" w:rsidP="00C971C8">
            <w:pPr>
              <w:ind w:firstLine="0"/>
            </w:pPr>
            <w:r w:rsidRPr="00C971C8">
              <w:t>6</w:t>
            </w:r>
          </w:p>
        </w:tc>
        <w:tc>
          <w:tcPr>
            <w:tcW w:w="1701" w:type="dxa"/>
          </w:tcPr>
          <w:p w:rsidR="00C971C8" w:rsidRPr="00C971C8" w:rsidRDefault="00C971C8" w:rsidP="00C971C8">
            <w:pPr>
              <w:ind w:firstLine="0"/>
            </w:pPr>
            <w:r w:rsidRPr="00C971C8">
              <w:t>2</w:t>
            </w:r>
          </w:p>
        </w:tc>
        <w:tc>
          <w:tcPr>
            <w:tcW w:w="1568" w:type="dxa"/>
          </w:tcPr>
          <w:p w:rsidR="00C971C8" w:rsidRPr="00C971C8" w:rsidRDefault="00C971C8" w:rsidP="00C971C8">
            <w:pPr>
              <w:ind w:firstLine="0"/>
            </w:pPr>
            <w:r w:rsidRPr="00C971C8">
              <w:t>2</w:t>
            </w:r>
          </w:p>
        </w:tc>
      </w:tr>
    </w:tbl>
    <w:p w:rsidR="00C971C8" w:rsidRPr="00C971C8" w:rsidRDefault="00C971C8" w:rsidP="00C971C8">
      <w:pPr>
        <w:ind w:firstLine="0"/>
        <w:jc w:val="both"/>
        <w:rPr>
          <w:b/>
        </w:rPr>
      </w:pPr>
    </w:p>
    <w:p w:rsidR="00C971C8" w:rsidRPr="00C971C8" w:rsidRDefault="00C971C8" w:rsidP="00C971C8">
      <w:pPr>
        <w:jc w:val="both"/>
      </w:pPr>
      <w:r w:rsidRPr="00C971C8">
        <w:t>Vykdant Lietuvos Respublikos socialinės paramos mokiniams įstatymą</w:t>
      </w:r>
      <w:r w:rsidR="00EE4AC9">
        <w:t>,</w:t>
      </w:r>
      <w:r w:rsidRPr="00C971C8">
        <w:t xml:space="preserve"> 2019 metais nemokamą maitinimą gavo 307 mokiniai, paramą mokinio reikmenims įsigyti gavo 237 mokiniai. Iš viso panaudota 89,6 tūkst. Eur. </w:t>
      </w:r>
    </w:p>
    <w:p w:rsidR="00C971C8" w:rsidRPr="00C971C8" w:rsidRDefault="00C971C8" w:rsidP="00C971C8">
      <w:pPr>
        <w:jc w:val="both"/>
      </w:pPr>
    </w:p>
    <w:p w:rsidR="00C971C8" w:rsidRPr="00C971C8" w:rsidRDefault="00C971C8" w:rsidP="00C971C8">
      <w:pPr>
        <w:jc w:val="center"/>
        <w:rPr>
          <w:b/>
          <w:bCs/>
          <w:szCs w:val="24"/>
        </w:rPr>
      </w:pPr>
      <w:r w:rsidRPr="00C971C8">
        <w:rPr>
          <w:b/>
          <w:bCs/>
          <w:szCs w:val="24"/>
        </w:rPr>
        <w:t>Nemokamo maitinimo ir paramos mokinio reikmenims įsigyti dinamika</w:t>
      </w:r>
    </w:p>
    <w:p w:rsidR="00C971C8" w:rsidRPr="00C971C8" w:rsidRDefault="00C971C8" w:rsidP="00C971C8">
      <w:pPr>
        <w:jc w:val="center"/>
        <w:rPr>
          <w:b/>
          <w:bCs/>
          <w:szCs w:val="24"/>
        </w:rPr>
      </w:pPr>
      <w:r w:rsidRPr="00C971C8">
        <w:rPr>
          <w:b/>
          <w:bCs/>
          <w:szCs w:val="24"/>
        </w:rPr>
        <w:t xml:space="preserve"> (specialiosios dotacijos iš Valstybės biudžeto lėšos)</w:t>
      </w:r>
    </w:p>
    <w:p w:rsidR="00C971C8" w:rsidRPr="00C971C8" w:rsidRDefault="00C971C8" w:rsidP="00C971C8">
      <w:pPr>
        <w:ind w:firstLine="0"/>
        <w:jc w:val="both"/>
      </w:pPr>
    </w:p>
    <w:p w:rsidR="00C971C8" w:rsidRPr="00C971C8" w:rsidRDefault="00C971C8" w:rsidP="00C971C8">
      <w:pPr>
        <w:ind w:firstLine="0"/>
        <w:jc w:val="center"/>
      </w:pPr>
      <w:r>
        <w:rPr>
          <w:noProof/>
          <w:lang w:eastAsia="lt-LT"/>
        </w:rPr>
        <w:drawing>
          <wp:inline distT="0" distB="0" distL="0" distR="0" wp14:anchorId="21CCDF93" wp14:editId="4BA9D7CE">
            <wp:extent cx="6106121" cy="1733385"/>
            <wp:effectExtent l="0" t="0" r="0" b="635"/>
            <wp:docPr id="84" name="Paveikslėlis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3730" cy="1735545"/>
                    </a:xfrm>
                    <a:prstGeom prst="rect">
                      <a:avLst/>
                    </a:prstGeom>
                    <a:noFill/>
                  </pic:spPr>
                </pic:pic>
              </a:graphicData>
            </a:graphic>
          </wp:inline>
        </w:drawing>
      </w:r>
    </w:p>
    <w:p w:rsidR="00C971C8" w:rsidRPr="00C971C8" w:rsidRDefault="00C971C8" w:rsidP="00C971C8">
      <w:pPr>
        <w:ind w:firstLine="0"/>
        <w:jc w:val="both"/>
      </w:pPr>
    </w:p>
    <w:p w:rsidR="00C971C8" w:rsidRPr="00C971C8" w:rsidRDefault="00C971C8" w:rsidP="00C971C8">
      <w:pPr>
        <w:jc w:val="center"/>
        <w:rPr>
          <w:b/>
        </w:rPr>
      </w:pPr>
      <w:r w:rsidRPr="00C971C8">
        <w:t xml:space="preserve"> </w:t>
      </w:r>
      <w:r w:rsidRPr="00C971C8">
        <w:tab/>
      </w:r>
      <w:r w:rsidRPr="00C971C8">
        <w:rPr>
          <w:b/>
        </w:rPr>
        <w:t>SOCIALINĖS PASLAUGOS</w:t>
      </w:r>
    </w:p>
    <w:p w:rsidR="00C971C8" w:rsidRPr="00C971C8" w:rsidRDefault="00C971C8" w:rsidP="00C971C8">
      <w:pPr>
        <w:jc w:val="center"/>
      </w:pPr>
    </w:p>
    <w:p w:rsidR="00C971C8" w:rsidRPr="00C971C8" w:rsidRDefault="00C971C8" w:rsidP="00C971C8"/>
    <w:p w:rsidR="00C971C8" w:rsidRPr="00C971C8" w:rsidRDefault="00C971C8" w:rsidP="00C971C8">
      <w:pPr>
        <w:jc w:val="both"/>
      </w:pPr>
      <w:r w:rsidRPr="00C971C8">
        <w:t>Rietavo savivaldybėje socialines paslaugas teikia BĮ Rietavo socialinių paslaugų centras, VšĮ Rietavo pirminio sveikatos priežiūros centro globos skyrius, VšĮ Rietavo parapijos senelių globos namai.</w:t>
      </w:r>
    </w:p>
    <w:p w:rsidR="00C971C8" w:rsidRPr="00C971C8" w:rsidRDefault="00C971C8" w:rsidP="00C971C8">
      <w:pPr>
        <w:jc w:val="both"/>
      </w:pPr>
    </w:p>
    <w:p w:rsidR="00C971C8" w:rsidRPr="00C971C8" w:rsidRDefault="00C971C8" w:rsidP="00C971C8">
      <w:pPr>
        <w:rPr>
          <w:b/>
        </w:rPr>
      </w:pPr>
      <w:r w:rsidRPr="00C971C8">
        <w:t xml:space="preserve">8 lentelė. </w:t>
      </w:r>
      <w:r w:rsidRPr="00C971C8">
        <w:rPr>
          <w:b/>
        </w:rPr>
        <w:t>Prašymai paslaugoms</w:t>
      </w:r>
    </w:p>
    <w:p w:rsidR="00C971C8" w:rsidRPr="00C971C8" w:rsidRDefault="00C971C8" w:rsidP="00C971C8"/>
    <w:tbl>
      <w:tblPr>
        <w:tblStyle w:val="Lentelstinklelis"/>
        <w:tblW w:w="0" w:type="auto"/>
        <w:tblLook w:val="04A0" w:firstRow="1" w:lastRow="0" w:firstColumn="1" w:lastColumn="0" w:noHBand="0" w:noVBand="1"/>
      </w:tblPr>
      <w:tblGrid>
        <w:gridCol w:w="3297"/>
        <w:gridCol w:w="1535"/>
        <w:gridCol w:w="1647"/>
        <w:gridCol w:w="1550"/>
        <w:gridCol w:w="1685"/>
      </w:tblGrid>
      <w:tr w:rsidR="00C971C8" w:rsidRPr="00C971C8" w:rsidTr="00C971C8">
        <w:tc>
          <w:tcPr>
            <w:tcW w:w="3369" w:type="dxa"/>
            <w:vMerge w:val="restart"/>
          </w:tcPr>
          <w:p w:rsidR="00C971C8" w:rsidRPr="00C971C8" w:rsidRDefault="00C971C8" w:rsidP="00C971C8">
            <w:pPr>
              <w:ind w:firstLine="0"/>
              <w:rPr>
                <w:b/>
              </w:rPr>
            </w:pPr>
            <w:r w:rsidRPr="00C971C8">
              <w:rPr>
                <w:b/>
              </w:rPr>
              <w:t>Prašymų skaičius</w:t>
            </w:r>
          </w:p>
        </w:tc>
        <w:tc>
          <w:tcPr>
            <w:tcW w:w="3229" w:type="dxa"/>
            <w:gridSpan w:val="2"/>
          </w:tcPr>
          <w:p w:rsidR="00C971C8" w:rsidRPr="00C971C8" w:rsidRDefault="00C971C8" w:rsidP="00C971C8">
            <w:pPr>
              <w:ind w:firstLine="0"/>
              <w:rPr>
                <w:b/>
              </w:rPr>
            </w:pPr>
            <w:r w:rsidRPr="00C971C8">
              <w:rPr>
                <w:b/>
              </w:rPr>
              <w:t>2018</w:t>
            </w:r>
          </w:p>
          <w:p w:rsidR="00C971C8" w:rsidRPr="00C971C8" w:rsidRDefault="00C971C8" w:rsidP="00C971C8">
            <w:pPr>
              <w:ind w:firstLine="0"/>
              <w:rPr>
                <w:b/>
              </w:rPr>
            </w:pPr>
          </w:p>
        </w:tc>
        <w:tc>
          <w:tcPr>
            <w:tcW w:w="3300" w:type="dxa"/>
            <w:gridSpan w:val="2"/>
          </w:tcPr>
          <w:p w:rsidR="00C971C8" w:rsidRPr="00C971C8" w:rsidRDefault="00C971C8" w:rsidP="00C971C8">
            <w:pPr>
              <w:ind w:firstLine="0"/>
              <w:rPr>
                <w:b/>
              </w:rPr>
            </w:pPr>
            <w:r w:rsidRPr="00C971C8">
              <w:rPr>
                <w:b/>
              </w:rPr>
              <w:t>2019</w:t>
            </w:r>
          </w:p>
        </w:tc>
      </w:tr>
      <w:tr w:rsidR="00C971C8" w:rsidRPr="00C971C8" w:rsidTr="00C971C8">
        <w:tc>
          <w:tcPr>
            <w:tcW w:w="3369" w:type="dxa"/>
            <w:vMerge/>
          </w:tcPr>
          <w:p w:rsidR="00C971C8" w:rsidRPr="00C971C8" w:rsidRDefault="00C971C8" w:rsidP="00C971C8">
            <w:pPr>
              <w:ind w:firstLine="0"/>
            </w:pPr>
          </w:p>
        </w:tc>
        <w:tc>
          <w:tcPr>
            <w:tcW w:w="1559" w:type="dxa"/>
          </w:tcPr>
          <w:p w:rsidR="00C971C8" w:rsidRPr="00C971C8" w:rsidRDefault="00C971C8" w:rsidP="00C971C8">
            <w:pPr>
              <w:ind w:firstLine="0"/>
            </w:pPr>
            <w:r w:rsidRPr="00C971C8">
              <w:t>Gauti</w:t>
            </w:r>
          </w:p>
          <w:p w:rsidR="00C971C8" w:rsidRPr="00C971C8" w:rsidRDefault="00C971C8" w:rsidP="00C971C8">
            <w:pPr>
              <w:ind w:firstLine="0"/>
            </w:pPr>
          </w:p>
        </w:tc>
        <w:tc>
          <w:tcPr>
            <w:tcW w:w="1670" w:type="dxa"/>
          </w:tcPr>
          <w:p w:rsidR="00C971C8" w:rsidRPr="00C971C8" w:rsidRDefault="00C971C8" w:rsidP="00C971C8">
            <w:pPr>
              <w:ind w:firstLine="0"/>
            </w:pPr>
            <w:r w:rsidRPr="00C971C8">
              <w:t>Patenkinti</w:t>
            </w:r>
          </w:p>
        </w:tc>
        <w:tc>
          <w:tcPr>
            <w:tcW w:w="1590" w:type="dxa"/>
          </w:tcPr>
          <w:p w:rsidR="00C971C8" w:rsidRPr="00C971C8" w:rsidRDefault="00C971C8" w:rsidP="00C971C8">
            <w:pPr>
              <w:ind w:firstLine="0"/>
            </w:pPr>
            <w:r w:rsidRPr="00C971C8">
              <w:t>Gauti</w:t>
            </w:r>
          </w:p>
        </w:tc>
        <w:tc>
          <w:tcPr>
            <w:tcW w:w="1710" w:type="dxa"/>
          </w:tcPr>
          <w:p w:rsidR="00C971C8" w:rsidRPr="00C971C8" w:rsidRDefault="00C971C8" w:rsidP="00C971C8">
            <w:pPr>
              <w:ind w:firstLine="0"/>
            </w:pPr>
            <w:r w:rsidRPr="00C971C8">
              <w:t>patenkinti</w:t>
            </w:r>
          </w:p>
        </w:tc>
      </w:tr>
      <w:tr w:rsidR="00C971C8" w:rsidRPr="00C971C8" w:rsidTr="00C971C8">
        <w:tc>
          <w:tcPr>
            <w:tcW w:w="3369" w:type="dxa"/>
          </w:tcPr>
          <w:p w:rsidR="00C971C8" w:rsidRPr="00C971C8" w:rsidRDefault="00C971C8" w:rsidP="00C971C8">
            <w:pPr>
              <w:ind w:firstLine="0"/>
              <w:jc w:val="left"/>
            </w:pPr>
            <w:r w:rsidRPr="00C971C8">
              <w:t>Ilgalaikei socialinei globai</w:t>
            </w:r>
          </w:p>
        </w:tc>
        <w:tc>
          <w:tcPr>
            <w:tcW w:w="1559" w:type="dxa"/>
          </w:tcPr>
          <w:p w:rsidR="00C971C8" w:rsidRPr="00C971C8" w:rsidRDefault="00C971C8" w:rsidP="00C971C8">
            <w:pPr>
              <w:ind w:firstLine="0"/>
            </w:pPr>
            <w:r w:rsidRPr="00C971C8">
              <w:t>3</w:t>
            </w:r>
          </w:p>
        </w:tc>
        <w:tc>
          <w:tcPr>
            <w:tcW w:w="1670" w:type="dxa"/>
          </w:tcPr>
          <w:p w:rsidR="00C971C8" w:rsidRPr="00C971C8" w:rsidRDefault="00C971C8" w:rsidP="00C971C8">
            <w:pPr>
              <w:ind w:firstLine="0"/>
            </w:pPr>
            <w:r w:rsidRPr="00C971C8">
              <w:t>3</w:t>
            </w:r>
          </w:p>
        </w:tc>
        <w:tc>
          <w:tcPr>
            <w:tcW w:w="1590" w:type="dxa"/>
          </w:tcPr>
          <w:p w:rsidR="00C971C8" w:rsidRPr="00C971C8" w:rsidRDefault="00C971C8" w:rsidP="00C971C8">
            <w:pPr>
              <w:ind w:firstLine="0"/>
            </w:pPr>
            <w:r w:rsidRPr="00C971C8">
              <w:t>4</w:t>
            </w:r>
          </w:p>
        </w:tc>
        <w:tc>
          <w:tcPr>
            <w:tcW w:w="1710" w:type="dxa"/>
          </w:tcPr>
          <w:p w:rsidR="00C971C8" w:rsidRPr="00C971C8" w:rsidRDefault="00C971C8" w:rsidP="00C971C8">
            <w:pPr>
              <w:ind w:firstLine="0"/>
            </w:pPr>
            <w:r w:rsidRPr="00C971C8">
              <w:t>3</w:t>
            </w:r>
          </w:p>
        </w:tc>
      </w:tr>
      <w:tr w:rsidR="00C971C8" w:rsidRPr="00C971C8" w:rsidTr="00C971C8">
        <w:tc>
          <w:tcPr>
            <w:tcW w:w="3369" w:type="dxa"/>
          </w:tcPr>
          <w:p w:rsidR="00C971C8" w:rsidRPr="00C971C8" w:rsidRDefault="00C971C8" w:rsidP="00C971C8">
            <w:pPr>
              <w:ind w:firstLine="0"/>
              <w:jc w:val="left"/>
            </w:pPr>
            <w:r w:rsidRPr="00C971C8">
              <w:t>Trumpalaikei socialinei globai</w:t>
            </w:r>
          </w:p>
        </w:tc>
        <w:tc>
          <w:tcPr>
            <w:tcW w:w="1559" w:type="dxa"/>
          </w:tcPr>
          <w:p w:rsidR="00C971C8" w:rsidRPr="00C971C8" w:rsidRDefault="00C971C8" w:rsidP="00C971C8">
            <w:pPr>
              <w:ind w:firstLine="0"/>
            </w:pPr>
            <w:r w:rsidRPr="00C971C8">
              <w:t>20</w:t>
            </w:r>
          </w:p>
        </w:tc>
        <w:tc>
          <w:tcPr>
            <w:tcW w:w="1670" w:type="dxa"/>
          </w:tcPr>
          <w:p w:rsidR="00C971C8" w:rsidRPr="00C971C8" w:rsidRDefault="00C971C8" w:rsidP="00C971C8">
            <w:pPr>
              <w:ind w:firstLine="0"/>
            </w:pPr>
            <w:r w:rsidRPr="00C971C8">
              <w:t>20</w:t>
            </w:r>
          </w:p>
        </w:tc>
        <w:tc>
          <w:tcPr>
            <w:tcW w:w="1590" w:type="dxa"/>
          </w:tcPr>
          <w:p w:rsidR="00C971C8" w:rsidRPr="00C971C8" w:rsidRDefault="00C971C8" w:rsidP="00C971C8">
            <w:pPr>
              <w:ind w:firstLine="0"/>
            </w:pPr>
            <w:r w:rsidRPr="00C971C8">
              <w:t>23</w:t>
            </w:r>
          </w:p>
        </w:tc>
        <w:tc>
          <w:tcPr>
            <w:tcW w:w="1710" w:type="dxa"/>
          </w:tcPr>
          <w:p w:rsidR="00C971C8" w:rsidRPr="00C971C8" w:rsidRDefault="00C971C8" w:rsidP="00C971C8">
            <w:pPr>
              <w:ind w:firstLine="0"/>
            </w:pPr>
            <w:r w:rsidRPr="00C971C8">
              <w:t>23</w:t>
            </w:r>
          </w:p>
        </w:tc>
      </w:tr>
      <w:tr w:rsidR="00C971C8" w:rsidRPr="00C971C8" w:rsidTr="00C971C8">
        <w:tc>
          <w:tcPr>
            <w:tcW w:w="3369" w:type="dxa"/>
          </w:tcPr>
          <w:p w:rsidR="00C971C8" w:rsidRPr="00C971C8" w:rsidRDefault="00C971C8" w:rsidP="00C971C8">
            <w:pPr>
              <w:ind w:firstLine="0"/>
              <w:jc w:val="left"/>
            </w:pPr>
            <w:r w:rsidRPr="00C971C8">
              <w:t>Pagalbos į namus</w:t>
            </w:r>
          </w:p>
        </w:tc>
        <w:tc>
          <w:tcPr>
            <w:tcW w:w="1559" w:type="dxa"/>
          </w:tcPr>
          <w:p w:rsidR="00C971C8" w:rsidRPr="00C971C8" w:rsidRDefault="00C971C8" w:rsidP="00C971C8">
            <w:pPr>
              <w:ind w:firstLine="0"/>
            </w:pPr>
            <w:r w:rsidRPr="00C971C8">
              <w:t>13</w:t>
            </w:r>
          </w:p>
        </w:tc>
        <w:tc>
          <w:tcPr>
            <w:tcW w:w="1670" w:type="dxa"/>
          </w:tcPr>
          <w:p w:rsidR="00C971C8" w:rsidRPr="00C971C8" w:rsidRDefault="00C971C8" w:rsidP="00C971C8">
            <w:pPr>
              <w:ind w:firstLine="0"/>
            </w:pPr>
            <w:r w:rsidRPr="00C971C8">
              <w:t>13</w:t>
            </w:r>
          </w:p>
        </w:tc>
        <w:tc>
          <w:tcPr>
            <w:tcW w:w="1590" w:type="dxa"/>
          </w:tcPr>
          <w:p w:rsidR="00C971C8" w:rsidRPr="00C971C8" w:rsidRDefault="00C971C8" w:rsidP="00C971C8">
            <w:pPr>
              <w:ind w:firstLine="0"/>
            </w:pPr>
            <w:r w:rsidRPr="00C971C8">
              <w:t>7</w:t>
            </w:r>
          </w:p>
        </w:tc>
        <w:tc>
          <w:tcPr>
            <w:tcW w:w="1710" w:type="dxa"/>
          </w:tcPr>
          <w:p w:rsidR="00C971C8" w:rsidRPr="00C971C8" w:rsidRDefault="00C971C8" w:rsidP="00C971C8">
            <w:pPr>
              <w:ind w:firstLine="0"/>
            </w:pPr>
            <w:r w:rsidRPr="00C971C8">
              <w:t>7</w:t>
            </w:r>
          </w:p>
        </w:tc>
      </w:tr>
      <w:tr w:rsidR="00C971C8" w:rsidRPr="00C971C8" w:rsidTr="00C971C8">
        <w:tc>
          <w:tcPr>
            <w:tcW w:w="3369" w:type="dxa"/>
          </w:tcPr>
          <w:p w:rsidR="00C971C8" w:rsidRPr="00C971C8" w:rsidRDefault="00C971C8" w:rsidP="00C971C8">
            <w:pPr>
              <w:ind w:firstLine="0"/>
              <w:jc w:val="left"/>
            </w:pPr>
            <w:r w:rsidRPr="00C971C8">
              <w:t>Apgyvendinimas savarankiško gyvenimo namuose</w:t>
            </w:r>
          </w:p>
        </w:tc>
        <w:tc>
          <w:tcPr>
            <w:tcW w:w="1559" w:type="dxa"/>
          </w:tcPr>
          <w:p w:rsidR="00C971C8" w:rsidRPr="00C971C8" w:rsidRDefault="00C971C8" w:rsidP="00C971C8">
            <w:pPr>
              <w:ind w:firstLine="0"/>
            </w:pPr>
            <w:r w:rsidRPr="00C971C8">
              <w:t>4</w:t>
            </w:r>
          </w:p>
        </w:tc>
        <w:tc>
          <w:tcPr>
            <w:tcW w:w="1670" w:type="dxa"/>
          </w:tcPr>
          <w:p w:rsidR="00C971C8" w:rsidRPr="00C971C8" w:rsidRDefault="00C971C8" w:rsidP="00C971C8">
            <w:pPr>
              <w:ind w:firstLine="0"/>
            </w:pPr>
            <w:r w:rsidRPr="00C971C8">
              <w:t>4</w:t>
            </w:r>
          </w:p>
        </w:tc>
        <w:tc>
          <w:tcPr>
            <w:tcW w:w="1590" w:type="dxa"/>
          </w:tcPr>
          <w:p w:rsidR="00C971C8" w:rsidRPr="00C971C8" w:rsidRDefault="00C971C8" w:rsidP="00C971C8">
            <w:pPr>
              <w:ind w:firstLine="0"/>
            </w:pPr>
            <w:r w:rsidRPr="00C971C8">
              <w:t>-</w:t>
            </w:r>
          </w:p>
        </w:tc>
        <w:tc>
          <w:tcPr>
            <w:tcW w:w="1710" w:type="dxa"/>
          </w:tcPr>
          <w:p w:rsidR="00C971C8" w:rsidRPr="00C971C8" w:rsidRDefault="00C971C8" w:rsidP="00C971C8">
            <w:pPr>
              <w:ind w:firstLine="0"/>
            </w:pPr>
            <w:r w:rsidRPr="00C971C8">
              <w:t>-</w:t>
            </w:r>
          </w:p>
        </w:tc>
      </w:tr>
      <w:tr w:rsidR="00C971C8" w:rsidRPr="00C971C8" w:rsidTr="00C971C8">
        <w:tc>
          <w:tcPr>
            <w:tcW w:w="3369" w:type="dxa"/>
          </w:tcPr>
          <w:p w:rsidR="00C971C8" w:rsidRPr="00C971C8" w:rsidRDefault="00C971C8" w:rsidP="00C971C8">
            <w:pPr>
              <w:ind w:firstLine="0"/>
              <w:jc w:val="left"/>
            </w:pPr>
            <w:r w:rsidRPr="00C971C8">
              <w:t>Integrali pagalba asmens namuose</w:t>
            </w:r>
          </w:p>
        </w:tc>
        <w:tc>
          <w:tcPr>
            <w:tcW w:w="1559" w:type="dxa"/>
          </w:tcPr>
          <w:p w:rsidR="00C971C8" w:rsidRPr="00C971C8" w:rsidRDefault="00C971C8" w:rsidP="00C971C8">
            <w:pPr>
              <w:ind w:firstLine="0"/>
            </w:pPr>
            <w:r w:rsidRPr="00C971C8">
              <w:t>11</w:t>
            </w:r>
          </w:p>
        </w:tc>
        <w:tc>
          <w:tcPr>
            <w:tcW w:w="1670" w:type="dxa"/>
          </w:tcPr>
          <w:p w:rsidR="00C971C8" w:rsidRPr="00C971C8" w:rsidRDefault="00C971C8" w:rsidP="00C971C8">
            <w:pPr>
              <w:ind w:firstLine="0"/>
            </w:pPr>
            <w:r w:rsidRPr="00C971C8">
              <w:t>11</w:t>
            </w:r>
          </w:p>
        </w:tc>
        <w:tc>
          <w:tcPr>
            <w:tcW w:w="1590" w:type="dxa"/>
          </w:tcPr>
          <w:p w:rsidR="00C971C8" w:rsidRPr="00C971C8" w:rsidRDefault="00C971C8" w:rsidP="00C971C8">
            <w:pPr>
              <w:ind w:firstLine="0"/>
            </w:pPr>
            <w:r w:rsidRPr="00C971C8">
              <w:t>12</w:t>
            </w:r>
          </w:p>
        </w:tc>
        <w:tc>
          <w:tcPr>
            <w:tcW w:w="1710" w:type="dxa"/>
          </w:tcPr>
          <w:p w:rsidR="00C971C8" w:rsidRPr="00C971C8" w:rsidRDefault="00C971C8" w:rsidP="00C971C8">
            <w:pPr>
              <w:ind w:firstLine="0"/>
            </w:pPr>
            <w:r w:rsidRPr="00C971C8">
              <w:t>12</w:t>
            </w:r>
          </w:p>
        </w:tc>
      </w:tr>
      <w:tr w:rsidR="00C971C8" w:rsidRPr="00C971C8" w:rsidTr="00C971C8">
        <w:tc>
          <w:tcPr>
            <w:tcW w:w="3369" w:type="dxa"/>
          </w:tcPr>
          <w:p w:rsidR="00C971C8" w:rsidRPr="00C971C8" w:rsidRDefault="00C971C8" w:rsidP="00C971C8">
            <w:pPr>
              <w:ind w:firstLine="0"/>
              <w:jc w:val="left"/>
            </w:pPr>
            <w:r w:rsidRPr="00C971C8">
              <w:t>Asmeninio asistento paslauga</w:t>
            </w:r>
          </w:p>
        </w:tc>
        <w:tc>
          <w:tcPr>
            <w:tcW w:w="1559" w:type="dxa"/>
          </w:tcPr>
          <w:p w:rsidR="00C971C8" w:rsidRPr="00C971C8" w:rsidRDefault="00C971C8" w:rsidP="00C971C8">
            <w:pPr>
              <w:ind w:firstLine="0"/>
            </w:pPr>
            <w:r w:rsidRPr="00C971C8">
              <w:t>nebuvo teikiama</w:t>
            </w:r>
          </w:p>
        </w:tc>
        <w:tc>
          <w:tcPr>
            <w:tcW w:w="1670" w:type="dxa"/>
          </w:tcPr>
          <w:p w:rsidR="00C971C8" w:rsidRPr="00C971C8" w:rsidRDefault="00C971C8" w:rsidP="00C971C8">
            <w:pPr>
              <w:ind w:firstLine="0"/>
            </w:pPr>
            <w:r w:rsidRPr="00C971C8">
              <w:t>-</w:t>
            </w:r>
          </w:p>
        </w:tc>
        <w:tc>
          <w:tcPr>
            <w:tcW w:w="1590" w:type="dxa"/>
          </w:tcPr>
          <w:p w:rsidR="00C971C8" w:rsidRPr="00C971C8" w:rsidRDefault="00C971C8" w:rsidP="00C971C8">
            <w:pPr>
              <w:ind w:firstLine="0"/>
            </w:pPr>
            <w:r w:rsidRPr="00C971C8">
              <w:t>8</w:t>
            </w:r>
          </w:p>
        </w:tc>
        <w:tc>
          <w:tcPr>
            <w:tcW w:w="1710" w:type="dxa"/>
          </w:tcPr>
          <w:p w:rsidR="00C971C8" w:rsidRPr="00C971C8" w:rsidRDefault="00C971C8" w:rsidP="00C971C8">
            <w:pPr>
              <w:ind w:firstLine="0"/>
            </w:pPr>
            <w:r w:rsidRPr="00C971C8">
              <w:t>8</w:t>
            </w:r>
          </w:p>
        </w:tc>
      </w:tr>
    </w:tbl>
    <w:p w:rsidR="00C971C8" w:rsidRPr="00C971C8" w:rsidRDefault="00C971C8" w:rsidP="00C971C8">
      <w:pPr>
        <w:jc w:val="both"/>
        <w:rPr>
          <w:i/>
        </w:rPr>
      </w:pPr>
    </w:p>
    <w:p w:rsidR="00C971C8" w:rsidRPr="00C971C8" w:rsidRDefault="00C971C8" w:rsidP="00C971C8">
      <w:pPr>
        <w:jc w:val="both"/>
      </w:pPr>
      <w:r w:rsidRPr="00C971C8">
        <w:t>Rietavo savivaldybės gyventojams buvo teikiamos trumpalaikės ir ilgalaikės socialinės globos paslaugos socialinių paslaugų įstaigose.</w:t>
      </w:r>
    </w:p>
    <w:p w:rsidR="00C971C8" w:rsidRPr="00C971C8" w:rsidRDefault="00C971C8" w:rsidP="00C971C8">
      <w:pPr>
        <w:jc w:val="both"/>
      </w:pPr>
      <w:r w:rsidRPr="00C971C8">
        <w:rPr>
          <w:b/>
        </w:rPr>
        <w:t xml:space="preserve">                    </w:t>
      </w:r>
    </w:p>
    <w:p w:rsidR="00C971C8" w:rsidRPr="00C971C8" w:rsidRDefault="00C971C8" w:rsidP="00C971C8">
      <w:pPr>
        <w:tabs>
          <w:tab w:val="left" w:pos="1005"/>
        </w:tabs>
        <w:ind w:firstLine="0"/>
        <w:jc w:val="both"/>
        <w:rPr>
          <w:b/>
        </w:rPr>
      </w:pPr>
      <w:r w:rsidRPr="00C971C8">
        <w:tab/>
        <w:t>9 lentelė.</w:t>
      </w:r>
      <w:r w:rsidRPr="00C971C8">
        <w:rPr>
          <w:b/>
        </w:rPr>
        <w:t xml:space="preserve"> Išlaidos stacionarioms socialinėms paslaugoms (ilgalaikei ir trumpalaikei socialinei globai) 2019 m. </w:t>
      </w:r>
      <w:r w:rsidR="00EE4AC9">
        <w:rPr>
          <w:b/>
        </w:rPr>
        <w:t>(</w:t>
      </w:r>
      <w:r w:rsidRPr="00C971C8">
        <w:rPr>
          <w:b/>
        </w:rPr>
        <w:t>Eur</w:t>
      </w:r>
      <w:r w:rsidR="00EE4AC9">
        <w:rPr>
          <w:b/>
        </w:rPr>
        <w:t>)</w:t>
      </w:r>
    </w:p>
    <w:p w:rsidR="00C971C8" w:rsidRPr="00C971C8" w:rsidRDefault="00C971C8" w:rsidP="00C971C8">
      <w:pPr>
        <w:tabs>
          <w:tab w:val="left" w:pos="1005"/>
        </w:tabs>
        <w:ind w:firstLine="0"/>
        <w:jc w:val="both"/>
        <w:rPr>
          <w:b/>
        </w:rPr>
      </w:pPr>
    </w:p>
    <w:tbl>
      <w:tblPr>
        <w:tblStyle w:val="Lentelstinklelis"/>
        <w:tblW w:w="0" w:type="auto"/>
        <w:tblLook w:val="04A0" w:firstRow="1" w:lastRow="0" w:firstColumn="1" w:lastColumn="0" w:noHBand="0" w:noVBand="1"/>
      </w:tblPr>
      <w:tblGrid>
        <w:gridCol w:w="1773"/>
        <w:gridCol w:w="1036"/>
        <w:gridCol w:w="1519"/>
        <w:gridCol w:w="1105"/>
        <w:gridCol w:w="1530"/>
        <w:gridCol w:w="1067"/>
        <w:gridCol w:w="1684"/>
      </w:tblGrid>
      <w:tr w:rsidR="00C971C8" w:rsidRPr="00C971C8" w:rsidTr="00C971C8">
        <w:tc>
          <w:tcPr>
            <w:tcW w:w="1821" w:type="dxa"/>
          </w:tcPr>
          <w:p w:rsidR="00C971C8" w:rsidRPr="00C971C8" w:rsidRDefault="00C971C8" w:rsidP="00C971C8">
            <w:pPr>
              <w:tabs>
                <w:tab w:val="left" w:pos="1005"/>
              </w:tabs>
              <w:ind w:firstLine="0"/>
            </w:pPr>
            <w:r w:rsidRPr="00C971C8">
              <w:t>Įstaiga</w:t>
            </w:r>
          </w:p>
        </w:tc>
        <w:tc>
          <w:tcPr>
            <w:tcW w:w="1038" w:type="dxa"/>
          </w:tcPr>
          <w:p w:rsidR="00C971C8" w:rsidRPr="00C971C8" w:rsidRDefault="00C971C8" w:rsidP="00C971C8">
            <w:pPr>
              <w:tabs>
                <w:tab w:val="left" w:pos="1005"/>
              </w:tabs>
              <w:ind w:firstLine="0"/>
            </w:pPr>
            <w:r w:rsidRPr="00C971C8">
              <w:t>Asmenų skaičius</w:t>
            </w:r>
          </w:p>
        </w:tc>
        <w:tc>
          <w:tcPr>
            <w:tcW w:w="1521" w:type="dxa"/>
          </w:tcPr>
          <w:p w:rsidR="00C971C8" w:rsidRPr="00C971C8" w:rsidRDefault="00C971C8" w:rsidP="00EE4AC9">
            <w:pPr>
              <w:tabs>
                <w:tab w:val="left" w:pos="1005"/>
              </w:tabs>
              <w:ind w:firstLine="0"/>
            </w:pPr>
            <w:r w:rsidRPr="00C971C8">
              <w:t>Savivaldybės biudžeto lėšos Eur</w:t>
            </w:r>
          </w:p>
        </w:tc>
        <w:tc>
          <w:tcPr>
            <w:tcW w:w="1115" w:type="dxa"/>
          </w:tcPr>
          <w:p w:rsidR="00C971C8" w:rsidRPr="00C971C8" w:rsidRDefault="00C971C8" w:rsidP="00C971C8">
            <w:pPr>
              <w:tabs>
                <w:tab w:val="left" w:pos="1005"/>
              </w:tabs>
              <w:ind w:firstLine="0"/>
            </w:pPr>
            <w:r w:rsidRPr="00C971C8">
              <w:t xml:space="preserve">Asmenų </w:t>
            </w:r>
          </w:p>
          <w:p w:rsidR="00C971C8" w:rsidRPr="00C971C8" w:rsidRDefault="00C971C8" w:rsidP="00C971C8">
            <w:pPr>
              <w:tabs>
                <w:tab w:val="left" w:pos="1005"/>
              </w:tabs>
              <w:ind w:firstLine="0"/>
            </w:pPr>
            <w:r w:rsidRPr="00C971C8">
              <w:t>skaičius</w:t>
            </w:r>
          </w:p>
        </w:tc>
        <w:tc>
          <w:tcPr>
            <w:tcW w:w="1559" w:type="dxa"/>
          </w:tcPr>
          <w:p w:rsidR="00C971C8" w:rsidRPr="00C971C8" w:rsidRDefault="00C971C8" w:rsidP="00EE4AC9">
            <w:pPr>
              <w:tabs>
                <w:tab w:val="left" w:pos="1005"/>
              </w:tabs>
              <w:ind w:firstLine="0"/>
            </w:pPr>
            <w:r w:rsidRPr="00C971C8">
              <w:t>Valstybės biudžeto lėšos (asmenims su sunkia negalia) Eur</w:t>
            </w:r>
          </w:p>
        </w:tc>
        <w:tc>
          <w:tcPr>
            <w:tcW w:w="1073" w:type="dxa"/>
          </w:tcPr>
          <w:p w:rsidR="00C971C8" w:rsidRPr="00C971C8" w:rsidRDefault="00C971C8" w:rsidP="00C971C8">
            <w:pPr>
              <w:tabs>
                <w:tab w:val="left" w:pos="1005"/>
              </w:tabs>
              <w:ind w:firstLine="0"/>
            </w:pPr>
            <w:r w:rsidRPr="00C971C8">
              <w:t>Asmenų skaičius iš viso</w:t>
            </w:r>
          </w:p>
        </w:tc>
        <w:tc>
          <w:tcPr>
            <w:tcW w:w="1771" w:type="dxa"/>
          </w:tcPr>
          <w:p w:rsidR="00C971C8" w:rsidRPr="00C971C8" w:rsidRDefault="00C971C8" w:rsidP="00C971C8">
            <w:pPr>
              <w:tabs>
                <w:tab w:val="left" w:pos="1005"/>
              </w:tabs>
              <w:ind w:firstLine="0"/>
            </w:pPr>
            <w:r w:rsidRPr="00C971C8">
              <w:t>Lėšos</w:t>
            </w:r>
          </w:p>
          <w:p w:rsidR="00C971C8" w:rsidRPr="00C971C8" w:rsidRDefault="00C971C8" w:rsidP="00EE4AC9">
            <w:pPr>
              <w:tabs>
                <w:tab w:val="left" w:pos="1005"/>
              </w:tabs>
              <w:ind w:firstLine="0"/>
            </w:pPr>
            <w:r w:rsidRPr="00C971C8">
              <w:t xml:space="preserve"> Iš viso Eur</w:t>
            </w:r>
          </w:p>
        </w:tc>
      </w:tr>
      <w:tr w:rsidR="00C971C8" w:rsidRPr="00C971C8" w:rsidTr="00C971C8">
        <w:tc>
          <w:tcPr>
            <w:tcW w:w="1821" w:type="dxa"/>
          </w:tcPr>
          <w:p w:rsidR="00C971C8" w:rsidRPr="00C971C8" w:rsidRDefault="00C971C8" w:rsidP="00C971C8">
            <w:pPr>
              <w:tabs>
                <w:tab w:val="left" w:pos="1005"/>
              </w:tabs>
              <w:ind w:firstLine="0"/>
              <w:jc w:val="left"/>
            </w:pPr>
            <w:r w:rsidRPr="00C971C8">
              <w:t>Rietavo parapijos senelių globos namai</w:t>
            </w:r>
          </w:p>
        </w:tc>
        <w:tc>
          <w:tcPr>
            <w:tcW w:w="1038" w:type="dxa"/>
          </w:tcPr>
          <w:p w:rsidR="00C971C8" w:rsidRPr="00C971C8" w:rsidRDefault="00C971C8" w:rsidP="00C971C8">
            <w:pPr>
              <w:tabs>
                <w:tab w:val="left" w:pos="1005"/>
              </w:tabs>
              <w:ind w:firstLine="0"/>
            </w:pPr>
            <w:r w:rsidRPr="00C971C8">
              <w:t>7</w:t>
            </w:r>
          </w:p>
        </w:tc>
        <w:tc>
          <w:tcPr>
            <w:tcW w:w="1521" w:type="dxa"/>
          </w:tcPr>
          <w:p w:rsidR="00C971C8" w:rsidRPr="00C971C8" w:rsidRDefault="00C971C8" w:rsidP="00C971C8">
            <w:pPr>
              <w:tabs>
                <w:tab w:val="left" w:pos="1005"/>
              </w:tabs>
              <w:ind w:firstLine="0"/>
            </w:pPr>
            <w:r w:rsidRPr="00C971C8">
              <w:t>44 602,09</w:t>
            </w:r>
          </w:p>
        </w:tc>
        <w:tc>
          <w:tcPr>
            <w:tcW w:w="1115" w:type="dxa"/>
          </w:tcPr>
          <w:p w:rsidR="00C971C8" w:rsidRPr="00C971C8" w:rsidRDefault="00C971C8" w:rsidP="00C971C8">
            <w:pPr>
              <w:tabs>
                <w:tab w:val="left" w:pos="1005"/>
              </w:tabs>
              <w:ind w:firstLine="0"/>
            </w:pPr>
            <w:r w:rsidRPr="00C971C8">
              <w:t>7</w:t>
            </w:r>
          </w:p>
        </w:tc>
        <w:tc>
          <w:tcPr>
            <w:tcW w:w="1559" w:type="dxa"/>
          </w:tcPr>
          <w:p w:rsidR="00C971C8" w:rsidRPr="00C971C8" w:rsidRDefault="00C971C8" w:rsidP="00C971C8">
            <w:pPr>
              <w:tabs>
                <w:tab w:val="left" w:pos="1005"/>
              </w:tabs>
              <w:ind w:firstLine="0"/>
            </w:pPr>
            <w:r w:rsidRPr="00C971C8">
              <w:t>41 913,40</w:t>
            </w:r>
          </w:p>
        </w:tc>
        <w:tc>
          <w:tcPr>
            <w:tcW w:w="1073" w:type="dxa"/>
          </w:tcPr>
          <w:p w:rsidR="00C971C8" w:rsidRPr="00C971C8" w:rsidRDefault="00C971C8" w:rsidP="00C971C8">
            <w:pPr>
              <w:tabs>
                <w:tab w:val="left" w:pos="1005"/>
              </w:tabs>
              <w:ind w:firstLine="0"/>
            </w:pPr>
            <w:r w:rsidRPr="00C971C8">
              <w:t>14</w:t>
            </w:r>
          </w:p>
        </w:tc>
        <w:tc>
          <w:tcPr>
            <w:tcW w:w="1771" w:type="dxa"/>
          </w:tcPr>
          <w:p w:rsidR="00C971C8" w:rsidRPr="00C971C8" w:rsidRDefault="00C971C8" w:rsidP="00C971C8">
            <w:pPr>
              <w:tabs>
                <w:tab w:val="left" w:pos="1005"/>
              </w:tabs>
              <w:ind w:firstLine="0"/>
            </w:pPr>
            <w:r w:rsidRPr="00C971C8">
              <w:t>86 515,49</w:t>
            </w:r>
          </w:p>
        </w:tc>
      </w:tr>
      <w:tr w:rsidR="00C971C8" w:rsidRPr="00C971C8" w:rsidTr="00C971C8">
        <w:tc>
          <w:tcPr>
            <w:tcW w:w="1821" w:type="dxa"/>
          </w:tcPr>
          <w:p w:rsidR="00C971C8" w:rsidRPr="00C971C8" w:rsidRDefault="00C971C8" w:rsidP="00C971C8">
            <w:pPr>
              <w:tabs>
                <w:tab w:val="left" w:pos="1005"/>
              </w:tabs>
              <w:ind w:firstLine="0"/>
              <w:jc w:val="left"/>
            </w:pPr>
            <w:r w:rsidRPr="00C971C8">
              <w:t>Rietavo pirminės sveikatos priežiūros centro globos skyrius</w:t>
            </w:r>
          </w:p>
        </w:tc>
        <w:tc>
          <w:tcPr>
            <w:tcW w:w="1038" w:type="dxa"/>
          </w:tcPr>
          <w:p w:rsidR="00C971C8" w:rsidRPr="00C971C8" w:rsidRDefault="00C971C8" w:rsidP="00C971C8">
            <w:pPr>
              <w:tabs>
                <w:tab w:val="left" w:pos="1005"/>
              </w:tabs>
              <w:ind w:firstLine="0"/>
            </w:pPr>
            <w:r w:rsidRPr="00C971C8">
              <w:t>5</w:t>
            </w:r>
          </w:p>
        </w:tc>
        <w:tc>
          <w:tcPr>
            <w:tcW w:w="1521" w:type="dxa"/>
          </w:tcPr>
          <w:p w:rsidR="00C971C8" w:rsidRPr="00C971C8" w:rsidRDefault="00C971C8" w:rsidP="00C971C8">
            <w:pPr>
              <w:tabs>
                <w:tab w:val="left" w:pos="1005"/>
              </w:tabs>
              <w:ind w:firstLine="0"/>
            </w:pPr>
            <w:r w:rsidRPr="00C971C8">
              <w:t>10 188,08</w:t>
            </w:r>
          </w:p>
        </w:tc>
        <w:tc>
          <w:tcPr>
            <w:tcW w:w="1115" w:type="dxa"/>
          </w:tcPr>
          <w:p w:rsidR="00C971C8" w:rsidRPr="00C971C8" w:rsidRDefault="00C971C8" w:rsidP="00C971C8">
            <w:pPr>
              <w:tabs>
                <w:tab w:val="left" w:pos="1005"/>
              </w:tabs>
              <w:ind w:firstLine="0"/>
            </w:pPr>
            <w:r w:rsidRPr="00C971C8">
              <w:t>17</w:t>
            </w:r>
          </w:p>
        </w:tc>
        <w:tc>
          <w:tcPr>
            <w:tcW w:w="1559" w:type="dxa"/>
          </w:tcPr>
          <w:p w:rsidR="00C971C8" w:rsidRPr="00C971C8" w:rsidRDefault="00C971C8" w:rsidP="00C971C8">
            <w:pPr>
              <w:tabs>
                <w:tab w:val="left" w:pos="1005"/>
              </w:tabs>
              <w:ind w:firstLine="0"/>
            </w:pPr>
            <w:r w:rsidRPr="00C971C8">
              <w:t>27 519,51</w:t>
            </w:r>
          </w:p>
        </w:tc>
        <w:tc>
          <w:tcPr>
            <w:tcW w:w="1073" w:type="dxa"/>
          </w:tcPr>
          <w:p w:rsidR="00C971C8" w:rsidRPr="00C971C8" w:rsidRDefault="00C971C8" w:rsidP="00C971C8">
            <w:pPr>
              <w:tabs>
                <w:tab w:val="left" w:pos="1005"/>
              </w:tabs>
              <w:ind w:firstLine="0"/>
            </w:pPr>
            <w:r w:rsidRPr="00C971C8">
              <w:t>22</w:t>
            </w:r>
          </w:p>
        </w:tc>
        <w:tc>
          <w:tcPr>
            <w:tcW w:w="1771" w:type="dxa"/>
          </w:tcPr>
          <w:p w:rsidR="00C971C8" w:rsidRPr="00C971C8" w:rsidRDefault="00C971C8" w:rsidP="00C971C8">
            <w:pPr>
              <w:tabs>
                <w:tab w:val="left" w:pos="1005"/>
              </w:tabs>
              <w:ind w:firstLine="0"/>
            </w:pPr>
            <w:r w:rsidRPr="00C971C8">
              <w:t>37 707,59</w:t>
            </w:r>
          </w:p>
        </w:tc>
      </w:tr>
      <w:tr w:rsidR="00C971C8" w:rsidRPr="00C971C8" w:rsidTr="00C971C8">
        <w:tc>
          <w:tcPr>
            <w:tcW w:w="1821" w:type="dxa"/>
          </w:tcPr>
          <w:p w:rsidR="00C971C8" w:rsidRPr="00C971C8" w:rsidRDefault="00C971C8" w:rsidP="00C971C8">
            <w:pPr>
              <w:tabs>
                <w:tab w:val="left" w:pos="1005"/>
              </w:tabs>
              <w:ind w:firstLine="0"/>
              <w:jc w:val="left"/>
            </w:pPr>
            <w:r w:rsidRPr="00C971C8">
              <w:t>Širvintų parapijos globos namai</w:t>
            </w:r>
          </w:p>
        </w:tc>
        <w:tc>
          <w:tcPr>
            <w:tcW w:w="1038" w:type="dxa"/>
          </w:tcPr>
          <w:p w:rsidR="00C971C8" w:rsidRPr="00C971C8" w:rsidRDefault="00C971C8" w:rsidP="00C971C8">
            <w:pPr>
              <w:tabs>
                <w:tab w:val="left" w:pos="1005"/>
              </w:tabs>
              <w:ind w:firstLine="0"/>
            </w:pPr>
            <w:r w:rsidRPr="00C971C8">
              <w:t>0</w:t>
            </w:r>
          </w:p>
        </w:tc>
        <w:tc>
          <w:tcPr>
            <w:tcW w:w="1521" w:type="dxa"/>
          </w:tcPr>
          <w:p w:rsidR="00C971C8" w:rsidRPr="00C971C8" w:rsidRDefault="00C971C8" w:rsidP="00C971C8">
            <w:pPr>
              <w:tabs>
                <w:tab w:val="left" w:pos="1005"/>
              </w:tabs>
              <w:ind w:firstLine="0"/>
            </w:pPr>
            <w:r w:rsidRPr="00C971C8">
              <w:t>0</w:t>
            </w:r>
          </w:p>
        </w:tc>
        <w:tc>
          <w:tcPr>
            <w:tcW w:w="1115" w:type="dxa"/>
          </w:tcPr>
          <w:p w:rsidR="00C971C8" w:rsidRPr="00C971C8" w:rsidRDefault="00C971C8" w:rsidP="00C971C8">
            <w:pPr>
              <w:tabs>
                <w:tab w:val="left" w:pos="1005"/>
              </w:tabs>
              <w:ind w:firstLine="0"/>
            </w:pPr>
            <w:r w:rsidRPr="00C971C8">
              <w:t>1</w:t>
            </w:r>
          </w:p>
        </w:tc>
        <w:tc>
          <w:tcPr>
            <w:tcW w:w="1559" w:type="dxa"/>
          </w:tcPr>
          <w:p w:rsidR="00C971C8" w:rsidRPr="00C971C8" w:rsidRDefault="00C971C8" w:rsidP="00C971C8">
            <w:pPr>
              <w:tabs>
                <w:tab w:val="left" w:pos="1005"/>
              </w:tabs>
              <w:ind w:firstLine="0"/>
            </w:pPr>
            <w:r w:rsidRPr="00C971C8">
              <w:t>1 663,68</w:t>
            </w:r>
          </w:p>
        </w:tc>
        <w:tc>
          <w:tcPr>
            <w:tcW w:w="1073" w:type="dxa"/>
          </w:tcPr>
          <w:p w:rsidR="00C971C8" w:rsidRPr="00C971C8" w:rsidRDefault="00C971C8" w:rsidP="00C971C8">
            <w:pPr>
              <w:tabs>
                <w:tab w:val="left" w:pos="1005"/>
              </w:tabs>
              <w:ind w:firstLine="0"/>
            </w:pPr>
            <w:r w:rsidRPr="00C971C8">
              <w:t>1</w:t>
            </w:r>
          </w:p>
        </w:tc>
        <w:tc>
          <w:tcPr>
            <w:tcW w:w="1771" w:type="dxa"/>
          </w:tcPr>
          <w:p w:rsidR="00C971C8" w:rsidRPr="00C971C8" w:rsidRDefault="00C971C8" w:rsidP="00C971C8">
            <w:pPr>
              <w:tabs>
                <w:tab w:val="left" w:pos="1005"/>
              </w:tabs>
              <w:ind w:firstLine="0"/>
            </w:pPr>
            <w:r w:rsidRPr="00C971C8">
              <w:t>1 663,68</w:t>
            </w:r>
          </w:p>
        </w:tc>
      </w:tr>
      <w:tr w:rsidR="00C971C8" w:rsidRPr="00C971C8" w:rsidTr="00C971C8">
        <w:tc>
          <w:tcPr>
            <w:tcW w:w="1821" w:type="dxa"/>
          </w:tcPr>
          <w:p w:rsidR="00C971C8" w:rsidRPr="00C971C8" w:rsidRDefault="00C971C8" w:rsidP="00C971C8">
            <w:pPr>
              <w:tabs>
                <w:tab w:val="left" w:pos="1005"/>
              </w:tabs>
              <w:ind w:firstLine="0"/>
              <w:jc w:val="left"/>
            </w:pPr>
            <w:r w:rsidRPr="00C971C8">
              <w:t>Viliaus Gaigalaičio socialinės globos namai</w:t>
            </w:r>
          </w:p>
        </w:tc>
        <w:tc>
          <w:tcPr>
            <w:tcW w:w="1038" w:type="dxa"/>
          </w:tcPr>
          <w:p w:rsidR="00C971C8" w:rsidRPr="00C971C8" w:rsidRDefault="00C971C8" w:rsidP="00C971C8">
            <w:pPr>
              <w:tabs>
                <w:tab w:val="left" w:pos="1005"/>
              </w:tabs>
              <w:ind w:firstLine="0"/>
            </w:pPr>
            <w:r w:rsidRPr="00C971C8">
              <w:t>0</w:t>
            </w:r>
          </w:p>
        </w:tc>
        <w:tc>
          <w:tcPr>
            <w:tcW w:w="1521" w:type="dxa"/>
          </w:tcPr>
          <w:p w:rsidR="00C971C8" w:rsidRPr="00C971C8" w:rsidRDefault="00C971C8" w:rsidP="00C971C8">
            <w:pPr>
              <w:tabs>
                <w:tab w:val="left" w:pos="1005"/>
              </w:tabs>
              <w:ind w:firstLine="0"/>
            </w:pPr>
            <w:r w:rsidRPr="00C971C8">
              <w:t>0</w:t>
            </w:r>
          </w:p>
        </w:tc>
        <w:tc>
          <w:tcPr>
            <w:tcW w:w="1115" w:type="dxa"/>
          </w:tcPr>
          <w:p w:rsidR="00C971C8" w:rsidRPr="00C971C8" w:rsidRDefault="00C971C8" w:rsidP="00C971C8">
            <w:pPr>
              <w:tabs>
                <w:tab w:val="left" w:pos="1005"/>
              </w:tabs>
              <w:ind w:firstLine="0"/>
            </w:pPr>
            <w:r w:rsidRPr="00C971C8">
              <w:t>1</w:t>
            </w:r>
          </w:p>
        </w:tc>
        <w:tc>
          <w:tcPr>
            <w:tcW w:w="1559" w:type="dxa"/>
          </w:tcPr>
          <w:p w:rsidR="00C971C8" w:rsidRPr="00C971C8" w:rsidRDefault="00C971C8" w:rsidP="00C971C8">
            <w:pPr>
              <w:tabs>
                <w:tab w:val="left" w:pos="1005"/>
              </w:tabs>
              <w:ind w:firstLine="0"/>
            </w:pPr>
            <w:r w:rsidRPr="00C971C8">
              <w:t>4275,92</w:t>
            </w:r>
          </w:p>
        </w:tc>
        <w:tc>
          <w:tcPr>
            <w:tcW w:w="1073" w:type="dxa"/>
          </w:tcPr>
          <w:p w:rsidR="00C971C8" w:rsidRPr="00C971C8" w:rsidRDefault="00C971C8" w:rsidP="00C971C8">
            <w:pPr>
              <w:tabs>
                <w:tab w:val="left" w:pos="1005"/>
              </w:tabs>
              <w:ind w:firstLine="0"/>
            </w:pPr>
            <w:r w:rsidRPr="00C971C8">
              <w:t>1</w:t>
            </w:r>
          </w:p>
        </w:tc>
        <w:tc>
          <w:tcPr>
            <w:tcW w:w="1771" w:type="dxa"/>
          </w:tcPr>
          <w:p w:rsidR="00C971C8" w:rsidRPr="00C971C8" w:rsidRDefault="00C971C8" w:rsidP="00C971C8">
            <w:pPr>
              <w:tabs>
                <w:tab w:val="left" w:pos="1005"/>
              </w:tabs>
              <w:ind w:firstLine="0"/>
            </w:pPr>
            <w:r w:rsidRPr="00C971C8">
              <w:t>4 275,92</w:t>
            </w:r>
          </w:p>
        </w:tc>
      </w:tr>
      <w:tr w:rsidR="00C971C8" w:rsidRPr="00C971C8" w:rsidTr="00C971C8">
        <w:tc>
          <w:tcPr>
            <w:tcW w:w="1821" w:type="dxa"/>
          </w:tcPr>
          <w:p w:rsidR="00C971C8" w:rsidRPr="00C971C8" w:rsidRDefault="00C971C8" w:rsidP="00C971C8">
            <w:pPr>
              <w:tabs>
                <w:tab w:val="left" w:pos="1005"/>
              </w:tabs>
              <w:ind w:firstLine="0"/>
              <w:jc w:val="left"/>
            </w:pPr>
            <w:r w:rsidRPr="00C971C8">
              <w:t>Dūseikių socialinės globos namai</w:t>
            </w:r>
          </w:p>
        </w:tc>
        <w:tc>
          <w:tcPr>
            <w:tcW w:w="1038" w:type="dxa"/>
          </w:tcPr>
          <w:p w:rsidR="00C971C8" w:rsidRPr="00C971C8" w:rsidRDefault="00C971C8" w:rsidP="00C971C8">
            <w:pPr>
              <w:tabs>
                <w:tab w:val="left" w:pos="1005"/>
              </w:tabs>
              <w:ind w:firstLine="0"/>
            </w:pPr>
            <w:r w:rsidRPr="00C971C8">
              <w:t>1</w:t>
            </w:r>
          </w:p>
        </w:tc>
        <w:tc>
          <w:tcPr>
            <w:tcW w:w="1521" w:type="dxa"/>
          </w:tcPr>
          <w:p w:rsidR="00C971C8" w:rsidRPr="00C971C8" w:rsidRDefault="00C971C8" w:rsidP="00C971C8">
            <w:pPr>
              <w:tabs>
                <w:tab w:val="left" w:pos="1005"/>
              </w:tabs>
              <w:ind w:firstLine="0"/>
            </w:pPr>
            <w:r w:rsidRPr="00C971C8">
              <w:t>5 589,48</w:t>
            </w:r>
          </w:p>
        </w:tc>
        <w:tc>
          <w:tcPr>
            <w:tcW w:w="1115" w:type="dxa"/>
          </w:tcPr>
          <w:p w:rsidR="00C971C8" w:rsidRPr="00C971C8" w:rsidRDefault="00C971C8" w:rsidP="00C971C8">
            <w:pPr>
              <w:tabs>
                <w:tab w:val="left" w:pos="1005"/>
              </w:tabs>
              <w:ind w:firstLine="0"/>
            </w:pPr>
            <w:r w:rsidRPr="00C971C8">
              <w:t>2</w:t>
            </w:r>
          </w:p>
        </w:tc>
        <w:tc>
          <w:tcPr>
            <w:tcW w:w="1559" w:type="dxa"/>
          </w:tcPr>
          <w:p w:rsidR="00C971C8" w:rsidRPr="00C971C8" w:rsidRDefault="00C971C8" w:rsidP="00C971C8">
            <w:pPr>
              <w:tabs>
                <w:tab w:val="left" w:pos="1005"/>
              </w:tabs>
              <w:ind w:firstLine="0"/>
            </w:pPr>
            <w:r w:rsidRPr="00C971C8">
              <w:t>4 624,50</w:t>
            </w:r>
          </w:p>
        </w:tc>
        <w:tc>
          <w:tcPr>
            <w:tcW w:w="1073" w:type="dxa"/>
          </w:tcPr>
          <w:p w:rsidR="00C971C8" w:rsidRPr="00C971C8" w:rsidRDefault="00C971C8" w:rsidP="00C971C8">
            <w:pPr>
              <w:tabs>
                <w:tab w:val="left" w:pos="1005"/>
              </w:tabs>
              <w:ind w:firstLine="0"/>
            </w:pPr>
            <w:r w:rsidRPr="00C971C8">
              <w:t>3</w:t>
            </w:r>
          </w:p>
        </w:tc>
        <w:tc>
          <w:tcPr>
            <w:tcW w:w="1771" w:type="dxa"/>
          </w:tcPr>
          <w:p w:rsidR="00C971C8" w:rsidRPr="00C971C8" w:rsidRDefault="00C971C8" w:rsidP="00C971C8">
            <w:pPr>
              <w:tabs>
                <w:tab w:val="left" w:pos="1005"/>
              </w:tabs>
              <w:ind w:firstLine="0"/>
            </w:pPr>
            <w:r w:rsidRPr="00C971C8">
              <w:t>10 213,98</w:t>
            </w:r>
          </w:p>
        </w:tc>
      </w:tr>
      <w:tr w:rsidR="00C971C8" w:rsidRPr="00C971C8" w:rsidTr="00C971C8">
        <w:tc>
          <w:tcPr>
            <w:tcW w:w="1821" w:type="dxa"/>
          </w:tcPr>
          <w:p w:rsidR="00C971C8" w:rsidRPr="00C971C8" w:rsidRDefault="00C971C8" w:rsidP="00C971C8">
            <w:pPr>
              <w:tabs>
                <w:tab w:val="left" w:pos="1005"/>
              </w:tabs>
              <w:ind w:firstLine="0"/>
              <w:jc w:val="left"/>
            </w:pPr>
            <w:proofErr w:type="spellStart"/>
            <w:r w:rsidRPr="00C971C8">
              <w:t>Adakavo</w:t>
            </w:r>
            <w:proofErr w:type="spellEnd"/>
            <w:r w:rsidRPr="00C971C8">
              <w:t xml:space="preserve"> socialinių paslaugų namai</w:t>
            </w:r>
          </w:p>
        </w:tc>
        <w:tc>
          <w:tcPr>
            <w:tcW w:w="1038" w:type="dxa"/>
          </w:tcPr>
          <w:p w:rsidR="00C971C8" w:rsidRPr="00C971C8" w:rsidRDefault="00C971C8" w:rsidP="00C971C8">
            <w:pPr>
              <w:tabs>
                <w:tab w:val="left" w:pos="1005"/>
              </w:tabs>
              <w:ind w:firstLine="0"/>
            </w:pPr>
            <w:r w:rsidRPr="00C971C8">
              <w:t>0</w:t>
            </w:r>
          </w:p>
        </w:tc>
        <w:tc>
          <w:tcPr>
            <w:tcW w:w="1521" w:type="dxa"/>
          </w:tcPr>
          <w:p w:rsidR="00C971C8" w:rsidRPr="00C971C8" w:rsidRDefault="00C971C8" w:rsidP="00C971C8">
            <w:pPr>
              <w:tabs>
                <w:tab w:val="left" w:pos="1005"/>
              </w:tabs>
              <w:ind w:firstLine="0"/>
            </w:pPr>
            <w:r w:rsidRPr="00C971C8">
              <w:t>0</w:t>
            </w:r>
          </w:p>
        </w:tc>
        <w:tc>
          <w:tcPr>
            <w:tcW w:w="1115" w:type="dxa"/>
          </w:tcPr>
          <w:p w:rsidR="00C971C8" w:rsidRPr="00C971C8" w:rsidRDefault="00C971C8" w:rsidP="00C971C8">
            <w:pPr>
              <w:tabs>
                <w:tab w:val="left" w:pos="1005"/>
              </w:tabs>
              <w:ind w:firstLine="0"/>
            </w:pPr>
            <w:r w:rsidRPr="00C971C8">
              <w:t>2</w:t>
            </w:r>
          </w:p>
        </w:tc>
        <w:tc>
          <w:tcPr>
            <w:tcW w:w="1559" w:type="dxa"/>
          </w:tcPr>
          <w:p w:rsidR="00C971C8" w:rsidRPr="00C971C8" w:rsidRDefault="00C971C8" w:rsidP="00C971C8">
            <w:pPr>
              <w:tabs>
                <w:tab w:val="left" w:pos="1005"/>
              </w:tabs>
              <w:ind w:firstLine="0"/>
            </w:pPr>
            <w:r w:rsidRPr="00C971C8">
              <w:t>9 551,10</w:t>
            </w:r>
          </w:p>
        </w:tc>
        <w:tc>
          <w:tcPr>
            <w:tcW w:w="1073" w:type="dxa"/>
          </w:tcPr>
          <w:p w:rsidR="00C971C8" w:rsidRPr="00C971C8" w:rsidRDefault="00C971C8" w:rsidP="00C971C8">
            <w:pPr>
              <w:tabs>
                <w:tab w:val="left" w:pos="1005"/>
              </w:tabs>
              <w:ind w:firstLine="0"/>
            </w:pPr>
            <w:r w:rsidRPr="00C971C8">
              <w:t>2</w:t>
            </w:r>
          </w:p>
        </w:tc>
        <w:tc>
          <w:tcPr>
            <w:tcW w:w="1771" w:type="dxa"/>
          </w:tcPr>
          <w:p w:rsidR="00C971C8" w:rsidRPr="00C971C8" w:rsidRDefault="00C971C8" w:rsidP="00C971C8">
            <w:pPr>
              <w:tabs>
                <w:tab w:val="left" w:pos="1005"/>
              </w:tabs>
              <w:ind w:firstLine="0"/>
            </w:pPr>
            <w:r w:rsidRPr="00C971C8">
              <w:t>9 551,10</w:t>
            </w:r>
          </w:p>
        </w:tc>
      </w:tr>
      <w:tr w:rsidR="00C971C8" w:rsidRPr="00C971C8" w:rsidTr="00C971C8">
        <w:tc>
          <w:tcPr>
            <w:tcW w:w="1821" w:type="dxa"/>
          </w:tcPr>
          <w:p w:rsidR="00C971C8" w:rsidRPr="00C971C8" w:rsidRDefault="00C971C8" w:rsidP="00C971C8">
            <w:pPr>
              <w:tabs>
                <w:tab w:val="left" w:pos="1005"/>
              </w:tabs>
              <w:ind w:firstLine="0"/>
              <w:jc w:val="left"/>
            </w:pPr>
            <w:r w:rsidRPr="00C971C8">
              <w:t>Stonaičių socialinės globos namai</w:t>
            </w:r>
          </w:p>
        </w:tc>
        <w:tc>
          <w:tcPr>
            <w:tcW w:w="1038" w:type="dxa"/>
          </w:tcPr>
          <w:p w:rsidR="00C971C8" w:rsidRPr="00C971C8" w:rsidRDefault="00C971C8" w:rsidP="00C971C8">
            <w:pPr>
              <w:tabs>
                <w:tab w:val="left" w:pos="1005"/>
              </w:tabs>
              <w:ind w:firstLine="0"/>
            </w:pPr>
            <w:r w:rsidRPr="00C971C8">
              <w:t>0</w:t>
            </w:r>
          </w:p>
        </w:tc>
        <w:tc>
          <w:tcPr>
            <w:tcW w:w="1521" w:type="dxa"/>
          </w:tcPr>
          <w:p w:rsidR="00C971C8" w:rsidRPr="00C971C8" w:rsidRDefault="00C971C8" w:rsidP="00C971C8">
            <w:pPr>
              <w:tabs>
                <w:tab w:val="left" w:pos="1005"/>
              </w:tabs>
              <w:ind w:firstLine="0"/>
            </w:pPr>
            <w:r w:rsidRPr="00C971C8">
              <w:t>0</w:t>
            </w:r>
          </w:p>
        </w:tc>
        <w:tc>
          <w:tcPr>
            <w:tcW w:w="1115" w:type="dxa"/>
          </w:tcPr>
          <w:p w:rsidR="00C971C8" w:rsidRPr="00C971C8" w:rsidRDefault="00C971C8" w:rsidP="00C971C8">
            <w:pPr>
              <w:tabs>
                <w:tab w:val="left" w:pos="1005"/>
              </w:tabs>
              <w:ind w:firstLine="0"/>
            </w:pPr>
            <w:r w:rsidRPr="00C971C8">
              <w:t>1</w:t>
            </w:r>
          </w:p>
        </w:tc>
        <w:tc>
          <w:tcPr>
            <w:tcW w:w="1559" w:type="dxa"/>
          </w:tcPr>
          <w:p w:rsidR="00C971C8" w:rsidRPr="00C971C8" w:rsidRDefault="00C971C8" w:rsidP="00C971C8">
            <w:pPr>
              <w:tabs>
                <w:tab w:val="left" w:pos="1005"/>
              </w:tabs>
              <w:ind w:firstLine="0"/>
            </w:pPr>
            <w:r w:rsidRPr="00C971C8">
              <w:t>1 330,40</w:t>
            </w:r>
          </w:p>
        </w:tc>
        <w:tc>
          <w:tcPr>
            <w:tcW w:w="1073" w:type="dxa"/>
          </w:tcPr>
          <w:p w:rsidR="00C971C8" w:rsidRPr="00C971C8" w:rsidRDefault="00C971C8" w:rsidP="00C971C8">
            <w:pPr>
              <w:tabs>
                <w:tab w:val="left" w:pos="1005"/>
              </w:tabs>
              <w:ind w:firstLine="0"/>
            </w:pPr>
            <w:r w:rsidRPr="00C971C8">
              <w:t>1</w:t>
            </w:r>
          </w:p>
        </w:tc>
        <w:tc>
          <w:tcPr>
            <w:tcW w:w="1771" w:type="dxa"/>
          </w:tcPr>
          <w:p w:rsidR="00C971C8" w:rsidRPr="00C971C8" w:rsidRDefault="00C971C8" w:rsidP="00C971C8">
            <w:pPr>
              <w:tabs>
                <w:tab w:val="left" w:pos="1005"/>
              </w:tabs>
              <w:ind w:firstLine="0"/>
            </w:pPr>
            <w:r w:rsidRPr="00C971C8">
              <w:t>1 330,40</w:t>
            </w:r>
          </w:p>
        </w:tc>
      </w:tr>
      <w:tr w:rsidR="00C971C8" w:rsidRPr="00C971C8" w:rsidTr="00C971C8">
        <w:tc>
          <w:tcPr>
            <w:tcW w:w="1821" w:type="dxa"/>
          </w:tcPr>
          <w:p w:rsidR="00C971C8" w:rsidRPr="00C971C8" w:rsidRDefault="00C971C8" w:rsidP="00C971C8">
            <w:pPr>
              <w:tabs>
                <w:tab w:val="left" w:pos="1005"/>
              </w:tabs>
              <w:ind w:firstLine="0"/>
              <w:jc w:val="left"/>
            </w:pPr>
            <w:proofErr w:type="spellStart"/>
            <w:r w:rsidRPr="00C971C8">
              <w:t>Strūnos</w:t>
            </w:r>
            <w:proofErr w:type="spellEnd"/>
            <w:r w:rsidRPr="00C971C8">
              <w:t xml:space="preserve"> socialinės globos namai</w:t>
            </w:r>
          </w:p>
        </w:tc>
        <w:tc>
          <w:tcPr>
            <w:tcW w:w="1038" w:type="dxa"/>
          </w:tcPr>
          <w:p w:rsidR="00C971C8" w:rsidRPr="00C971C8" w:rsidRDefault="00C971C8" w:rsidP="00C971C8">
            <w:pPr>
              <w:tabs>
                <w:tab w:val="left" w:pos="1005"/>
              </w:tabs>
              <w:ind w:firstLine="0"/>
            </w:pPr>
            <w:r w:rsidRPr="00C971C8">
              <w:t>0</w:t>
            </w:r>
          </w:p>
        </w:tc>
        <w:tc>
          <w:tcPr>
            <w:tcW w:w="1521" w:type="dxa"/>
          </w:tcPr>
          <w:p w:rsidR="00C971C8" w:rsidRPr="00C971C8" w:rsidRDefault="00C971C8" w:rsidP="00C971C8">
            <w:pPr>
              <w:tabs>
                <w:tab w:val="left" w:pos="1005"/>
              </w:tabs>
              <w:ind w:firstLine="0"/>
            </w:pPr>
            <w:r w:rsidRPr="00C971C8">
              <w:t>0</w:t>
            </w:r>
          </w:p>
        </w:tc>
        <w:tc>
          <w:tcPr>
            <w:tcW w:w="1115" w:type="dxa"/>
          </w:tcPr>
          <w:p w:rsidR="00C971C8" w:rsidRPr="00C971C8" w:rsidRDefault="00C971C8" w:rsidP="00C971C8">
            <w:pPr>
              <w:tabs>
                <w:tab w:val="left" w:pos="1005"/>
              </w:tabs>
              <w:ind w:firstLine="0"/>
            </w:pPr>
            <w:r w:rsidRPr="00C971C8">
              <w:t>1</w:t>
            </w:r>
          </w:p>
        </w:tc>
        <w:tc>
          <w:tcPr>
            <w:tcW w:w="1559" w:type="dxa"/>
          </w:tcPr>
          <w:p w:rsidR="00C971C8" w:rsidRPr="00C971C8" w:rsidRDefault="00C971C8" w:rsidP="00C971C8">
            <w:pPr>
              <w:tabs>
                <w:tab w:val="left" w:pos="1005"/>
              </w:tabs>
              <w:ind w:firstLine="0"/>
            </w:pPr>
            <w:r w:rsidRPr="00C971C8">
              <w:t>0</w:t>
            </w:r>
          </w:p>
        </w:tc>
        <w:tc>
          <w:tcPr>
            <w:tcW w:w="1073" w:type="dxa"/>
          </w:tcPr>
          <w:p w:rsidR="00C971C8" w:rsidRPr="00C971C8" w:rsidRDefault="00C971C8" w:rsidP="00C971C8">
            <w:pPr>
              <w:tabs>
                <w:tab w:val="left" w:pos="1005"/>
              </w:tabs>
              <w:ind w:firstLine="0"/>
            </w:pPr>
            <w:r w:rsidRPr="00C971C8">
              <w:t>1</w:t>
            </w:r>
          </w:p>
        </w:tc>
        <w:tc>
          <w:tcPr>
            <w:tcW w:w="1771" w:type="dxa"/>
          </w:tcPr>
          <w:p w:rsidR="00C971C8" w:rsidRPr="00C971C8" w:rsidRDefault="00C971C8" w:rsidP="00C971C8">
            <w:pPr>
              <w:tabs>
                <w:tab w:val="left" w:pos="1005"/>
              </w:tabs>
              <w:ind w:firstLine="0"/>
            </w:pPr>
            <w:r w:rsidRPr="00C971C8">
              <w:t>0</w:t>
            </w:r>
          </w:p>
        </w:tc>
      </w:tr>
      <w:tr w:rsidR="00C971C8" w:rsidRPr="00C971C8" w:rsidTr="00C971C8">
        <w:tc>
          <w:tcPr>
            <w:tcW w:w="1821" w:type="dxa"/>
          </w:tcPr>
          <w:p w:rsidR="00C971C8" w:rsidRPr="00C971C8" w:rsidRDefault="00C971C8" w:rsidP="00C971C8">
            <w:pPr>
              <w:tabs>
                <w:tab w:val="left" w:pos="1005"/>
              </w:tabs>
              <w:ind w:firstLine="0"/>
              <w:jc w:val="left"/>
            </w:pPr>
            <w:r w:rsidRPr="00C971C8">
              <w:t>Klaipėdos sutrikusio vystymosi kūdikių namai</w:t>
            </w:r>
          </w:p>
        </w:tc>
        <w:tc>
          <w:tcPr>
            <w:tcW w:w="1038" w:type="dxa"/>
          </w:tcPr>
          <w:p w:rsidR="00C971C8" w:rsidRPr="00C971C8" w:rsidRDefault="00C971C8" w:rsidP="00C971C8">
            <w:pPr>
              <w:tabs>
                <w:tab w:val="left" w:pos="1005"/>
              </w:tabs>
              <w:ind w:firstLine="0"/>
            </w:pPr>
            <w:r w:rsidRPr="00C971C8">
              <w:t>0</w:t>
            </w:r>
          </w:p>
        </w:tc>
        <w:tc>
          <w:tcPr>
            <w:tcW w:w="1521" w:type="dxa"/>
          </w:tcPr>
          <w:p w:rsidR="00C971C8" w:rsidRPr="00C971C8" w:rsidRDefault="00C971C8" w:rsidP="00C971C8">
            <w:pPr>
              <w:tabs>
                <w:tab w:val="left" w:pos="1005"/>
              </w:tabs>
              <w:ind w:firstLine="0"/>
            </w:pPr>
            <w:r w:rsidRPr="00C971C8">
              <w:t>0</w:t>
            </w:r>
          </w:p>
        </w:tc>
        <w:tc>
          <w:tcPr>
            <w:tcW w:w="1115" w:type="dxa"/>
          </w:tcPr>
          <w:p w:rsidR="00C971C8" w:rsidRPr="00C971C8" w:rsidRDefault="00C971C8" w:rsidP="00C971C8">
            <w:pPr>
              <w:tabs>
                <w:tab w:val="left" w:pos="1005"/>
              </w:tabs>
              <w:ind w:firstLine="0"/>
            </w:pPr>
            <w:r w:rsidRPr="00C971C8">
              <w:t>1</w:t>
            </w:r>
          </w:p>
        </w:tc>
        <w:tc>
          <w:tcPr>
            <w:tcW w:w="1559" w:type="dxa"/>
          </w:tcPr>
          <w:p w:rsidR="00C971C8" w:rsidRPr="00C971C8" w:rsidRDefault="00C971C8" w:rsidP="00C971C8">
            <w:pPr>
              <w:tabs>
                <w:tab w:val="left" w:pos="1005"/>
              </w:tabs>
              <w:ind w:firstLine="0"/>
            </w:pPr>
            <w:r w:rsidRPr="00C971C8">
              <w:t>421,49</w:t>
            </w:r>
          </w:p>
        </w:tc>
        <w:tc>
          <w:tcPr>
            <w:tcW w:w="1073" w:type="dxa"/>
          </w:tcPr>
          <w:p w:rsidR="00C971C8" w:rsidRPr="00C971C8" w:rsidRDefault="00C971C8" w:rsidP="00C971C8">
            <w:pPr>
              <w:tabs>
                <w:tab w:val="left" w:pos="1005"/>
              </w:tabs>
              <w:ind w:firstLine="0"/>
            </w:pPr>
            <w:r w:rsidRPr="00C971C8">
              <w:t>1</w:t>
            </w:r>
          </w:p>
        </w:tc>
        <w:tc>
          <w:tcPr>
            <w:tcW w:w="1771" w:type="dxa"/>
          </w:tcPr>
          <w:p w:rsidR="00C971C8" w:rsidRPr="00C971C8" w:rsidRDefault="00C971C8" w:rsidP="00C971C8">
            <w:pPr>
              <w:tabs>
                <w:tab w:val="left" w:pos="1005"/>
              </w:tabs>
              <w:ind w:firstLine="0"/>
            </w:pPr>
            <w:r w:rsidRPr="00C971C8">
              <w:t>421,49</w:t>
            </w:r>
          </w:p>
        </w:tc>
      </w:tr>
      <w:tr w:rsidR="00C971C8" w:rsidRPr="00C971C8" w:rsidTr="00C971C8">
        <w:tc>
          <w:tcPr>
            <w:tcW w:w="1821" w:type="dxa"/>
          </w:tcPr>
          <w:p w:rsidR="00C971C8" w:rsidRPr="00C971C8" w:rsidRDefault="00C971C8" w:rsidP="00C971C8">
            <w:pPr>
              <w:tabs>
                <w:tab w:val="left" w:pos="1005"/>
              </w:tabs>
              <w:ind w:firstLine="0"/>
              <w:jc w:val="left"/>
              <w:rPr>
                <w:b/>
              </w:rPr>
            </w:pPr>
            <w:r w:rsidRPr="00C971C8">
              <w:rPr>
                <w:b/>
              </w:rPr>
              <w:t>Iš viso</w:t>
            </w:r>
          </w:p>
        </w:tc>
        <w:tc>
          <w:tcPr>
            <w:tcW w:w="1038" w:type="dxa"/>
          </w:tcPr>
          <w:p w:rsidR="00C971C8" w:rsidRPr="00C971C8" w:rsidRDefault="00C971C8" w:rsidP="00C971C8">
            <w:pPr>
              <w:tabs>
                <w:tab w:val="left" w:pos="1005"/>
              </w:tabs>
              <w:ind w:firstLine="0"/>
              <w:rPr>
                <w:b/>
              </w:rPr>
            </w:pPr>
            <w:r w:rsidRPr="00C971C8">
              <w:rPr>
                <w:b/>
              </w:rPr>
              <w:t>12</w:t>
            </w:r>
          </w:p>
        </w:tc>
        <w:tc>
          <w:tcPr>
            <w:tcW w:w="1521" w:type="dxa"/>
          </w:tcPr>
          <w:p w:rsidR="00C971C8" w:rsidRPr="00C971C8" w:rsidRDefault="00C971C8" w:rsidP="00C971C8">
            <w:pPr>
              <w:tabs>
                <w:tab w:val="left" w:pos="1005"/>
              </w:tabs>
              <w:ind w:firstLine="0"/>
              <w:rPr>
                <w:b/>
              </w:rPr>
            </w:pPr>
            <w:r w:rsidRPr="00C971C8">
              <w:rPr>
                <w:b/>
              </w:rPr>
              <w:fldChar w:fldCharType="begin"/>
            </w:r>
            <w:r w:rsidRPr="00C971C8">
              <w:rPr>
                <w:b/>
              </w:rPr>
              <w:instrText xml:space="preserve"> =SUM(ABOVE) </w:instrText>
            </w:r>
            <w:r w:rsidRPr="00C971C8">
              <w:rPr>
                <w:b/>
              </w:rPr>
              <w:fldChar w:fldCharType="separate"/>
            </w:r>
            <w:r w:rsidRPr="00C971C8">
              <w:rPr>
                <w:b/>
                <w:noProof/>
              </w:rPr>
              <w:t>60 379,65</w:t>
            </w:r>
            <w:r w:rsidRPr="00C971C8">
              <w:rPr>
                <w:b/>
              </w:rPr>
              <w:fldChar w:fldCharType="end"/>
            </w:r>
          </w:p>
        </w:tc>
        <w:tc>
          <w:tcPr>
            <w:tcW w:w="1115" w:type="dxa"/>
          </w:tcPr>
          <w:p w:rsidR="00C971C8" w:rsidRPr="00C971C8" w:rsidRDefault="00C971C8" w:rsidP="00C971C8">
            <w:pPr>
              <w:tabs>
                <w:tab w:val="left" w:pos="1005"/>
              </w:tabs>
              <w:ind w:firstLine="0"/>
              <w:rPr>
                <w:b/>
              </w:rPr>
            </w:pPr>
            <w:r w:rsidRPr="00C971C8">
              <w:rPr>
                <w:b/>
              </w:rPr>
              <w:fldChar w:fldCharType="begin"/>
            </w:r>
            <w:r w:rsidRPr="00C971C8">
              <w:rPr>
                <w:b/>
              </w:rPr>
              <w:instrText xml:space="preserve"> =SUM(ABOVE) </w:instrText>
            </w:r>
            <w:r w:rsidRPr="00C971C8">
              <w:rPr>
                <w:b/>
              </w:rPr>
              <w:fldChar w:fldCharType="separate"/>
            </w:r>
            <w:r w:rsidRPr="00C971C8">
              <w:rPr>
                <w:b/>
                <w:noProof/>
              </w:rPr>
              <w:t>34</w:t>
            </w:r>
            <w:r w:rsidRPr="00C971C8">
              <w:rPr>
                <w:b/>
              </w:rPr>
              <w:fldChar w:fldCharType="end"/>
            </w:r>
          </w:p>
        </w:tc>
        <w:tc>
          <w:tcPr>
            <w:tcW w:w="1559" w:type="dxa"/>
          </w:tcPr>
          <w:p w:rsidR="00C971C8" w:rsidRPr="00C971C8" w:rsidRDefault="00C971C8" w:rsidP="00C971C8">
            <w:pPr>
              <w:tabs>
                <w:tab w:val="left" w:pos="1005"/>
              </w:tabs>
              <w:ind w:firstLine="0"/>
              <w:rPr>
                <w:b/>
              </w:rPr>
            </w:pPr>
            <w:r w:rsidRPr="00C971C8">
              <w:rPr>
                <w:b/>
              </w:rPr>
              <w:fldChar w:fldCharType="begin"/>
            </w:r>
            <w:r w:rsidRPr="00C971C8">
              <w:rPr>
                <w:b/>
              </w:rPr>
              <w:instrText xml:space="preserve"> =SUM(ABOVE) </w:instrText>
            </w:r>
            <w:r w:rsidRPr="00C971C8">
              <w:rPr>
                <w:b/>
              </w:rPr>
              <w:fldChar w:fldCharType="separate"/>
            </w:r>
            <w:r w:rsidRPr="00C971C8">
              <w:rPr>
                <w:b/>
                <w:noProof/>
              </w:rPr>
              <w:t>91 300</w:t>
            </w:r>
            <w:r w:rsidRPr="00C971C8">
              <w:rPr>
                <w:b/>
              </w:rPr>
              <w:fldChar w:fldCharType="end"/>
            </w:r>
            <w:r w:rsidRPr="00C971C8">
              <w:rPr>
                <w:b/>
              </w:rPr>
              <w:t>,00</w:t>
            </w:r>
          </w:p>
        </w:tc>
        <w:tc>
          <w:tcPr>
            <w:tcW w:w="1073" w:type="dxa"/>
          </w:tcPr>
          <w:p w:rsidR="00C971C8" w:rsidRPr="00C971C8" w:rsidRDefault="00C971C8" w:rsidP="00C971C8">
            <w:pPr>
              <w:tabs>
                <w:tab w:val="left" w:pos="1005"/>
              </w:tabs>
              <w:ind w:firstLine="0"/>
              <w:rPr>
                <w:b/>
              </w:rPr>
            </w:pPr>
            <w:r w:rsidRPr="00C971C8">
              <w:rPr>
                <w:b/>
              </w:rPr>
              <w:fldChar w:fldCharType="begin"/>
            </w:r>
            <w:r w:rsidRPr="00C971C8">
              <w:rPr>
                <w:b/>
              </w:rPr>
              <w:instrText xml:space="preserve"> =SUM(ABOVE) </w:instrText>
            </w:r>
            <w:r w:rsidRPr="00C971C8">
              <w:rPr>
                <w:b/>
              </w:rPr>
              <w:fldChar w:fldCharType="separate"/>
            </w:r>
            <w:r w:rsidRPr="00C971C8">
              <w:rPr>
                <w:b/>
                <w:noProof/>
              </w:rPr>
              <w:t>46</w:t>
            </w:r>
            <w:r w:rsidRPr="00C971C8">
              <w:rPr>
                <w:b/>
              </w:rPr>
              <w:fldChar w:fldCharType="end"/>
            </w:r>
          </w:p>
        </w:tc>
        <w:tc>
          <w:tcPr>
            <w:tcW w:w="1771" w:type="dxa"/>
          </w:tcPr>
          <w:p w:rsidR="00C971C8" w:rsidRPr="00C971C8" w:rsidRDefault="00C971C8" w:rsidP="00C971C8">
            <w:pPr>
              <w:tabs>
                <w:tab w:val="left" w:pos="1005"/>
              </w:tabs>
              <w:ind w:firstLine="0"/>
              <w:rPr>
                <w:b/>
              </w:rPr>
            </w:pPr>
            <w:r w:rsidRPr="00C971C8">
              <w:rPr>
                <w:b/>
              </w:rPr>
              <w:fldChar w:fldCharType="begin"/>
            </w:r>
            <w:r w:rsidRPr="00C971C8">
              <w:rPr>
                <w:b/>
              </w:rPr>
              <w:instrText xml:space="preserve"> =SUM(ABOVE) </w:instrText>
            </w:r>
            <w:r w:rsidRPr="00C971C8">
              <w:rPr>
                <w:b/>
              </w:rPr>
              <w:fldChar w:fldCharType="separate"/>
            </w:r>
            <w:r w:rsidRPr="00C971C8">
              <w:rPr>
                <w:b/>
                <w:noProof/>
              </w:rPr>
              <w:t>151 679,65</w:t>
            </w:r>
            <w:r w:rsidRPr="00C971C8">
              <w:rPr>
                <w:b/>
              </w:rPr>
              <w:fldChar w:fldCharType="end"/>
            </w:r>
          </w:p>
        </w:tc>
      </w:tr>
    </w:tbl>
    <w:p w:rsidR="00C971C8" w:rsidRPr="00C971C8" w:rsidRDefault="00C971C8" w:rsidP="00C971C8">
      <w:pPr>
        <w:tabs>
          <w:tab w:val="left" w:pos="1005"/>
        </w:tabs>
        <w:ind w:firstLine="0"/>
        <w:jc w:val="both"/>
        <w:rPr>
          <w:color w:val="3366FF"/>
        </w:rPr>
      </w:pPr>
    </w:p>
    <w:p w:rsidR="00C971C8" w:rsidRPr="00C971C8" w:rsidRDefault="00C971C8" w:rsidP="00C971C8">
      <w:pPr>
        <w:tabs>
          <w:tab w:val="left" w:pos="1005"/>
        </w:tabs>
        <w:ind w:firstLine="0"/>
        <w:jc w:val="both"/>
        <w:rPr>
          <w:color w:val="3366FF"/>
        </w:rPr>
      </w:pPr>
    </w:p>
    <w:p w:rsidR="00C971C8" w:rsidRPr="00C971C8" w:rsidRDefault="00C971C8" w:rsidP="00C971C8">
      <w:pPr>
        <w:tabs>
          <w:tab w:val="left" w:pos="1005"/>
        </w:tabs>
        <w:ind w:firstLine="0"/>
        <w:jc w:val="both"/>
      </w:pPr>
      <w:r w:rsidRPr="00C971C8">
        <w:rPr>
          <w:color w:val="3366FF"/>
        </w:rPr>
        <w:lastRenderedPageBreak/>
        <w:tab/>
      </w:r>
      <w:r w:rsidRPr="00C971C8">
        <w:t>Neįgaliųjų gyvenimo kokybę stengiamasi pagerinti įvairiomis techninės pagalbos priemonėmis. 2019 metais 45 asmen</w:t>
      </w:r>
      <w:r w:rsidR="00EE4AC9">
        <w:t>ims</w:t>
      </w:r>
      <w:r w:rsidRPr="00C971C8">
        <w:t xml:space="preserve"> išdalint</w:t>
      </w:r>
      <w:r w:rsidR="00EE4AC9">
        <w:t>os</w:t>
      </w:r>
      <w:r w:rsidRPr="00C971C8">
        <w:t xml:space="preserve"> 54 techninės pagalbos priemonės (neįgaliesiems skirti vežimėliai, vaikštynės, ramentai, čiužiniai nuo pragulų ir kt.)</w:t>
      </w:r>
    </w:p>
    <w:p w:rsidR="00C971C8" w:rsidRPr="00C971C8" w:rsidRDefault="00C971C8" w:rsidP="00C971C8">
      <w:pPr>
        <w:tabs>
          <w:tab w:val="left" w:pos="1005"/>
        </w:tabs>
        <w:ind w:firstLine="0"/>
        <w:jc w:val="both"/>
      </w:pPr>
      <w:r w:rsidRPr="00C971C8">
        <w:tab/>
        <w:t>Būsto pritaikymo programai lėšos skiriamos iš valstybės ir Savivaldybės biudžetų. 2019 metais būstai pritaikyti 2 neįgaliems asmenims: vaikui su negalia ir suaugusiam asmeniui su negalia. Šios programos įgyvendinimui panaudota 3188,84 Eur.</w:t>
      </w:r>
    </w:p>
    <w:p w:rsidR="00C971C8" w:rsidRPr="00C971C8" w:rsidRDefault="00C971C8" w:rsidP="00C971C8">
      <w:pPr>
        <w:tabs>
          <w:tab w:val="left" w:pos="1005"/>
        </w:tabs>
        <w:jc w:val="both"/>
      </w:pPr>
      <w:r w:rsidRPr="00C971C8">
        <w:t>Rietavo savivaldybės neįgalieji aktyviai dalyvauja meninėje, kultūrinėje, sportinėje veikloje. Šių organizacijų veikla iš dalies finansuojama ir iš Savivaldybės biudžeto.</w:t>
      </w:r>
    </w:p>
    <w:p w:rsidR="00C971C8" w:rsidRPr="00C971C8" w:rsidRDefault="00C971C8" w:rsidP="00C971C8">
      <w:pPr>
        <w:tabs>
          <w:tab w:val="left" w:pos="1005"/>
        </w:tabs>
        <w:jc w:val="both"/>
        <w:rPr>
          <w:i/>
        </w:rPr>
      </w:pPr>
    </w:p>
    <w:p w:rsidR="00C971C8" w:rsidRPr="00C971C8" w:rsidRDefault="00C971C8" w:rsidP="00C971C8">
      <w:pPr>
        <w:tabs>
          <w:tab w:val="left" w:pos="1005"/>
        </w:tabs>
        <w:ind w:firstLine="0"/>
        <w:jc w:val="center"/>
        <w:rPr>
          <w:b/>
          <w:bCs/>
        </w:rPr>
      </w:pPr>
      <w:r w:rsidRPr="00C971C8">
        <w:rPr>
          <w:b/>
          <w:bCs/>
        </w:rPr>
        <w:t>Neįgaliųjų organizacijų rėmimas (tūkst. Eur)</w:t>
      </w:r>
    </w:p>
    <w:p w:rsidR="00C971C8" w:rsidRPr="00C971C8" w:rsidRDefault="00C971C8" w:rsidP="00C971C8">
      <w:pPr>
        <w:tabs>
          <w:tab w:val="left" w:pos="1005"/>
        </w:tabs>
        <w:ind w:firstLine="0"/>
        <w:jc w:val="center"/>
        <w:rPr>
          <w:i/>
        </w:rPr>
      </w:pPr>
      <w:r w:rsidRPr="00C971C8">
        <w:rPr>
          <w:b/>
          <w:bCs/>
        </w:rPr>
        <w:t>(Savivaldybės biudžetas)</w:t>
      </w:r>
      <w:r w:rsidRPr="00C971C8">
        <w:rPr>
          <w:i/>
        </w:rPr>
        <w:br/>
      </w:r>
      <w:r>
        <w:rPr>
          <w:b/>
          <w:bCs/>
          <w:noProof/>
          <w:lang w:eastAsia="lt-LT"/>
        </w:rPr>
        <w:drawing>
          <wp:inline distT="0" distB="0" distL="0" distR="0" wp14:anchorId="4DC8C5AA" wp14:editId="2A53DDB5">
            <wp:extent cx="4587902" cy="1967209"/>
            <wp:effectExtent l="0" t="0" r="3175" b="0"/>
            <wp:docPr id="85" name="Paveikslėlis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97046" cy="1971130"/>
                    </a:xfrm>
                    <a:prstGeom prst="rect">
                      <a:avLst/>
                    </a:prstGeom>
                    <a:noFill/>
                  </pic:spPr>
                </pic:pic>
              </a:graphicData>
            </a:graphic>
          </wp:inline>
        </w:drawing>
      </w:r>
    </w:p>
    <w:p w:rsidR="00C971C8" w:rsidRPr="00C971C8" w:rsidRDefault="00C971C8" w:rsidP="00C971C8">
      <w:pPr>
        <w:ind w:firstLine="0"/>
        <w:jc w:val="center"/>
        <w:rPr>
          <w:b/>
        </w:rPr>
      </w:pPr>
      <w:r w:rsidRPr="00C971C8">
        <w:rPr>
          <w:b/>
        </w:rPr>
        <w:t>Socialinės</w:t>
      </w:r>
      <w:r w:rsidRPr="00C971C8">
        <w:t xml:space="preserve"> </w:t>
      </w:r>
      <w:r w:rsidRPr="00C971C8">
        <w:rPr>
          <w:b/>
        </w:rPr>
        <w:t>reabilitacijos paslaugų neįgaliesiems bendruomenėje</w:t>
      </w:r>
    </w:p>
    <w:p w:rsidR="00C971C8" w:rsidRPr="00C971C8" w:rsidRDefault="00C971C8" w:rsidP="00C971C8">
      <w:pPr>
        <w:ind w:firstLine="0"/>
        <w:jc w:val="center"/>
        <w:rPr>
          <w:b/>
        </w:rPr>
      </w:pPr>
      <w:r w:rsidRPr="00C971C8">
        <w:rPr>
          <w:b/>
        </w:rPr>
        <w:t xml:space="preserve"> projektų vykdymas</w:t>
      </w:r>
    </w:p>
    <w:p w:rsidR="00C971C8" w:rsidRPr="00C971C8" w:rsidRDefault="00C971C8" w:rsidP="00C971C8">
      <w:pPr>
        <w:ind w:firstLine="0"/>
        <w:jc w:val="center"/>
        <w:rPr>
          <w:b/>
        </w:rPr>
      </w:pPr>
      <w:r w:rsidRPr="00C971C8">
        <w:rPr>
          <w:b/>
        </w:rPr>
        <w:t>(</w:t>
      </w:r>
      <w:r w:rsidR="00EE4AC9">
        <w:rPr>
          <w:b/>
        </w:rPr>
        <w:t>v</w:t>
      </w:r>
      <w:r w:rsidRPr="00C971C8">
        <w:rPr>
          <w:b/>
        </w:rPr>
        <w:t>alstybės biudžetas)</w:t>
      </w:r>
    </w:p>
    <w:p w:rsidR="00C971C8" w:rsidRPr="00C971C8" w:rsidRDefault="00C971C8" w:rsidP="00C971C8">
      <w:pPr>
        <w:ind w:firstLine="0"/>
        <w:jc w:val="center"/>
        <w:rPr>
          <w:b/>
        </w:rPr>
      </w:pPr>
    </w:p>
    <w:p w:rsidR="00C971C8" w:rsidRPr="00C971C8" w:rsidRDefault="00C971C8" w:rsidP="00C971C8">
      <w:pPr>
        <w:ind w:firstLine="0"/>
        <w:jc w:val="both"/>
      </w:pPr>
      <w:r w:rsidRPr="00C971C8">
        <w:tab/>
        <w:t xml:space="preserve">Socialinės reabilitacijos paslaugų neįgaliesiems bendruomenėje projektai finansuojami iš </w:t>
      </w:r>
      <w:r w:rsidR="00EE4AC9">
        <w:t>v</w:t>
      </w:r>
      <w:r w:rsidRPr="00C971C8">
        <w:t xml:space="preserve">alstybės biudžeto ir </w:t>
      </w:r>
      <w:r w:rsidR="00EE4AC9" w:rsidRPr="00C971C8">
        <w:t>S</w:t>
      </w:r>
      <w:r w:rsidRPr="00C971C8">
        <w:t xml:space="preserve">avivaldybės biudžeto lėšų (ne mažiau kaip 20 proc.). </w:t>
      </w:r>
    </w:p>
    <w:p w:rsidR="00C971C8" w:rsidRPr="00C971C8" w:rsidRDefault="00C971C8" w:rsidP="00C971C8">
      <w:pPr>
        <w:jc w:val="both"/>
      </w:pPr>
      <w:r w:rsidRPr="00C971C8">
        <w:t>Projektų finansavimo tikslas – gerinti neįgaliųjų socialinę integraciją į visuomenę, skatinant neįgaliųjų socialinės integracijos srityje veikiančias nevyriausybines organizacijas teikti neįgaliesiems reikalingas socialinės reabilitacijos paslaugas, kurios padėtų atkurti ar palaikyti neįgaliųjų socialinius, savarankiško gyvenimo įgūdžius, didinti jų užimtumą i</w:t>
      </w:r>
      <w:r w:rsidR="00EE4AC9">
        <w:t>r</w:t>
      </w:r>
      <w:r w:rsidRPr="00C971C8">
        <w:t xml:space="preserve"> galimybes gyventi bendruomenėje savarankiškai.</w:t>
      </w:r>
    </w:p>
    <w:p w:rsidR="00C971C8" w:rsidRPr="00C971C8" w:rsidRDefault="00C971C8" w:rsidP="00C971C8">
      <w:pPr>
        <w:jc w:val="both"/>
      </w:pPr>
      <w:r w:rsidRPr="00C971C8">
        <w:t>2017 metais Savivaldybės neįgaliųjų organizacijoms iš Valstybės biudžeto buvo skirta 15,7 tūkst. Eur, paslaugas gavo 191 asmuo, 2018 metais  - 15,8 tūkst. Eur, paslaugas gavo 162 asmenys, 2019 m.  – 14,9 tūkst. Eur., paslaugas gavo 162 asmenys.</w:t>
      </w:r>
    </w:p>
    <w:p w:rsidR="00C971C8" w:rsidRPr="00C971C8" w:rsidRDefault="00C971C8" w:rsidP="00C971C8">
      <w:pPr>
        <w:ind w:firstLine="0"/>
        <w:jc w:val="both"/>
      </w:pPr>
    </w:p>
    <w:p w:rsidR="00C971C8" w:rsidRPr="00C971C8" w:rsidRDefault="00C971C8" w:rsidP="00C971C8">
      <w:pPr>
        <w:ind w:firstLine="0"/>
        <w:jc w:val="center"/>
        <w:rPr>
          <w:b/>
        </w:rPr>
      </w:pPr>
      <w:r w:rsidRPr="00C971C8">
        <w:rPr>
          <w:b/>
        </w:rPr>
        <w:t>Valstybės biudžeto lėšų paskirstymas 2019 m. (tūkst. Eur)</w:t>
      </w:r>
    </w:p>
    <w:p w:rsidR="00C971C8" w:rsidRPr="00C971C8" w:rsidRDefault="00C971C8" w:rsidP="00C971C8">
      <w:pPr>
        <w:ind w:firstLine="0"/>
        <w:jc w:val="both"/>
      </w:pPr>
    </w:p>
    <w:p w:rsidR="00076AA9" w:rsidRPr="007A533C" w:rsidRDefault="00076AA9" w:rsidP="00C971C8">
      <w:pPr>
        <w:ind w:firstLine="0"/>
        <w:jc w:val="both"/>
        <w:rPr>
          <w:b/>
          <w:szCs w:val="24"/>
        </w:rPr>
      </w:pPr>
    </w:p>
    <w:p w:rsidR="00076AA9" w:rsidRDefault="00C971C8" w:rsidP="00C1583F">
      <w:pPr>
        <w:jc w:val="center"/>
        <w:rPr>
          <w:b/>
          <w:i/>
          <w:szCs w:val="24"/>
        </w:rPr>
      </w:pPr>
      <w:r>
        <w:rPr>
          <w:b/>
          <w:i/>
          <w:noProof/>
          <w:szCs w:val="24"/>
          <w:lang w:eastAsia="lt-LT"/>
        </w:rPr>
        <w:drawing>
          <wp:inline distT="0" distB="0" distL="0" distR="0" wp14:anchorId="6E6D1F26" wp14:editId="6B50F00F">
            <wp:extent cx="3116911" cy="1590260"/>
            <wp:effectExtent l="0" t="0" r="0" b="0"/>
            <wp:docPr id="86" name="Paveikslėlis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28719" cy="1596284"/>
                    </a:xfrm>
                    <a:prstGeom prst="rect">
                      <a:avLst/>
                    </a:prstGeom>
                    <a:noFill/>
                  </pic:spPr>
                </pic:pic>
              </a:graphicData>
            </a:graphic>
          </wp:inline>
        </w:drawing>
      </w:r>
    </w:p>
    <w:p w:rsidR="00076AA9" w:rsidRDefault="00076AA9" w:rsidP="00C1583F">
      <w:pPr>
        <w:jc w:val="center"/>
        <w:rPr>
          <w:b/>
          <w:i/>
          <w:szCs w:val="24"/>
        </w:rPr>
      </w:pPr>
    </w:p>
    <w:p w:rsidR="00C971C8" w:rsidRPr="00C971C8" w:rsidRDefault="00C971C8" w:rsidP="00C971C8">
      <w:pPr>
        <w:ind w:firstLine="0"/>
        <w:jc w:val="center"/>
        <w:rPr>
          <w:i/>
        </w:rPr>
      </w:pPr>
      <w:r w:rsidRPr="00C971C8">
        <w:rPr>
          <w:b/>
          <w:szCs w:val="24"/>
        </w:rPr>
        <w:t>Europos pagalbos fondo labiausiai skurstantiems asmenims programa</w:t>
      </w:r>
    </w:p>
    <w:p w:rsidR="00C971C8" w:rsidRPr="00C971C8" w:rsidRDefault="00C971C8" w:rsidP="00C971C8">
      <w:pPr>
        <w:ind w:firstLine="0"/>
        <w:jc w:val="both"/>
      </w:pPr>
    </w:p>
    <w:p w:rsidR="00C971C8" w:rsidRPr="00C971C8" w:rsidRDefault="00C971C8" w:rsidP="00C971C8">
      <w:pPr>
        <w:ind w:firstLine="0"/>
        <w:jc w:val="both"/>
      </w:pPr>
      <w:r w:rsidRPr="00C971C8">
        <w:rPr>
          <w:i/>
        </w:rPr>
        <w:t xml:space="preserve"> </w:t>
      </w:r>
      <w:r w:rsidRPr="00C971C8">
        <w:rPr>
          <w:i/>
        </w:rPr>
        <w:tab/>
      </w:r>
      <w:r w:rsidRPr="00C971C8">
        <w:t>Įgyvendinant Europos pagalbos fondo labiausiai skurstantiems asmenims programą, Savivaldybė dalyvauja kaip projekto partneris. Projekto partneris atsakingas už maisto produktų ir higienos prekių priėmimą, sandėliavimą, paskirstymą ir dalinimą labiausiai skurstantiems Savivaldybės gyventojams. 2019 metais, bendradarbiaujant su seniūnijomis, maisto produktai buvo dalinami šešis, parama higienos prekėmis du kartus.</w:t>
      </w:r>
    </w:p>
    <w:p w:rsidR="00076AA9" w:rsidRDefault="00C971C8" w:rsidP="00C971C8">
      <w:pPr>
        <w:jc w:val="center"/>
        <w:rPr>
          <w:b/>
          <w:i/>
          <w:szCs w:val="24"/>
        </w:rPr>
      </w:pPr>
      <w:r>
        <w:rPr>
          <w:b/>
          <w:i/>
          <w:noProof/>
          <w:szCs w:val="24"/>
          <w:lang w:eastAsia="lt-LT"/>
        </w:rPr>
        <w:drawing>
          <wp:inline distT="0" distB="0" distL="0" distR="0" wp14:anchorId="1B166803" wp14:editId="45A0F89B">
            <wp:extent cx="5001370" cy="2217952"/>
            <wp:effectExtent l="0" t="0" r="0" b="0"/>
            <wp:docPr id="90" name="Paveikslėlis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08989" cy="2221331"/>
                    </a:xfrm>
                    <a:prstGeom prst="rect">
                      <a:avLst/>
                    </a:prstGeom>
                    <a:noFill/>
                  </pic:spPr>
                </pic:pic>
              </a:graphicData>
            </a:graphic>
          </wp:inline>
        </w:drawing>
      </w:r>
    </w:p>
    <w:p w:rsidR="00C971C8" w:rsidRPr="00C971C8" w:rsidRDefault="00C971C8" w:rsidP="00C971C8">
      <w:pPr>
        <w:rPr>
          <w:szCs w:val="24"/>
        </w:rPr>
      </w:pPr>
      <w:r w:rsidRPr="00C971C8">
        <w:rPr>
          <w:szCs w:val="24"/>
        </w:rPr>
        <w:t xml:space="preserve">2019 metais Rietavo savivaldybės gyventojams suteikta informacija ir konsultacijos </w:t>
      </w:r>
      <w:r w:rsidR="00EE4AC9">
        <w:rPr>
          <w:szCs w:val="24"/>
        </w:rPr>
        <w:t xml:space="preserve">dėl </w:t>
      </w:r>
      <w:r w:rsidRPr="00C971C8">
        <w:rPr>
          <w:szCs w:val="24"/>
        </w:rPr>
        <w:t>piniginės socialinės paramos, išmokų vaikams, tikslinių kompensacijų skyrimo ir mokėjimo, socialinių paslaugų teikimo, techninės pagalbos priemonių įsigijimo, paramos teikimo maisto produktais ir higienos prekėmis klausimais, neįgaliesiems apie lengvatas, būsto pritaikymo, neįgaliojo ženklo ir automobilių neįgaliesiems statymo kortelių įsigijimo tvark</w:t>
      </w:r>
      <w:r w:rsidR="00EE4AC9">
        <w:rPr>
          <w:szCs w:val="24"/>
        </w:rPr>
        <w:t>os</w:t>
      </w:r>
      <w:r w:rsidRPr="00C971C8">
        <w:rPr>
          <w:szCs w:val="24"/>
        </w:rPr>
        <w:t>.</w:t>
      </w:r>
    </w:p>
    <w:p w:rsidR="00C971C8" w:rsidRPr="00C971C8" w:rsidRDefault="00C971C8" w:rsidP="00C971C8">
      <w:pPr>
        <w:jc w:val="both"/>
        <w:rPr>
          <w:szCs w:val="24"/>
        </w:rPr>
      </w:pPr>
      <w:r w:rsidRPr="00C971C8">
        <w:rPr>
          <w:szCs w:val="24"/>
        </w:rPr>
        <w:t>Vykdomas susirašinėjimas su Valstybinio socialinio draudimo fondo valdybos Užsienio išmokų tarnyba dėl išmokų vaikams mokėjimo asmenims ir šeimoms, auginančioms vaikus ir išvykusioms dirbti į Europos Sąjungos ir kitas šalis. 2019 metais susirašinėjimas vyko dėl 38 asmenų.</w:t>
      </w:r>
    </w:p>
    <w:p w:rsidR="00C971C8" w:rsidRPr="00C971C8" w:rsidRDefault="00C971C8" w:rsidP="00C971C8">
      <w:pPr>
        <w:jc w:val="both"/>
        <w:rPr>
          <w:szCs w:val="24"/>
        </w:rPr>
      </w:pPr>
      <w:r w:rsidRPr="00C971C8">
        <w:rPr>
          <w:szCs w:val="24"/>
        </w:rPr>
        <w:t>Socialinių reikalų ir civilinės metrikacijos skyriuje užregistruota prašymų:</w:t>
      </w:r>
    </w:p>
    <w:p w:rsidR="00C971C8" w:rsidRPr="00C971C8" w:rsidRDefault="00C971C8" w:rsidP="00C971C8">
      <w:pPr>
        <w:jc w:val="both"/>
        <w:rPr>
          <w:szCs w:val="24"/>
        </w:rPr>
      </w:pPr>
      <w:r w:rsidRPr="00C971C8">
        <w:rPr>
          <w:szCs w:val="24"/>
        </w:rPr>
        <w:t>1. Dėl išmokų vaikams skyrimo ir mokėjimo – 435.</w:t>
      </w:r>
    </w:p>
    <w:p w:rsidR="00C971C8" w:rsidRPr="00C971C8" w:rsidRDefault="00C971C8" w:rsidP="00C971C8">
      <w:pPr>
        <w:jc w:val="both"/>
        <w:rPr>
          <w:szCs w:val="24"/>
        </w:rPr>
      </w:pPr>
      <w:r w:rsidRPr="00C971C8">
        <w:rPr>
          <w:szCs w:val="24"/>
        </w:rPr>
        <w:t>2. Dėl paramos mirties atveju – 110.</w:t>
      </w:r>
    </w:p>
    <w:p w:rsidR="00C971C8" w:rsidRPr="00C971C8" w:rsidRDefault="00C971C8" w:rsidP="00C971C8">
      <w:pPr>
        <w:jc w:val="both"/>
        <w:rPr>
          <w:szCs w:val="24"/>
        </w:rPr>
      </w:pPr>
      <w:r w:rsidRPr="00C971C8">
        <w:rPr>
          <w:szCs w:val="24"/>
        </w:rPr>
        <w:t>3. Dėl tikslinių kompensacijų – 176.</w:t>
      </w:r>
    </w:p>
    <w:p w:rsidR="00C971C8" w:rsidRPr="00C971C8" w:rsidRDefault="00C971C8" w:rsidP="00C971C8">
      <w:pPr>
        <w:jc w:val="both"/>
        <w:rPr>
          <w:szCs w:val="24"/>
        </w:rPr>
      </w:pPr>
      <w:r w:rsidRPr="00C971C8">
        <w:rPr>
          <w:szCs w:val="24"/>
        </w:rPr>
        <w:t xml:space="preserve">4. Dėl asmens veiklos ir gebėjimų dalyvauti klausimyno – 51. </w:t>
      </w:r>
    </w:p>
    <w:p w:rsidR="00C971C8" w:rsidRPr="00C971C8" w:rsidRDefault="00C971C8" w:rsidP="00C971C8">
      <w:pPr>
        <w:jc w:val="both"/>
        <w:rPr>
          <w:szCs w:val="24"/>
        </w:rPr>
      </w:pPr>
      <w:r w:rsidRPr="00C971C8">
        <w:rPr>
          <w:szCs w:val="24"/>
        </w:rPr>
        <w:t>5. Dėl socialinių paslaugų – 50.</w:t>
      </w:r>
    </w:p>
    <w:p w:rsidR="00C971C8" w:rsidRPr="00C971C8" w:rsidRDefault="00C971C8" w:rsidP="00C971C8">
      <w:pPr>
        <w:jc w:val="both"/>
        <w:rPr>
          <w:szCs w:val="24"/>
        </w:rPr>
      </w:pPr>
      <w:r w:rsidRPr="00C971C8">
        <w:rPr>
          <w:szCs w:val="24"/>
        </w:rPr>
        <w:t>6. Dėl piniginės socialinė paramos – 899.</w:t>
      </w:r>
    </w:p>
    <w:p w:rsidR="00C971C8" w:rsidRPr="00C971C8" w:rsidRDefault="00C971C8" w:rsidP="00C971C8">
      <w:pPr>
        <w:jc w:val="both"/>
        <w:rPr>
          <w:szCs w:val="24"/>
        </w:rPr>
      </w:pPr>
      <w:r w:rsidRPr="00C971C8">
        <w:rPr>
          <w:szCs w:val="24"/>
        </w:rPr>
        <w:t>7. Dėl socialinės išmokos – 70.</w:t>
      </w:r>
    </w:p>
    <w:p w:rsidR="00C971C8" w:rsidRPr="00C971C8" w:rsidRDefault="00C971C8" w:rsidP="00C971C8">
      <w:pPr>
        <w:jc w:val="both"/>
        <w:rPr>
          <w:szCs w:val="24"/>
        </w:rPr>
      </w:pPr>
      <w:r w:rsidRPr="00C971C8">
        <w:rPr>
          <w:szCs w:val="24"/>
        </w:rPr>
        <w:t>8. Dėl socialinės paramos mokiniams – 144.</w:t>
      </w:r>
    </w:p>
    <w:p w:rsidR="00C971C8" w:rsidRPr="00C971C8" w:rsidRDefault="00C971C8" w:rsidP="00C971C8">
      <w:pPr>
        <w:jc w:val="both"/>
        <w:rPr>
          <w:szCs w:val="24"/>
        </w:rPr>
      </w:pPr>
      <w:r w:rsidRPr="00C971C8">
        <w:rPr>
          <w:szCs w:val="24"/>
        </w:rPr>
        <w:t>9. Dėl II laipsnio valstybinės pensijos – 3.</w:t>
      </w:r>
    </w:p>
    <w:p w:rsidR="00C971C8" w:rsidRPr="00C971C8" w:rsidRDefault="00C971C8" w:rsidP="00C971C8">
      <w:pPr>
        <w:jc w:val="both"/>
        <w:rPr>
          <w:szCs w:val="24"/>
        </w:rPr>
      </w:pPr>
      <w:r w:rsidRPr="00C971C8">
        <w:rPr>
          <w:szCs w:val="24"/>
        </w:rPr>
        <w:t>10. Dėl išmokos vaikams formų E001, E401, E411  užpildymo – 38.</w:t>
      </w:r>
    </w:p>
    <w:p w:rsidR="00C971C8" w:rsidRPr="00C971C8" w:rsidRDefault="00C971C8" w:rsidP="00C971C8">
      <w:pPr>
        <w:jc w:val="both"/>
        <w:rPr>
          <w:szCs w:val="24"/>
        </w:rPr>
      </w:pPr>
      <w:r w:rsidRPr="00C971C8">
        <w:rPr>
          <w:szCs w:val="24"/>
        </w:rPr>
        <w:t>11. Dėl techninės pagalbos priemonių – 45.</w:t>
      </w:r>
    </w:p>
    <w:p w:rsidR="00C971C8" w:rsidRPr="00C971C8" w:rsidRDefault="00C971C8" w:rsidP="00C971C8">
      <w:pPr>
        <w:jc w:val="both"/>
        <w:rPr>
          <w:szCs w:val="24"/>
        </w:rPr>
      </w:pPr>
    </w:p>
    <w:p w:rsidR="00C971C8" w:rsidRPr="00C971C8" w:rsidRDefault="00C971C8" w:rsidP="00C971C8">
      <w:pPr>
        <w:jc w:val="center"/>
        <w:rPr>
          <w:b/>
          <w:szCs w:val="24"/>
        </w:rPr>
      </w:pPr>
      <w:r w:rsidRPr="00C971C8">
        <w:rPr>
          <w:b/>
          <w:szCs w:val="24"/>
        </w:rPr>
        <w:t>Vykdomi projektai</w:t>
      </w:r>
    </w:p>
    <w:p w:rsidR="00C971C8" w:rsidRPr="00C971C8" w:rsidRDefault="00C971C8" w:rsidP="00C971C8">
      <w:pPr>
        <w:ind w:firstLine="0"/>
        <w:jc w:val="both"/>
        <w:rPr>
          <w:szCs w:val="24"/>
        </w:rPr>
      </w:pPr>
    </w:p>
    <w:p w:rsidR="00C971C8" w:rsidRPr="00C971C8" w:rsidRDefault="00C971C8" w:rsidP="00C971C8">
      <w:pPr>
        <w:ind w:firstLine="0"/>
        <w:jc w:val="both"/>
        <w:rPr>
          <w:szCs w:val="24"/>
        </w:rPr>
      </w:pPr>
      <w:r w:rsidRPr="00C971C8">
        <w:rPr>
          <w:szCs w:val="24"/>
        </w:rPr>
        <w:t>1. „Kompleksinės paslaugos kiekvienai Rietavo savivaldybės šeimai“. Projektą vykdo Rietavo savivaldybės bendruomeniniai šeimos namai. Vykdomos veiklos: pozityvios tėvystės mokymai, vaikų priežiūros paslaugos, psichologo konsultacijos, įvairaus pobūdžio užsiėmimai šeimoms.</w:t>
      </w:r>
    </w:p>
    <w:p w:rsidR="00C971C8" w:rsidRPr="00C971C8" w:rsidRDefault="00C971C8" w:rsidP="00C971C8">
      <w:pPr>
        <w:ind w:firstLine="0"/>
        <w:jc w:val="both"/>
        <w:rPr>
          <w:szCs w:val="24"/>
        </w:rPr>
      </w:pPr>
      <w:r w:rsidRPr="00C971C8">
        <w:rPr>
          <w:szCs w:val="24"/>
        </w:rPr>
        <w:t xml:space="preserve">2. „Integralios pagalbos teikimas Rietavo savivaldybės gyventojams“. Projektą vykdo </w:t>
      </w:r>
      <w:r w:rsidR="00EE4AC9" w:rsidRPr="00C971C8">
        <w:rPr>
          <w:szCs w:val="24"/>
        </w:rPr>
        <w:t xml:space="preserve">6 </w:t>
      </w:r>
      <w:r w:rsidRPr="00C971C8">
        <w:rPr>
          <w:szCs w:val="24"/>
        </w:rPr>
        <w:t>Rietavo socialinių paslaugų centro darbuotojai. Paslaugos teiktos 22 asmenims.</w:t>
      </w:r>
    </w:p>
    <w:p w:rsidR="00C971C8" w:rsidRPr="00C971C8" w:rsidRDefault="00C971C8" w:rsidP="00C971C8">
      <w:pPr>
        <w:ind w:firstLine="0"/>
        <w:jc w:val="both"/>
        <w:rPr>
          <w:szCs w:val="24"/>
        </w:rPr>
      </w:pPr>
      <w:r w:rsidRPr="00C971C8">
        <w:rPr>
          <w:szCs w:val="24"/>
        </w:rPr>
        <w:t>3. 2019 metais pradėtos teikti Asmeninio asistento paslaugos. Jas gavo 8 asmenys.</w:t>
      </w:r>
    </w:p>
    <w:p w:rsidR="00C971C8" w:rsidRPr="00C971C8" w:rsidRDefault="00C971C8" w:rsidP="00C971C8">
      <w:pPr>
        <w:ind w:firstLine="0"/>
        <w:jc w:val="both"/>
        <w:rPr>
          <w:szCs w:val="24"/>
        </w:rPr>
      </w:pPr>
      <w:r w:rsidRPr="00C971C8">
        <w:rPr>
          <w:szCs w:val="24"/>
        </w:rPr>
        <w:t xml:space="preserve">4. „Bendruomeninių vaikų globos namų tinklo plėtra Rietavo savivaldybėje“. </w:t>
      </w:r>
    </w:p>
    <w:p w:rsidR="00C971C8" w:rsidRPr="00C971C8" w:rsidRDefault="00C971C8" w:rsidP="00C971C8">
      <w:pPr>
        <w:jc w:val="center"/>
        <w:rPr>
          <w:b/>
          <w:i/>
          <w:szCs w:val="24"/>
        </w:rPr>
      </w:pPr>
    </w:p>
    <w:p w:rsidR="00C971C8" w:rsidRPr="00C971C8" w:rsidRDefault="00C971C8" w:rsidP="00C971C8">
      <w:pPr>
        <w:jc w:val="center"/>
        <w:rPr>
          <w:b/>
          <w:szCs w:val="24"/>
        </w:rPr>
      </w:pPr>
      <w:r w:rsidRPr="00C971C8">
        <w:rPr>
          <w:b/>
          <w:szCs w:val="24"/>
        </w:rPr>
        <w:t>SVEIKATOS PRIEŽIŪRA</w:t>
      </w:r>
    </w:p>
    <w:p w:rsidR="00C971C8" w:rsidRPr="00C971C8" w:rsidRDefault="00C971C8" w:rsidP="00C971C8">
      <w:pPr>
        <w:ind w:firstLine="0"/>
        <w:jc w:val="both"/>
        <w:rPr>
          <w:i/>
          <w:sz w:val="28"/>
          <w:szCs w:val="28"/>
        </w:rPr>
      </w:pPr>
    </w:p>
    <w:p w:rsidR="00C971C8" w:rsidRPr="00C971C8" w:rsidRDefault="00C971C8" w:rsidP="00C971C8">
      <w:pPr>
        <w:jc w:val="both"/>
      </w:pPr>
      <w:r w:rsidRPr="00C971C8">
        <w:t>Pirminės asmens sveikatos priežiūros paslaugas Rietavo savivaldybės gyventojams teikia VšĮ Rietavo pirminės sveikatos priežiūros centras, UAB „Rietavo šeimos daktaras“ ir „</w:t>
      </w:r>
      <w:proofErr w:type="spellStart"/>
      <w:r w:rsidRPr="00C971C8">
        <w:t>Ave</w:t>
      </w:r>
      <w:proofErr w:type="spellEnd"/>
      <w:r w:rsidRPr="00C971C8">
        <w:t xml:space="preserve"> </w:t>
      </w:r>
      <w:proofErr w:type="spellStart"/>
      <w:r w:rsidRPr="00C971C8">
        <w:t>Medica</w:t>
      </w:r>
      <w:proofErr w:type="spellEnd"/>
      <w:r w:rsidRPr="00C971C8">
        <w:t xml:space="preserve">“ klinika. </w:t>
      </w:r>
    </w:p>
    <w:p w:rsidR="00C971C8" w:rsidRPr="00C971C8" w:rsidRDefault="00C971C8" w:rsidP="00C971C8">
      <w:pPr>
        <w:jc w:val="both"/>
        <w:rPr>
          <w:i/>
        </w:rPr>
      </w:pPr>
    </w:p>
    <w:p w:rsidR="00C971C8" w:rsidRDefault="00C971C8" w:rsidP="00C971C8">
      <w:pPr>
        <w:jc w:val="both"/>
        <w:rPr>
          <w:b/>
        </w:rPr>
      </w:pPr>
      <w:r w:rsidRPr="00C971C8">
        <w:rPr>
          <w:b/>
        </w:rPr>
        <w:t>Pirminės sveikatos priežiūros įstaigose prisirašiusiųjų asmenų skaičiaus dinamika</w:t>
      </w:r>
    </w:p>
    <w:p w:rsidR="00C971C8" w:rsidRPr="00C971C8" w:rsidRDefault="00C971C8" w:rsidP="00C971C8">
      <w:pPr>
        <w:jc w:val="both"/>
        <w:rPr>
          <w:b/>
        </w:rPr>
      </w:pPr>
    </w:p>
    <w:p w:rsidR="00C971C8" w:rsidRPr="00C971C8" w:rsidRDefault="00C971C8" w:rsidP="00C971C8">
      <w:pPr>
        <w:jc w:val="center"/>
        <w:rPr>
          <w:b/>
          <w:i/>
          <w:szCs w:val="24"/>
        </w:rPr>
      </w:pPr>
      <w:r>
        <w:rPr>
          <w:b/>
          <w:i/>
          <w:noProof/>
          <w:szCs w:val="24"/>
          <w:lang w:eastAsia="lt-LT"/>
        </w:rPr>
        <w:drawing>
          <wp:inline distT="0" distB="0" distL="0" distR="0" wp14:anchorId="4B6E3105" wp14:editId="5D5B5712">
            <wp:extent cx="4969565" cy="2903695"/>
            <wp:effectExtent l="0" t="0" r="2540" b="0"/>
            <wp:docPr id="91"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73860" cy="2906205"/>
                    </a:xfrm>
                    <a:prstGeom prst="rect">
                      <a:avLst/>
                    </a:prstGeom>
                    <a:noFill/>
                  </pic:spPr>
                </pic:pic>
              </a:graphicData>
            </a:graphic>
          </wp:inline>
        </w:drawing>
      </w:r>
    </w:p>
    <w:p w:rsidR="00C971C8" w:rsidRPr="00C971C8" w:rsidRDefault="00C971C8" w:rsidP="00C971C8">
      <w:pPr>
        <w:jc w:val="center"/>
        <w:rPr>
          <w:b/>
          <w:i/>
          <w:szCs w:val="24"/>
        </w:rPr>
      </w:pPr>
    </w:p>
    <w:p w:rsidR="00C971C8" w:rsidRDefault="007A533C" w:rsidP="00C971C8">
      <w:pPr>
        <w:jc w:val="center"/>
        <w:rPr>
          <w:b/>
        </w:rPr>
      </w:pPr>
      <w:r>
        <w:rPr>
          <w:rFonts w:eastAsia="Calibri"/>
          <w:szCs w:val="24"/>
        </w:rPr>
        <w:t xml:space="preserve">  </w:t>
      </w:r>
      <w:r w:rsidR="00C971C8" w:rsidRPr="00C971C8">
        <w:rPr>
          <w:b/>
        </w:rPr>
        <w:t>Pirminės asmens sveikatos priežiūros įstaigose apsilankymų dinamika</w:t>
      </w:r>
    </w:p>
    <w:p w:rsidR="00A62B86" w:rsidRPr="00C971C8" w:rsidRDefault="00A62B86" w:rsidP="00C971C8">
      <w:pPr>
        <w:jc w:val="center"/>
        <w:rPr>
          <w:b/>
        </w:rPr>
      </w:pPr>
    </w:p>
    <w:p w:rsidR="00A62B86" w:rsidRDefault="00C971C8" w:rsidP="00A62B86">
      <w:pPr>
        <w:ind w:firstLine="0"/>
        <w:jc w:val="center"/>
        <w:rPr>
          <w:rFonts w:eastAsia="Calibri"/>
          <w:szCs w:val="24"/>
        </w:rPr>
      </w:pPr>
      <w:r>
        <w:rPr>
          <w:b/>
          <w:i/>
          <w:noProof/>
          <w:lang w:eastAsia="lt-LT"/>
        </w:rPr>
        <w:drawing>
          <wp:inline distT="0" distB="0" distL="0" distR="0" wp14:anchorId="1428279B" wp14:editId="63842585">
            <wp:extent cx="4635611" cy="2377440"/>
            <wp:effectExtent l="0" t="0" r="12700" b="22860"/>
            <wp:docPr id="94" name="Diagrama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A62B86" w:rsidRDefault="00A62B86" w:rsidP="00A62B86">
      <w:pPr>
        <w:ind w:firstLine="0"/>
        <w:jc w:val="center"/>
        <w:rPr>
          <w:rFonts w:eastAsia="Calibri"/>
          <w:szCs w:val="24"/>
        </w:rPr>
      </w:pPr>
    </w:p>
    <w:p w:rsidR="00A62B86" w:rsidRDefault="00A62B86" w:rsidP="00A62B86">
      <w:pPr>
        <w:ind w:firstLine="0"/>
        <w:jc w:val="center"/>
        <w:rPr>
          <w:rFonts w:eastAsia="Calibri"/>
          <w:szCs w:val="24"/>
        </w:rPr>
      </w:pPr>
    </w:p>
    <w:p w:rsidR="00A62B86" w:rsidRPr="00A62B86" w:rsidRDefault="00A62B86" w:rsidP="00A62B86">
      <w:pPr>
        <w:ind w:firstLine="0"/>
        <w:jc w:val="center"/>
        <w:rPr>
          <w:b/>
        </w:rPr>
      </w:pPr>
      <w:r w:rsidRPr="00A62B86">
        <w:rPr>
          <w:b/>
        </w:rPr>
        <w:t>Visuomenės sveikatos rėmimo specialioji programa</w:t>
      </w:r>
    </w:p>
    <w:p w:rsidR="00A62B86" w:rsidRPr="00A62B86" w:rsidRDefault="00A62B86" w:rsidP="00A62B86">
      <w:pPr>
        <w:jc w:val="center"/>
        <w:rPr>
          <w:b/>
        </w:rPr>
      </w:pPr>
    </w:p>
    <w:p w:rsidR="00A62B86" w:rsidRPr="00A62B86" w:rsidRDefault="00A62B86" w:rsidP="00A62B86">
      <w:pPr>
        <w:jc w:val="both"/>
      </w:pPr>
      <w:r w:rsidRPr="00A62B86">
        <w:rPr>
          <w:b/>
          <w:i/>
        </w:rPr>
        <w:t xml:space="preserve"> </w:t>
      </w:r>
      <w:r w:rsidRPr="00A62B86">
        <w:t xml:space="preserve">Savivaldybėje kasmet įgyvendinama Visuomenės sveikatos rėmimo specialioji programa. 2017 m. programos įgyvendinimui skirta 5,2 tūkst. Eur., 2018 m. – 4,0 tūkst. Eur, 2019 m. – 4,0 tūkst. Eur. Įgyvendinant programą bendradarbiaujama su švietimo, socialinių paslaugų, gydymo įstaigų darbuotojais. Didelis dėmesys skiriamas sveikai gyvensenai, fiziniam aktyvumui skatinti, ligų profilaktikai. </w:t>
      </w:r>
    </w:p>
    <w:p w:rsidR="00A62B86" w:rsidRDefault="00A62B86" w:rsidP="00A62B86">
      <w:pPr>
        <w:ind w:firstLine="0"/>
        <w:rPr>
          <w:rFonts w:eastAsia="Calibri"/>
          <w:szCs w:val="24"/>
        </w:rPr>
      </w:pPr>
    </w:p>
    <w:p w:rsidR="00A62B86" w:rsidRDefault="00A62B86" w:rsidP="00A62B86">
      <w:pPr>
        <w:ind w:firstLine="0"/>
        <w:jc w:val="center"/>
        <w:rPr>
          <w:rFonts w:eastAsia="Calibri"/>
          <w:szCs w:val="24"/>
        </w:rPr>
      </w:pPr>
    </w:p>
    <w:p w:rsidR="00A62B86" w:rsidRDefault="00A62B86" w:rsidP="00A62B86">
      <w:pPr>
        <w:ind w:firstLine="0"/>
        <w:jc w:val="center"/>
        <w:rPr>
          <w:rFonts w:eastAsia="Calibri"/>
          <w:szCs w:val="24"/>
        </w:rPr>
      </w:pPr>
      <w:r>
        <w:rPr>
          <w:rFonts w:eastAsia="Calibri"/>
          <w:noProof/>
          <w:szCs w:val="24"/>
          <w:lang w:eastAsia="lt-LT"/>
        </w:rPr>
        <w:lastRenderedPageBreak/>
        <w:drawing>
          <wp:inline distT="0" distB="0" distL="0" distR="0" wp14:anchorId="5FA052B4" wp14:editId="2491B91B">
            <wp:extent cx="4778734" cy="2425145"/>
            <wp:effectExtent l="0" t="0" r="3175" b="0"/>
            <wp:docPr id="95" name="Paveikslėlis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86101" cy="2428883"/>
                    </a:xfrm>
                    <a:prstGeom prst="rect">
                      <a:avLst/>
                    </a:prstGeom>
                    <a:noFill/>
                  </pic:spPr>
                </pic:pic>
              </a:graphicData>
            </a:graphic>
          </wp:inline>
        </w:drawing>
      </w:r>
    </w:p>
    <w:p w:rsidR="00A62B86" w:rsidRDefault="00A62B86" w:rsidP="00A62B86">
      <w:pPr>
        <w:ind w:firstLine="0"/>
        <w:jc w:val="center"/>
        <w:rPr>
          <w:rFonts w:eastAsia="Calibri"/>
          <w:szCs w:val="24"/>
        </w:rPr>
      </w:pPr>
    </w:p>
    <w:p w:rsidR="00A62B86" w:rsidRPr="00A62B86" w:rsidRDefault="00A62B86" w:rsidP="00A62B86">
      <w:pPr>
        <w:jc w:val="center"/>
        <w:rPr>
          <w:b/>
        </w:rPr>
      </w:pPr>
      <w:r w:rsidRPr="00A62B86">
        <w:rPr>
          <w:b/>
        </w:rPr>
        <w:t>Visuomenės sveikatos priežiūros funkcijos</w:t>
      </w:r>
    </w:p>
    <w:p w:rsidR="00A62B86" w:rsidRPr="00A62B86" w:rsidRDefault="00A62B86" w:rsidP="00A62B86">
      <w:pPr>
        <w:jc w:val="center"/>
        <w:rPr>
          <w:b/>
        </w:rPr>
      </w:pPr>
    </w:p>
    <w:p w:rsidR="00A62B86" w:rsidRPr="00A62B86" w:rsidRDefault="00A62B86" w:rsidP="00A62B86">
      <w:pPr>
        <w:jc w:val="both"/>
      </w:pPr>
      <w:r w:rsidRPr="00A62B86">
        <w:t xml:space="preserve">Visuomenės sveikatos priežiūros funkcijas Rietavo savivaldybės gyventojams pagal bendradarbiavimo su Savivaldybe </w:t>
      </w:r>
      <w:r w:rsidR="00EE4AC9" w:rsidRPr="00A62B86">
        <w:t xml:space="preserve">sutartį </w:t>
      </w:r>
      <w:r w:rsidRPr="00A62B86">
        <w:t xml:space="preserve">teikia Klaipėdos rajono visuomenės sveikatos biuras. </w:t>
      </w:r>
    </w:p>
    <w:p w:rsidR="00A62B86" w:rsidRPr="00A62B86" w:rsidRDefault="00A62B86" w:rsidP="00A62B86">
      <w:pPr>
        <w:jc w:val="both"/>
      </w:pPr>
      <w:r w:rsidRPr="00A62B86">
        <w:t>Pagal kompetenciją vykdo nustatytas visuomenės sveikatos priežiūros funkcijas viso</w:t>
      </w:r>
      <w:r w:rsidR="00EE4AC9">
        <w:t>m</w:t>
      </w:r>
      <w:r w:rsidRPr="00A62B86">
        <w:t>s gyventojų amžiaus grupė</w:t>
      </w:r>
      <w:r w:rsidR="00EE4AC9">
        <w:t>m</w:t>
      </w:r>
      <w:r w:rsidRPr="00A62B86">
        <w:t>s pagal prioritetus šiose poveikio srityse: užkrečiamų</w:t>
      </w:r>
      <w:r w:rsidR="00EE4AC9">
        <w:t>jų</w:t>
      </w:r>
      <w:r w:rsidRPr="00A62B86">
        <w:t xml:space="preserve"> ligų, neinfekcinių ligų ir traumų profilaktika, priklausomybių, rūkymo, alkoholio, narkomanijos ir kitų psichoaktyvių medžiagų vartojimo mažinimas, fizinio aktyvumo, tinkamos mitybos, kitų sveikos gyvensenos veiksnių skatinimas, psichikos sveikatos stiprinimas ir sutrikimų profilaktika, sveiko senėjimo skatinimas, sveikatos netolygumų mažinimas. Nuo 2019 m. Rietavo savivaldybėje teikiamos priklausomybių ligų konsultanto paslaugos (Parko g. 8, Rietavas).</w:t>
      </w:r>
    </w:p>
    <w:p w:rsidR="00A62B86" w:rsidRPr="00A62B86" w:rsidRDefault="00A62B86" w:rsidP="00A62B86"/>
    <w:p w:rsidR="00A62B86" w:rsidRPr="00A62B86" w:rsidRDefault="00A62B86" w:rsidP="00A62B86">
      <w:pPr>
        <w:ind w:firstLine="0"/>
        <w:jc w:val="center"/>
      </w:pPr>
      <w:r w:rsidRPr="00A62B86">
        <w:t>Finansavimas (tūkst. Eur)</w:t>
      </w:r>
    </w:p>
    <w:p w:rsidR="00A62B86" w:rsidRPr="00A62B86" w:rsidRDefault="00A62B86" w:rsidP="00A62B86">
      <w:pPr>
        <w:ind w:firstLine="0"/>
        <w:jc w:val="center"/>
      </w:pPr>
    </w:p>
    <w:tbl>
      <w:tblPr>
        <w:tblStyle w:val="Lentelstinklelis"/>
        <w:tblW w:w="0" w:type="auto"/>
        <w:tblLook w:val="01E0" w:firstRow="1" w:lastRow="1" w:firstColumn="1" w:lastColumn="1" w:noHBand="0" w:noVBand="0"/>
      </w:tblPr>
      <w:tblGrid>
        <w:gridCol w:w="2214"/>
        <w:gridCol w:w="2214"/>
        <w:gridCol w:w="2214"/>
        <w:gridCol w:w="2214"/>
      </w:tblGrid>
      <w:tr w:rsidR="00A62B86" w:rsidRPr="00A62B86" w:rsidTr="00543C38">
        <w:tc>
          <w:tcPr>
            <w:tcW w:w="2214" w:type="dxa"/>
          </w:tcPr>
          <w:p w:rsidR="00A62B86" w:rsidRPr="00A62B86" w:rsidRDefault="00A62B86" w:rsidP="00A62B86">
            <w:pPr>
              <w:ind w:firstLine="0"/>
              <w:rPr>
                <w:b/>
              </w:rPr>
            </w:pPr>
          </w:p>
        </w:tc>
        <w:tc>
          <w:tcPr>
            <w:tcW w:w="2214" w:type="dxa"/>
          </w:tcPr>
          <w:p w:rsidR="00A62B86" w:rsidRPr="00A62B86" w:rsidRDefault="00A62B86" w:rsidP="00A62B86">
            <w:pPr>
              <w:ind w:firstLine="0"/>
              <w:rPr>
                <w:b/>
              </w:rPr>
            </w:pPr>
            <w:r w:rsidRPr="00A62B86">
              <w:rPr>
                <w:b/>
              </w:rPr>
              <w:t>2017 metai</w:t>
            </w:r>
          </w:p>
          <w:p w:rsidR="00A62B86" w:rsidRPr="00A62B86" w:rsidRDefault="00A62B86" w:rsidP="00A62B86">
            <w:pPr>
              <w:ind w:firstLine="0"/>
              <w:rPr>
                <w:b/>
              </w:rPr>
            </w:pPr>
          </w:p>
        </w:tc>
        <w:tc>
          <w:tcPr>
            <w:tcW w:w="2214" w:type="dxa"/>
          </w:tcPr>
          <w:p w:rsidR="00A62B86" w:rsidRPr="00A62B86" w:rsidRDefault="00A62B86" w:rsidP="00A62B86">
            <w:pPr>
              <w:ind w:firstLine="0"/>
              <w:rPr>
                <w:b/>
              </w:rPr>
            </w:pPr>
            <w:r w:rsidRPr="00A62B86">
              <w:rPr>
                <w:b/>
              </w:rPr>
              <w:t>2018 metai</w:t>
            </w:r>
          </w:p>
        </w:tc>
        <w:tc>
          <w:tcPr>
            <w:tcW w:w="2214" w:type="dxa"/>
          </w:tcPr>
          <w:p w:rsidR="00A62B86" w:rsidRPr="00A62B86" w:rsidRDefault="00A62B86" w:rsidP="00A62B86">
            <w:pPr>
              <w:ind w:firstLine="0"/>
              <w:rPr>
                <w:b/>
              </w:rPr>
            </w:pPr>
            <w:r w:rsidRPr="00A62B86">
              <w:rPr>
                <w:b/>
              </w:rPr>
              <w:t>2019 metai</w:t>
            </w:r>
          </w:p>
        </w:tc>
      </w:tr>
      <w:tr w:rsidR="00A62B86" w:rsidRPr="00A62B86" w:rsidTr="00543C38">
        <w:tc>
          <w:tcPr>
            <w:tcW w:w="2214" w:type="dxa"/>
          </w:tcPr>
          <w:p w:rsidR="00A62B86" w:rsidRPr="00A62B86" w:rsidRDefault="00A62B86" w:rsidP="00A62B86">
            <w:pPr>
              <w:ind w:firstLine="0"/>
              <w:rPr>
                <w:b/>
              </w:rPr>
            </w:pPr>
            <w:r w:rsidRPr="00A62B86">
              <w:rPr>
                <w:b/>
              </w:rPr>
              <w:t>Sveikatos priežiūra ugdymo įstaigose</w:t>
            </w:r>
          </w:p>
        </w:tc>
        <w:tc>
          <w:tcPr>
            <w:tcW w:w="2214" w:type="dxa"/>
          </w:tcPr>
          <w:p w:rsidR="00A62B86" w:rsidRPr="00A62B86" w:rsidRDefault="00A62B86" w:rsidP="00A62B86">
            <w:pPr>
              <w:ind w:firstLine="0"/>
            </w:pPr>
            <w:r w:rsidRPr="00A62B86">
              <w:t>17,2</w:t>
            </w:r>
          </w:p>
        </w:tc>
        <w:tc>
          <w:tcPr>
            <w:tcW w:w="2214" w:type="dxa"/>
          </w:tcPr>
          <w:p w:rsidR="00A62B86" w:rsidRPr="00A62B86" w:rsidRDefault="00A62B86" w:rsidP="00A62B86">
            <w:pPr>
              <w:ind w:firstLine="0"/>
            </w:pPr>
            <w:r w:rsidRPr="00A62B86">
              <w:t>19,4</w:t>
            </w:r>
          </w:p>
        </w:tc>
        <w:tc>
          <w:tcPr>
            <w:tcW w:w="2214" w:type="dxa"/>
          </w:tcPr>
          <w:p w:rsidR="00A62B86" w:rsidRPr="00A62B86" w:rsidRDefault="00A62B86" w:rsidP="00A62B86">
            <w:pPr>
              <w:ind w:firstLine="0"/>
            </w:pPr>
            <w:r w:rsidRPr="00A62B86">
              <w:t>37,4</w:t>
            </w:r>
          </w:p>
        </w:tc>
      </w:tr>
      <w:tr w:rsidR="00A62B86" w:rsidRPr="00A62B86" w:rsidTr="00543C38">
        <w:tc>
          <w:tcPr>
            <w:tcW w:w="2214" w:type="dxa"/>
          </w:tcPr>
          <w:p w:rsidR="00A62B86" w:rsidRPr="00A62B86" w:rsidRDefault="00A62B86" w:rsidP="00A62B86">
            <w:pPr>
              <w:ind w:firstLine="0"/>
              <w:jc w:val="left"/>
              <w:rPr>
                <w:b/>
                <w:sz w:val="22"/>
                <w:szCs w:val="22"/>
              </w:rPr>
            </w:pPr>
            <w:r w:rsidRPr="00A62B86">
              <w:rPr>
                <w:b/>
                <w:sz w:val="22"/>
                <w:szCs w:val="22"/>
              </w:rPr>
              <w:t>Visuomenės sveikatos stiprinimas ir stebėsena</w:t>
            </w:r>
          </w:p>
        </w:tc>
        <w:tc>
          <w:tcPr>
            <w:tcW w:w="2214" w:type="dxa"/>
          </w:tcPr>
          <w:p w:rsidR="00A62B86" w:rsidRPr="00A62B86" w:rsidRDefault="00A62B86" w:rsidP="00A62B86">
            <w:pPr>
              <w:ind w:firstLine="0"/>
            </w:pPr>
            <w:r w:rsidRPr="00A62B86">
              <w:t>13,3</w:t>
            </w:r>
          </w:p>
        </w:tc>
        <w:tc>
          <w:tcPr>
            <w:tcW w:w="2214" w:type="dxa"/>
          </w:tcPr>
          <w:p w:rsidR="00A62B86" w:rsidRPr="00A62B86" w:rsidRDefault="00A62B86" w:rsidP="00A62B86">
            <w:pPr>
              <w:ind w:firstLine="0"/>
            </w:pPr>
            <w:r w:rsidRPr="00A62B86">
              <w:t>11,8</w:t>
            </w:r>
          </w:p>
        </w:tc>
        <w:tc>
          <w:tcPr>
            <w:tcW w:w="2214" w:type="dxa"/>
          </w:tcPr>
          <w:p w:rsidR="00A62B86" w:rsidRPr="00A62B86" w:rsidRDefault="00A62B86" w:rsidP="00A62B86">
            <w:pPr>
              <w:ind w:firstLine="0"/>
            </w:pPr>
            <w:r w:rsidRPr="00A62B86">
              <w:t>22,4</w:t>
            </w:r>
          </w:p>
        </w:tc>
      </w:tr>
      <w:tr w:rsidR="00A62B86" w:rsidRPr="00A62B86" w:rsidTr="00543C38">
        <w:tc>
          <w:tcPr>
            <w:tcW w:w="2214" w:type="dxa"/>
          </w:tcPr>
          <w:p w:rsidR="00A62B86" w:rsidRPr="00A62B86" w:rsidRDefault="00A62B86" w:rsidP="00A62B86">
            <w:pPr>
              <w:ind w:firstLine="0"/>
              <w:jc w:val="left"/>
              <w:rPr>
                <w:b/>
              </w:rPr>
            </w:pPr>
            <w:r w:rsidRPr="00A62B86">
              <w:rPr>
                <w:b/>
              </w:rPr>
              <w:t>Savižudybių prevencija</w:t>
            </w:r>
          </w:p>
        </w:tc>
        <w:tc>
          <w:tcPr>
            <w:tcW w:w="2214" w:type="dxa"/>
          </w:tcPr>
          <w:p w:rsidR="00A62B86" w:rsidRPr="00A62B86" w:rsidRDefault="00A62B86" w:rsidP="00A62B86">
            <w:pPr>
              <w:ind w:firstLine="0"/>
            </w:pPr>
            <w:r w:rsidRPr="00A62B86">
              <w:t>-</w:t>
            </w:r>
          </w:p>
        </w:tc>
        <w:tc>
          <w:tcPr>
            <w:tcW w:w="2214" w:type="dxa"/>
          </w:tcPr>
          <w:p w:rsidR="00A62B86" w:rsidRPr="00A62B86" w:rsidRDefault="00A62B86" w:rsidP="00A62B86">
            <w:pPr>
              <w:ind w:firstLine="0"/>
            </w:pPr>
            <w:r w:rsidRPr="00A62B86">
              <w:t>-</w:t>
            </w:r>
          </w:p>
        </w:tc>
        <w:tc>
          <w:tcPr>
            <w:tcW w:w="2214" w:type="dxa"/>
          </w:tcPr>
          <w:p w:rsidR="00A62B86" w:rsidRPr="00A62B86" w:rsidRDefault="00A62B86" w:rsidP="00A62B86">
            <w:pPr>
              <w:ind w:firstLine="0"/>
            </w:pPr>
            <w:r w:rsidRPr="00A62B86">
              <w:t>9,4</w:t>
            </w:r>
          </w:p>
        </w:tc>
      </w:tr>
      <w:tr w:rsidR="00A62B86" w:rsidRPr="00A62B86" w:rsidTr="00543C38">
        <w:tc>
          <w:tcPr>
            <w:tcW w:w="2214" w:type="dxa"/>
          </w:tcPr>
          <w:p w:rsidR="00A62B86" w:rsidRPr="00A62B86" w:rsidRDefault="00A62B86" w:rsidP="00A62B86">
            <w:pPr>
              <w:ind w:firstLine="0"/>
              <w:jc w:val="left"/>
              <w:rPr>
                <w:b/>
              </w:rPr>
            </w:pPr>
            <w:r w:rsidRPr="00A62B86">
              <w:rPr>
                <w:b/>
              </w:rPr>
              <w:t>Iš viso</w:t>
            </w:r>
          </w:p>
        </w:tc>
        <w:tc>
          <w:tcPr>
            <w:tcW w:w="2214" w:type="dxa"/>
          </w:tcPr>
          <w:p w:rsidR="00A62B86" w:rsidRPr="00A62B86" w:rsidRDefault="00A62B86" w:rsidP="00A62B86">
            <w:pPr>
              <w:ind w:firstLine="0"/>
            </w:pPr>
            <w:r w:rsidRPr="00A62B86">
              <w:t>30,5</w:t>
            </w:r>
          </w:p>
        </w:tc>
        <w:tc>
          <w:tcPr>
            <w:tcW w:w="2214" w:type="dxa"/>
          </w:tcPr>
          <w:p w:rsidR="00A62B86" w:rsidRPr="00A62B86" w:rsidRDefault="00A62B86" w:rsidP="00A62B86">
            <w:pPr>
              <w:ind w:firstLine="0"/>
            </w:pPr>
            <w:r w:rsidRPr="00A62B86">
              <w:t>31,2</w:t>
            </w:r>
          </w:p>
        </w:tc>
        <w:tc>
          <w:tcPr>
            <w:tcW w:w="2214" w:type="dxa"/>
          </w:tcPr>
          <w:p w:rsidR="00A62B86" w:rsidRPr="00A62B86" w:rsidRDefault="00A62B86" w:rsidP="00A62B86">
            <w:pPr>
              <w:ind w:firstLine="0"/>
            </w:pPr>
            <w:r w:rsidRPr="00A62B86">
              <w:t>69,2</w:t>
            </w:r>
          </w:p>
        </w:tc>
      </w:tr>
    </w:tbl>
    <w:p w:rsidR="00A62B86" w:rsidRPr="00A62B86" w:rsidRDefault="00A62B86" w:rsidP="00A62B86">
      <w:pPr>
        <w:ind w:firstLine="0"/>
        <w:jc w:val="center"/>
      </w:pPr>
    </w:p>
    <w:p w:rsidR="00A62B86" w:rsidRPr="00A62B86" w:rsidRDefault="00A62B86" w:rsidP="00A62B86">
      <w:pPr>
        <w:ind w:firstLine="0"/>
        <w:jc w:val="center"/>
        <w:rPr>
          <w:b/>
        </w:rPr>
      </w:pPr>
      <w:r w:rsidRPr="00A62B86">
        <w:rPr>
          <w:b/>
        </w:rPr>
        <w:t>2019 m. įgyvendinti ir įgyvendinami projektai</w:t>
      </w:r>
    </w:p>
    <w:p w:rsidR="00A62B86" w:rsidRPr="00A62B86" w:rsidRDefault="00A62B86" w:rsidP="00A62B86">
      <w:pPr>
        <w:ind w:firstLine="0"/>
      </w:pPr>
    </w:p>
    <w:p w:rsidR="00A62B86" w:rsidRPr="00A62B86" w:rsidRDefault="00A62B86" w:rsidP="00A62B86">
      <w:pPr>
        <w:ind w:firstLine="0"/>
        <w:jc w:val="both"/>
      </w:pPr>
      <w:r w:rsidRPr="00A62B86">
        <w:t xml:space="preserve">1. Rietavo PSPC vykdo projektą „Ambulatorinių asmens sveikatos priežiūros paslaugų Rietavo savivaldybėje prieinamumo tuberkulioze sergantiems asmenims gerinimas“. Projekto tikslas – mažinti Rietavo savivaldybės gyventojų sergamumą ir mirtingumą nuo tuberkuliozės, išvengti atsparių vaistams tuberkuliozės </w:t>
      </w:r>
      <w:proofErr w:type="spellStart"/>
      <w:r w:rsidRPr="00A62B86">
        <w:t>mikobakterijų</w:t>
      </w:r>
      <w:proofErr w:type="spellEnd"/>
      <w:r w:rsidRPr="00A62B86">
        <w:t xml:space="preserve"> atsiradimo ir paplitimo. </w:t>
      </w:r>
    </w:p>
    <w:p w:rsidR="00A62B86" w:rsidRDefault="00A62B86" w:rsidP="00A62B86">
      <w:pPr>
        <w:ind w:firstLine="0"/>
        <w:jc w:val="both"/>
      </w:pPr>
      <w:r w:rsidRPr="00A62B86">
        <w:t xml:space="preserve">2. Rietavo PSPC ir UAB „Rietavo šeimos daktaras“ įgyvendino projektą „Pirminės asmens sveikatos priežiūros veiklos efektyvumo didinimas“ (80 tūkst. Eur).  </w:t>
      </w:r>
    </w:p>
    <w:p w:rsidR="00A62B86" w:rsidRDefault="00A62B86" w:rsidP="00A62B86">
      <w:pPr>
        <w:ind w:firstLine="0"/>
        <w:jc w:val="both"/>
      </w:pPr>
    </w:p>
    <w:p w:rsidR="00A62B86" w:rsidRPr="00A62B86" w:rsidRDefault="00A62B86" w:rsidP="00A62B86">
      <w:pPr>
        <w:ind w:firstLine="0"/>
        <w:jc w:val="both"/>
      </w:pPr>
    </w:p>
    <w:p w:rsidR="00A62B86" w:rsidRPr="00A62B86" w:rsidRDefault="00A62B86" w:rsidP="00A62B86">
      <w:pPr>
        <w:ind w:firstLine="0"/>
        <w:jc w:val="both"/>
      </w:pPr>
    </w:p>
    <w:p w:rsidR="00113DD9" w:rsidRPr="00F1701D" w:rsidRDefault="00E97ECA" w:rsidP="00814CA6">
      <w:pPr>
        <w:rPr>
          <w:b/>
          <w:i/>
          <w:szCs w:val="24"/>
        </w:rPr>
      </w:pPr>
      <w:r w:rsidRPr="00F1701D">
        <w:rPr>
          <w:b/>
          <w:bCs/>
          <w:i/>
          <w:color w:val="3366FF"/>
        </w:rPr>
        <w:t xml:space="preserve"> </w:t>
      </w:r>
      <w:r w:rsidRPr="00F1701D">
        <w:rPr>
          <w:i/>
        </w:rPr>
        <w:t xml:space="preserve">          </w:t>
      </w:r>
    </w:p>
    <w:p w:rsidR="0035764B" w:rsidRDefault="00C44EF2" w:rsidP="005B1920">
      <w:pPr>
        <w:jc w:val="center"/>
        <w:rPr>
          <w:b/>
          <w:szCs w:val="24"/>
        </w:rPr>
      </w:pPr>
      <w:r w:rsidRPr="005B1920">
        <w:rPr>
          <w:b/>
          <w:szCs w:val="24"/>
        </w:rPr>
        <w:lastRenderedPageBreak/>
        <w:t>VAIKO TEISIŲ APSAUGA</w:t>
      </w:r>
    </w:p>
    <w:p w:rsidR="00A62B86" w:rsidRDefault="00A62B86" w:rsidP="00A62B86">
      <w:pPr>
        <w:spacing w:after="200" w:line="276" w:lineRule="auto"/>
        <w:ind w:firstLine="0"/>
        <w:jc w:val="both"/>
        <w:rPr>
          <w:rFonts w:eastAsia="Calibri"/>
          <w:szCs w:val="24"/>
          <w:lang w:bidi="en-US"/>
        </w:rPr>
      </w:pPr>
    </w:p>
    <w:p w:rsidR="00A62B86" w:rsidRPr="00A62B86" w:rsidRDefault="00A62B86" w:rsidP="00A62B86">
      <w:pPr>
        <w:spacing w:after="200" w:line="276" w:lineRule="auto"/>
        <w:ind w:firstLine="0"/>
        <w:jc w:val="both"/>
        <w:rPr>
          <w:rFonts w:eastAsia="Calibri"/>
          <w:szCs w:val="24"/>
          <w:lang w:bidi="en-US"/>
        </w:rPr>
      </w:pPr>
      <w:r>
        <w:rPr>
          <w:rFonts w:eastAsia="Calibri"/>
          <w:szCs w:val="24"/>
          <w:lang w:bidi="en-US"/>
        </w:rPr>
        <w:t xml:space="preserve">                </w:t>
      </w:r>
      <w:r w:rsidRPr="00A62B86">
        <w:rPr>
          <w:rFonts w:eastAsia="Calibri"/>
          <w:szCs w:val="24"/>
          <w:lang w:bidi="en-US"/>
        </w:rPr>
        <w:t xml:space="preserve">Rietavo savivaldybėje gyvenančių vaikų iki 18 metų skaičius palaipsniui mažėja. </w:t>
      </w:r>
    </w:p>
    <w:p w:rsidR="00A62B86" w:rsidRPr="00A62B86" w:rsidRDefault="00A62B86" w:rsidP="00A62B86">
      <w:pPr>
        <w:spacing w:after="200" w:line="276" w:lineRule="auto"/>
        <w:ind w:firstLine="0"/>
        <w:jc w:val="center"/>
        <w:rPr>
          <w:rFonts w:eastAsia="Calibri"/>
          <w:b/>
          <w:szCs w:val="24"/>
          <w:lang w:bidi="en-US"/>
        </w:rPr>
      </w:pPr>
      <w:r w:rsidRPr="00A62B86">
        <w:rPr>
          <w:rFonts w:eastAsia="Calibri"/>
          <w:b/>
          <w:szCs w:val="24"/>
        </w:rPr>
        <w:t>Vaikų iki 18 metų skaičius Rietavo savivaldybėje metų pradžioje</w:t>
      </w:r>
    </w:p>
    <w:p w:rsidR="00A62B86" w:rsidRPr="00A62B86" w:rsidRDefault="00A62B86" w:rsidP="00A62B86">
      <w:pPr>
        <w:spacing w:after="200" w:line="276" w:lineRule="auto"/>
        <w:ind w:firstLine="0"/>
        <w:jc w:val="both"/>
        <w:rPr>
          <w:rFonts w:eastAsia="Calibri"/>
          <w:szCs w:val="24"/>
          <w:lang w:bidi="en-US"/>
        </w:rPr>
      </w:pPr>
      <w:r w:rsidRPr="00A62B86">
        <w:rPr>
          <w:rFonts w:eastAsia="Calibri"/>
          <w:noProof/>
          <w:szCs w:val="24"/>
          <w:lang w:eastAsia="lt-LT"/>
        </w:rPr>
        <w:drawing>
          <wp:inline distT="0" distB="0" distL="0" distR="0" wp14:anchorId="05770200" wp14:editId="41946E86">
            <wp:extent cx="5867400" cy="2278380"/>
            <wp:effectExtent l="0" t="0" r="19050" b="26670"/>
            <wp:docPr id="160" name="Diagrama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230951" w:rsidRPr="00A62B86" w:rsidRDefault="00A62B86" w:rsidP="00A62B86">
      <w:pPr>
        <w:rPr>
          <w:b/>
          <w:szCs w:val="24"/>
        </w:rPr>
      </w:pPr>
      <w:r w:rsidRPr="00A62B86">
        <w:rPr>
          <w:rFonts w:eastAsia="Calibri"/>
          <w:szCs w:val="24"/>
          <w:lang w:bidi="en-US"/>
        </w:rPr>
        <w:t xml:space="preserve">Nuo 2018 m. liepos 1 d. šeimoms, patiriančioms socialinę riziką, teikiama pagalba taikant atvejo vadybą. 2019 m. sausio 31 d. duomenimis, Rietavo savivaldybėje buvo </w:t>
      </w:r>
      <w:r w:rsidRPr="00A62B86">
        <w:rPr>
          <w:bCs/>
          <w:color w:val="000000"/>
          <w:szCs w:val="24"/>
        </w:rPr>
        <w:t>66 šeimos, kurioms taikoma atvejo vadyba. Šiose šeimose augo 124 vaikai.</w:t>
      </w:r>
      <w:r w:rsidRPr="00A62B86">
        <w:rPr>
          <w:rFonts w:eastAsia="Calibri"/>
          <w:szCs w:val="24"/>
          <w:lang w:bidi="en-US"/>
        </w:rPr>
        <w:t xml:space="preserve"> Remiantis Rietavo socialinių paslaugų centro atvejo vadybininkų pateikta informacija, galima teigti, kad p</w:t>
      </w:r>
      <w:r w:rsidRPr="00A62B86">
        <w:rPr>
          <w:color w:val="000000"/>
          <w:szCs w:val="24"/>
        </w:rPr>
        <w:t>agrindinės problemos šeimose išlieka priklausomybė alkoholiui,</w:t>
      </w:r>
      <w:r w:rsidRPr="00A62B86">
        <w:rPr>
          <w:rFonts w:eastAsia="Calibri"/>
          <w:szCs w:val="24"/>
        </w:rPr>
        <w:t xml:space="preserve"> </w:t>
      </w:r>
      <w:r w:rsidRPr="00A62B86">
        <w:rPr>
          <w:color w:val="000000"/>
          <w:szCs w:val="24"/>
        </w:rPr>
        <w:t>buitiniai konfliktai, psichinės ligos, socialinių ir tėvystės įgūdžių stoka, sunki materialinė padėtis, prastos gyvenimo sąlygos, tėvų nedarbas. Per 2019 m. atvejo vadyba Rietavo savivaldybėje inicijuota 39 kartus (daugiausia</w:t>
      </w:r>
      <w:r w:rsidR="00EE4AC9">
        <w:rPr>
          <w:color w:val="000000"/>
          <w:szCs w:val="24"/>
        </w:rPr>
        <w:t>i</w:t>
      </w:r>
      <w:r w:rsidRPr="00A62B86">
        <w:rPr>
          <w:color w:val="000000"/>
          <w:szCs w:val="24"/>
        </w:rPr>
        <w:t xml:space="preserve"> prašymų inicijuoti atvejo vadybą teikė Valstybės vaiko teisių apsaugos ir įvaikinimo tarnybos prie Socialinės apsaugos ir darbo ministerijos Telšių apskrities vaiko teisių apsaugos skyrius, nustatęs I grėsmės vaikui lygį).</w:t>
      </w:r>
    </w:p>
    <w:p w:rsidR="00A62B86" w:rsidRDefault="00A62B86" w:rsidP="00A62B86">
      <w:pPr>
        <w:rPr>
          <w:b/>
          <w:szCs w:val="24"/>
        </w:rPr>
      </w:pPr>
    </w:p>
    <w:p w:rsidR="00A62B86" w:rsidRPr="00A62B86" w:rsidRDefault="00A62B86" w:rsidP="00A62B86">
      <w:pPr>
        <w:spacing w:after="200" w:line="276" w:lineRule="auto"/>
        <w:ind w:firstLine="0"/>
        <w:jc w:val="center"/>
        <w:rPr>
          <w:b/>
          <w:bCs/>
          <w:color w:val="000000"/>
          <w:szCs w:val="24"/>
        </w:rPr>
      </w:pPr>
      <w:r w:rsidRPr="00A62B86">
        <w:rPr>
          <w:b/>
          <w:bCs/>
          <w:color w:val="000000"/>
          <w:szCs w:val="24"/>
        </w:rPr>
        <w:t>Socialinę riziką patiriančių šeimų skaičius metų pabaigoje</w:t>
      </w:r>
    </w:p>
    <w:p w:rsidR="00A62B86" w:rsidRPr="00A62B86" w:rsidRDefault="00A62B86" w:rsidP="00A62B86">
      <w:pPr>
        <w:spacing w:after="200" w:line="276" w:lineRule="auto"/>
        <w:ind w:firstLine="0"/>
        <w:jc w:val="center"/>
        <w:rPr>
          <w:b/>
          <w:bCs/>
          <w:color w:val="000000"/>
          <w:szCs w:val="24"/>
        </w:rPr>
      </w:pPr>
      <w:r w:rsidRPr="00A62B86">
        <w:rPr>
          <w:b/>
          <w:bCs/>
          <w:noProof/>
          <w:color w:val="000000"/>
          <w:szCs w:val="24"/>
          <w:lang w:eastAsia="lt-LT"/>
        </w:rPr>
        <w:drawing>
          <wp:inline distT="0" distB="0" distL="0" distR="0" wp14:anchorId="7660F12E" wp14:editId="00115E23">
            <wp:extent cx="5730240" cy="2339340"/>
            <wp:effectExtent l="0" t="0" r="22860" b="22860"/>
            <wp:docPr id="165" name="Diagrama 1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A62B86" w:rsidRPr="00A62B86" w:rsidRDefault="00A62B86" w:rsidP="00A62B86">
      <w:pPr>
        <w:spacing w:after="200" w:line="276" w:lineRule="auto"/>
        <w:ind w:firstLine="0"/>
        <w:jc w:val="center"/>
        <w:rPr>
          <w:b/>
          <w:bCs/>
          <w:color w:val="000000"/>
          <w:szCs w:val="24"/>
        </w:rPr>
      </w:pPr>
      <w:r w:rsidRPr="00A62B86">
        <w:rPr>
          <w:b/>
          <w:bCs/>
          <w:color w:val="000000"/>
          <w:szCs w:val="24"/>
        </w:rPr>
        <w:t>Vaikų, augančių socialinę riziką patiriančiose šeimose, skaičius metų pabaigoje</w:t>
      </w:r>
    </w:p>
    <w:p w:rsidR="00A62B86" w:rsidRPr="00A62B86" w:rsidRDefault="00A62B86" w:rsidP="00A62B86">
      <w:pPr>
        <w:spacing w:after="200" w:line="276" w:lineRule="auto"/>
        <w:ind w:firstLine="0"/>
        <w:jc w:val="center"/>
        <w:rPr>
          <w:b/>
          <w:bCs/>
          <w:color w:val="000000"/>
          <w:szCs w:val="24"/>
        </w:rPr>
      </w:pPr>
      <w:r w:rsidRPr="00A62B86">
        <w:rPr>
          <w:b/>
          <w:bCs/>
          <w:noProof/>
          <w:color w:val="000000"/>
          <w:szCs w:val="24"/>
          <w:lang w:eastAsia="lt-LT"/>
        </w:rPr>
        <w:lastRenderedPageBreak/>
        <w:drawing>
          <wp:inline distT="0" distB="0" distL="0" distR="0" wp14:anchorId="355511E6" wp14:editId="1B9C6C57">
            <wp:extent cx="5924550" cy="1930400"/>
            <wp:effectExtent l="0" t="0" r="19050" b="12700"/>
            <wp:docPr id="166" name="Diagrama 16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A62B86" w:rsidRPr="00A62B86" w:rsidRDefault="00A62B86" w:rsidP="00A62B86">
      <w:pPr>
        <w:kinsoku w:val="0"/>
        <w:overflowPunct w:val="0"/>
        <w:ind w:firstLine="0"/>
        <w:contextualSpacing/>
        <w:jc w:val="both"/>
        <w:textAlignment w:val="baseline"/>
        <w:rPr>
          <w:color w:val="C7E7D5"/>
          <w:szCs w:val="24"/>
          <w:lang w:eastAsia="lt-LT"/>
        </w:rPr>
      </w:pPr>
      <w:r w:rsidRPr="00A62B86">
        <w:rPr>
          <w:rFonts w:eastAsia="+mn-ea"/>
          <w:color w:val="000000"/>
          <w:szCs w:val="24"/>
          <w:lang w:eastAsia="lt-LT"/>
        </w:rPr>
        <w:tab/>
        <w:t>Organizuojant ir koordinuojant atvejo vadybos procesą, nuolat bendradarbiaujama su įvairiais specialistais, kurie teikia paslaugas ir pagalbą šeimos nariams.</w:t>
      </w:r>
      <w:r w:rsidRPr="00A62B86">
        <w:rPr>
          <w:color w:val="C7E7D5"/>
          <w:szCs w:val="24"/>
          <w:lang w:eastAsia="lt-LT"/>
        </w:rPr>
        <w:t xml:space="preserve"> </w:t>
      </w:r>
      <w:r w:rsidRPr="00A62B86">
        <w:rPr>
          <w:color w:val="000000"/>
          <w:szCs w:val="24"/>
          <w:lang w:eastAsia="lt-LT"/>
        </w:rPr>
        <w:t>Kad problemos būtų sprendžiamos, šeimoms teikiamos ir siūlomos įvairios paslaugos: individualios psichologo konsultacijos,</w:t>
      </w:r>
      <w:r w:rsidRPr="00A62B86">
        <w:rPr>
          <w:color w:val="C7E7D5"/>
          <w:szCs w:val="24"/>
          <w:lang w:eastAsia="lt-LT"/>
        </w:rPr>
        <w:t xml:space="preserve"> </w:t>
      </w:r>
      <w:r w:rsidRPr="00A62B86">
        <w:rPr>
          <w:color w:val="000000"/>
          <w:szCs w:val="24"/>
          <w:lang w:eastAsia="lt-LT"/>
        </w:rPr>
        <w:t>anoniminių alkoholikų grupės užsiėmimai,</w:t>
      </w:r>
      <w:r w:rsidRPr="00A62B86">
        <w:rPr>
          <w:color w:val="C7E7D5"/>
          <w:szCs w:val="24"/>
          <w:lang w:eastAsia="lt-LT"/>
        </w:rPr>
        <w:t xml:space="preserve"> </w:t>
      </w:r>
      <w:r w:rsidRPr="00A62B86">
        <w:rPr>
          <w:color w:val="000000"/>
          <w:szCs w:val="24"/>
          <w:lang w:eastAsia="lt-LT"/>
        </w:rPr>
        <w:t>priklausomybių konsultanto konsultacijos,</w:t>
      </w:r>
      <w:r w:rsidRPr="00A62B86">
        <w:rPr>
          <w:color w:val="C7E7D5"/>
          <w:szCs w:val="24"/>
          <w:lang w:eastAsia="lt-LT"/>
        </w:rPr>
        <w:t xml:space="preserve"> </w:t>
      </w:r>
      <w:r w:rsidRPr="00A62B86">
        <w:rPr>
          <w:color w:val="000000"/>
          <w:szCs w:val="24"/>
          <w:lang w:eastAsia="lt-LT"/>
        </w:rPr>
        <w:t>pozityvios tėvystės įgūdžių ugdymas,</w:t>
      </w:r>
      <w:r w:rsidRPr="00A62B86">
        <w:rPr>
          <w:color w:val="C7E7D5"/>
          <w:szCs w:val="24"/>
          <w:lang w:eastAsia="lt-LT"/>
        </w:rPr>
        <w:t xml:space="preserve"> </w:t>
      </w:r>
      <w:r w:rsidRPr="00A62B86">
        <w:rPr>
          <w:color w:val="000000"/>
          <w:szCs w:val="24"/>
          <w:lang w:eastAsia="lt-LT"/>
        </w:rPr>
        <w:t>socialinių įgūdžių ugdymo, palaikymo ir (ar) atkūrimo paslaugos,</w:t>
      </w:r>
      <w:r w:rsidRPr="00A62B86">
        <w:rPr>
          <w:color w:val="C7E7D5"/>
          <w:szCs w:val="24"/>
          <w:lang w:eastAsia="lt-LT"/>
        </w:rPr>
        <w:t xml:space="preserve"> </w:t>
      </w:r>
      <w:r w:rsidRPr="00A62B86">
        <w:rPr>
          <w:color w:val="000000"/>
          <w:szCs w:val="24"/>
          <w:lang w:eastAsia="lt-LT"/>
        </w:rPr>
        <w:t>vaikų dienos centro paslaugos ir kt.</w:t>
      </w:r>
      <w:r w:rsidRPr="00A62B86">
        <w:rPr>
          <w:rFonts w:ascii="Calibri" w:hAnsi="Arial"/>
          <w:color w:val="000000"/>
          <w:sz w:val="48"/>
          <w:szCs w:val="48"/>
          <w:lang w:eastAsia="lt-LT"/>
        </w:rPr>
        <w:t xml:space="preserve"> </w:t>
      </w:r>
    </w:p>
    <w:p w:rsidR="00A62B86" w:rsidRPr="00A62B86" w:rsidRDefault="00A62B86" w:rsidP="00A62B86">
      <w:pPr>
        <w:kinsoku w:val="0"/>
        <w:overflowPunct w:val="0"/>
        <w:ind w:firstLine="0"/>
        <w:contextualSpacing/>
        <w:jc w:val="both"/>
        <w:textAlignment w:val="baseline"/>
        <w:rPr>
          <w:rFonts w:eastAsia="Calibri"/>
          <w:szCs w:val="24"/>
          <w:lang w:eastAsia="lt-LT"/>
        </w:rPr>
      </w:pPr>
      <w:r w:rsidRPr="00A62B86">
        <w:rPr>
          <w:rFonts w:eastAsia="+mn-ea"/>
          <w:color w:val="000000"/>
          <w:szCs w:val="24"/>
          <w:lang w:eastAsia="lt-LT"/>
        </w:rPr>
        <w:tab/>
      </w:r>
      <w:r w:rsidRPr="00A62B86">
        <w:rPr>
          <w:rFonts w:eastAsia="Calibri"/>
          <w:szCs w:val="24"/>
          <w:lang w:eastAsia="lt-LT"/>
        </w:rPr>
        <w:t>Rietavo savivaldybėje 2019 m. pabaigoje buvo 11 vaikų, likusių be tėvų globos (rūpybos). Iš jų šeimose globojami (rūpinami) 9 vaikai, 2 vaikai globojami (rūpinami) vaikų globos institucijoje (Rietavo socialinių paslaugų centre).</w:t>
      </w:r>
    </w:p>
    <w:p w:rsidR="00A62B86" w:rsidRPr="00A62B86" w:rsidRDefault="00A62B86" w:rsidP="00A62B86">
      <w:pPr>
        <w:kinsoku w:val="0"/>
        <w:overflowPunct w:val="0"/>
        <w:ind w:firstLine="0"/>
        <w:contextualSpacing/>
        <w:jc w:val="center"/>
        <w:textAlignment w:val="baseline"/>
        <w:rPr>
          <w:rFonts w:eastAsia="Calibri"/>
          <w:b/>
          <w:szCs w:val="24"/>
          <w:lang w:eastAsia="lt-LT"/>
        </w:rPr>
      </w:pPr>
      <w:r w:rsidRPr="00A62B86">
        <w:rPr>
          <w:rFonts w:eastAsia="Calibri"/>
          <w:b/>
          <w:szCs w:val="24"/>
          <w:lang w:eastAsia="lt-LT"/>
        </w:rPr>
        <w:t xml:space="preserve">Globojamų vaikų skaičius </w:t>
      </w:r>
    </w:p>
    <w:p w:rsidR="00A62B86" w:rsidRPr="00A62B86" w:rsidRDefault="00A62B86" w:rsidP="00A62B86">
      <w:pPr>
        <w:kinsoku w:val="0"/>
        <w:overflowPunct w:val="0"/>
        <w:ind w:firstLine="0"/>
        <w:contextualSpacing/>
        <w:jc w:val="both"/>
        <w:textAlignment w:val="baseline"/>
        <w:rPr>
          <w:rFonts w:eastAsia="Calibri"/>
          <w:szCs w:val="24"/>
          <w:lang w:eastAsia="lt-LT"/>
        </w:rPr>
      </w:pPr>
    </w:p>
    <w:p w:rsidR="00A62B86" w:rsidRPr="00A62B86" w:rsidRDefault="00A62B86" w:rsidP="00A62B86">
      <w:pPr>
        <w:spacing w:after="200" w:line="276" w:lineRule="auto"/>
        <w:ind w:firstLine="0"/>
        <w:jc w:val="center"/>
        <w:rPr>
          <w:rFonts w:eastAsia="Calibri"/>
          <w:i/>
          <w:szCs w:val="24"/>
          <w:lang w:val="en-US" w:bidi="en-US"/>
        </w:rPr>
      </w:pPr>
      <w:r w:rsidRPr="00A62B86">
        <w:rPr>
          <w:rFonts w:eastAsia="Calibri"/>
          <w:i/>
          <w:noProof/>
          <w:szCs w:val="24"/>
          <w:lang w:eastAsia="lt-LT"/>
        </w:rPr>
        <w:drawing>
          <wp:inline distT="0" distB="0" distL="0" distR="0" wp14:anchorId="5AF5072B" wp14:editId="0520D3FE">
            <wp:extent cx="5745480" cy="2286000"/>
            <wp:effectExtent l="0" t="0" r="26670" b="19050"/>
            <wp:docPr id="167" name="Diagrama 16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A62B86" w:rsidRPr="00A62B86" w:rsidRDefault="00A62B86" w:rsidP="00A62B86">
      <w:pPr>
        <w:ind w:firstLine="0"/>
        <w:jc w:val="both"/>
        <w:rPr>
          <w:rFonts w:eastAsia="Calibri"/>
          <w:bCs/>
          <w:szCs w:val="24"/>
        </w:rPr>
      </w:pPr>
      <w:r w:rsidRPr="00A62B86">
        <w:rPr>
          <w:rFonts w:eastAsia="Calibri"/>
          <w:i/>
          <w:szCs w:val="24"/>
          <w:lang w:val="en-US" w:bidi="en-US"/>
        </w:rPr>
        <w:tab/>
      </w:r>
      <w:r w:rsidRPr="00A62B86">
        <w:rPr>
          <w:rFonts w:eastAsia="Calibri"/>
          <w:bCs/>
          <w:szCs w:val="24"/>
        </w:rPr>
        <w:t>2019 m. nebuvo gauta nė vien</w:t>
      </w:r>
      <w:r w:rsidR="00EE4AC9">
        <w:rPr>
          <w:rFonts w:eastAsia="Calibri"/>
          <w:bCs/>
          <w:szCs w:val="24"/>
        </w:rPr>
        <w:t>o</w:t>
      </w:r>
      <w:r w:rsidRPr="00A62B86">
        <w:rPr>
          <w:rFonts w:eastAsia="Calibri"/>
          <w:bCs/>
          <w:szCs w:val="24"/>
        </w:rPr>
        <w:t xml:space="preserve"> Valstybės vaiko teisių apsaugos ir įvaikinimo tarnybos prie Socialinės apsaugos ir darbo ministerijos Telšių apskrities vaiko teisių apsaugos skyriaus nurodym</w:t>
      </w:r>
      <w:r w:rsidR="00EE4AC9">
        <w:rPr>
          <w:rFonts w:eastAsia="Calibri"/>
          <w:bCs/>
          <w:szCs w:val="24"/>
        </w:rPr>
        <w:t>o</w:t>
      </w:r>
      <w:r w:rsidRPr="00A62B86">
        <w:rPr>
          <w:rFonts w:eastAsia="Calibri"/>
          <w:bCs/>
          <w:szCs w:val="24"/>
        </w:rPr>
        <w:t xml:space="preserve"> dėl vaiko laikinosios globos (rūpybos) nustatymo ir globėjo (rūpintojo) paskyrimo (2018 m. buvo gauti 2 nurodymai 5 vaikams nustatyti laikinąją globą (rūpybą) ir paskirti globėją (rūpintoją), tačiau buvo gautas vienas nurodymas dėl laikinojo rūpintojo paskyrimo vaikui, kurio rūpintojas mirė, ir vienas nurodymas dėl vaikų laikinosios globos nutraukimo. Siekiant užtikrinti vaikų teisę gyventi šeimoje, vadovaujantis Lietuvos Respublikos civilinio kodekso 3.266 straipsnio 3 dalies nuostatomis, buvo kreiptasi į kitų </w:t>
      </w:r>
      <w:r w:rsidR="00EE4AC9" w:rsidRPr="00A62B86">
        <w:rPr>
          <w:rFonts w:eastAsia="Calibri"/>
          <w:bCs/>
          <w:szCs w:val="24"/>
        </w:rPr>
        <w:t>s</w:t>
      </w:r>
      <w:r w:rsidRPr="00A62B86">
        <w:rPr>
          <w:rFonts w:eastAsia="Calibri"/>
          <w:bCs/>
          <w:szCs w:val="24"/>
        </w:rPr>
        <w:t xml:space="preserve">avivaldybių administracijas dėl globėjų (rūpintojų) paieškos 2 vaikams. </w:t>
      </w:r>
    </w:p>
    <w:p w:rsidR="00A62B86" w:rsidRPr="00A62B86" w:rsidRDefault="00A62B86" w:rsidP="00A62B86">
      <w:pPr>
        <w:ind w:firstLine="0"/>
        <w:jc w:val="both"/>
        <w:rPr>
          <w:rFonts w:eastAsia="Calibri"/>
          <w:bCs/>
          <w:szCs w:val="24"/>
        </w:rPr>
      </w:pPr>
      <w:r w:rsidRPr="00A62B86">
        <w:rPr>
          <w:rFonts w:eastAsia="Calibri"/>
          <w:bCs/>
          <w:szCs w:val="24"/>
        </w:rPr>
        <w:tab/>
      </w:r>
      <w:r w:rsidRPr="00A62B86">
        <w:rPr>
          <w:rFonts w:eastAsia="Calibri"/>
          <w:szCs w:val="24"/>
          <w:lang w:bidi="en-US"/>
        </w:rPr>
        <w:t xml:space="preserve">2019 m. 2 vaikams globa (rūpyba) pasibaigė – jie grąžinti tėvų priežiūrai, 1 vaikui laikinoji globa (rūpyba) pakeista į nuolatinę globą (rūpybą). </w:t>
      </w:r>
    </w:p>
    <w:p w:rsidR="00A62B86" w:rsidRDefault="00A62B86" w:rsidP="00A62B86">
      <w:pPr>
        <w:spacing w:after="200" w:line="276" w:lineRule="auto"/>
        <w:ind w:firstLine="0"/>
        <w:jc w:val="center"/>
        <w:rPr>
          <w:rFonts w:eastAsia="Calibri"/>
          <w:b/>
          <w:szCs w:val="24"/>
        </w:rPr>
      </w:pPr>
    </w:p>
    <w:p w:rsidR="00A62B86" w:rsidRPr="00A62B86" w:rsidRDefault="00A62B86" w:rsidP="00A62B86">
      <w:pPr>
        <w:spacing w:after="200" w:line="276" w:lineRule="auto"/>
        <w:ind w:firstLine="0"/>
        <w:jc w:val="center"/>
        <w:rPr>
          <w:rFonts w:eastAsia="Calibri"/>
          <w:b/>
          <w:szCs w:val="24"/>
          <w:shd w:val="clear" w:color="auto" w:fill="FFFFFF"/>
        </w:rPr>
      </w:pPr>
      <w:r w:rsidRPr="00A62B86">
        <w:rPr>
          <w:rFonts w:eastAsia="Calibri"/>
          <w:b/>
          <w:szCs w:val="24"/>
        </w:rPr>
        <w:t>Vaiko globos (rūpybos) pasibaigimo priežastys</w:t>
      </w:r>
    </w:p>
    <w:p w:rsidR="00A62B86" w:rsidRPr="00A62B86" w:rsidRDefault="00A62B86" w:rsidP="00A62B86">
      <w:pPr>
        <w:tabs>
          <w:tab w:val="left" w:pos="1730"/>
        </w:tabs>
        <w:spacing w:after="200" w:line="276" w:lineRule="auto"/>
        <w:ind w:firstLine="0"/>
        <w:jc w:val="center"/>
        <w:rPr>
          <w:rFonts w:ascii="Calibri" w:eastAsia="Calibri" w:hAnsi="Calibri"/>
          <w:sz w:val="22"/>
          <w:szCs w:val="24"/>
        </w:rPr>
      </w:pPr>
      <w:r w:rsidRPr="00A62B86">
        <w:rPr>
          <w:rFonts w:ascii="Calibri" w:eastAsia="Calibri" w:hAnsi="Calibri"/>
          <w:noProof/>
          <w:sz w:val="22"/>
          <w:szCs w:val="24"/>
          <w:lang w:eastAsia="lt-LT"/>
        </w:rPr>
        <w:lastRenderedPageBreak/>
        <w:drawing>
          <wp:inline distT="0" distB="0" distL="0" distR="0" wp14:anchorId="577162CE" wp14:editId="33E86722">
            <wp:extent cx="5654040" cy="2362200"/>
            <wp:effectExtent l="0" t="0" r="22860" b="19050"/>
            <wp:docPr id="168" name="Diagrama 16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A62B86" w:rsidRPr="00A62B86" w:rsidRDefault="00A62B86" w:rsidP="00A62B86">
      <w:pPr>
        <w:ind w:firstLine="0"/>
        <w:jc w:val="both"/>
        <w:rPr>
          <w:rFonts w:eastAsia="Calibri"/>
          <w:szCs w:val="24"/>
          <w:lang w:bidi="en-US"/>
        </w:rPr>
      </w:pPr>
      <w:r w:rsidRPr="00A62B86">
        <w:rPr>
          <w:rFonts w:ascii="Calibri" w:eastAsia="Calibri" w:hAnsi="Calibri"/>
          <w:i/>
          <w:sz w:val="22"/>
          <w:szCs w:val="24"/>
          <w:lang w:bidi="en-US"/>
        </w:rPr>
        <w:t xml:space="preserve">         </w:t>
      </w:r>
      <w:r w:rsidRPr="00A62B86">
        <w:rPr>
          <w:rFonts w:ascii="Calibri" w:eastAsia="Calibri" w:hAnsi="Calibri"/>
          <w:i/>
          <w:sz w:val="22"/>
          <w:szCs w:val="24"/>
        </w:rPr>
        <w:t xml:space="preserve"> </w:t>
      </w:r>
      <w:r w:rsidRPr="00A62B86">
        <w:rPr>
          <w:rFonts w:ascii="Calibri" w:eastAsia="Calibri" w:hAnsi="Calibri"/>
          <w:i/>
          <w:sz w:val="22"/>
          <w:szCs w:val="24"/>
        </w:rPr>
        <w:tab/>
      </w:r>
      <w:r w:rsidRPr="00A62B86">
        <w:rPr>
          <w:rFonts w:eastAsia="Calibri"/>
          <w:szCs w:val="24"/>
          <w:lang w:bidi="en-US"/>
        </w:rPr>
        <w:t xml:space="preserve">Pagal Vaiko laikinosios globos (rūpybos) nuostatus, patvirtintus Lietuvos Respublikos socialinės apsaugos ir darbo ministro 2002 m. balandžio 18 d. įsakymu Nr. 56, tėvų laikino išvykimo iš Lietuvos Respublikos laikotarpiu Lietuvoje paliktam vaikui nustatoma laikinoji globa (rūpyba) tėvų prašymu. 2019 m. vaiko laikinoji globa tėvų prašymu buvo nustatyta 9 vaikams. </w:t>
      </w:r>
    </w:p>
    <w:p w:rsidR="00C44EF2" w:rsidRPr="00F1701D" w:rsidRDefault="00A62B86" w:rsidP="00A62B86">
      <w:pPr>
        <w:spacing w:after="200" w:line="276" w:lineRule="auto"/>
        <w:ind w:firstLine="0"/>
        <w:jc w:val="both"/>
        <w:rPr>
          <w:i/>
          <w:szCs w:val="24"/>
        </w:rPr>
      </w:pPr>
      <w:r w:rsidRPr="00A62B86">
        <w:rPr>
          <w:rFonts w:eastAsia="Calibri"/>
          <w:szCs w:val="24"/>
          <w:lang w:bidi="en-US"/>
        </w:rPr>
        <w:tab/>
      </w:r>
      <w:r w:rsidR="00C44EF2" w:rsidRPr="00F1701D">
        <w:rPr>
          <w:i/>
          <w:szCs w:val="24"/>
        </w:rPr>
        <w:t xml:space="preserve">                                                                                               </w:t>
      </w:r>
    </w:p>
    <w:p w:rsidR="00337305" w:rsidRPr="005B1920" w:rsidRDefault="0035764B" w:rsidP="00A62B86">
      <w:pPr>
        <w:ind w:firstLine="0"/>
        <w:rPr>
          <w:b/>
        </w:rPr>
      </w:pPr>
      <w:r w:rsidRPr="00F1701D">
        <w:rPr>
          <w:rFonts w:eastAsia="Calibri"/>
          <w:i/>
          <w:szCs w:val="24"/>
          <w:lang w:bidi="en-US"/>
        </w:rPr>
        <w:t xml:space="preserve">           </w:t>
      </w:r>
      <w:r w:rsidR="00C44EF2" w:rsidRPr="00F1701D">
        <w:rPr>
          <w:i/>
          <w:szCs w:val="24"/>
        </w:rPr>
        <w:tab/>
      </w:r>
      <w:r w:rsidR="00C44EF2" w:rsidRPr="00F1701D">
        <w:rPr>
          <w:i/>
          <w:szCs w:val="24"/>
        </w:rPr>
        <w:tab/>
        <w:t xml:space="preserve">   </w:t>
      </w:r>
      <w:r w:rsidR="00C44EF2" w:rsidRPr="00F1701D">
        <w:rPr>
          <w:i/>
          <w:szCs w:val="24"/>
        </w:rPr>
        <w:tab/>
      </w:r>
      <w:r w:rsidR="00E97ECA" w:rsidRPr="00F1701D">
        <w:rPr>
          <w:b/>
          <w:bCs/>
          <w:i/>
          <w:color w:val="3366FF"/>
        </w:rPr>
        <w:t xml:space="preserve">    </w:t>
      </w:r>
      <w:r w:rsidR="00E97ECA" w:rsidRPr="005B1920">
        <w:rPr>
          <w:szCs w:val="24"/>
        </w:rPr>
        <w:t xml:space="preserve">                         </w:t>
      </w:r>
      <w:r w:rsidR="00337305" w:rsidRPr="005B1920">
        <w:rPr>
          <w:b/>
        </w:rPr>
        <w:t>ŠVIETIMAS</w:t>
      </w:r>
    </w:p>
    <w:p w:rsidR="00337305" w:rsidRPr="00F1701D" w:rsidRDefault="00337305" w:rsidP="00337305">
      <w:pPr>
        <w:jc w:val="center"/>
        <w:rPr>
          <w:b/>
          <w:i/>
        </w:rPr>
      </w:pPr>
    </w:p>
    <w:p w:rsidR="001F5C63" w:rsidRPr="001F5C63" w:rsidRDefault="005B1920" w:rsidP="001F5C63">
      <w:pPr>
        <w:tabs>
          <w:tab w:val="left" w:pos="567"/>
        </w:tabs>
        <w:jc w:val="both"/>
      </w:pPr>
      <w:r w:rsidRPr="005B1920">
        <w:rPr>
          <w:rFonts w:ascii="Palemonas" w:hAnsi="Palemonas"/>
          <w:bCs/>
          <w:iCs/>
        </w:rPr>
        <w:t xml:space="preserve">  </w:t>
      </w:r>
      <w:r w:rsidR="001F5C63" w:rsidRPr="001F5C63">
        <w:rPr>
          <w:rFonts w:ascii="Palemonas" w:hAnsi="Palemonas"/>
          <w:bCs/>
          <w:iCs/>
        </w:rPr>
        <w:t xml:space="preserve">Rietavo savivaldybės švietimo įstaigos vykdė ikimokyklinio, priešmokyklinio, pradinio, pagrindinio, vidurinio, pradinio ir pagrindinio specialiojo ugdymo, neformaliojo švietimo programas. </w:t>
      </w:r>
    </w:p>
    <w:p w:rsidR="001F5C63" w:rsidRPr="001F5C63" w:rsidRDefault="001F5C63" w:rsidP="001F5C63">
      <w:pPr>
        <w:jc w:val="both"/>
      </w:pPr>
      <w:r w:rsidRPr="001F5C63">
        <w:t xml:space="preserve">Savivaldybėje 2019 m. buvo 5 švietimo įstaigos: 2  gimnazijos – Rietavo Lauryno Ivinskio gimnazija su Daugėdų pradinio ugdymo skyriumi ir </w:t>
      </w:r>
      <w:proofErr w:type="spellStart"/>
      <w:r w:rsidRPr="001F5C63">
        <w:t>Tverų</w:t>
      </w:r>
      <w:proofErr w:type="spellEnd"/>
      <w:r w:rsidRPr="001F5C63">
        <w:t xml:space="preserve"> gimnazija su </w:t>
      </w:r>
      <w:proofErr w:type="spellStart"/>
      <w:r w:rsidRPr="001F5C63">
        <w:t>Medingėnų</w:t>
      </w:r>
      <w:proofErr w:type="spellEnd"/>
      <w:r w:rsidRPr="001F5C63">
        <w:t xml:space="preserve"> skyriumi; 1 pagrindinė – </w:t>
      </w:r>
      <w:proofErr w:type="spellStart"/>
      <w:r w:rsidRPr="001F5C63">
        <w:t>Žadvainių</w:t>
      </w:r>
      <w:proofErr w:type="spellEnd"/>
      <w:r w:rsidRPr="001F5C63">
        <w:t xml:space="preserve"> pagrindinė mokykla; 1 neformaliojo vaikų ugdymo mokykla – Rietavo </w:t>
      </w:r>
    </w:p>
    <w:p w:rsidR="001F5C63" w:rsidRPr="001F5C63" w:rsidRDefault="001F5C63" w:rsidP="001F5C63">
      <w:pPr>
        <w:ind w:firstLine="0"/>
        <w:jc w:val="both"/>
      </w:pPr>
      <w:r w:rsidRPr="001F5C63">
        <w:t xml:space="preserve">Mykolo Kleopo Oginskio meno mokykla  ir 1 ikimokyklinio ugdymo įstaiga – Rietavo lopšelis-darželis.   </w:t>
      </w:r>
    </w:p>
    <w:p w:rsidR="001F5C63" w:rsidRPr="001F5C63" w:rsidRDefault="001F5C63" w:rsidP="001F5C63">
      <w:pPr>
        <w:ind w:firstLine="709"/>
        <w:jc w:val="both"/>
      </w:pPr>
      <w:r w:rsidRPr="001F5C63">
        <w:t xml:space="preserve">Bendrojo ugdymo mokyklose 2019 m. rugsėjo 1 d. mokėsi 899 mokiniai, iš jų 42 –  </w:t>
      </w:r>
      <w:proofErr w:type="spellStart"/>
      <w:r w:rsidRPr="001F5C63">
        <w:t>priešmokyklinukai</w:t>
      </w:r>
      <w:proofErr w:type="spellEnd"/>
      <w:r w:rsidRPr="001F5C63">
        <w:t xml:space="preserve">, 29 – ikimokyklinukai, </w:t>
      </w:r>
      <w:proofErr w:type="spellStart"/>
      <w:r w:rsidRPr="001F5C63">
        <w:t>Žadvainių</w:t>
      </w:r>
      <w:proofErr w:type="spellEnd"/>
      <w:r w:rsidRPr="001F5C63">
        <w:t xml:space="preserve"> pagrindinėje mokykloje, </w:t>
      </w:r>
      <w:proofErr w:type="spellStart"/>
      <w:r w:rsidRPr="001F5C63">
        <w:t>Medingėnų</w:t>
      </w:r>
      <w:proofErr w:type="spellEnd"/>
      <w:r w:rsidRPr="001F5C63">
        <w:t xml:space="preserve"> skyriuje ir Daugėdų pradinio ugdymo skyriuje vaikai lankė jungtines priešmokyklinio ugdymo grupes. Rietavo lopšelyje-darželyje 2019 m. rugsėjo 1 d. buvo 206 vaikai, 10 ikimokyklinio ugdymo grup</w:t>
      </w:r>
      <w:r w:rsidR="00EE4AC9">
        <w:t>ių</w:t>
      </w:r>
      <w:r w:rsidRPr="001F5C63">
        <w:t xml:space="preserve"> lankė 174 vaikai, 2 priešmokyklinio ugdymo grupes – 32 vaikai.  Meno mokykloje mokosi  144 mokiniai. Nuo 2018 m. įsteigtos suaugusiųjų mokymo klasės, dailės klasėje savo gebėjimus ugdo 11 žmonių. </w:t>
      </w:r>
    </w:p>
    <w:p w:rsidR="001F5C63" w:rsidRPr="001F5C63" w:rsidRDefault="001F5C63" w:rsidP="001F5C63">
      <w:pPr>
        <w:ind w:firstLine="709"/>
        <w:jc w:val="both"/>
      </w:pPr>
      <w:r w:rsidRPr="001F5C63">
        <w:rPr>
          <w:rFonts w:ascii="Palemonas" w:hAnsi="Palemonas"/>
        </w:rPr>
        <w:t xml:space="preserve">2018-2019 m. m. pagrindinį išsilavinimą įgijo 81 mokinys, brandos atestatą gavo 56  mokiniai. </w:t>
      </w:r>
    </w:p>
    <w:p w:rsidR="001F5C63" w:rsidRPr="001F5C63" w:rsidRDefault="001F5C63" w:rsidP="001F5C63">
      <w:pPr>
        <w:ind w:firstLine="0"/>
        <w:rPr>
          <w:color w:val="FF0000"/>
        </w:rPr>
      </w:pPr>
      <w:r>
        <w:rPr>
          <w:noProof/>
          <w:color w:val="FF0000"/>
          <w:lang w:eastAsia="lt-LT"/>
        </w:rPr>
        <w:lastRenderedPageBreak/>
        <w:drawing>
          <wp:inline distT="0" distB="0" distL="0" distR="0" wp14:anchorId="75C94536" wp14:editId="45711BDB">
            <wp:extent cx="5779770" cy="3413760"/>
            <wp:effectExtent l="0" t="0" r="0" b="0"/>
            <wp:docPr id="171" name="Paveikslėlis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79770" cy="3413760"/>
                    </a:xfrm>
                    <a:prstGeom prst="rect">
                      <a:avLst/>
                    </a:prstGeom>
                    <a:noFill/>
                  </pic:spPr>
                </pic:pic>
              </a:graphicData>
            </a:graphic>
          </wp:inline>
        </w:drawing>
      </w:r>
    </w:p>
    <w:p w:rsidR="005B1920" w:rsidRPr="005B1920" w:rsidRDefault="005B1920" w:rsidP="001F5C63">
      <w:pPr>
        <w:tabs>
          <w:tab w:val="left" w:pos="567"/>
        </w:tabs>
        <w:ind w:firstLine="0"/>
        <w:jc w:val="both"/>
      </w:pPr>
    </w:p>
    <w:p w:rsidR="001F5C63" w:rsidRPr="001F5C63" w:rsidRDefault="001F5C63" w:rsidP="001F5C63">
      <w:pPr>
        <w:ind w:firstLine="709"/>
        <w:jc w:val="both"/>
        <w:rPr>
          <w:rFonts w:eastAsia="Calibri"/>
          <w:szCs w:val="24"/>
          <w:lang w:eastAsia="ar-SA"/>
        </w:rPr>
      </w:pPr>
      <w:r w:rsidRPr="001F5C63">
        <w:rPr>
          <w:rFonts w:eastAsia="Calibri"/>
          <w:szCs w:val="24"/>
          <w:lang w:eastAsia="ar-SA"/>
        </w:rPr>
        <w:t>Savivaldybės bendrojo ugdymo mokyklose dirba (2019</w:t>
      </w:r>
      <w:r w:rsidR="00EE4AC9">
        <w:rPr>
          <w:rFonts w:eastAsia="Calibri"/>
          <w:szCs w:val="24"/>
          <w:lang w:eastAsia="ar-SA"/>
        </w:rPr>
        <w:t>-</w:t>
      </w:r>
      <w:r w:rsidRPr="001F5C63">
        <w:rPr>
          <w:rFonts w:eastAsia="Calibri"/>
          <w:szCs w:val="24"/>
          <w:lang w:eastAsia="ar-SA"/>
        </w:rPr>
        <w:t>10</w:t>
      </w:r>
      <w:r w:rsidR="00EE4AC9">
        <w:rPr>
          <w:rFonts w:eastAsia="Calibri"/>
          <w:szCs w:val="24"/>
          <w:lang w:eastAsia="ar-SA"/>
        </w:rPr>
        <w:t>-</w:t>
      </w:r>
      <w:r w:rsidRPr="001F5C63">
        <w:rPr>
          <w:rFonts w:eastAsia="Calibri"/>
          <w:szCs w:val="24"/>
          <w:lang w:eastAsia="ar-SA"/>
        </w:rPr>
        <w:t>01 duomenimis) 98 pedagoginiai darbuotojai, iš jų 9 yra pagalbą teikiantys specialistai, t. y. socialiniai pedagogai, logopedai, specialieji p</w:t>
      </w:r>
      <w:r w:rsidR="00EE4AC9">
        <w:rPr>
          <w:rFonts w:eastAsia="Calibri"/>
          <w:szCs w:val="24"/>
          <w:lang w:eastAsia="ar-SA"/>
        </w:rPr>
        <w:t>edagogai,  psichologai, mokytojų</w:t>
      </w:r>
      <w:r w:rsidRPr="001F5C63">
        <w:rPr>
          <w:rFonts w:eastAsia="Calibri"/>
          <w:szCs w:val="24"/>
          <w:lang w:eastAsia="ar-SA"/>
        </w:rPr>
        <w:t xml:space="preserve"> padėjėjai.</w:t>
      </w:r>
      <w:r w:rsidRPr="001F5C63">
        <w:rPr>
          <w:rFonts w:eastAsia="Calibri"/>
          <w:color w:val="FF0000"/>
          <w:szCs w:val="24"/>
          <w:lang w:eastAsia="ar-SA"/>
        </w:rPr>
        <w:t xml:space="preserve"> </w:t>
      </w:r>
      <w:r w:rsidRPr="001F5C63">
        <w:rPr>
          <w:rFonts w:eastAsia="Calibri"/>
          <w:szCs w:val="24"/>
          <w:lang w:eastAsia="ar-SA"/>
        </w:rPr>
        <w:t xml:space="preserve">Aukštąjį išsilavinimą turi 96 pedagogai, spec. vidurinį – 1, vidurinį </w:t>
      </w:r>
      <w:r w:rsidR="00EE4AC9">
        <w:rPr>
          <w:rFonts w:eastAsia="Calibri"/>
          <w:szCs w:val="24"/>
          <w:lang w:eastAsia="ar-SA"/>
        </w:rPr>
        <w:t>–</w:t>
      </w:r>
      <w:r w:rsidRPr="001F5C63">
        <w:rPr>
          <w:rFonts w:eastAsia="Calibri"/>
          <w:szCs w:val="24"/>
          <w:lang w:eastAsia="ar-SA"/>
        </w:rPr>
        <w:t xml:space="preserve"> 1.</w:t>
      </w:r>
      <w:r w:rsidRPr="001F5C63">
        <w:rPr>
          <w:rFonts w:eastAsia="Calibri"/>
          <w:color w:val="FF0000"/>
          <w:szCs w:val="24"/>
          <w:lang w:eastAsia="ar-SA"/>
        </w:rPr>
        <w:t xml:space="preserve"> </w:t>
      </w:r>
      <w:r w:rsidRPr="001F5C63">
        <w:rPr>
          <w:rFonts w:eastAsia="Calibri"/>
          <w:szCs w:val="24"/>
          <w:lang w:eastAsia="ar-SA"/>
        </w:rPr>
        <w:t xml:space="preserve">Mokytojo kvalifikacinę kategoriją turi 9 pedagogai, vyr. mokytojo kvalifikacinę kategoriją – 39, mokytojo metodininko kvalifikacinę kategoriją – 36, eksperto kvalifikacinę kategoriją turi 1 pedagogas, specialisto kvalifikacinę kategoriją turi 2 specialistai, vyr. specialisto kvalifikacinę kategoriją – 4 specialistai, 7 pedagoginiai darbuotojai neturi kvalifikacinės kategorijos. </w:t>
      </w:r>
    </w:p>
    <w:p w:rsidR="001B134E" w:rsidRPr="00F1701D" w:rsidRDefault="001F5C63" w:rsidP="001F5C63">
      <w:pPr>
        <w:ind w:firstLine="0"/>
        <w:rPr>
          <w:i/>
          <w:color w:val="FF0000"/>
        </w:rPr>
      </w:pPr>
      <w:r>
        <w:rPr>
          <w:i/>
          <w:noProof/>
          <w:color w:val="FF0000"/>
          <w:lang w:eastAsia="lt-LT"/>
        </w:rPr>
        <w:drawing>
          <wp:inline distT="0" distB="0" distL="0" distR="0" wp14:anchorId="1F468856" wp14:editId="6FE914AB">
            <wp:extent cx="4293705" cy="3692671"/>
            <wp:effectExtent l="0" t="0" r="0" b="3175"/>
            <wp:docPr id="172" name="Paveikslėlis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93035" cy="3692095"/>
                    </a:xfrm>
                    <a:prstGeom prst="rect">
                      <a:avLst/>
                    </a:prstGeom>
                    <a:noFill/>
                  </pic:spPr>
                </pic:pic>
              </a:graphicData>
            </a:graphic>
          </wp:inline>
        </w:drawing>
      </w:r>
    </w:p>
    <w:p w:rsidR="00337305" w:rsidRPr="00F1701D" w:rsidRDefault="00337305" w:rsidP="00337305">
      <w:pPr>
        <w:pStyle w:val="Pagrindiniotekstotrauka"/>
        <w:jc w:val="center"/>
        <w:rPr>
          <w:i/>
          <w:color w:val="FF0000"/>
        </w:rPr>
      </w:pPr>
    </w:p>
    <w:p w:rsidR="005B1920" w:rsidRDefault="005B1920" w:rsidP="005B1920">
      <w:pPr>
        <w:ind w:firstLine="709"/>
        <w:jc w:val="both"/>
        <w:rPr>
          <w:rFonts w:eastAsia="Calibri"/>
          <w:szCs w:val="24"/>
          <w:lang w:eastAsia="ar-SA"/>
        </w:rPr>
      </w:pPr>
      <w:r w:rsidRPr="005B1920">
        <w:rPr>
          <w:rFonts w:eastAsia="Calibri"/>
          <w:szCs w:val="24"/>
          <w:lang w:eastAsia="ar-SA"/>
        </w:rPr>
        <w:lastRenderedPageBreak/>
        <w:t>Savivaldybės bendrojo ugdymo mokyklose dirba (2018</w:t>
      </w:r>
      <w:r>
        <w:rPr>
          <w:rFonts w:eastAsia="Calibri"/>
          <w:szCs w:val="24"/>
          <w:lang w:eastAsia="ar-SA"/>
        </w:rPr>
        <w:t>-</w:t>
      </w:r>
      <w:r w:rsidRPr="005B1920">
        <w:rPr>
          <w:rFonts w:eastAsia="Calibri"/>
          <w:szCs w:val="24"/>
          <w:lang w:eastAsia="ar-SA"/>
        </w:rPr>
        <w:t>10</w:t>
      </w:r>
      <w:r>
        <w:rPr>
          <w:rFonts w:eastAsia="Calibri"/>
          <w:szCs w:val="24"/>
          <w:lang w:eastAsia="ar-SA"/>
        </w:rPr>
        <w:t>-</w:t>
      </w:r>
      <w:r w:rsidRPr="005B1920">
        <w:rPr>
          <w:rFonts w:eastAsia="Calibri"/>
          <w:szCs w:val="24"/>
          <w:lang w:eastAsia="ar-SA"/>
        </w:rPr>
        <w:t>01 duomenimis) 101 pedagoginis darbuotojas, iš jų 8 yra pagalbą teikiantys specialistai, t. y. socialiniai pedagogai, logopedai, specialieji pedagogai,  psichologai.</w:t>
      </w:r>
      <w:r w:rsidRPr="005B1920">
        <w:rPr>
          <w:rFonts w:eastAsia="Calibri"/>
          <w:color w:val="FF0000"/>
          <w:szCs w:val="24"/>
          <w:lang w:eastAsia="ar-SA"/>
        </w:rPr>
        <w:t xml:space="preserve"> </w:t>
      </w:r>
      <w:r w:rsidRPr="005B1920">
        <w:rPr>
          <w:rFonts w:eastAsia="Calibri"/>
          <w:szCs w:val="24"/>
          <w:lang w:eastAsia="ar-SA"/>
        </w:rPr>
        <w:t>Aukštąjį išsilavinimą turi 99 pedagogai, spec. vidurinį – 2.</w:t>
      </w:r>
      <w:r w:rsidRPr="005B1920">
        <w:rPr>
          <w:rFonts w:eastAsia="Calibri"/>
          <w:color w:val="FF0000"/>
          <w:szCs w:val="24"/>
          <w:lang w:eastAsia="ar-SA"/>
        </w:rPr>
        <w:t xml:space="preserve"> </w:t>
      </w:r>
      <w:r w:rsidRPr="005B1920">
        <w:rPr>
          <w:rFonts w:eastAsia="Calibri"/>
          <w:szCs w:val="24"/>
          <w:lang w:eastAsia="ar-SA"/>
        </w:rPr>
        <w:t>Mokytojo kvalifikacinę kategoriją turi 10 pedagogų, vyr. mokytojo kvalifikacinę kategoriją – 42, mokytojo metodininko kvalifikacinę kategoriją – 34, eksperto kvalifikacinę kategoriją turi 2 pedagogai, specialisto kvalifikacinę kategoriją turi 3 specialistai, vyr. specialisto kvalifikacinę kategoriją – 4 specialistai. Neatestuotas 1 pedagoginis darbuotojas.</w:t>
      </w:r>
    </w:p>
    <w:p w:rsidR="001F5C63" w:rsidRPr="005B1920" w:rsidRDefault="001F5C63" w:rsidP="001F5C63">
      <w:pPr>
        <w:ind w:firstLine="709"/>
        <w:jc w:val="center"/>
        <w:rPr>
          <w:rFonts w:eastAsia="Calibri"/>
          <w:szCs w:val="24"/>
          <w:lang w:eastAsia="ar-SA"/>
        </w:rPr>
      </w:pPr>
    </w:p>
    <w:p w:rsidR="00337305" w:rsidRPr="00F1701D" w:rsidRDefault="005B1920" w:rsidP="005B1920">
      <w:pPr>
        <w:pStyle w:val="Pagrindiniotekstotrauka"/>
        <w:ind w:firstLine="0"/>
        <w:jc w:val="center"/>
        <w:rPr>
          <w:i/>
          <w:color w:val="FF0000"/>
        </w:rPr>
      </w:pPr>
      <w:r>
        <w:rPr>
          <w:i/>
          <w:noProof/>
          <w:color w:val="FF0000"/>
          <w:lang w:eastAsia="lt-LT"/>
        </w:rPr>
        <w:drawing>
          <wp:inline distT="0" distB="0" distL="0" distR="0" wp14:anchorId="5BCAE49F" wp14:editId="11B19563">
            <wp:extent cx="5620315" cy="3752790"/>
            <wp:effectExtent l="0" t="0" r="0" b="635"/>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19718" cy="3752391"/>
                    </a:xfrm>
                    <a:prstGeom prst="rect">
                      <a:avLst/>
                    </a:prstGeom>
                    <a:noFill/>
                  </pic:spPr>
                </pic:pic>
              </a:graphicData>
            </a:graphic>
          </wp:inline>
        </w:drawing>
      </w:r>
    </w:p>
    <w:p w:rsidR="00337305" w:rsidRPr="00F1701D" w:rsidRDefault="00337305" w:rsidP="00337305">
      <w:pPr>
        <w:pStyle w:val="Pagrindiniotekstotrauka"/>
        <w:rPr>
          <w:i/>
          <w:color w:val="FF0000"/>
        </w:rPr>
      </w:pPr>
    </w:p>
    <w:p w:rsidR="001F5C63" w:rsidRPr="001F5C63" w:rsidRDefault="001F5C63" w:rsidP="001F5C63">
      <w:pPr>
        <w:ind w:firstLine="709"/>
        <w:jc w:val="both"/>
        <w:rPr>
          <w:rFonts w:eastAsia="Calibri"/>
          <w:szCs w:val="24"/>
          <w:lang w:eastAsia="ar-SA"/>
        </w:rPr>
      </w:pPr>
      <w:r w:rsidRPr="001F5C63">
        <w:rPr>
          <w:rFonts w:eastAsia="Calibri"/>
          <w:szCs w:val="24"/>
          <w:lang w:eastAsia="ar-SA"/>
        </w:rPr>
        <w:t>Rietavo Mykolo Kleopo Oginskio  meno mokykloje pirmaeilėse pareigose dirba 13 mokytojų, iš viso yra 17 mokytojų. Iš mokykloje dirbančių mokytojo kvalifikacinę kategoriją turi 2 mokytojai, vyresniojo mokytojo – 9, mokytojo metodininko – 4, ekspertų nėra.  Visi mokytojai turi aukštąjį išsilavinimą.</w:t>
      </w:r>
    </w:p>
    <w:p w:rsidR="001F5C63" w:rsidRPr="001F5C63" w:rsidRDefault="001F5C63" w:rsidP="001F5C63">
      <w:pPr>
        <w:ind w:firstLine="0"/>
        <w:jc w:val="both"/>
        <w:rPr>
          <w:rFonts w:eastAsia="Calibri"/>
          <w:szCs w:val="24"/>
          <w:lang w:eastAsia="ar-SA"/>
        </w:rPr>
      </w:pPr>
      <w:r w:rsidRPr="001F5C63">
        <w:rPr>
          <w:rFonts w:eastAsia="Calibri"/>
          <w:szCs w:val="24"/>
          <w:lang w:eastAsia="ar-SA"/>
        </w:rPr>
        <w:t xml:space="preserve">             Rietavo lopšelyje-darželyje pirmaeilėse pareigose dirba 23 mokytojai (iš viso – 24), iš jų aukštąjį išsilavinimą turi 14, aukštesnįjį – 10. Darželyje teikiama  logopedo pagalba, yra trys mokytojo padėjėjai.  </w:t>
      </w:r>
    </w:p>
    <w:p w:rsidR="001F5C63" w:rsidRPr="001F5C63" w:rsidRDefault="001F5C63" w:rsidP="001F5C63">
      <w:pPr>
        <w:jc w:val="both"/>
        <w:rPr>
          <w:rFonts w:ascii="Palemonas" w:hAnsi="Palemonas"/>
          <w:color w:val="FF0000"/>
        </w:rPr>
      </w:pPr>
      <w:r w:rsidRPr="001F5C63">
        <w:t xml:space="preserve">Rietavo savivaldybės ugdymo įstaigose 2019 m. dirbo 12 įstaigų vadovų (5 direktoriai ir 7 jų pavaduotojai) ir 1 skyriaus vedėjas. Meno mokyklos direktorius paskirtas laikinai eiti pareigas. </w:t>
      </w:r>
    </w:p>
    <w:p w:rsidR="001F5C63" w:rsidRPr="001F5C63" w:rsidRDefault="001F5C63" w:rsidP="001F5C63">
      <w:pPr>
        <w:jc w:val="both"/>
      </w:pPr>
      <w:r w:rsidRPr="001F5C63">
        <w:rPr>
          <w:rFonts w:ascii="Palemonas" w:hAnsi="Palemonas"/>
        </w:rPr>
        <w:t xml:space="preserve">Vykdydamas nuostatuose nustatytas funkcijas, Švietimo, kultūros ir sporto skyrius tvarkė ir pildė 9 Savivaldybės duomenų bazes ir informacines sistemas. </w:t>
      </w:r>
      <w:r w:rsidRPr="001F5C63">
        <w:t xml:space="preserve"> </w:t>
      </w:r>
    </w:p>
    <w:p w:rsidR="001F5C63" w:rsidRPr="001F5C63" w:rsidRDefault="001F5C63" w:rsidP="001F5C63">
      <w:pPr>
        <w:jc w:val="both"/>
      </w:pPr>
      <w:r w:rsidRPr="001F5C63">
        <w:t>2019 m. I pusmetį gauti 4 prašymai dėl paramos skyrimo. Studijų rėmimo pašalpos skirtos visiems 4 studentams – po 228,00 eurus.  2019 m. II pusmetį prašymų dėl paramos skyrimo negauta. Nuo 2016 m. studentams skiriamos išmokos dydis yra 6 bazinės socialinės išmokos (BSI).</w:t>
      </w:r>
    </w:p>
    <w:p w:rsidR="001F5C63" w:rsidRPr="001F5C63" w:rsidRDefault="001F5C63" w:rsidP="001F5C63">
      <w:pPr>
        <w:shd w:val="clear" w:color="auto" w:fill="FFFFFF"/>
        <w:ind w:firstLine="0"/>
        <w:jc w:val="both"/>
      </w:pPr>
      <w:r w:rsidRPr="001F5C63">
        <w:t xml:space="preserve">             2019 m. Rietavo savivaldybės mokyklose mokėsi 56 abiturientai. Jie laikė 8 valstybinius brandos egzaminus. </w:t>
      </w:r>
      <w:r w:rsidRPr="001F5C63">
        <w:rPr>
          <w:rFonts w:ascii="Palemonas" w:hAnsi="Palemonas"/>
          <w:iCs/>
        </w:rPr>
        <w:t>Pasibaigus pagrindinei 2019 m. brandos egzaminų sesijai,</w:t>
      </w:r>
      <w:r w:rsidRPr="001F5C63">
        <w:rPr>
          <w:rFonts w:ascii="Palemonas" w:hAnsi="Palemonas"/>
        </w:rPr>
        <w:t xml:space="preserve"> </w:t>
      </w:r>
      <w:r w:rsidRPr="001F5C63">
        <w:rPr>
          <w:rFonts w:ascii="Palemonas" w:hAnsi="Palemonas"/>
          <w:iCs/>
        </w:rPr>
        <w:t xml:space="preserve">atlikta brandos egzaminų rezultatų analizė, rezultatai aptarti su mokyklų vadovais, informacija pateikta žiniasklaidai. </w:t>
      </w:r>
    </w:p>
    <w:p w:rsidR="001F5C63" w:rsidRPr="001F5C63" w:rsidRDefault="001F5C63" w:rsidP="001F5C63">
      <w:pPr>
        <w:shd w:val="clear" w:color="auto" w:fill="FFFFFF"/>
        <w:ind w:firstLine="0"/>
        <w:jc w:val="both"/>
        <w:rPr>
          <w:i/>
          <w:color w:val="FF0000"/>
        </w:rPr>
      </w:pPr>
      <w:r w:rsidRPr="001F5C63">
        <w:rPr>
          <w:color w:val="FF0000"/>
        </w:rPr>
        <w:t xml:space="preserve">             </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5"/>
        <w:gridCol w:w="1516"/>
        <w:gridCol w:w="2251"/>
        <w:gridCol w:w="1648"/>
      </w:tblGrid>
      <w:tr w:rsidR="001F5C63" w:rsidRPr="001F5C63" w:rsidTr="00543C38">
        <w:tc>
          <w:tcPr>
            <w:tcW w:w="3861" w:type="dxa"/>
          </w:tcPr>
          <w:p w:rsidR="001F5C63" w:rsidRPr="001F5C63" w:rsidRDefault="001F5C63" w:rsidP="001F5C63">
            <w:pPr>
              <w:ind w:firstLine="0"/>
            </w:pPr>
            <w:r w:rsidRPr="001F5C63">
              <w:t xml:space="preserve">Valstybinis brandos egzaminas </w:t>
            </w:r>
          </w:p>
        </w:tc>
        <w:tc>
          <w:tcPr>
            <w:tcW w:w="1525" w:type="dxa"/>
          </w:tcPr>
          <w:p w:rsidR="001F5C63" w:rsidRPr="001F5C63" w:rsidRDefault="001F5C63" w:rsidP="001F5C63">
            <w:pPr>
              <w:ind w:firstLine="0"/>
              <w:jc w:val="both"/>
            </w:pPr>
            <w:r w:rsidRPr="001F5C63">
              <w:t xml:space="preserve">Laikiusiųjų </w:t>
            </w:r>
            <w:r w:rsidRPr="001F5C63">
              <w:lastRenderedPageBreak/>
              <w:t xml:space="preserve">skaičius </w:t>
            </w:r>
          </w:p>
        </w:tc>
        <w:tc>
          <w:tcPr>
            <w:tcW w:w="2276" w:type="dxa"/>
          </w:tcPr>
          <w:p w:rsidR="001F5C63" w:rsidRPr="001F5C63" w:rsidRDefault="001F5C63" w:rsidP="00EE4AC9">
            <w:pPr>
              <w:ind w:firstLine="0"/>
              <w:jc w:val="both"/>
            </w:pPr>
            <w:r w:rsidRPr="001F5C63">
              <w:lastRenderedPageBreak/>
              <w:t xml:space="preserve">Neišlaikiusiųjų </w:t>
            </w:r>
            <w:r w:rsidRPr="001F5C63">
              <w:lastRenderedPageBreak/>
              <w:t>skaičius ir proc</w:t>
            </w:r>
            <w:r w:rsidR="00EE4AC9">
              <w:t>.</w:t>
            </w:r>
            <w:r w:rsidRPr="001F5C63">
              <w:t xml:space="preserve"> </w:t>
            </w:r>
          </w:p>
        </w:tc>
        <w:tc>
          <w:tcPr>
            <w:tcW w:w="1658" w:type="dxa"/>
          </w:tcPr>
          <w:p w:rsidR="001F5C63" w:rsidRPr="001F5C63" w:rsidRDefault="001F5C63" w:rsidP="001F5C63">
            <w:pPr>
              <w:ind w:firstLine="0"/>
              <w:jc w:val="both"/>
            </w:pPr>
            <w:r w:rsidRPr="001F5C63">
              <w:lastRenderedPageBreak/>
              <w:t xml:space="preserve">Išlaikiusiųjų </w:t>
            </w:r>
            <w:r w:rsidRPr="001F5C63">
              <w:lastRenderedPageBreak/>
              <w:t xml:space="preserve">balų vidurkis </w:t>
            </w:r>
          </w:p>
        </w:tc>
      </w:tr>
      <w:tr w:rsidR="001F5C63" w:rsidRPr="001F5C63" w:rsidTr="00543C38">
        <w:trPr>
          <w:trHeight w:val="60"/>
        </w:trPr>
        <w:tc>
          <w:tcPr>
            <w:tcW w:w="3861" w:type="dxa"/>
          </w:tcPr>
          <w:p w:rsidR="001F5C63" w:rsidRPr="001F5C63" w:rsidRDefault="001F5C63" w:rsidP="001F5C63">
            <w:pPr>
              <w:jc w:val="both"/>
            </w:pPr>
            <w:r w:rsidRPr="001F5C63">
              <w:lastRenderedPageBreak/>
              <w:t xml:space="preserve">Informacinės technologijos </w:t>
            </w:r>
          </w:p>
        </w:tc>
        <w:tc>
          <w:tcPr>
            <w:tcW w:w="1525" w:type="dxa"/>
          </w:tcPr>
          <w:p w:rsidR="001F5C63" w:rsidRPr="001F5C63" w:rsidRDefault="001F5C63" w:rsidP="001F5C63">
            <w:pPr>
              <w:jc w:val="center"/>
            </w:pPr>
            <w:r w:rsidRPr="001F5C63">
              <w:t>1</w:t>
            </w:r>
          </w:p>
        </w:tc>
        <w:tc>
          <w:tcPr>
            <w:tcW w:w="2276" w:type="dxa"/>
          </w:tcPr>
          <w:p w:rsidR="001F5C63" w:rsidRPr="001F5C63" w:rsidRDefault="001F5C63" w:rsidP="001F5C63">
            <w:pPr>
              <w:jc w:val="center"/>
            </w:pPr>
            <w:r w:rsidRPr="001F5C63">
              <w:t>0/0,00</w:t>
            </w:r>
          </w:p>
        </w:tc>
        <w:tc>
          <w:tcPr>
            <w:tcW w:w="1658" w:type="dxa"/>
          </w:tcPr>
          <w:p w:rsidR="001F5C63" w:rsidRPr="001F5C63" w:rsidRDefault="001F5C63" w:rsidP="001F5C63">
            <w:pPr>
              <w:jc w:val="both"/>
            </w:pPr>
            <w:r w:rsidRPr="001F5C63">
              <w:t>95,00</w:t>
            </w:r>
          </w:p>
        </w:tc>
      </w:tr>
      <w:tr w:rsidR="001F5C63" w:rsidRPr="001F5C63" w:rsidTr="00543C38">
        <w:tc>
          <w:tcPr>
            <w:tcW w:w="3861" w:type="dxa"/>
          </w:tcPr>
          <w:p w:rsidR="001F5C63" w:rsidRPr="001F5C63" w:rsidRDefault="001F5C63" w:rsidP="001F5C63">
            <w:pPr>
              <w:jc w:val="both"/>
            </w:pPr>
            <w:r w:rsidRPr="001F5C63">
              <w:t xml:space="preserve">Lietuvių kalba ir literatūra  </w:t>
            </w:r>
          </w:p>
        </w:tc>
        <w:tc>
          <w:tcPr>
            <w:tcW w:w="1525" w:type="dxa"/>
          </w:tcPr>
          <w:p w:rsidR="001F5C63" w:rsidRPr="001F5C63" w:rsidRDefault="001F5C63" w:rsidP="001F5C63">
            <w:pPr>
              <w:jc w:val="center"/>
            </w:pPr>
            <w:r w:rsidRPr="001F5C63">
              <w:t>46</w:t>
            </w:r>
          </w:p>
        </w:tc>
        <w:tc>
          <w:tcPr>
            <w:tcW w:w="2276" w:type="dxa"/>
          </w:tcPr>
          <w:p w:rsidR="001F5C63" w:rsidRPr="001F5C63" w:rsidRDefault="001F5C63" w:rsidP="001F5C63">
            <w:pPr>
              <w:jc w:val="center"/>
            </w:pPr>
            <w:r w:rsidRPr="001F5C63">
              <w:t>2/4,35</w:t>
            </w:r>
          </w:p>
        </w:tc>
        <w:tc>
          <w:tcPr>
            <w:tcW w:w="1658" w:type="dxa"/>
          </w:tcPr>
          <w:p w:rsidR="001F5C63" w:rsidRPr="001F5C63" w:rsidRDefault="001F5C63" w:rsidP="001F5C63">
            <w:pPr>
              <w:jc w:val="both"/>
            </w:pPr>
            <w:r w:rsidRPr="001F5C63">
              <w:t>43,11</w:t>
            </w:r>
          </w:p>
        </w:tc>
      </w:tr>
      <w:tr w:rsidR="001F5C63" w:rsidRPr="001F5C63" w:rsidTr="00543C38">
        <w:tc>
          <w:tcPr>
            <w:tcW w:w="3861" w:type="dxa"/>
          </w:tcPr>
          <w:p w:rsidR="001F5C63" w:rsidRPr="001F5C63" w:rsidRDefault="001F5C63" w:rsidP="001F5C63">
            <w:pPr>
              <w:jc w:val="both"/>
            </w:pPr>
            <w:r w:rsidRPr="001F5C63">
              <w:t>Istorija</w:t>
            </w:r>
          </w:p>
        </w:tc>
        <w:tc>
          <w:tcPr>
            <w:tcW w:w="1525" w:type="dxa"/>
          </w:tcPr>
          <w:p w:rsidR="001F5C63" w:rsidRPr="001F5C63" w:rsidRDefault="001F5C63" w:rsidP="001F5C63">
            <w:pPr>
              <w:jc w:val="center"/>
            </w:pPr>
            <w:r w:rsidRPr="001F5C63">
              <w:t>31</w:t>
            </w:r>
          </w:p>
        </w:tc>
        <w:tc>
          <w:tcPr>
            <w:tcW w:w="2276" w:type="dxa"/>
          </w:tcPr>
          <w:p w:rsidR="001F5C63" w:rsidRPr="001F5C63" w:rsidRDefault="001F5C63" w:rsidP="001F5C63">
            <w:pPr>
              <w:jc w:val="center"/>
            </w:pPr>
            <w:r w:rsidRPr="001F5C63">
              <w:t>0/0,00</w:t>
            </w:r>
          </w:p>
        </w:tc>
        <w:tc>
          <w:tcPr>
            <w:tcW w:w="1658" w:type="dxa"/>
          </w:tcPr>
          <w:p w:rsidR="001F5C63" w:rsidRPr="001F5C63" w:rsidRDefault="001F5C63" w:rsidP="001F5C63">
            <w:pPr>
              <w:jc w:val="both"/>
            </w:pPr>
            <w:r w:rsidRPr="001F5C63">
              <w:t>48,03</w:t>
            </w:r>
          </w:p>
        </w:tc>
      </w:tr>
      <w:tr w:rsidR="001F5C63" w:rsidRPr="001F5C63" w:rsidTr="00543C38">
        <w:tc>
          <w:tcPr>
            <w:tcW w:w="3861" w:type="dxa"/>
          </w:tcPr>
          <w:p w:rsidR="001F5C63" w:rsidRPr="001F5C63" w:rsidRDefault="001F5C63" w:rsidP="001F5C63">
            <w:pPr>
              <w:jc w:val="both"/>
            </w:pPr>
            <w:r w:rsidRPr="001F5C63">
              <w:t xml:space="preserve">Matematika </w:t>
            </w:r>
          </w:p>
        </w:tc>
        <w:tc>
          <w:tcPr>
            <w:tcW w:w="1525" w:type="dxa"/>
          </w:tcPr>
          <w:p w:rsidR="001F5C63" w:rsidRPr="001F5C63" w:rsidRDefault="001F5C63" w:rsidP="001F5C63">
            <w:pPr>
              <w:jc w:val="center"/>
            </w:pPr>
            <w:r w:rsidRPr="001F5C63">
              <w:t>52</w:t>
            </w:r>
          </w:p>
        </w:tc>
        <w:tc>
          <w:tcPr>
            <w:tcW w:w="2276" w:type="dxa"/>
          </w:tcPr>
          <w:p w:rsidR="001F5C63" w:rsidRPr="001F5C63" w:rsidRDefault="001F5C63" w:rsidP="001F5C63">
            <w:pPr>
              <w:jc w:val="center"/>
            </w:pPr>
            <w:r w:rsidRPr="001F5C63">
              <w:t>11/21,15</w:t>
            </w:r>
          </w:p>
        </w:tc>
        <w:tc>
          <w:tcPr>
            <w:tcW w:w="1658" w:type="dxa"/>
          </w:tcPr>
          <w:p w:rsidR="001F5C63" w:rsidRPr="001F5C63" w:rsidRDefault="001F5C63" w:rsidP="001F5C63">
            <w:pPr>
              <w:jc w:val="both"/>
            </w:pPr>
            <w:r w:rsidRPr="001F5C63">
              <w:t>39,44</w:t>
            </w:r>
          </w:p>
        </w:tc>
      </w:tr>
      <w:tr w:rsidR="001F5C63" w:rsidRPr="001F5C63" w:rsidTr="00543C38">
        <w:tc>
          <w:tcPr>
            <w:tcW w:w="3861" w:type="dxa"/>
          </w:tcPr>
          <w:p w:rsidR="001F5C63" w:rsidRPr="001F5C63" w:rsidRDefault="001F5C63" w:rsidP="001F5C63">
            <w:pPr>
              <w:jc w:val="both"/>
            </w:pPr>
            <w:r w:rsidRPr="001F5C63">
              <w:t xml:space="preserve">Anglų kalba </w:t>
            </w:r>
          </w:p>
        </w:tc>
        <w:tc>
          <w:tcPr>
            <w:tcW w:w="1525" w:type="dxa"/>
          </w:tcPr>
          <w:p w:rsidR="001F5C63" w:rsidRPr="001F5C63" w:rsidRDefault="001F5C63" w:rsidP="001F5C63">
            <w:pPr>
              <w:jc w:val="center"/>
            </w:pPr>
            <w:r w:rsidRPr="001F5C63">
              <w:t>50</w:t>
            </w:r>
          </w:p>
        </w:tc>
        <w:tc>
          <w:tcPr>
            <w:tcW w:w="2276" w:type="dxa"/>
          </w:tcPr>
          <w:p w:rsidR="001F5C63" w:rsidRPr="001F5C63" w:rsidRDefault="001F5C63" w:rsidP="001F5C63">
            <w:pPr>
              <w:jc w:val="center"/>
            </w:pPr>
            <w:r w:rsidRPr="001F5C63">
              <w:t>4/8,00</w:t>
            </w:r>
          </w:p>
        </w:tc>
        <w:tc>
          <w:tcPr>
            <w:tcW w:w="1658" w:type="dxa"/>
          </w:tcPr>
          <w:p w:rsidR="001F5C63" w:rsidRPr="001F5C63" w:rsidRDefault="001F5C63" w:rsidP="001F5C63">
            <w:pPr>
              <w:jc w:val="both"/>
            </w:pPr>
            <w:r w:rsidRPr="001F5C63">
              <w:t>62,56</w:t>
            </w:r>
          </w:p>
        </w:tc>
      </w:tr>
      <w:tr w:rsidR="001F5C63" w:rsidRPr="001F5C63" w:rsidTr="00543C38">
        <w:tc>
          <w:tcPr>
            <w:tcW w:w="3861" w:type="dxa"/>
          </w:tcPr>
          <w:p w:rsidR="001F5C63" w:rsidRPr="001F5C63" w:rsidRDefault="001F5C63" w:rsidP="001F5C63">
            <w:pPr>
              <w:jc w:val="both"/>
            </w:pPr>
            <w:r w:rsidRPr="001F5C63">
              <w:t xml:space="preserve">Fizika </w:t>
            </w:r>
          </w:p>
        </w:tc>
        <w:tc>
          <w:tcPr>
            <w:tcW w:w="1525" w:type="dxa"/>
          </w:tcPr>
          <w:p w:rsidR="001F5C63" w:rsidRPr="001F5C63" w:rsidRDefault="001F5C63" w:rsidP="001F5C63">
            <w:pPr>
              <w:jc w:val="center"/>
            </w:pPr>
            <w:r w:rsidRPr="001F5C63">
              <w:t>3</w:t>
            </w:r>
          </w:p>
        </w:tc>
        <w:tc>
          <w:tcPr>
            <w:tcW w:w="2276" w:type="dxa"/>
          </w:tcPr>
          <w:p w:rsidR="001F5C63" w:rsidRPr="001F5C63" w:rsidRDefault="001F5C63" w:rsidP="001F5C63">
            <w:pPr>
              <w:jc w:val="center"/>
            </w:pPr>
            <w:r w:rsidRPr="001F5C63">
              <w:t>0/0,00</w:t>
            </w:r>
          </w:p>
        </w:tc>
        <w:tc>
          <w:tcPr>
            <w:tcW w:w="1658" w:type="dxa"/>
          </w:tcPr>
          <w:p w:rsidR="001F5C63" w:rsidRPr="001F5C63" w:rsidRDefault="001F5C63" w:rsidP="001F5C63">
            <w:pPr>
              <w:jc w:val="both"/>
            </w:pPr>
            <w:r w:rsidRPr="001F5C63">
              <w:t>80,67</w:t>
            </w:r>
          </w:p>
        </w:tc>
      </w:tr>
      <w:tr w:rsidR="001F5C63" w:rsidRPr="001F5C63" w:rsidTr="00543C38">
        <w:tc>
          <w:tcPr>
            <w:tcW w:w="3861" w:type="dxa"/>
          </w:tcPr>
          <w:p w:rsidR="001F5C63" w:rsidRPr="001F5C63" w:rsidRDefault="001F5C63" w:rsidP="001F5C63">
            <w:pPr>
              <w:jc w:val="both"/>
            </w:pPr>
            <w:r w:rsidRPr="001F5C63">
              <w:t xml:space="preserve">Biologija </w:t>
            </w:r>
          </w:p>
        </w:tc>
        <w:tc>
          <w:tcPr>
            <w:tcW w:w="1525" w:type="dxa"/>
          </w:tcPr>
          <w:p w:rsidR="001F5C63" w:rsidRPr="001F5C63" w:rsidRDefault="001F5C63" w:rsidP="001F5C63">
            <w:pPr>
              <w:jc w:val="center"/>
            </w:pPr>
            <w:r w:rsidRPr="001F5C63">
              <w:t>14</w:t>
            </w:r>
          </w:p>
        </w:tc>
        <w:tc>
          <w:tcPr>
            <w:tcW w:w="2276" w:type="dxa"/>
          </w:tcPr>
          <w:p w:rsidR="001F5C63" w:rsidRPr="001F5C63" w:rsidRDefault="001F5C63" w:rsidP="001F5C63">
            <w:pPr>
              <w:jc w:val="center"/>
            </w:pPr>
            <w:r w:rsidRPr="001F5C63">
              <w:t>1/7,14</w:t>
            </w:r>
          </w:p>
        </w:tc>
        <w:tc>
          <w:tcPr>
            <w:tcW w:w="1658" w:type="dxa"/>
          </w:tcPr>
          <w:p w:rsidR="001F5C63" w:rsidRPr="001F5C63" w:rsidRDefault="001F5C63" w:rsidP="001F5C63">
            <w:pPr>
              <w:jc w:val="both"/>
            </w:pPr>
            <w:r w:rsidRPr="001F5C63">
              <w:t>38,00</w:t>
            </w:r>
          </w:p>
        </w:tc>
      </w:tr>
      <w:tr w:rsidR="001F5C63" w:rsidRPr="001F5C63" w:rsidTr="00543C38">
        <w:tc>
          <w:tcPr>
            <w:tcW w:w="3861" w:type="dxa"/>
          </w:tcPr>
          <w:p w:rsidR="001F5C63" w:rsidRPr="001F5C63" w:rsidRDefault="001F5C63" w:rsidP="001F5C63">
            <w:pPr>
              <w:jc w:val="both"/>
            </w:pPr>
            <w:r w:rsidRPr="001F5C63">
              <w:t xml:space="preserve">Geografija </w:t>
            </w:r>
          </w:p>
        </w:tc>
        <w:tc>
          <w:tcPr>
            <w:tcW w:w="1525" w:type="dxa"/>
          </w:tcPr>
          <w:p w:rsidR="001F5C63" w:rsidRPr="001F5C63" w:rsidRDefault="001F5C63" w:rsidP="001F5C63">
            <w:pPr>
              <w:jc w:val="center"/>
            </w:pPr>
            <w:r w:rsidRPr="001F5C63">
              <w:t>6</w:t>
            </w:r>
          </w:p>
        </w:tc>
        <w:tc>
          <w:tcPr>
            <w:tcW w:w="2276" w:type="dxa"/>
          </w:tcPr>
          <w:p w:rsidR="001F5C63" w:rsidRPr="001F5C63" w:rsidRDefault="001F5C63" w:rsidP="001F5C63">
            <w:pPr>
              <w:jc w:val="center"/>
            </w:pPr>
            <w:r w:rsidRPr="001F5C63">
              <w:t>0/0,00</w:t>
            </w:r>
          </w:p>
        </w:tc>
        <w:tc>
          <w:tcPr>
            <w:tcW w:w="1658" w:type="dxa"/>
          </w:tcPr>
          <w:p w:rsidR="001F5C63" w:rsidRPr="001F5C63" w:rsidRDefault="001F5C63" w:rsidP="001F5C63">
            <w:pPr>
              <w:jc w:val="both"/>
            </w:pPr>
            <w:r w:rsidRPr="001F5C63">
              <w:t>38,17</w:t>
            </w:r>
          </w:p>
        </w:tc>
      </w:tr>
    </w:tbl>
    <w:p w:rsidR="001F5C63" w:rsidRPr="001F5C63" w:rsidRDefault="001F5C63" w:rsidP="001F5C63">
      <w:pPr>
        <w:ind w:firstLine="709"/>
        <w:jc w:val="both"/>
        <w:rPr>
          <w:i/>
        </w:rPr>
      </w:pPr>
    </w:p>
    <w:p w:rsidR="001F5C63" w:rsidRPr="001F5C63" w:rsidRDefault="001F5C63" w:rsidP="001F5C63">
      <w:pPr>
        <w:ind w:firstLine="709"/>
        <w:jc w:val="center"/>
        <w:rPr>
          <w:i/>
          <w:color w:val="FF0000"/>
        </w:rPr>
      </w:pPr>
      <w:r w:rsidRPr="001F5C63">
        <w:rPr>
          <w:i/>
          <w:noProof/>
          <w:color w:val="FF0000"/>
          <w:lang w:eastAsia="lt-LT"/>
        </w:rPr>
        <w:drawing>
          <wp:inline distT="0" distB="0" distL="0" distR="0" wp14:anchorId="64BCA079" wp14:editId="336533ED">
            <wp:extent cx="4983480" cy="2995610"/>
            <wp:effectExtent l="0" t="0" r="7620" b="0"/>
            <wp:docPr id="174" name="Paveikslėlis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983480" cy="2995610"/>
                    </a:xfrm>
                    <a:prstGeom prst="rect">
                      <a:avLst/>
                    </a:prstGeom>
                    <a:noFill/>
                  </pic:spPr>
                </pic:pic>
              </a:graphicData>
            </a:graphic>
          </wp:inline>
        </w:drawing>
      </w:r>
    </w:p>
    <w:p w:rsidR="001F5C63" w:rsidRPr="001F5C63" w:rsidRDefault="001F5C63" w:rsidP="001F5C63">
      <w:pPr>
        <w:ind w:firstLine="709"/>
        <w:jc w:val="both"/>
        <w:rPr>
          <w:i/>
          <w:color w:val="FF0000"/>
        </w:rPr>
      </w:pPr>
    </w:p>
    <w:p w:rsidR="001F5C63" w:rsidRPr="001F5C63" w:rsidRDefault="001F5C63" w:rsidP="001F5C63">
      <w:pPr>
        <w:ind w:firstLine="709"/>
        <w:jc w:val="center"/>
        <w:rPr>
          <w:i/>
          <w:color w:val="FF0000"/>
        </w:rPr>
      </w:pPr>
      <w:r>
        <w:rPr>
          <w:noProof/>
          <w:lang w:eastAsia="lt-LT"/>
        </w:rPr>
        <w:drawing>
          <wp:inline distT="0" distB="0" distL="0" distR="0" wp14:anchorId="4C85C923" wp14:editId="43822CD7">
            <wp:extent cx="5227320" cy="3230880"/>
            <wp:effectExtent l="0" t="0" r="11430" b="26670"/>
            <wp:docPr id="175" name="Diagrama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1F5C63" w:rsidRDefault="001F5C63" w:rsidP="005B1920">
      <w:pPr>
        <w:jc w:val="both"/>
      </w:pPr>
    </w:p>
    <w:p w:rsidR="001F5C63" w:rsidRPr="001F5C63" w:rsidRDefault="001F5C63" w:rsidP="001F5C63">
      <w:r w:rsidRPr="001F5C63">
        <w:t xml:space="preserve">Laikyti 3 mokykliniai lietuvių kalbos ir literatūros, menų ir technologijų brandos egzaminai. </w:t>
      </w:r>
    </w:p>
    <w:p w:rsidR="001F5C63" w:rsidRPr="001F5C63" w:rsidRDefault="001F5C63" w:rsidP="001F5C63"/>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2"/>
        <w:gridCol w:w="1560"/>
        <w:gridCol w:w="2021"/>
        <w:gridCol w:w="1877"/>
      </w:tblGrid>
      <w:tr w:rsidR="001F5C63" w:rsidRPr="001F5C63" w:rsidTr="00543C38">
        <w:tc>
          <w:tcPr>
            <w:tcW w:w="3815"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pPr>
            <w:r w:rsidRPr="001F5C63">
              <w:lastRenderedPageBreak/>
              <w:t xml:space="preserve">Mokyklinis brandos egzaminas </w:t>
            </w:r>
          </w:p>
        </w:tc>
        <w:tc>
          <w:tcPr>
            <w:tcW w:w="1571"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ind w:firstLine="0"/>
              <w:jc w:val="both"/>
            </w:pPr>
            <w:r w:rsidRPr="001F5C63">
              <w:t xml:space="preserve">Laikiusiųjų skaičius </w:t>
            </w:r>
          </w:p>
        </w:tc>
        <w:tc>
          <w:tcPr>
            <w:tcW w:w="2036" w:type="dxa"/>
            <w:tcBorders>
              <w:top w:val="single" w:sz="4" w:space="0" w:color="auto"/>
              <w:left w:val="single" w:sz="4" w:space="0" w:color="auto"/>
              <w:bottom w:val="single" w:sz="4" w:space="0" w:color="auto"/>
              <w:right w:val="single" w:sz="4" w:space="0" w:color="auto"/>
            </w:tcBorders>
            <w:hideMark/>
          </w:tcPr>
          <w:p w:rsidR="001F5C63" w:rsidRPr="001F5C63" w:rsidRDefault="001F5C63" w:rsidP="00EE4AC9">
            <w:pPr>
              <w:spacing w:line="276" w:lineRule="auto"/>
              <w:ind w:firstLine="0"/>
            </w:pPr>
            <w:r w:rsidRPr="001F5C63">
              <w:t xml:space="preserve">Neišlaikiusiųjų skaičius ir procentas </w:t>
            </w:r>
          </w:p>
        </w:tc>
        <w:tc>
          <w:tcPr>
            <w:tcW w:w="1898" w:type="dxa"/>
            <w:tcBorders>
              <w:top w:val="single" w:sz="4" w:space="0" w:color="auto"/>
              <w:left w:val="single" w:sz="4" w:space="0" w:color="auto"/>
              <w:bottom w:val="single" w:sz="4" w:space="0" w:color="auto"/>
              <w:right w:val="single" w:sz="4" w:space="0" w:color="auto"/>
            </w:tcBorders>
            <w:hideMark/>
          </w:tcPr>
          <w:p w:rsidR="001F5C63" w:rsidRPr="001F5C63" w:rsidRDefault="001F5C63" w:rsidP="00EE4AC9">
            <w:pPr>
              <w:spacing w:line="276" w:lineRule="auto"/>
              <w:ind w:firstLine="0"/>
            </w:pPr>
            <w:r w:rsidRPr="001F5C63">
              <w:t xml:space="preserve">Išlaikiusiųjų balų vidurkis </w:t>
            </w:r>
          </w:p>
        </w:tc>
      </w:tr>
      <w:tr w:rsidR="001F5C63" w:rsidRPr="001F5C63" w:rsidTr="00543C38">
        <w:tc>
          <w:tcPr>
            <w:tcW w:w="3815"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jc w:val="both"/>
            </w:pPr>
            <w:r w:rsidRPr="001F5C63">
              <w:t xml:space="preserve">Lietuvių kalba ir literatūra  </w:t>
            </w:r>
          </w:p>
        </w:tc>
        <w:tc>
          <w:tcPr>
            <w:tcW w:w="1571" w:type="dxa"/>
            <w:tcBorders>
              <w:top w:val="single" w:sz="4" w:space="0" w:color="auto"/>
              <w:left w:val="single" w:sz="4" w:space="0" w:color="auto"/>
              <w:bottom w:val="single" w:sz="4" w:space="0" w:color="auto"/>
              <w:right w:val="single" w:sz="4" w:space="0" w:color="auto"/>
            </w:tcBorders>
          </w:tcPr>
          <w:p w:rsidR="001F5C63" w:rsidRPr="001F5C63" w:rsidRDefault="001F5C63" w:rsidP="001F5C63">
            <w:pPr>
              <w:spacing w:line="276" w:lineRule="auto"/>
              <w:jc w:val="both"/>
            </w:pPr>
            <w:r w:rsidRPr="001F5C63">
              <w:t>10</w:t>
            </w:r>
          </w:p>
        </w:tc>
        <w:tc>
          <w:tcPr>
            <w:tcW w:w="2036"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jc w:val="both"/>
            </w:pPr>
            <w:r w:rsidRPr="001F5C63">
              <w:t>0 / 0</w:t>
            </w:r>
          </w:p>
        </w:tc>
        <w:tc>
          <w:tcPr>
            <w:tcW w:w="1898"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jc w:val="both"/>
            </w:pPr>
            <w:r w:rsidRPr="001F5C63">
              <w:t>4,80</w:t>
            </w:r>
          </w:p>
        </w:tc>
      </w:tr>
      <w:tr w:rsidR="001F5C63" w:rsidRPr="001F5C63" w:rsidTr="00543C38">
        <w:tc>
          <w:tcPr>
            <w:tcW w:w="3815"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jc w:val="both"/>
            </w:pPr>
            <w:r w:rsidRPr="001F5C63">
              <w:t xml:space="preserve">Menai </w:t>
            </w:r>
          </w:p>
        </w:tc>
        <w:tc>
          <w:tcPr>
            <w:tcW w:w="1571" w:type="dxa"/>
            <w:tcBorders>
              <w:top w:val="single" w:sz="4" w:space="0" w:color="auto"/>
              <w:left w:val="single" w:sz="4" w:space="0" w:color="auto"/>
              <w:bottom w:val="single" w:sz="4" w:space="0" w:color="auto"/>
              <w:right w:val="single" w:sz="4" w:space="0" w:color="auto"/>
            </w:tcBorders>
          </w:tcPr>
          <w:p w:rsidR="001F5C63" w:rsidRPr="001F5C63" w:rsidRDefault="001F5C63" w:rsidP="001F5C63">
            <w:pPr>
              <w:spacing w:line="276" w:lineRule="auto"/>
              <w:jc w:val="both"/>
            </w:pPr>
            <w:r w:rsidRPr="001F5C63">
              <w:t>3</w:t>
            </w:r>
          </w:p>
        </w:tc>
        <w:tc>
          <w:tcPr>
            <w:tcW w:w="2036"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jc w:val="both"/>
            </w:pPr>
            <w:r w:rsidRPr="001F5C63">
              <w:t>0 / 0</w:t>
            </w:r>
          </w:p>
        </w:tc>
        <w:tc>
          <w:tcPr>
            <w:tcW w:w="1898"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jc w:val="both"/>
            </w:pPr>
            <w:r w:rsidRPr="001F5C63">
              <w:t>10,0</w:t>
            </w:r>
          </w:p>
        </w:tc>
      </w:tr>
      <w:tr w:rsidR="001F5C63" w:rsidRPr="001F5C63" w:rsidTr="00543C38">
        <w:tc>
          <w:tcPr>
            <w:tcW w:w="3815"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jc w:val="both"/>
            </w:pPr>
            <w:r w:rsidRPr="001F5C63">
              <w:t xml:space="preserve">Technologijos </w:t>
            </w:r>
          </w:p>
        </w:tc>
        <w:tc>
          <w:tcPr>
            <w:tcW w:w="1571" w:type="dxa"/>
            <w:tcBorders>
              <w:top w:val="single" w:sz="4" w:space="0" w:color="auto"/>
              <w:left w:val="single" w:sz="4" w:space="0" w:color="auto"/>
              <w:bottom w:val="single" w:sz="4" w:space="0" w:color="auto"/>
              <w:right w:val="single" w:sz="4" w:space="0" w:color="auto"/>
            </w:tcBorders>
          </w:tcPr>
          <w:p w:rsidR="001F5C63" w:rsidRPr="001F5C63" w:rsidRDefault="001F5C63" w:rsidP="001F5C63">
            <w:pPr>
              <w:spacing w:line="276" w:lineRule="auto"/>
              <w:jc w:val="both"/>
            </w:pPr>
            <w:r w:rsidRPr="001F5C63">
              <w:t>4</w:t>
            </w:r>
          </w:p>
        </w:tc>
        <w:tc>
          <w:tcPr>
            <w:tcW w:w="2036"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jc w:val="both"/>
            </w:pPr>
            <w:r w:rsidRPr="001F5C63">
              <w:t>0 / 0</w:t>
            </w:r>
          </w:p>
        </w:tc>
        <w:tc>
          <w:tcPr>
            <w:tcW w:w="1898" w:type="dxa"/>
            <w:tcBorders>
              <w:top w:val="single" w:sz="4" w:space="0" w:color="auto"/>
              <w:left w:val="single" w:sz="4" w:space="0" w:color="auto"/>
              <w:bottom w:val="single" w:sz="4" w:space="0" w:color="auto"/>
              <w:right w:val="single" w:sz="4" w:space="0" w:color="auto"/>
            </w:tcBorders>
            <w:hideMark/>
          </w:tcPr>
          <w:p w:rsidR="001F5C63" w:rsidRPr="001F5C63" w:rsidRDefault="001F5C63" w:rsidP="001F5C63">
            <w:pPr>
              <w:spacing w:line="276" w:lineRule="auto"/>
              <w:jc w:val="both"/>
            </w:pPr>
            <w:r w:rsidRPr="001F5C63">
              <w:t>8,25</w:t>
            </w:r>
          </w:p>
        </w:tc>
      </w:tr>
    </w:tbl>
    <w:p w:rsidR="001F5C63" w:rsidRPr="001F5C63" w:rsidRDefault="001F5C63" w:rsidP="001F5C63">
      <w:pPr>
        <w:ind w:firstLine="0"/>
        <w:rPr>
          <w:color w:val="FF0000"/>
        </w:rPr>
      </w:pPr>
      <w:r w:rsidRPr="001F5C63">
        <w:rPr>
          <w:color w:val="FF0000"/>
        </w:rPr>
        <w:t xml:space="preserve">  </w:t>
      </w:r>
    </w:p>
    <w:p w:rsidR="001F5C63" w:rsidRPr="001F5C63" w:rsidRDefault="001F5C63" w:rsidP="001F5C63">
      <w:pPr>
        <w:ind w:firstLine="0"/>
      </w:pPr>
      <w:r w:rsidRPr="001F5C63">
        <w:t xml:space="preserve">             Pagrindinio ugdymo pasiekimų patikrinime dalyvavo: matematikos – 81 dešimtokas, įvertinimų vidurkis – 4,68 (Lietuvoje – 5,29);  lietuvių k. – 81 dešimtokas, įvertinimų  vidurkis – 5,73 (Lietuvoje – 6,28). </w:t>
      </w:r>
    </w:p>
    <w:p w:rsidR="001F5C63" w:rsidRDefault="001F5C63" w:rsidP="005B1920">
      <w:pPr>
        <w:jc w:val="both"/>
      </w:pPr>
      <w:r>
        <w:rPr>
          <w:noProof/>
          <w:lang w:eastAsia="lt-LT"/>
        </w:rPr>
        <w:drawing>
          <wp:inline distT="0" distB="0" distL="0" distR="0" wp14:anchorId="73FF07DF" wp14:editId="19DDF910">
            <wp:extent cx="5657850" cy="2828925"/>
            <wp:effectExtent l="0" t="0" r="0" b="9525"/>
            <wp:docPr id="176" name="Paveikslėlis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57850" cy="2828925"/>
                    </a:xfrm>
                    <a:prstGeom prst="rect">
                      <a:avLst/>
                    </a:prstGeom>
                    <a:noFill/>
                  </pic:spPr>
                </pic:pic>
              </a:graphicData>
            </a:graphic>
          </wp:inline>
        </w:drawing>
      </w:r>
    </w:p>
    <w:p w:rsidR="001F5C63" w:rsidRDefault="001F5C63" w:rsidP="005B1920">
      <w:pPr>
        <w:jc w:val="both"/>
      </w:pPr>
    </w:p>
    <w:p w:rsidR="001F5C63" w:rsidRDefault="001F5C63" w:rsidP="005B1920">
      <w:pPr>
        <w:jc w:val="both"/>
      </w:pPr>
      <w:r>
        <w:rPr>
          <w:noProof/>
          <w:lang w:eastAsia="lt-LT"/>
        </w:rPr>
        <w:drawing>
          <wp:inline distT="0" distB="0" distL="0" distR="0" wp14:anchorId="73A8A8CF" wp14:editId="286110C6">
            <wp:extent cx="5712460" cy="2822575"/>
            <wp:effectExtent l="0" t="0" r="2540" b="0"/>
            <wp:docPr id="177" name="Paveikslėlis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12460" cy="2822575"/>
                    </a:xfrm>
                    <a:prstGeom prst="rect">
                      <a:avLst/>
                    </a:prstGeom>
                    <a:noFill/>
                  </pic:spPr>
                </pic:pic>
              </a:graphicData>
            </a:graphic>
          </wp:inline>
        </w:drawing>
      </w:r>
    </w:p>
    <w:p w:rsidR="001F5C63" w:rsidRDefault="001F5C63" w:rsidP="005B1920">
      <w:pPr>
        <w:jc w:val="both"/>
      </w:pPr>
    </w:p>
    <w:p w:rsidR="001F5C63" w:rsidRPr="001F5C63" w:rsidRDefault="001F5C63" w:rsidP="001F5C63">
      <w:pPr>
        <w:jc w:val="both"/>
      </w:pPr>
      <w:r w:rsidRPr="001F5C63">
        <w:t>Nuo 2015 m. pradėtas įgyvendinti Neformaliojo vaikų švietimo krepšelis. 2019 m. iš Europos Sąjungos struktūrinių fondų neformaliojo  vaikų švietimo programoms vykdyti Rietavo savivaldybei buvo skirti 30072 Eur. Vasario – birželio mėn. programas vykdė 12 švietimo teikėjų, programose dalyvavo 281 vaikas, vienam vaikui skirta 11 Eur/mėn. Spalio – gruodžio mėn. buvo vykdom</w:t>
      </w:r>
      <w:r w:rsidR="00EE4AC9">
        <w:t>a</w:t>
      </w:r>
      <w:r w:rsidRPr="001F5C63">
        <w:t xml:space="preserve"> 10 programų (2 švietimo teikėjai dėl sveikatos problemų šiuo laikotarpiu programų nevykdė), programose dalyvavo 249 vaikai, vienam vaikui skirta 19 Eur/mėn.</w:t>
      </w:r>
    </w:p>
    <w:p w:rsidR="001F5C63" w:rsidRPr="001F5C63" w:rsidRDefault="001F5C63" w:rsidP="001F5C63">
      <w:pPr>
        <w:jc w:val="both"/>
      </w:pPr>
      <w:r w:rsidRPr="001F5C63">
        <w:lastRenderedPageBreak/>
        <w:t>Rietavo savivaldybės švietimo įstaigos 2019 metais dalyvavo Vaikų socializacijos programų rėmimo konkurse. Savivaldybė šioms programoms vykdyti skyrė 9000 Eur.</w:t>
      </w:r>
      <w:r w:rsidRPr="001F5C63">
        <w:rPr>
          <w:color w:val="FF0000"/>
        </w:rPr>
        <w:t xml:space="preserve"> </w:t>
      </w:r>
      <w:r w:rsidRPr="001F5C63">
        <w:t xml:space="preserve">Pateikta 17 paraiškų, finansuotos </w:t>
      </w:r>
      <w:r w:rsidR="00612CA7">
        <w:t xml:space="preserve">– </w:t>
      </w:r>
      <w:r w:rsidRPr="001F5C63">
        <w:t xml:space="preserve">17. Vaikų vasaros poilsio stovyklose dalyvavo 431 vaikų. </w:t>
      </w:r>
    </w:p>
    <w:p w:rsidR="001F5C63" w:rsidRDefault="001F5C63" w:rsidP="005B1920">
      <w:pPr>
        <w:jc w:val="both"/>
      </w:pPr>
    </w:p>
    <w:p w:rsidR="000F7772" w:rsidRPr="00F1701D" w:rsidRDefault="000F7772" w:rsidP="00CA1A84">
      <w:pPr>
        <w:ind w:right="567"/>
        <w:jc w:val="both"/>
        <w:rPr>
          <w:i/>
          <w:color w:val="FF0000"/>
        </w:rPr>
      </w:pPr>
      <w:r w:rsidRPr="00F1701D">
        <w:rPr>
          <w:i/>
          <w:color w:val="FF0000"/>
        </w:rPr>
        <w:tab/>
      </w:r>
    </w:p>
    <w:p w:rsidR="000F7772" w:rsidRPr="008F005C" w:rsidRDefault="000F7772" w:rsidP="000F7772">
      <w:pPr>
        <w:jc w:val="center"/>
        <w:rPr>
          <w:b/>
          <w:szCs w:val="24"/>
        </w:rPr>
      </w:pPr>
      <w:r w:rsidRPr="008F005C">
        <w:rPr>
          <w:b/>
          <w:szCs w:val="24"/>
        </w:rPr>
        <w:t>KULTŪRA</w:t>
      </w:r>
    </w:p>
    <w:p w:rsidR="000F7772" w:rsidRPr="00F1701D" w:rsidRDefault="000F7772" w:rsidP="000F7772">
      <w:pPr>
        <w:jc w:val="center"/>
        <w:rPr>
          <w:b/>
          <w:i/>
          <w:color w:val="000000"/>
          <w:szCs w:val="24"/>
        </w:rPr>
      </w:pPr>
    </w:p>
    <w:p w:rsidR="008F005C" w:rsidRPr="008F005C" w:rsidRDefault="008F005C" w:rsidP="008F005C">
      <w:pPr>
        <w:tabs>
          <w:tab w:val="left" w:pos="1247"/>
        </w:tabs>
        <w:jc w:val="both"/>
        <w:rPr>
          <w:szCs w:val="24"/>
        </w:rPr>
      </w:pPr>
      <w:r w:rsidRPr="008F005C">
        <w:rPr>
          <w:szCs w:val="24"/>
        </w:rPr>
        <w:t xml:space="preserve">Rietavo savivaldybėje yra šios kultūros įstaigos: Rietavo kultūros centras su filialais, Rietavo savivaldybės Irenėjaus Oginskio viešoji biblioteka su filialais, Rietavo Oginskių kultūros istorijos muziejus. </w:t>
      </w:r>
    </w:p>
    <w:p w:rsidR="001F5C63" w:rsidRPr="001F5C63" w:rsidRDefault="001F5C63" w:rsidP="001F5C63">
      <w:pPr>
        <w:tabs>
          <w:tab w:val="left" w:pos="1247"/>
        </w:tabs>
        <w:jc w:val="both"/>
        <w:rPr>
          <w:bCs/>
          <w:szCs w:val="24"/>
        </w:rPr>
      </w:pPr>
      <w:r w:rsidRPr="001F5C63">
        <w:rPr>
          <w:bCs/>
          <w:szCs w:val="24"/>
          <w:lang w:bidi="en-US"/>
        </w:rPr>
        <w:t xml:space="preserve">Organizuotos valstybinės šventės ir renginiai, skirti Sausio 13-ajai, Vasario 16-ajai, Kovo 11-ajai, Gedulo ir Vilties dienai ir Liepos 6-ajai paminėti. </w:t>
      </w:r>
      <w:r w:rsidRPr="001F5C63">
        <w:rPr>
          <w:bCs/>
          <w:szCs w:val="24"/>
        </w:rPr>
        <w:t xml:space="preserve">Organizuoti renginiai: tradicinės Teatro dienos, Vaikystės šventė, Poezijos pavasaris, Motinos diena, Gatvės muzikos diena, Rietavo vasaros vaidinimai, Gražiausiai tvarkomų sklypų apžiūra-konkursas, Gražiausių vitrinų konkursas, kalėdiniai-naujametiniai renginiai, Rietavo savivaldybės mero padėkos vakaras, Rietavo kraštiečių klubo sueiga. </w:t>
      </w:r>
    </w:p>
    <w:p w:rsidR="001F5C63" w:rsidRPr="001F5C63" w:rsidRDefault="001F5C63" w:rsidP="001F5C63">
      <w:pPr>
        <w:tabs>
          <w:tab w:val="left" w:pos="1247"/>
        </w:tabs>
        <w:jc w:val="both"/>
        <w:rPr>
          <w:szCs w:val="24"/>
        </w:rPr>
      </w:pPr>
      <w:r w:rsidRPr="001F5C63">
        <w:rPr>
          <w:bCs/>
          <w:szCs w:val="24"/>
        </w:rPr>
        <w:t xml:space="preserve">Rietave vyko Pažaislio muzikos festivalio koncertas. Pirmą kartą vyko </w:t>
      </w:r>
      <w:r w:rsidR="00612CA7" w:rsidRPr="001F5C63">
        <w:rPr>
          <w:bCs/>
          <w:szCs w:val="24"/>
        </w:rPr>
        <w:t xml:space="preserve">vienas iš </w:t>
      </w:r>
      <w:r w:rsidRPr="001F5C63">
        <w:rPr>
          <w:bCs/>
          <w:szCs w:val="24"/>
        </w:rPr>
        <w:t xml:space="preserve">M. K. Čiurlionio  nacionalinio kelio pažintinės - topografinės savaitės renginių. </w:t>
      </w:r>
      <w:r w:rsidRPr="001F5C63">
        <w:rPr>
          <w:bCs/>
          <w:szCs w:val="24"/>
          <w:lang w:bidi="en-US"/>
        </w:rPr>
        <w:t xml:space="preserve">Vyko etnokultūriniai- tradiciniai  renginiai: Užgavėnės, Joninės, </w:t>
      </w:r>
      <w:proofErr w:type="spellStart"/>
      <w:r w:rsidRPr="001F5C63">
        <w:rPr>
          <w:bCs/>
          <w:szCs w:val="24"/>
          <w:lang w:bidi="en-US"/>
        </w:rPr>
        <w:t>Subatvakaris</w:t>
      </w:r>
      <w:proofErr w:type="spellEnd"/>
      <w:r w:rsidRPr="001F5C63">
        <w:rPr>
          <w:bCs/>
          <w:szCs w:val="24"/>
          <w:lang w:bidi="en-US"/>
        </w:rPr>
        <w:t xml:space="preserve">, </w:t>
      </w:r>
      <w:proofErr w:type="spellStart"/>
      <w:r w:rsidRPr="001F5C63">
        <w:rPr>
          <w:bCs/>
          <w:szCs w:val="24"/>
          <w:lang w:bidi="en-US"/>
        </w:rPr>
        <w:t>Mykolinės</w:t>
      </w:r>
      <w:proofErr w:type="spellEnd"/>
      <w:r w:rsidRPr="001F5C63">
        <w:rPr>
          <w:bCs/>
          <w:szCs w:val="24"/>
          <w:lang w:bidi="en-US"/>
        </w:rPr>
        <w:t xml:space="preserve">, paminėtas Rietavo savivaldybės kultūros centro 70-metis, velykinės popietės ir kt.  </w:t>
      </w:r>
    </w:p>
    <w:p w:rsidR="001F5C63" w:rsidRPr="001F5C63" w:rsidRDefault="001F5C63" w:rsidP="001F5C63">
      <w:pPr>
        <w:ind w:firstLine="576"/>
        <w:jc w:val="both"/>
        <w:rPr>
          <w:szCs w:val="24"/>
        </w:rPr>
      </w:pPr>
      <w:r w:rsidRPr="001F5C63">
        <w:rPr>
          <w:szCs w:val="24"/>
        </w:rPr>
        <w:t xml:space="preserve">Skyriui pavaldžiose kultūros įstaigose vyko daug renginių – Rietavo savivaldybės kultūros centre ir jo filialuose – 262 renginiai, kuriuose apsilankė  27999 lankytojai ir dalyviai. Kultūros centre ir jo filialuose veikia 20 meno kolektyvų ir klubų, juose dalyvauja 282 </w:t>
      </w:r>
      <w:r w:rsidR="006B01F7">
        <w:rPr>
          <w:szCs w:val="24"/>
        </w:rPr>
        <w:t>žmonės</w:t>
      </w:r>
      <w:r w:rsidRPr="001F5C63">
        <w:rPr>
          <w:szCs w:val="24"/>
        </w:rPr>
        <w:t>.</w:t>
      </w:r>
    </w:p>
    <w:p w:rsidR="001F5C63" w:rsidRPr="001F5C63" w:rsidRDefault="001F5C63" w:rsidP="001F5C63">
      <w:pPr>
        <w:ind w:firstLine="576"/>
        <w:jc w:val="both"/>
        <w:rPr>
          <w:szCs w:val="24"/>
        </w:rPr>
      </w:pPr>
      <w:r w:rsidRPr="001F5C63">
        <w:rPr>
          <w:szCs w:val="24"/>
        </w:rPr>
        <w:t>Rietavo Oginskių kultūros istorijos muziejuje suorganizuota 17 parodų, vykdyta 10 edukacinių užsiėmimų, suorganizuota 15 muziejaus renginių. Organizuotos mokslinės konferencijos ir parengti moksliniai pranešimai. Apsilankė 3015 lankytoj</w:t>
      </w:r>
      <w:r w:rsidR="006B01F7">
        <w:rPr>
          <w:szCs w:val="24"/>
        </w:rPr>
        <w:t>ų</w:t>
      </w:r>
      <w:r w:rsidRPr="001F5C63">
        <w:rPr>
          <w:szCs w:val="24"/>
        </w:rPr>
        <w:t>. Per ataskaitinius metus įsigyti 127 eksponatai. Išleistas 1 leidinys.</w:t>
      </w:r>
    </w:p>
    <w:p w:rsidR="001F5C63" w:rsidRPr="001F5C63" w:rsidRDefault="001F5C63" w:rsidP="001F5C63">
      <w:pPr>
        <w:ind w:firstLine="576"/>
        <w:jc w:val="both"/>
        <w:rPr>
          <w:szCs w:val="24"/>
        </w:rPr>
      </w:pPr>
      <w:r w:rsidRPr="001F5C63">
        <w:rPr>
          <w:szCs w:val="24"/>
        </w:rPr>
        <w:t>Rietavo Irenėjaus Oginskio viešojoje bibliotekoje su filialais vyko 237 renginiai iš jų – 131 parod</w:t>
      </w:r>
      <w:r w:rsidR="006B01F7">
        <w:rPr>
          <w:szCs w:val="24"/>
        </w:rPr>
        <w:t>a</w:t>
      </w:r>
      <w:r w:rsidRPr="001F5C63">
        <w:rPr>
          <w:szCs w:val="24"/>
        </w:rPr>
        <w:t>. Fondų dydis – 66774 vnt. Apsilank</w:t>
      </w:r>
      <w:r w:rsidR="006B01F7">
        <w:rPr>
          <w:szCs w:val="24"/>
        </w:rPr>
        <w:t>yta</w:t>
      </w:r>
      <w:r w:rsidRPr="001F5C63">
        <w:rPr>
          <w:szCs w:val="24"/>
        </w:rPr>
        <w:t xml:space="preserve"> 24157 </w:t>
      </w:r>
      <w:r w:rsidR="006B01F7">
        <w:rPr>
          <w:szCs w:val="24"/>
        </w:rPr>
        <w:t>kartus</w:t>
      </w:r>
      <w:r w:rsidRPr="001F5C63">
        <w:rPr>
          <w:szCs w:val="24"/>
        </w:rPr>
        <w:t>, yra 1556 vartotoj</w:t>
      </w:r>
      <w:r w:rsidR="006B01F7">
        <w:rPr>
          <w:szCs w:val="24"/>
        </w:rPr>
        <w:t>ų</w:t>
      </w:r>
      <w:r w:rsidRPr="001F5C63">
        <w:rPr>
          <w:szCs w:val="24"/>
        </w:rPr>
        <w:t>. Per metus įsigyta 2973 vnt. dokumentų. Rietavo savivaldybės mokyklų bibliotekose apsilank</w:t>
      </w:r>
      <w:r w:rsidR="006B01F7">
        <w:rPr>
          <w:szCs w:val="24"/>
        </w:rPr>
        <w:t>yta</w:t>
      </w:r>
      <w:r w:rsidRPr="001F5C63">
        <w:rPr>
          <w:szCs w:val="24"/>
        </w:rPr>
        <w:t xml:space="preserve"> 11415 </w:t>
      </w:r>
      <w:r w:rsidR="006B01F7">
        <w:rPr>
          <w:szCs w:val="24"/>
        </w:rPr>
        <w:t>kartų</w:t>
      </w:r>
      <w:r w:rsidRPr="001F5C63">
        <w:rPr>
          <w:szCs w:val="24"/>
        </w:rPr>
        <w:t>, yra 37358 dokumentų fondas ir 760 vartotojų. Per metus įstaigų fondas pasipildė 415 dokumentų.</w:t>
      </w:r>
    </w:p>
    <w:p w:rsidR="001F5C63" w:rsidRDefault="001F5C63" w:rsidP="000F7772">
      <w:pPr>
        <w:tabs>
          <w:tab w:val="left" w:pos="1247"/>
        </w:tabs>
        <w:ind w:firstLine="0"/>
        <w:jc w:val="center"/>
        <w:rPr>
          <w:b/>
          <w:szCs w:val="24"/>
        </w:rPr>
      </w:pPr>
    </w:p>
    <w:p w:rsidR="000F7772" w:rsidRPr="00F14445" w:rsidRDefault="000F7772" w:rsidP="000F7772">
      <w:pPr>
        <w:tabs>
          <w:tab w:val="left" w:pos="1247"/>
        </w:tabs>
        <w:ind w:firstLine="0"/>
        <w:jc w:val="center"/>
        <w:rPr>
          <w:b/>
          <w:szCs w:val="24"/>
        </w:rPr>
      </w:pPr>
      <w:r w:rsidRPr="00F14445">
        <w:rPr>
          <w:b/>
          <w:szCs w:val="24"/>
        </w:rPr>
        <w:t>SPORTAS</w:t>
      </w:r>
    </w:p>
    <w:p w:rsidR="000F7772" w:rsidRPr="00F1701D" w:rsidRDefault="000F7772" w:rsidP="000F7772">
      <w:pPr>
        <w:ind w:right="567"/>
        <w:rPr>
          <w:i/>
        </w:rPr>
      </w:pPr>
    </w:p>
    <w:p w:rsidR="001F5C63" w:rsidRPr="001F5C63" w:rsidRDefault="001F5C63" w:rsidP="001F5C63">
      <w:pPr>
        <w:ind w:right="-1" w:firstLine="567"/>
        <w:jc w:val="both"/>
        <w:rPr>
          <w:szCs w:val="24"/>
        </w:rPr>
      </w:pPr>
      <w:r w:rsidRPr="001F5C63">
        <w:rPr>
          <w:szCs w:val="24"/>
        </w:rPr>
        <w:t xml:space="preserve">2019 m. </w:t>
      </w:r>
      <w:r w:rsidR="006B01F7" w:rsidRPr="001F5C63">
        <w:rPr>
          <w:szCs w:val="24"/>
        </w:rPr>
        <w:t>s</w:t>
      </w:r>
      <w:r w:rsidRPr="001F5C63">
        <w:rPr>
          <w:szCs w:val="24"/>
        </w:rPr>
        <w:t>porto renginių plane buvo numatyta organizuoti 15 varžybų Rietavo savivaldybės moksleiviams ir 16 sporto švenčių i</w:t>
      </w:r>
      <w:r w:rsidR="006B01F7">
        <w:rPr>
          <w:szCs w:val="24"/>
        </w:rPr>
        <w:t>r</w:t>
      </w:r>
      <w:r w:rsidRPr="001F5C63">
        <w:rPr>
          <w:szCs w:val="24"/>
        </w:rPr>
        <w:t xml:space="preserve"> įvairių sporto šakų turnyrų suaugusiems.  Taip pat buvo numatyt</w:t>
      </w:r>
      <w:r w:rsidR="006B01F7">
        <w:rPr>
          <w:szCs w:val="24"/>
        </w:rPr>
        <w:t>a</w:t>
      </w:r>
      <w:r w:rsidRPr="001F5C63">
        <w:rPr>
          <w:szCs w:val="24"/>
        </w:rPr>
        <w:t xml:space="preserve"> lėš</w:t>
      </w:r>
      <w:r w:rsidR="006B01F7">
        <w:rPr>
          <w:szCs w:val="24"/>
        </w:rPr>
        <w:t>ų</w:t>
      </w:r>
      <w:r w:rsidRPr="001F5C63">
        <w:rPr>
          <w:szCs w:val="24"/>
        </w:rPr>
        <w:t xml:space="preserve"> mokinių dalyvavimui Lietuvos mokyklų sporto žaidynių finaliniuose etapuose ir Lietuvos jaunių jaunučių ir jaunimo žaidynėse. Numatyt</w:t>
      </w:r>
      <w:r w:rsidR="006B01F7">
        <w:rPr>
          <w:szCs w:val="24"/>
        </w:rPr>
        <w:t>a lėšų</w:t>
      </w:r>
      <w:r w:rsidRPr="001F5C63">
        <w:rPr>
          <w:szCs w:val="24"/>
        </w:rPr>
        <w:t xml:space="preserve"> </w:t>
      </w:r>
      <w:r w:rsidR="006B01F7" w:rsidRPr="001F5C63">
        <w:rPr>
          <w:szCs w:val="24"/>
        </w:rPr>
        <w:t>S</w:t>
      </w:r>
      <w:r w:rsidRPr="001F5C63">
        <w:rPr>
          <w:szCs w:val="24"/>
        </w:rPr>
        <w:t>avivaldybės sportininkų dalyvavimui respublikiniuose turnyruose ir sporto šventėse. Sporto renginių plano įvykdymui buvo skirta 7,8 tūkst. eurų.</w:t>
      </w:r>
    </w:p>
    <w:p w:rsidR="001F5C63" w:rsidRPr="001F5C63" w:rsidRDefault="001F5C63" w:rsidP="001F5C63">
      <w:pPr>
        <w:ind w:firstLine="567"/>
        <w:jc w:val="both"/>
        <w:rPr>
          <w:rFonts w:eastAsia="Calibri"/>
          <w:color w:val="FF0000"/>
          <w:szCs w:val="24"/>
          <w:lang w:eastAsia="ar-SA"/>
        </w:rPr>
      </w:pPr>
      <w:r w:rsidRPr="001F5C63">
        <w:rPr>
          <w:rFonts w:eastAsia="Calibri"/>
          <w:szCs w:val="24"/>
          <w:lang w:eastAsia="ar-SA"/>
        </w:rPr>
        <w:t xml:space="preserve">Moksleiviams buvo organizuotos Savivaldybės pradinių klasių ir 5-6 klasių kvadrato, pradinių klasių ir 5-6 klasių „Drąsūs, stiprūs, vikrūs“, mažojo futbolo 5x5, krepšinio 3x3, lengvosios atletikos, kroso estafečių, virvės traukimo, </w:t>
      </w:r>
      <w:proofErr w:type="spellStart"/>
      <w:r w:rsidRPr="001F5C63">
        <w:rPr>
          <w:rFonts w:eastAsia="Calibri"/>
          <w:szCs w:val="24"/>
          <w:lang w:eastAsia="ar-SA"/>
        </w:rPr>
        <w:t>keturkovės</w:t>
      </w:r>
      <w:proofErr w:type="spellEnd"/>
      <w:r w:rsidRPr="001F5C63">
        <w:rPr>
          <w:rFonts w:eastAsia="Calibri"/>
          <w:szCs w:val="24"/>
          <w:lang w:eastAsia="ar-SA"/>
        </w:rPr>
        <w:t xml:space="preserve">, tinklinio, pradinių klasių trikovės varžybos. Rietavo savivaldybėje organizuotos Lietuvos mokyklų žaidynių kaimo vietovių mokyklų zoninės pradinių klasių kvadrato ir tarpzoninės mergaičių futbolo 5x5 ir krepšinio 3x3 varžybos. Organizuotos  Lietuvos mokyklų žaidynių bendrojo lavinimo mokyklų zoninės pradinių klasių kvadrato ir tarpzoninės mergaičių 5x5 futbolo varžybos. Moksleiviai sėkmingai </w:t>
      </w:r>
      <w:r w:rsidR="006B01F7">
        <w:rPr>
          <w:rFonts w:eastAsia="Calibri"/>
          <w:szCs w:val="24"/>
          <w:lang w:eastAsia="ar-SA"/>
        </w:rPr>
        <w:t>atstovavo</w:t>
      </w:r>
      <w:r w:rsidRPr="001F5C63">
        <w:rPr>
          <w:rFonts w:eastAsia="Calibri"/>
          <w:szCs w:val="24"/>
          <w:lang w:eastAsia="ar-SA"/>
        </w:rPr>
        <w:t xml:space="preserve"> savo mokykl</w:t>
      </w:r>
      <w:r w:rsidR="006B01F7">
        <w:rPr>
          <w:rFonts w:eastAsia="Calibri"/>
          <w:szCs w:val="24"/>
          <w:lang w:eastAsia="ar-SA"/>
        </w:rPr>
        <w:t>om</w:t>
      </w:r>
      <w:r w:rsidRPr="001F5C63">
        <w:rPr>
          <w:rFonts w:eastAsia="Calibri"/>
          <w:szCs w:val="24"/>
          <w:lang w:eastAsia="ar-SA"/>
        </w:rPr>
        <w:t>s respublikinėse varžybose, Rietavo savivaldyb</w:t>
      </w:r>
      <w:r w:rsidR="006B01F7">
        <w:rPr>
          <w:rFonts w:eastAsia="Calibri"/>
          <w:szCs w:val="24"/>
          <w:lang w:eastAsia="ar-SA"/>
        </w:rPr>
        <w:t>ei –</w:t>
      </w:r>
      <w:r w:rsidRPr="001F5C63">
        <w:rPr>
          <w:rFonts w:eastAsia="Calibri"/>
          <w:szCs w:val="24"/>
          <w:lang w:eastAsia="ar-SA"/>
        </w:rPr>
        <w:t xml:space="preserve"> Lietuvos jaunučių, jaunių ir jaunimo stalo teniso varžybose.</w:t>
      </w:r>
      <w:r w:rsidRPr="001F5C63">
        <w:rPr>
          <w:rFonts w:eastAsia="Calibri"/>
          <w:color w:val="FF0000"/>
          <w:szCs w:val="24"/>
          <w:lang w:eastAsia="ar-SA"/>
        </w:rPr>
        <w:t xml:space="preserve"> </w:t>
      </w:r>
    </w:p>
    <w:p w:rsidR="001F5C63" w:rsidRPr="001F5C63" w:rsidRDefault="001F5C63" w:rsidP="001F5C63">
      <w:pPr>
        <w:ind w:firstLine="567"/>
        <w:jc w:val="both"/>
        <w:rPr>
          <w:rFonts w:eastAsia="Calibri"/>
          <w:szCs w:val="24"/>
          <w:lang w:eastAsia="ar-SA"/>
        </w:rPr>
      </w:pPr>
      <w:r w:rsidRPr="001F5C63">
        <w:rPr>
          <w:rFonts w:eastAsia="Calibri"/>
          <w:szCs w:val="24"/>
          <w:lang w:eastAsia="ar-SA"/>
        </w:rPr>
        <w:t xml:space="preserve">2019 metais moksleiviai sėkmingai dalyvavo Lietuvos mokyklų žaidynių sporto varžybose. Rietavo Lauryno Ivinskio gimnazija Lietuvos mokyklų žaidynių bendroje mokyklų įskaitoje </w:t>
      </w:r>
      <w:r w:rsidRPr="001F5C63">
        <w:rPr>
          <w:rFonts w:eastAsia="Calibri"/>
          <w:szCs w:val="24"/>
          <w:lang w:eastAsia="ar-SA"/>
        </w:rPr>
        <w:lastRenderedPageBreak/>
        <w:t>užėmė 36 vietą iš 60 dalyvavusių mokyklų. Dalyvavo šventėje „Sportuojanti mergaitė būsima olimpietė“ Kaune ir ten iškovojo 2 vietą. Gimnazijoje visus metus aktyviai buvo organizuojamos įvairių sporto šakų varžybos.</w:t>
      </w:r>
    </w:p>
    <w:p w:rsidR="006B01F7" w:rsidRDefault="001F5C63" w:rsidP="001F5C63">
      <w:pPr>
        <w:ind w:firstLine="567"/>
        <w:jc w:val="both"/>
        <w:rPr>
          <w:rFonts w:eastAsia="Calibri"/>
          <w:szCs w:val="24"/>
          <w:lang w:eastAsia="ar-SA"/>
        </w:rPr>
      </w:pPr>
      <w:r w:rsidRPr="001F5C63">
        <w:rPr>
          <w:rFonts w:eastAsia="Calibri"/>
          <w:szCs w:val="24"/>
          <w:lang w:eastAsia="ar-SA"/>
        </w:rPr>
        <w:t xml:space="preserve">Rietavo sav. </w:t>
      </w:r>
      <w:proofErr w:type="spellStart"/>
      <w:r w:rsidRPr="001F5C63">
        <w:rPr>
          <w:rFonts w:eastAsia="Calibri"/>
          <w:szCs w:val="24"/>
          <w:lang w:eastAsia="ar-SA"/>
        </w:rPr>
        <w:t>Tverų</w:t>
      </w:r>
      <w:proofErr w:type="spellEnd"/>
      <w:r w:rsidRPr="001F5C63">
        <w:rPr>
          <w:rFonts w:eastAsia="Calibri"/>
          <w:szCs w:val="24"/>
          <w:lang w:eastAsia="ar-SA"/>
        </w:rPr>
        <w:t xml:space="preserve"> gimnazija tarp  kaimo vietovių gimnazijų ir vidurinių mokyklų bendroje įskaitoje užėmė prizinę 2 vietą </w:t>
      </w:r>
      <w:r w:rsidR="006B01F7">
        <w:rPr>
          <w:rFonts w:eastAsia="Calibri"/>
          <w:szCs w:val="24"/>
          <w:lang w:eastAsia="ar-SA"/>
        </w:rPr>
        <w:t>iš</w:t>
      </w:r>
      <w:r w:rsidRPr="001F5C63">
        <w:rPr>
          <w:rFonts w:eastAsia="Calibri"/>
          <w:szCs w:val="24"/>
          <w:lang w:eastAsia="ar-SA"/>
        </w:rPr>
        <w:t xml:space="preserve"> 91 dalyvavusių mokyklų. Merginų stalo teniso komanda Lietuvos mokyklų žaidynių tarp  kaimo vietovių gimnazijų ir vidurinių mokyklų finalinėse varžybose iškovojo 2 vietą.  </w:t>
      </w:r>
    </w:p>
    <w:p w:rsidR="001F5C63" w:rsidRPr="001F5C63" w:rsidRDefault="001F5C63" w:rsidP="001F5C63">
      <w:pPr>
        <w:ind w:firstLine="567"/>
        <w:jc w:val="both"/>
        <w:rPr>
          <w:rFonts w:eastAsia="Calibri"/>
          <w:szCs w:val="24"/>
          <w:lang w:eastAsia="ar-SA"/>
        </w:rPr>
      </w:pPr>
      <w:proofErr w:type="spellStart"/>
      <w:r w:rsidRPr="001F5C63">
        <w:rPr>
          <w:rFonts w:eastAsia="Calibri"/>
          <w:szCs w:val="24"/>
          <w:lang w:eastAsia="ar-SA"/>
        </w:rPr>
        <w:t>Žadvainių</w:t>
      </w:r>
      <w:proofErr w:type="spellEnd"/>
      <w:r w:rsidRPr="001F5C63">
        <w:rPr>
          <w:rFonts w:eastAsia="Calibri"/>
          <w:szCs w:val="24"/>
          <w:lang w:eastAsia="ar-SA"/>
        </w:rPr>
        <w:t xml:space="preserve"> pagrindinė mokykla tarp kaimo vietovių progimnazijų ir pagrindinių mokyklų užėmė 7 vietą iš 79 dalyvavusių mokyklų.  Mokyklos mergaičių futbolo komanda iškovojo 2 vietą Lietuvos mokyklų žaidynių mažojo futbolo 5x5 rungtyje, tarp kaimo progimnazijų ir pagrindinių mokyklų. </w:t>
      </w:r>
    </w:p>
    <w:p w:rsidR="001F5C63" w:rsidRPr="001F5C63" w:rsidRDefault="001F5C63" w:rsidP="001F5C63">
      <w:pPr>
        <w:ind w:firstLine="567"/>
        <w:jc w:val="both"/>
        <w:rPr>
          <w:rFonts w:eastAsia="Calibri"/>
          <w:szCs w:val="24"/>
          <w:lang w:eastAsia="ar-SA"/>
        </w:rPr>
      </w:pPr>
      <w:r w:rsidRPr="001F5C63">
        <w:rPr>
          <w:rFonts w:eastAsia="Calibri"/>
          <w:szCs w:val="24"/>
          <w:lang w:eastAsia="ar-SA"/>
        </w:rPr>
        <w:t>Bendrojo ugdymo įstaigos aktyviai dalyvavo  „</w:t>
      </w:r>
      <w:proofErr w:type="spellStart"/>
      <w:r w:rsidRPr="001F5C63">
        <w:rPr>
          <w:rFonts w:eastAsia="Calibri"/>
          <w:szCs w:val="24"/>
          <w:lang w:eastAsia="ar-SA"/>
        </w:rPr>
        <w:t>Ladygolas</w:t>
      </w:r>
      <w:proofErr w:type="spellEnd"/>
      <w:r w:rsidRPr="001F5C63">
        <w:rPr>
          <w:rFonts w:eastAsia="Calibri"/>
          <w:szCs w:val="24"/>
          <w:lang w:eastAsia="ar-SA"/>
        </w:rPr>
        <w:t xml:space="preserve">“ varžybose. </w:t>
      </w:r>
      <w:proofErr w:type="spellStart"/>
      <w:r w:rsidRPr="001F5C63">
        <w:rPr>
          <w:rFonts w:eastAsia="Calibri"/>
          <w:szCs w:val="24"/>
          <w:lang w:eastAsia="ar-SA"/>
        </w:rPr>
        <w:t>Žadvainių</w:t>
      </w:r>
      <w:proofErr w:type="spellEnd"/>
      <w:r w:rsidRPr="001F5C63">
        <w:rPr>
          <w:rFonts w:eastAsia="Calibri"/>
          <w:szCs w:val="24"/>
          <w:lang w:eastAsia="ar-SA"/>
        </w:rPr>
        <w:t xml:space="preserve"> pagrindinės mokyklos merginų komanda tapo Lietuvos „</w:t>
      </w:r>
      <w:proofErr w:type="spellStart"/>
      <w:r w:rsidRPr="001F5C63">
        <w:rPr>
          <w:rFonts w:eastAsia="Calibri"/>
          <w:szCs w:val="24"/>
          <w:lang w:eastAsia="ar-SA"/>
        </w:rPr>
        <w:t>Ladygolas</w:t>
      </w:r>
      <w:proofErr w:type="spellEnd"/>
      <w:r w:rsidRPr="001F5C63">
        <w:rPr>
          <w:rFonts w:eastAsia="Calibri"/>
          <w:szCs w:val="24"/>
          <w:lang w:eastAsia="ar-SA"/>
        </w:rPr>
        <w:t>“ čempionato čempionėmis.</w:t>
      </w:r>
    </w:p>
    <w:p w:rsidR="001F5C63" w:rsidRPr="001F5C63" w:rsidRDefault="001F5C63" w:rsidP="001F5C63">
      <w:pPr>
        <w:ind w:right="-1" w:firstLine="567"/>
        <w:jc w:val="both"/>
        <w:rPr>
          <w:szCs w:val="24"/>
        </w:rPr>
      </w:pPr>
      <w:r w:rsidRPr="001F5C63">
        <w:rPr>
          <w:szCs w:val="24"/>
        </w:rPr>
        <w:t xml:space="preserve">Rietavo savivaldybės vyrų krepšinio komanda dalyvavo 2018/2019 metų Lietuvos mažųjų miestelių krepšinio lygoje. Komanda sėkmingai įveikė pirmąjį etapą, deja </w:t>
      </w:r>
      <w:proofErr w:type="spellStart"/>
      <w:r w:rsidRPr="001F5C63">
        <w:rPr>
          <w:szCs w:val="24"/>
        </w:rPr>
        <w:t>atrame</w:t>
      </w:r>
      <w:proofErr w:type="spellEnd"/>
      <w:r w:rsidRPr="001F5C63">
        <w:rPr>
          <w:szCs w:val="24"/>
        </w:rPr>
        <w:t xml:space="preserve"> etape teko pripažinti varžovų pranašumą. 2019/2020 metų Lietuvos mažų miestelių krepšinio lygos sezone komanda sėkmingai įveikė pirmąjį varžybų etapą ir tęsia kovą dėl medalių.</w:t>
      </w:r>
    </w:p>
    <w:p w:rsidR="001F5C63" w:rsidRPr="001F5C63" w:rsidRDefault="001F5C63" w:rsidP="001F5C63">
      <w:pPr>
        <w:ind w:right="-1" w:firstLine="567"/>
        <w:jc w:val="both"/>
        <w:rPr>
          <w:szCs w:val="24"/>
        </w:rPr>
      </w:pPr>
      <w:r w:rsidRPr="001F5C63">
        <w:rPr>
          <w:rFonts w:eastAsia="Calibri"/>
          <w:szCs w:val="24"/>
          <w:lang w:eastAsia="ar-SA"/>
        </w:rPr>
        <w:t xml:space="preserve">Rietave yra vyrų ir moterų tinklinio mėgėjų komandos. Rietavo vyrų tinklinio komanda 2019 m. dalyvavo Telšiuose, </w:t>
      </w:r>
      <w:proofErr w:type="spellStart"/>
      <w:r w:rsidRPr="001F5C63">
        <w:rPr>
          <w:rFonts w:eastAsia="Calibri"/>
          <w:szCs w:val="24"/>
          <w:lang w:eastAsia="ar-SA"/>
        </w:rPr>
        <w:t>Gulbenėje</w:t>
      </w:r>
      <w:proofErr w:type="spellEnd"/>
      <w:r w:rsidRPr="001F5C63">
        <w:rPr>
          <w:rFonts w:eastAsia="Calibri"/>
          <w:szCs w:val="24"/>
          <w:lang w:eastAsia="ar-SA"/>
        </w:rPr>
        <w:t xml:space="preserve"> ir Rietave organizuotose salės tinklinio turnyruose. Moterų komanda dalyvavo Rietave, Gargžduose, Šiauliuose, Klaipėdoje, Telšiuose, Plungėje ir Šilalėje organizuotose  salės tinklinio turnyruose, kuriuose jėgas išbandė su kitų rajonų sportininkais. Vasarą tinklininkai aktyviai dalyvavo </w:t>
      </w:r>
      <w:r w:rsidR="006B01F7" w:rsidRPr="001F5C63">
        <w:rPr>
          <w:rFonts w:eastAsia="Calibri"/>
          <w:szCs w:val="24"/>
          <w:lang w:eastAsia="ar-SA"/>
        </w:rPr>
        <w:t>S</w:t>
      </w:r>
      <w:r w:rsidRPr="001F5C63">
        <w:rPr>
          <w:rFonts w:eastAsia="Calibri"/>
          <w:szCs w:val="24"/>
          <w:lang w:eastAsia="ar-SA"/>
        </w:rPr>
        <w:t>avivaldybės kitų rajonų organizuojamuose paplūdimio tinklinio turnyruose. Savivaldybės krepšinio ir futbolo komandos dalyvavo Lietuvos sporto draugijos „Žalgiris“ zoninėse varžybose Jurbarke.</w:t>
      </w:r>
      <w:r w:rsidRPr="001F5C63">
        <w:rPr>
          <w:szCs w:val="24"/>
        </w:rPr>
        <w:t xml:space="preserve"> Savivaldybės sportininkai dalyvavo 2019 m. zoninėse Lietuvos seniūnijų sporto žaidynių varžybose ir finalinėse žaidynių varžybose Gargžduose.         </w:t>
      </w:r>
    </w:p>
    <w:p w:rsidR="001F5C63" w:rsidRPr="001F5C63" w:rsidRDefault="001F5C63" w:rsidP="001F5C63">
      <w:pPr>
        <w:ind w:right="-1" w:firstLine="567"/>
        <w:jc w:val="both"/>
        <w:rPr>
          <w:szCs w:val="24"/>
        </w:rPr>
      </w:pPr>
      <w:r w:rsidRPr="001F5C63">
        <w:rPr>
          <w:rFonts w:eastAsia="Calibri"/>
          <w:szCs w:val="24"/>
          <w:lang w:eastAsia="ar-SA"/>
        </w:rPr>
        <w:t>Metų viduryje baigėsi 2018/2019 metų krepšinio turnyras Rietavo savivaldybės taurei laimėti, kuriame dalyvavo 6 komandos. Startavo 2019/2020 m. krepšinio turnyras, kuriame norą dalyvauti pareiškė 7 komandos. Organizuotos tinklinio pirmenybės, kuriose susikovė 4 vyrų ir 4 moterų komandos. Organizuotose kasmetinėse lenktynėse dviračiais D. Žiliūtės taurei laimėti savo jėgas išbandė 38 dalyviai. Organizuotas stalo teniso turnyras skirtas tarptautinei stalo teniso dienai paminėti, kuriame susirungė 16 stalo tenisininkų. Trys ledo ritulio mėgėjų komandos išbandė savo jėgas ledo ritulio turnyre Savivaldybės taurei laimėti. Pirmą kartą organizuotas tinklinio turnyras</w:t>
      </w:r>
      <w:r w:rsidR="006B01F7">
        <w:rPr>
          <w:rFonts w:eastAsia="Calibri"/>
          <w:szCs w:val="24"/>
          <w:lang w:eastAsia="ar-SA"/>
        </w:rPr>
        <w:t>,</w:t>
      </w:r>
      <w:r w:rsidRPr="001F5C63">
        <w:rPr>
          <w:rFonts w:eastAsia="Calibri"/>
          <w:szCs w:val="24"/>
          <w:lang w:eastAsia="ar-SA"/>
        </w:rPr>
        <w:t xml:space="preserve"> skirtas tinklinio trenerei B. </w:t>
      </w:r>
      <w:proofErr w:type="spellStart"/>
      <w:r w:rsidRPr="001F5C63">
        <w:rPr>
          <w:rFonts w:eastAsia="Calibri"/>
          <w:szCs w:val="24"/>
          <w:lang w:eastAsia="ar-SA"/>
        </w:rPr>
        <w:t>Lengvenienei</w:t>
      </w:r>
      <w:proofErr w:type="spellEnd"/>
      <w:r w:rsidRPr="001F5C63">
        <w:rPr>
          <w:rFonts w:eastAsia="Calibri"/>
          <w:szCs w:val="24"/>
          <w:lang w:eastAsia="ar-SA"/>
        </w:rPr>
        <w:t xml:space="preserve"> atminti, kuriame dalyvavo 6 vyrų ir 6 moterų komandos.                     </w:t>
      </w:r>
    </w:p>
    <w:p w:rsidR="001F5C63" w:rsidRPr="001F5C63" w:rsidRDefault="001F5C63" w:rsidP="001F5C63">
      <w:pPr>
        <w:ind w:firstLine="567"/>
        <w:jc w:val="both"/>
        <w:rPr>
          <w:rFonts w:eastAsia="Calibri"/>
          <w:szCs w:val="24"/>
          <w:lang w:eastAsia="ar-SA"/>
        </w:rPr>
      </w:pPr>
      <w:r w:rsidRPr="001F5C63">
        <w:rPr>
          <w:rFonts w:eastAsia="Calibri"/>
          <w:szCs w:val="24"/>
          <w:lang w:eastAsia="ar-SA"/>
        </w:rPr>
        <w:t xml:space="preserve">Vasarą organizuotos Rietavo seniūnijų sporto žaidynės ir atranka į Lietuvos seniūnijų sporto žaidynių zonines varžybas pritraukė 156 sporto mėgėjus. Per vasaros sezono atidarymo sporto šventę organizuoti gatvės krepšinio 3x3, </w:t>
      </w:r>
      <w:r w:rsidR="006B01F7">
        <w:rPr>
          <w:rFonts w:eastAsia="Calibri"/>
          <w:szCs w:val="24"/>
          <w:lang w:eastAsia="ar-SA"/>
        </w:rPr>
        <w:t>„</w:t>
      </w:r>
      <w:r w:rsidRPr="001F5C63">
        <w:rPr>
          <w:rFonts w:eastAsia="Calibri"/>
          <w:szCs w:val="24"/>
          <w:lang w:eastAsia="ar-SA"/>
        </w:rPr>
        <w:t>mix</w:t>
      </w:r>
      <w:r w:rsidR="006B01F7">
        <w:rPr>
          <w:rFonts w:eastAsia="Calibri"/>
          <w:szCs w:val="24"/>
          <w:lang w:eastAsia="ar-SA"/>
        </w:rPr>
        <w:t>“</w:t>
      </w:r>
      <w:r w:rsidRPr="001F5C63">
        <w:rPr>
          <w:rFonts w:eastAsia="Calibri"/>
          <w:szCs w:val="24"/>
          <w:lang w:eastAsia="ar-SA"/>
        </w:rPr>
        <w:t xml:space="preserve"> tinklinio 4x4 ir mažojo futbolo 5x5 turnyrai. Prisidėta prie Lietuvos gatvės krepšinio 3x3 čempionato 6 etapo organizavimo Rietave</w:t>
      </w:r>
      <w:r w:rsidR="006B01F7">
        <w:rPr>
          <w:rFonts w:eastAsia="Calibri"/>
          <w:szCs w:val="24"/>
          <w:lang w:eastAsia="ar-SA"/>
        </w:rPr>
        <w:t>,</w:t>
      </w:r>
      <w:r w:rsidRPr="001F5C63">
        <w:rPr>
          <w:rFonts w:eastAsia="Calibri"/>
          <w:szCs w:val="24"/>
          <w:lang w:eastAsia="ar-SA"/>
        </w:rPr>
        <w:t xml:space="preserve"> kuriame dalyvavo </w:t>
      </w:r>
      <w:r w:rsidR="006B01F7">
        <w:rPr>
          <w:rFonts w:eastAsia="Calibri"/>
          <w:szCs w:val="24"/>
          <w:lang w:eastAsia="ar-SA"/>
        </w:rPr>
        <w:t>daugiau negu</w:t>
      </w:r>
      <w:r w:rsidRPr="001F5C63">
        <w:rPr>
          <w:rFonts w:eastAsia="Calibri"/>
          <w:szCs w:val="24"/>
          <w:lang w:eastAsia="ar-SA"/>
        </w:rPr>
        <w:t xml:space="preserve"> 50 komandų. Lietuvos karaliaus Mindaugo karūnavimo dienai paminėti organizuotas gatvės krepšinio 3x3 turnyras</w:t>
      </w:r>
      <w:r w:rsidR="006B01F7">
        <w:rPr>
          <w:rFonts w:eastAsia="Calibri"/>
          <w:szCs w:val="24"/>
          <w:lang w:eastAsia="ar-SA"/>
        </w:rPr>
        <w:t>,</w:t>
      </w:r>
      <w:r w:rsidRPr="001F5C63">
        <w:rPr>
          <w:rFonts w:eastAsia="Calibri"/>
          <w:szCs w:val="24"/>
          <w:lang w:eastAsia="ar-SA"/>
        </w:rPr>
        <w:t xml:space="preserve"> kuriame dalyvavo 10 mėgėjų komandų. Organizuot</w:t>
      </w:r>
      <w:r w:rsidR="006B01F7">
        <w:rPr>
          <w:rFonts w:eastAsia="Calibri"/>
          <w:szCs w:val="24"/>
          <w:lang w:eastAsia="ar-SA"/>
        </w:rPr>
        <w:t>i</w:t>
      </w:r>
      <w:r w:rsidRPr="001F5C63">
        <w:rPr>
          <w:rFonts w:eastAsia="Calibri"/>
          <w:szCs w:val="24"/>
          <w:lang w:eastAsia="ar-SA"/>
        </w:rPr>
        <w:t xml:space="preserve"> paplūdimio 2x2 vyrų ir moterų tinklinio turnyrai</w:t>
      </w:r>
      <w:r w:rsidR="006B01F7">
        <w:rPr>
          <w:rFonts w:eastAsia="Calibri"/>
          <w:szCs w:val="24"/>
          <w:lang w:eastAsia="ar-SA"/>
        </w:rPr>
        <w:t>,</w:t>
      </w:r>
      <w:r w:rsidRPr="001F5C63">
        <w:rPr>
          <w:rFonts w:eastAsia="Calibri"/>
          <w:szCs w:val="24"/>
          <w:lang w:eastAsia="ar-SA"/>
        </w:rPr>
        <w:t xml:space="preserve"> į kuriuos susibūrė net 26 mėgėjų komandos</w:t>
      </w:r>
      <w:r w:rsidR="006B01F7">
        <w:rPr>
          <w:rFonts w:eastAsia="Calibri"/>
          <w:szCs w:val="24"/>
          <w:lang w:eastAsia="ar-SA"/>
        </w:rPr>
        <w:t>,</w:t>
      </w:r>
      <w:r w:rsidRPr="001F5C63">
        <w:rPr>
          <w:rFonts w:eastAsia="Calibri"/>
          <w:szCs w:val="24"/>
          <w:lang w:eastAsia="ar-SA"/>
        </w:rPr>
        <w:t xml:space="preserve"> vyrų lauko teniso turnyras</w:t>
      </w:r>
      <w:r w:rsidR="006B01F7">
        <w:rPr>
          <w:rFonts w:eastAsia="Calibri"/>
          <w:szCs w:val="24"/>
          <w:lang w:eastAsia="ar-SA"/>
        </w:rPr>
        <w:t>,</w:t>
      </w:r>
      <w:r w:rsidRPr="001F5C63">
        <w:rPr>
          <w:rFonts w:eastAsia="Calibri"/>
          <w:szCs w:val="24"/>
          <w:lang w:eastAsia="ar-SA"/>
        </w:rPr>
        <w:t xml:space="preserve"> kuriame varžėsi 6 dalyviai</w:t>
      </w:r>
      <w:r w:rsidR="006B01F7">
        <w:rPr>
          <w:rFonts w:eastAsia="Calibri"/>
          <w:szCs w:val="24"/>
          <w:lang w:eastAsia="ar-SA"/>
        </w:rPr>
        <w:t>,</w:t>
      </w:r>
      <w:r w:rsidRPr="001F5C63">
        <w:rPr>
          <w:rFonts w:eastAsia="Calibri"/>
          <w:szCs w:val="24"/>
          <w:lang w:eastAsia="ar-SA"/>
        </w:rPr>
        <w:t xml:space="preserve"> vasaros mažojo futbolo 5x5 turnyras Savivaldybės taurei laimėti, kuriame susirungė 8 mėgėjų komandos. </w:t>
      </w:r>
      <w:proofErr w:type="spellStart"/>
      <w:r w:rsidRPr="001F5C63">
        <w:rPr>
          <w:rFonts w:eastAsia="Calibri"/>
          <w:szCs w:val="24"/>
          <w:lang w:eastAsia="ar-SA"/>
        </w:rPr>
        <w:t>Patverio</w:t>
      </w:r>
      <w:proofErr w:type="spellEnd"/>
      <w:r w:rsidRPr="001F5C63">
        <w:rPr>
          <w:rFonts w:eastAsia="Calibri"/>
          <w:szCs w:val="24"/>
          <w:lang w:eastAsia="ar-SA"/>
        </w:rPr>
        <w:t xml:space="preserve"> tvenkinyje 13 mėgėjų komandų savo jėgas išbandė meškeriotojų varžybose. Vasara palydėta sporto renginiu „Palydint vasarą 2019“, kuriame 158 sporto mėgėjai įvairiausiuose rungtyse išbandė savo jėgas.</w:t>
      </w:r>
    </w:p>
    <w:p w:rsidR="001F5C63" w:rsidRPr="001F5C63" w:rsidRDefault="001F5C63" w:rsidP="001F5C63">
      <w:pPr>
        <w:ind w:right="-1" w:firstLine="567"/>
        <w:jc w:val="both"/>
        <w:rPr>
          <w:szCs w:val="24"/>
        </w:rPr>
      </w:pPr>
      <w:r w:rsidRPr="001F5C63">
        <w:rPr>
          <w:szCs w:val="24"/>
        </w:rPr>
        <w:t>Vadovaujantis sporto strategija</w:t>
      </w:r>
      <w:r w:rsidR="006B01F7">
        <w:rPr>
          <w:szCs w:val="24"/>
        </w:rPr>
        <w:t>,</w:t>
      </w:r>
      <w:r w:rsidRPr="001F5C63">
        <w:rPr>
          <w:szCs w:val="24"/>
        </w:rPr>
        <w:t xml:space="preserve"> prie </w:t>
      </w:r>
      <w:r w:rsidR="006B01F7" w:rsidRPr="001F5C63">
        <w:rPr>
          <w:szCs w:val="24"/>
        </w:rPr>
        <w:t>S</w:t>
      </w:r>
      <w:r w:rsidRPr="001F5C63">
        <w:rPr>
          <w:szCs w:val="24"/>
        </w:rPr>
        <w:t xml:space="preserve">avivaldybės sporto veiklos vykdymo prisideda sporto klubai. Tam 2019 m. iš biudžeto skirta 6,5 tūkst. eurų. Rietavo savivaldybėje registruoti ir savo veiką vykdo 12 sporto klubų: </w:t>
      </w:r>
      <w:proofErr w:type="spellStart"/>
      <w:r w:rsidRPr="001F5C63">
        <w:rPr>
          <w:szCs w:val="24"/>
        </w:rPr>
        <w:t>Tverų</w:t>
      </w:r>
      <w:proofErr w:type="spellEnd"/>
      <w:r w:rsidRPr="001F5C63">
        <w:rPr>
          <w:szCs w:val="24"/>
        </w:rPr>
        <w:t xml:space="preserve"> „Vykintas“, Budrikių „Smūgis“, </w:t>
      </w:r>
      <w:r w:rsidR="006B01F7">
        <w:rPr>
          <w:szCs w:val="24"/>
        </w:rPr>
        <w:t>k</w:t>
      </w:r>
      <w:r w:rsidRPr="001F5C63">
        <w:rPr>
          <w:szCs w:val="24"/>
        </w:rPr>
        <w:t>repšinio klubas „Rietavo liūtas“</w:t>
      </w:r>
      <w:r w:rsidR="006B01F7">
        <w:rPr>
          <w:szCs w:val="24"/>
        </w:rPr>
        <w:t>,</w:t>
      </w:r>
      <w:r w:rsidRPr="001F5C63">
        <w:rPr>
          <w:szCs w:val="24"/>
        </w:rPr>
        <w:t xml:space="preserve"> Liolių „Lokiai“, „</w:t>
      </w:r>
      <w:proofErr w:type="spellStart"/>
      <w:r w:rsidRPr="001F5C63">
        <w:rPr>
          <w:szCs w:val="24"/>
        </w:rPr>
        <w:t>Daugėdai</w:t>
      </w:r>
      <w:proofErr w:type="spellEnd"/>
      <w:r w:rsidRPr="001F5C63">
        <w:rPr>
          <w:szCs w:val="24"/>
        </w:rPr>
        <w:t>“, „</w:t>
      </w:r>
      <w:proofErr w:type="spellStart"/>
      <w:r w:rsidRPr="001F5C63">
        <w:rPr>
          <w:szCs w:val="24"/>
        </w:rPr>
        <w:t>Medingėnai</w:t>
      </w:r>
      <w:proofErr w:type="spellEnd"/>
      <w:r w:rsidRPr="001F5C63">
        <w:rPr>
          <w:szCs w:val="24"/>
        </w:rPr>
        <w:t xml:space="preserve">“, Rietavo sporto klubai „Viesulas“, „Greitukai“, S. </w:t>
      </w:r>
      <w:proofErr w:type="spellStart"/>
      <w:r w:rsidRPr="001F5C63">
        <w:rPr>
          <w:szCs w:val="24"/>
        </w:rPr>
        <w:t>Kažukausko</w:t>
      </w:r>
      <w:proofErr w:type="spellEnd"/>
      <w:r w:rsidRPr="001F5C63">
        <w:rPr>
          <w:szCs w:val="24"/>
        </w:rPr>
        <w:t xml:space="preserve"> sporto klubas, Rietavo „Gaja“, futbolo klubas „</w:t>
      </w:r>
      <w:proofErr w:type="spellStart"/>
      <w:r w:rsidRPr="001F5C63">
        <w:rPr>
          <w:szCs w:val="24"/>
        </w:rPr>
        <w:t>Rietuva</w:t>
      </w:r>
      <w:proofErr w:type="spellEnd"/>
      <w:r w:rsidRPr="001F5C63">
        <w:rPr>
          <w:szCs w:val="24"/>
        </w:rPr>
        <w:t>“</w:t>
      </w:r>
      <w:r w:rsidR="006B01F7">
        <w:rPr>
          <w:szCs w:val="24"/>
        </w:rPr>
        <w:t>,</w:t>
      </w:r>
      <w:r w:rsidRPr="001F5C63">
        <w:rPr>
          <w:szCs w:val="24"/>
        </w:rPr>
        <w:t xml:space="preserve"> neįgaliųjų </w:t>
      </w:r>
      <w:r w:rsidRPr="001F5C63">
        <w:rPr>
          <w:szCs w:val="24"/>
        </w:rPr>
        <w:lastRenderedPageBreak/>
        <w:t xml:space="preserve">draugijos sporto klubas „Energija“ ir VšĮ Rietavo </w:t>
      </w:r>
      <w:r w:rsidR="006B01F7">
        <w:rPr>
          <w:szCs w:val="24"/>
        </w:rPr>
        <w:t>ž</w:t>
      </w:r>
      <w:r w:rsidRPr="001F5C63">
        <w:rPr>
          <w:szCs w:val="24"/>
        </w:rPr>
        <w:t xml:space="preserve">irgynas. Sporto klubai 2019 m. surengė 24 renginius ir sporto varžybas, kuriuose vidutiniškai dalyvavo apie 40 sportininkų. </w:t>
      </w:r>
    </w:p>
    <w:p w:rsidR="006B01F7" w:rsidRDefault="001F5C63" w:rsidP="001F5C63">
      <w:pPr>
        <w:ind w:firstLine="567"/>
        <w:jc w:val="both"/>
        <w:rPr>
          <w:rFonts w:eastAsia="Calibri"/>
          <w:szCs w:val="24"/>
          <w:lang w:eastAsia="ar-SA"/>
        </w:rPr>
      </w:pPr>
      <w:r w:rsidRPr="001F5C63">
        <w:rPr>
          <w:rFonts w:eastAsia="Calibri"/>
          <w:szCs w:val="24"/>
          <w:lang w:eastAsia="ar-SA"/>
        </w:rPr>
        <w:t xml:space="preserve">Sporto klubas „Greitukai“  organizavo stalo teniso treniruotes. Sportininkai dalyvavo </w:t>
      </w:r>
      <w:r w:rsidR="006B01F7">
        <w:rPr>
          <w:rFonts w:eastAsia="Calibri"/>
          <w:szCs w:val="24"/>
          <w:lang w:eastAsia="ar-SA"/>
        </w:rPr>
        <w:t>daugiau negu</w:t>
      </w:r>
      <w:r w:rsidRPr="001F5C63">
        <w:rPr>
          <w:rFonts w:eastAsia="Calibri"/>
          <w:szCs w:val="24"/>
          <w:lang w:eastAsia="ar-SA"/>
        </w:rPr>
        <w:t xml:space="preserve"> 10 turnyrų visoje Lietuvoje</w:t>
      </w:r>
      <w:r w:rsidR="006B01F7">
        <w:rPr>
          <w:rFonts w:eastAsia="Calibri"/>
          <w:szCs w:val="24"/>
          <w:lang w:eastAsia="ar-SA"/>
        </w:rPr>
        <w:t xml:space="preserve">, </w:t>
      </w:r>
      <w:r w:rsidRPr="001F5C63">
        <w:rPr>
          <w:rFonts w:eastAsia="Calibri"/>
          <w:szCs w:val="24"/>
          <w:lang w:eastAsia="ar-SA"/>
        </w:rPr>
        <w:t>Lietuvos jaunučių sporto žaidynėse, Žemaitijos regiono stalo teniso komandinėse, asmeninėse ir vaikų pirmenybės</w:t>
      </w:r>
      <w:r w:rsidR="006B01F7">
        <w:rPr>
          <w:rFonts w:eastAsia="Calibri"/>
          <w:szCs w:val="24"/>
          <w:lang w:eastAsia="ar-SA"/>
        </w:rPr>
        <w:t>e, atstovavo Rietavo savivaldybei</w:t>
      </w:r>
      <w:r w:rsidRPr="001F5C63">
        <w:rPr>
          <w:rFonts w:eastAsia="Calibri"/>
          <w:szCs w:val="24"/>
          <w:lang w:eastAsia="ar-SA"/>
        </w:rPr>
        <w:t xml:space="preserve"> Lietuvos seniūnijų sporto žaidynėse. Klubo vyrų komanda dalyvavo Lietuvos stalo teniso asociacijos 4 lygos varžybose. </w:t>
      </w:r>
    </w:p>
    <w:p w:rsidR="001F5C63" w:rsidRPr="001F5C63" w:rsidRDefault="001F5C63" w:rsidP="001F5C63">
      <w:pPr>
        <w:ind w:firstLine="567"/>
        <w:jc w:val="both"/>
        <w:rPr>
          <w:rFonts w:eastAsia="Calibri"/>
          <w:szCs w:val="24"/>
          <w:lang w:eastAsia="ar-SA"/>
        </w:rPr>
      </w:pPr>
      <w:proofErr w:type="spellStart"/>
      <w:r w:rsidRPr="001F5C63">
        <w:rPr>
          <w:rFonts w:eastAsia="Calibri"/>
          <w:szCs w:val="24"/>
          <w:lang w:eastAsia="ar-SA"/>
        </w:rPr>
        <w:t>Tverų</w:t>
      </w:r>
      <w:proofErr w:type="spellEnd"/>
      <w:r w:rsidRPr="001F5C63">
        <w:rPr>
          <w:rFonts w:eastAsia="Calibri"/>
          <w:szCs w:val="24"/>
          <w:lang w:eastAsia="ar-SA"/>
        </w:rPr>
        <w:t xml:space="preserve"> sporto klubas „Vykintas“, kurio veikla pagrįsta masiniais sporto renginiais, 2019 m. organizavo 6 sporto renginius. </w:t>
      </w:r>
      <w:proofErr w:type="spellStart"/>
      <w:r w:rsidRPr="001F5C63">
        <w:rPr>
          <w:rFonts w:eastAsia="Calibri"/>
          <w:szCs w:val="24"/>
          <w:lang w:eastAsia="ar-SA"/>
        </w:rPr>
        <w:t>Tveriškiai</w:t>
      </w:r>
      <w:proofErr w:type="spellEnd"/>
      <w:r w:rsidRPr="001F5C63">
        <w:rPr>
          <w:rFonts w:eastAsia="Calibri"/>
          <w:szCs w:val="24"/>
          <w:lang w:eastAsia="ar-SA"/>
        </w:rPr>
        <w:t xml:space="preserve"> aktyviai įsitraukia į kaimyninių rajonų organizuojamas sporto šventes, dalyvavo Ryškėnuose (Telšių r.) vykusioje vasaros sporto šventėje, taip pat </w:t>
      </w:r>
      <w:proofErr w:type="spellStart"/>
      <w:r w:rsidRPr="001F5C63">
        <w:rPr>
          <w:rFonts w:eastAsia="Calibri"/>
          <w:szCs w:val="24"/>
          <w:lang w:eastAsia="ar-SA"/>
        </w:rPr>
        <w:t>ryškėniečių</w:t>
      </w:r>
      <w:proofErr w:type="spellEnd"/>
      <w:r w:rsidRPr="001F5C63">
        <w:rPr>
          <w:rFonts w:eastAsia="Calibri"/>
          <w:szCs w:val="24"/>
          <w:lang w:eastAsia="ar-SA"/>
        </w:rPr>
        <w:t xml:space="preserve"> organizuojamose daugiakovės varžybose „Universalas 2019“</w:t>
      </w:r>
      <w:r w:rsidR="006B01F7">
        <w:rPr>
          <w:rFonts w:eastAsia="Calibri"/>
          <w:szCs w:val="24"/>
          <w:lang w:eastAsia="ar-SA"/>
        </w:rPr>
        <w:t>,</w:t>
      </w:r>
      <w:r w:rsidRPr="001F5C63">
        <w:rPr>
          <w:rFonts w:eastAsia="Calibri"/>
          <w:szCs w:val="24"/>
          <w:lang w:eastAsia="ar-SA"/>
        </w:rPr>
        <w:t xml:space="preserve"> Laukuvoje vykusiame šaškių ir šachmatų turnyruose. Klubo sportininkai atstovauja Rietavo savivaldyb</w:t>
      </w:r>
      <w:r w:rsidR="006B01F7">
        <w:rPr>
          <w:rFonts w:eastAsia="Calibri"/>
          <w:szCs w:val="24"/>
          <w:lang w:eastAsia="ar-SA"/>
        </w:rPr>
        <w:t>ei</w:t>
      </w:r>
      <w:r w:rsidRPr="001F5C63">
        <w:rPr>
          <w:rFonts w:eastAsia="Calibri"/>
          <w:szCs w:val="24"/>
          <w:lang w:eastAsia="ar-SA"/>
        </w:rPr>
        <w:t xml:space="preserve"> Lietuvos seniūnijų sporto žaidynėse. </w:t>
      </w:r>
      <w:proofErr w:type="spellStart"/>
      <w:r w:rsidRPr="001F5C63">
        <w:rPr>
          <w:rFonts w:eastAsia="Calibri"/>
          <w:szCs w:val="24"/>
          <w:lang w:eastAsia="ar-SA"/>
        </w:rPr>
        <w:t>Tverų</w:t>
      </w:r>
      <w:proofErr w:type="spellEnd"/>
      <w:r w:rsidRPr="001F5C63">
        <w:rPr>
          <w:rFonts w:eastAsia="Calibri"/>
          <w:szCs w:val="24"/>
          <w:lang w:eastAsia="ar-SA"/>
        </w:rPr>
        <w:t xml:space="preserve"> sporto klubo krepšinio komanda dalyvavo krepšinio turnyre Rietavo savivaldybės taurei laimėti ir Plungės rajono krepšinio pirmenybėse.</w:t>
      </w:r>
    </w:p>
    <w:p w:rsidR="001F5C63" w:rsidRPr="001F5C63" w:rsidRDefault="001F5C63" w:rsidP="001F5C63">
      <w:pPr>
        <w:ind w:firstLine="567"/>
        <w:jc w:val="both"/>
        <w:rPr>
          <w:rFonts w:eastAsia="Calibri"/>
          <w:szCs w:val="24"/>
          <w:lang w:eastAsia="ar-SA"/>
        </w:rPr>
      </w:pPr>
      <w:r w:rsidRPr="001F5C63">
        <w:rPr>
          <w:rFonts w:eastAsia="Calibri"/>
          <w:szCs w:val="24"/>
          <w:lang w:eastAsia="ar-SA"/>
        </w:rPr>
        <w:t>Sporto klubas „</w:t>
      </w:r>
      <w:proofErr w:type="spellStart"/>
      <w:r w:rsidRPr="001F5C63">
        <w:rPr>
          <w:rFonts w:eastAsia="Calibri"/>
          <w:szCs w:val="24"/>
          <w:lang w:eastAsia="ar-SA"/>
        </w:rPr>
        <w:t>Rietuva</w:t>
      </w:r>
      <w:proofErr w:type="spellEnd"/>
      <w:r w:rsidRPr="001F5C63">
        <w:rPr>
          <w:rFonts w:eastAsia="Calibri"/>
          <w:szCs w:val="24"/>
          <w:lang w:eastAsia="ar-SA"/>
        </w:rPr>
        <w:t>“ organizavo salės futbolo turnyrą „</w:t>
      </w:r>
      <w:proofErr w:type="spellStart"/>
      <w:r w:rsidRPr="001F5C63">
        <w:rPr>
          <w:rFonts w:eastAsia="Calibri"/>
          <w:szCs w:val="24"/>
          <w:lang w:eastAsia="ar-SA"/>
        </w:rPr>
        <w:t>Spirdalas</w:t>
      </w:r>
      <w:proofErr w:type="spellEnd"/>
      <w:r w:rsidRPr="001F5C63">
        <w:rPr>
          <w:rFonts w:eastAsia="Calibri"/>
          <w:szCs w:val="24"/>
          <w:lang w:eastAsia="ar-SA"/>
        </w:rPr>
        <w:t>“. Klubo sportininkai aktyviai dalyvavo savivaldybės organizuojamose vasaros sporto šventėse</w:t>
      </w:r>
      <w:r w:rsidR="006B01F7">
        <w:rPr>
          <w:rFonts w:eastAsia="Calibri"/>
          <w:szCs w:val="24"/>
          <w:lang w:eastAsia="ar-SA"/>
        </w:rPr>
        <w:t>,</w:t>
      </w:r>
      <w:r w:rsidRPr="001F5C63">
        <w:rPr>
          <w:rFonts w:eastAsia="Calibri"/>
          <w:szCs w:val="24"/>
          <w:lang w:eastAsia="ar-SA"/>
        </w:rPr>
        <w:t xml:space="preserve"> Plungės rajono salės futbolo čempionate ir ten iškovojo 1 vietą. Klubo sportininkai atstovavo Rietavo savivaldyb</w:t>
      </w:r>
      <w:r w:rsidR="006B01F7">
        <w:rPr>
          <w:rFonts w:eastAsia="Calibri"/>
          <w:szCs w:val="24"/>
          <w:lang w:eastAsia="ar-SA"/>
        </w:rPr>
        <w:t>ei</w:t>
      </w:r>
      <w:r w:rsidRPr="001F5C63">
        <w:rPr>
          <w:rFonts w:eastAsia="Calibri"/>
          <w:szCs w:val="24"/>
          <w:lang w:eastAsia="ar-SA"/>
        </w:rPr>
        <w:t xml:space="preserve"> Lietuvos seniūnijų sporto žaidynėse ir draugijos „Žalgiris“ organizuojamose vasaros sporto žaidynių zoninėse varžybose.</w:t>
      </w:r>
    </w:p>
    <w:p w:rsidR="00BB2E0E" w:rsidRDefault="001F5C63" w:rsidP="001F5C63">
      <w:pPr>
        <w:ind w:firstLine="567"/>
        <w:jc w:val="both"/>
        <w:rPr>
          <w:rFonts w:eastAsia="Calibri"/>
          <w:szCs w:val="24"/>
          <w:lang w:eastAsia="ar-SA"/>
        </w:rPr>
      </w:pPr>
      <w:r w:rsidRPr="001F5C63">
        <w:rPr>
          <w:rFonts w:eastAsia="Calibri"/>
          <w:szCs w:val="24"/>
          <w:lang w:eastAsia="ar-SA"/>
        </w:rPr>
        <w:t xml:space="preserve">Sporto klubas „Rietavo gaja“ organizuoja sveikatingumo aerobikos užsiėmimus. Klubas 2019 m. surengė jau tradicinę šventę „Aš, tėtis ir mama – darni sportiška šeima“. Organizavo Valentino dienai skirtą tinklinio turnyrą, </w:t>
      </w:r>
      <w:proofErr w:type="spellStart"/>
      <w:r w:rsidRPr="001F5C63">
        <w:rPr>
          <w:rFonts w:eastAsia="Calibri"/>
          <w:szCs w:val="24"/>
          <w:lang w:eastAsia="ar-SA"/>
        </w:rPr>
        <w:t>Zubmos</w:t>
      </w:r>
      <w:proofErr w:type="spellEnd"/>
      <w:r w:rsidRPr="001F5C63">
        <w:rPr>
          <w:rFonts w:eastAsia="Calibri"/>
          <w:szCs w:val="24"/>
          <w:lang w:eastAsia="ar-SA"/>
        </w:rPr>
        <w:t xml:space="preserve"> fiestą. Organizavo tinklinio turnyrą </w:t>
      </w:r>
      <w:r w:rsidR="00BB2E0E" w:rsidRPr="001F5C63">
        <w:rPr>
          <w:rFonts w:eastAsia="Calibri"/>
          <w:szCs w:val="24"/>
          <w:lang w:eastAsia="ar-SA"/>
        </w:rPr>
        <w:t>„Jaunieji tinklinio talentai“</w:t>
      </w:r>
      <w:r w:rsidR="00BB2E0E">
        <w:rPr>
          <w:rFonts w:eastAsia="Calibri"/>
          <w:szCs w:val="24"/>
          <w:lang w:eastAsia="ar-SA"/>
        </w:rPr>
        <w:t>,</w:t>
      </w:r>
      <w:r w:rsidRPr="001F5C63">
        <w:rPr>
          <w:rFonts w:eastAsia="Calibri"/>
          <w:szCs w:val="24"/>
          <w:lang w:eastAsia="ar-SA"/>
        </w:rPr>
        <w:t xml:space="preserve"> </w:t>
      </w:r>
      <w:r w:rsidR="00BB2E0E">
        <w:rPr>
          <w:rFonts w:eastAsia="Calibri"/>
          <w:szCs w:val="24"/>
          <w:lang w:eastAsia="ar-SA"/>
        </w:rPr>
        <w:t>a</w:t>
      </w:r>
      <w:r w:rsidRPr="001F5C63">
        <w:rPr>
          <w:rFonts w:eastAsia="Calibri"/>
          <w:szCs w:val="24"/>
          <w:lang w:eastAsia="ar-SA"/>
        </w:rPr>
        <w:t>ktyviai dalyvavo „</w:t>
      </w:r>
      <w:r w:rsidRPr="001F5C63">
        <w:rPr>
          <w:rFonts w:eastAsia="Calibri"/>
          <w:szCs w:val="24"/>
          <w:lang w:val="en-US" w:eastAsia="ar-SA"/>
        </w:rPr>
        <w:t>#</w:t>
      </w:r>
      <w:proofErr w:type="spellStart"/>
      <w:r w:rsidRPr="001F5C63">
        <w:rPr>
          <w:rFonts w:eastAsia="Calibri"/>
          <w:szCs w:val="24"/>
          <w:lang w:val="en-US" w:eastAsia="ar-SA"/>
        </w:rPr>
        <w:t>beactyve</w:t>
      </w:r>
      <w:proofErr w:type="spellEnd"/>
      <w:r w:rsidRPr="001F5C63">
        <w:rPr>
          <w:rFonts w:eastAsia="Calibri"/>
          <w:szCs w:val="24"/>
          <w:lang w:val="en-US" w:eastAsia="ar-SA"/>
        </w:rPr>
        <w:t xml:space="preserve">“ </w:t>
      </w:r>
      <w:proofErr w:type="spellStart"/>
      <w:r w:rsidRPr="001F5C63">
        <w:rPr>
          <w:rFonts w:eastAsia="Calibri"/>
          <w:szCs w:val="24"/>
          <w:lang w:val="en-US" w:eastAsia="ar-SA"/>
        </w:rPr>
        <w:t>savait</w:t>
      </w:r>
      <w:proofErr w:type="spellEnd"/>
      <w:r w:rsidRPr="001F5C63">
        <w:rPr>
          <w:rFonts w:eastAsia="Calibri"/>
          <w:szCs w:val="24"/>
          <w:lang w:eastAsia="ar-SA"/>
        </w:rPr>
        <w:t xml:space="preserve">ės ir festivalio „Sportas visiems – 2019“ renginiuose. </w:t>
      </w:r>
    </w:p>
    <w:p w:rsidR="001F5C63" w:rsidRPr="001F5C63" w:rsidRDefault="001F5C63" w:rsidP="001F5C63">
      <w:pPr>
        <w:ind w:firstLine="567"/>
        <w:jc w:val="both"/>
        <w:rPr>
          <w:rFonts w:eastAsia="Calibri"/>
          <w:color w:val="FF0000"/>
          <w:szCs w:val="24"/>
          <w:lang w:eastAsia="ar-SA"/>
        </w:rPr>
      </w:pPr>
      <w:r w:rsidRPr="001F5C63">
        <w:rPr>
          <w:rFonts w:eastAsia="Calibri"/>
          <w:szCs w:val="24"/>
          <w:lang w:eastAsia="ar-SA"/>
        </w:rPr>
        <w:t xml:space="preserve">S. </w:t>
      </w:r>
      <w:proofErr w:type="spellStart"/>
      <w:r w:rsidRPr="001F5C63">
        <w:rPr>
          <w:rFonts w:eastAsia="Calibri"/>
          <w:szCs w:val="24"/>
          <w:lang w:eastAsia="ar-SA"/>
        </w:rPr>
        <w:t>Kažukausko</w:t>
      </w:r>
      <w:proofErr w:type="spellEnd"/>
      <w:r w:rsidRPr="001F5C63">
        <w:rPr>
          <w:rFonts w:eastAsia="Calibri"/>
          <w:szCs w:val="24"/>
          <w:lang w:eastAsia="ar-SA"/>
        </w:rPr>
        <w:t xml:space="preserve"> sporto klubas surengė tradicinę vasaros sporto šventę Žadvainuose. </w:t>
      </w:r>
    </w:p>
    <w:p w:rsidR="001F5C63" w:rsidRPr="001F5C63" w:rsidRDefault="001F5C63" w:rsidP="001F5C63">
      <w:pPr>
        <w:ind w:firstLine="567"/>
        <w:jc w:val="both"/>
        <w:rPr>
          <w:rFonts w:eastAsia="Calibri"/>
          <w:szCs w:val="24"/>
          <w:lang w:eastAsia="ar-SA"/>
        </w:rPr>
      </w:pPr>
      <w:r w:rsidRPr="001F5C63">
        <w:rPr>
          <w:rFonts w:eastAsia="Calibri"/>
          <w:szCs w:val="24"/>
          <w:lang w:eastAsia="ar-SA"/>
        </w:rPr>
        <w:t>Krepšinio klubas „Rietavo liūtas“ organizavo krepšinio treniruotes vaikams. Su 12 amžiaus grupės vaikais dalyvavo Žemaitijos moksleivių krepšinio lygos varžybose</w:t>
      </w:r>
      <w:r w:rsidR="00BB2E0E">
        <w:rPr>
          <w:rFonts w:eastAsia="Calibri"/>
          <w:szCs w:val="24"/>
          <w:lang w:eastAsia="ar-SA"/>
        </w:rPr>
        <w:t>,</w:t>
      </w:r>
      <w:r w:rsidRPr="001F5C63">
        <w:rPr>
          <w:rFonts w:eastAsia="Calibri"/>
          <w:szCs w:val="24"/>
          <w:lang w:eastAsia="ar-SA"/>
        </w:rPr>
        <w:t xml:space="preserve"> </w:t>
      </w:r>
      <w:r w:rsidR="00BB2E0E">
        <w:rPr>
          <w:rFonts w:eastAsia="Calibri"/>
          <w:szCs w:val="24"/>
          <w:lang w:eastAsia="ar-SA"/>
        </w:rPr>
        <w:t>s</w:t>
      </w:r>
      <w:r w:rsidRPr="001F5C63">
        <w:rPr>
          <w:rFonts w:eastAsia="Calibri"/>
          <w:szCs w:val="24"/>
          <w:lang w:eastAsia="ar-SA"/>
        </w:rPr>
        <w:t>u 2008 m. gim. vaikais dalyvavo krepšinio turnyre „Žemaitijos taurė“ kur varžėsi tarp 8 komandų ir iškovojo 4 vietą. Klubo sportininkai aktyviai dalyvavo savivaldybės organizuojamose vasaros sporto šventėse.</w:t>
      </w:r>
      <w:r w:rsidRPr="001F5C63">
        <w:rPr>
          <w:rFonts w:eastAsia="Calibri"/>
          <w:color w:val="FF0000"/>
          <w:szCs w:val="24"/>
          <w:lang w:eastAsia="ar-SA"/>
        </w:rPr>
        <w:t xml:space="preserve">     </w:t>
      </w:r>
    </w:p>
    <w:p w:rsidR="001F5C63" w:rsidRPr="001F5C63" w:rsidRDefault="001F5C63" w:rsidP="001F5C63">
      <w:pPr>
        <w:ind w:firstLine="567"/>
        <w:jc w:val="both"/>
        <w:rPr>
          <w:rFonts w:eastAsia="Calibri"/>
          <w:szCs w:val="24"/>
          <w:lang w:eastAsia="ar-SA"/>
        </w:rPr>
      </w:pPr>
      <w:r w:rsidRPr="001F5C63">
        <w:rPr>
          <w:rFonts w:eastAsia="Calibri"/>
          <w:szCs w:val="24"/>
          <w:lang w:eastAsia="ar-SA"/>
        </w:rPr>
        <w:t>Rietavo savivaldybės neįgaliųjų draugijos sporto klubas „Energija“ organizavo tradicinę sporto šventę neįgaliesiems.</w:t>
      </w:r>
    </w:p>
    <w:p w:rsidR="001F5C63" w:rsidRPr="001F5C63" w:rsidRDefault="001F5C63" w:rsidP="001F5C63">
      <w:pPr>
        <w:ind w:firstLine="567"/>
        <w:jc w:val="both"/>
        <w:rPr>
          <w:rFonts w:eastAsia="Calibri"/>
          <w:szCs w:val="24"/>
          <w:lang w:eastAsia="ar-SA"/>
        </w:rPr>
      </w:pPr>
      <w:r w:rsidRPr="001F5C63">
        <w:rPr>
          <w:rFonts w:eastAsia="Calibri"/>
          <w:szCs w:val="24"/>
          <w:lang w:eastAsia="ar-SA"/>
        </w:rPr>
        <w:t>VšĮ Rietavo žirgyn</w:t>
      </w:r>
      <w:r w:rsidR="00BB2E0E">
        <w:rPr>
          <w:rFonts w:eastAsia="Calibri"/>
          <w:szCs w:val="24"/>
          <w:lang w:eastAsia="ar-SA"/>
        </w:rPr>
        <w:t>o</w:t>
      </w:r>
      <w:r w:rsidRPr="001F5C63">
        <w:rPr>
          <w:rFonts w:eastAsia="Calibri"/>
          <w:szCs w:val="24"/>
          <w:lang w:eastAsia="ar-SA"/>
        </w:rPr>
        <w:t xml:space="preserve"> raitelių komanda dalyvavo Žemaitijos regione rengiamose konkūro ir ištvermės jojimo varžybose ir jose tapo prizinink</w:t>
      </w:r>
      <w:r w:rsidR="00BB2E0E">
        <w:rPr>
          <w:rFonts w:eastAsia="Calibri"/>
          <w:szCs w:val="24"/>
          <w:lang w:eastAsia="ar-SA"/>
        </w:rPr>
        <w:t>e,</w:t>
      </w:r>
      <w:r w:rsidRPr="001F5C63">
        <w:rPr>
          <w:rFonts w:eastAsia="Calibri"/>
          <w:szCs w:val="24"/>
          <w:lang w:eastAsia="ar-SA"/>
        </w:rPr>
        <w:t xml:space="preserve"> tarptautinėse žirgų sporto varžybose Šiauliuose ir</w:t>
      </w:r>
      <w:r w:rsidR="00BB2E0E">
        <w:rPr>
          <w:rFonts w:eastAsia="Calibri"/>
          <w:szCs w:val="24"/>
          <w:lang w:eastAsia="ar-SA"/>
        </w:rPr>
        <w:t>gi</w:t>
      </w:r>
      <w:r w:rsidRPr="001F5C63">
        <w:rPr>
          <w:rFonts w:eastAsia="Calibri"/>
          <w:szCs w:val="24"/>
          <w:lang w:eastAsia="ar-SA"/>
        </w:rPr>
        <w:t xml:space="preserve"> tapo prizinink</w:t>
      </w:r>
      <w:r w:rsidR="00BB2E0E">
        <w:rPr>
          <w:rFonts w:eastAsia="Calibri"/>
          <w:szCs w:val="24"/>
          <w:lang w:eastAsia="ar-SA"/>
        </w:rPr>
        <w:t>e</w:t>
      </w:r>
      <w:r w:rsidRPr="001F5C63">
        <w:rPr>
          <w:rFonts w:eastAsia="Calibri"/>
          <w:szCs w:val="24"/>
          <w:lang w:eastAsia="ar-SA"/>
        </w:rPr>
        <w:t>. 2019 m. Rietavo savivaldybėje buvo organizuotos 3 žirgų sporto varžybos.</w:t>
      </w:r>
    </w:p>
    <w:p w:rsidR="001F5C63" w:rsidRPr="001F5C63" w:rsidRDefault="001F5C63" w:rsidP="001F5C63">
      <w:pPr>
        <w:ind w:firstLine="567"/>
        <w:jc w:val="both"/>
        <w:rPr>
          <w:rFonts w:eastAsia="Calibri"/>
          <w:szCs w:val="24"/>
          <w:lang w:eastAsia="ar-SA"/>
        </w:rPr>
      </w:pPr>
      <w:r w:rsidRPr="001F5C63">
        <w:rPr>
          <w:rFonts w:eastAsia="Calibri"/>
          <w:szCs w:val="24"/>
          <w:lang w:eastAsia="ar-SA"/>
        </w:rPr>
        <w:t xml:space="preserve">Sutrikusio intelekto žmonių globos bendrija „Rietavo viltis“ 2019 m. įgyvendino </w:t>
      </w:r>
      <w:r w:rsidR="00BB2E0E" w:rsidRPr="001F5C63">
        <w:rPr>
          <w:rFonts w:eastAsia="Calibri"/>
          <w:szCs w:val="24"/>
          <w:lang w:eastAsia="ar-SA"/>
        </w:rPr>
        <w:t xml:space="preserve">projektą </w:t>
      </w:r>
      <w:r w:rsidRPr="001F5C63">
        <w:rPr>
          <w:rFonts w:eastAsia="Calibri"/>
          <w:szCs w:val="24"/>
          <w:lang w:eastAsia="ar-SA"/>
        </w:rPr>
        <w:t xml:space="preserve">„Neįgaliųjų socialinė integracija per kūno kultūrą ir sportą“. 10 mėnesių du kartus per savaitę bendrijos nariams vyko grupinės treniruotės ir mankštos.  </w:t>
      </w:r>
    </w:p>
    <w:p w:rsidR="001F5C63" w:rsidRPr="001F5C63" w:rsidRDefault="001F5C63" w:rsidP="001F5C63">
      <w:pPr>
        <w:ind w:right="-1" w:firstLine="567"/>
        <w:jc w:val="both"/>
        <w:rPr>
          <w:szCs w:val="24"/>
        </w:rPr>
      </w:pPr>
      <w:r w:rsidRPr="001F5C63">
        <w:rPr>
          <w:szCs w:val="24"/>
        </w:rPr>
        <w:t>2019 metais buvo patvirtint</w:t>
      </w:r>
      <w:r w:rsidR="000A16B7">
        <w:rPr>
          <w:szCs w:val="24"/>
        </w:rPr>
        <w:t>i</w:t>
      </w:r>
      <w:r w:rsidRPr="001F5C63">
        <w:rPr>
          <w:szCs w:val="24"/>
        </w:rPr>
        <w:t xml:space="preserve"> naujos sporto aikštelės, lauko teniso korto ir lauko treniruoklių statyb</w:t>
      </w:r>
      <w:r w:rsidR="000A16B7">
        <w:rPr>
          <w:szCs w:val="24"/>
        </w:rPr>
        <w:t>os</w:t>
      </w:r>
      <w:r w:rsidRPr="001F5C63">
        <w:rPr>
          <w:szCs w:val="24"/>
        </w:rPr>
        <w:t xml:space="preserve"> šalia Oginskių kultūros istorijos muziejaus</w:t>
      </w:r>
      <w:r w:rsidR="000A16B7">
        <w:rPr>
          <w:szCs w:val="24"/>
        </w:rPr>
        <w:t>,</w:t>
      </w:r>
      <w:r w:rsidRPr="001F5C63">
        <w:rPr>
          <w:szCs w:val="24"/>
        </w:rPr>
        <w:t xml:space="preserve"> </w:t>
      </w:r>
      <w:r w:rsidR="000A16B7">
        <w:rPr>
          <w:szCs w:val="24"/>
        </w:rPr>
        <w:t>l</w:t>
      </w:r>
      <w:r w:rsidRPr="001F5C63">
        <w:rPr>
          <w:szCs w:val="24"/>
        </w:rPr>
        <w:t>auko treniruoklių aikštelės statyb</w:t>
      </w:r>
      <w:r w:rsidR="000A16B7">
        <w:rPr>
          <w:szCs w:val="24"/>
        </w:rPr>
        <w:t>os</w:t>
      </w:r>
      <w:r w:rsidRPr="001F5C63">
        <w:rPr>
          <w:szCs w:val="24"/>
        </w:rPr>
        <w:t xml:space="preserve"> šalia atviro jaunimo centro </w:t>
      </w:r>
      <w:r w:rsidR="000A16B7" w:rsidRPr="001F5C63">
        <w:rPr>
          <w:szCs w:val="24"/>
        </w:rPr>
        <w:t>projekta</w:t>
      </w:r>
      <w:r w:rsidR="000A16B7">
        <w:rPr>
          <w:szCs w:val="24"/>
        </w:rPr>
        <w:t>i</w:t>
      </w:r>
      <w:r w:rsidRPr="001F5C63">
        <w:rPr>
          <w:szCs w:val="24"/>
        </w:rPr>
        <w:t>.</w:t>
      </w:r>
    </w:p>
    <w:p w:rsidR="000F7772" w:rsidRPr="00F1701D" w:rsidRDefault="000F7772" w:rsidP="000F7772">
      <w:pPr>
        <w:tabs>
          <w:tab w:val="left" w:pos="6405"/>
        </w:tabs>
        <w:ind w:firstLine="0"/>
        <w:jc w:val="center"/>
        <w:rPr>
          <w:rFonts w:eastAsia="Calibri"/>
          <w:i/>
          <w:szCs w:val="24"/>
        </w:rPr>
      </w:pPr>
    </w:p>
    <w:p w:rsidR="000F7772" w:rsidRPr="00CA1A84" w:rsidRDefault="000F7772" w:rsidP="000F7772">
      <w:pPr>
        <w:tabs>
          <w:tab w:val="left" w:pos="6405"/>
        </w:tabs>
        <w:ind w:firstLine="0"/>
        <w:jc w:val="center"/>
        <w:rPr>
          <w:b/>
          <w:lang w:eastAsia="ar-SA"/>
        </w:rPr>
      </w:pPr>
      <w:r w:rsidRPr="00CA1A84">
        <w:rPr>
          <w:b/>
          <w:lang w:eastAsia="ar-SA"/>
        </w:rPr>
        <w:t>JAUNIMO VEIKLA</w:t>
      </w:r>
    </w:p>
    <w:p w:rsidR="000F7772" w:rsidRPr="00F1701D" w:rsidRDefault="000F7772" w:rsidP="000F7772">
      <w:pPr>
        <w:tabs>
          <w:tab w:val="left" w:pos="6405"/>
        </w:tabs>
        <w:jc w:val="center"/>
        <w:rPr>
          <w:b/>
          <w:i/>
          <w:lang w:eastAsia="ar-SA"/>
        </w:rPr>
      </w:pPr>
    </w:p>
    <w:p w:rsidR="000F7772" w:rsidRPr="00F1701D" w:rsidRDefault="000F7772" w:rsidP="000F7772">
      <w:pPr>
        <w:tabs>
          <w:tab w:val="left" w:pos="6405"/>
        </w:tabs>
        <w:rPr>
          <w:b/>
          <w:i/>
          <w:sz w:val="12"/>
          <w:szCs w:val="12"/>
          <w:lang w:eastAsia="ar-SA"/>
        </w:rPr>
      </w:pPr>
    </w:p>
    <w:p w:rsidR="001F5C63" w:rsidRPr="001F5C63" w:rsidRDefault="00CA1A84" w:rsidP="001F5C63">
      <w:pPr>
        <w:tabs>
          <w:tab w:val="left" w:pos="6405"/>
        </w:tabs>
        <w:ind w:firstLine="709"/>
        <w:jc w:val="both"/>
        <w:rPr>
          <w:rFonts w:eastAsia="Calibri"/>
          <w:szCs w:val="24"/>
          <w:lang w:eastAsia="ar-SA"/>
        </w:rPr>
      </w:pPr>
      <w:r>
        <w:rPr>
          <w:rFonts w:eastAsia="Calibri"/>
          <w:i/>
          <w:szCs w:val="24"/>
          <w:lang w:eastAsia="ar-SA"/>
        </w:rPr>
        <w:t xml:space="preserve">  </w:t>
      </w:r>
      <w:r w:rsidR="000F7772" w:rsidRPr="00F1701D">
        <w:rPr>
          <w:rFonts w:eastAsia="Calibri"/>
          <w:i/>
          <w:szCs w:val="24"/>
          <w:lang w:eastAsia="ar-SA"/>
        </w:rPr>
        <w:t xml:space="preserve"> </w:t>
      </w:r>
      <w:r w:rsidR="001F5C63" w:rsidRPr="001F5C63">
        <w:rPr>
          <w:rFonts w:eastAsia="Calibri"/>
          <w:szCs w:val="24"/>
          <w:lang w:eastAsia="ar-SA"/>
        </w:rPr>
        <w:t xml:space="preserve">Rietavo savivaldybės jaunimo politika įgyvendinama vadovaujantis Lietuvos Respublikos jaunimo politikos pagrindų įstatymu, </w:t>
      </w:r>
      <w:r w:rsidR="001F5C63" w:rsidRPr="001F5C63">
        <w:rPr>
          <w:rFonts w:eastAsia="Calibri"/>
          <w:szCs w:val="24"/>
        </w:rPr>
        <w:t>Rietavo savivaldybės strateginiu plėtros planu iki 2020 metų ir 2019 metiniu veiklos planu, suderintu su JRD, siekiant įgyvendinti nacionaliniu mastu išskirtas prioritetines jaunimo politikos veiklos sritis</w:t>
      </w:r>
      <w:r w:rsidR="001F5C63" w:rsidRPr="001F5C63">
        <w:rPr>
          <w:rFonts w:eastAsia="Calibri"/>
          <w:szCs w:val="24"/>
          <w:lang w:eastAsia="ar-SA"/>
        </w:rPr>
        <w:t>. Savivaldybėje jaunimo politikos įgyvendinimą koordinuoja Rietavo savivaldybės administracijos specialistas (jaunimo reikalų koordinatorius).</w:t>
      </w:r>
    </w:p>
    <w:p w:rsidR="001F5C63" w:rsidRPr="001F5C63" w:rsidRDefault="001F5C63" w:rsidP="001F5C63">
      <w:pPr>
        <w:tabs>
          <w:tab w:val="left" w:pos="6405"/>
        </w:tabs>
        <w:ind w:firstLine="709"/>
        <w:jc w:val="both"/>
        <w:rPr>
          <w:lang w:eastAsia="ar-SA"/>
        </w:rPr>
      </w:pPr>
      <w:r w:rsidRPr="001F5C63">
        <w:rPr>
          <w:lang w:eastAsia="ar-SA"/>
        </w:rPr>
        <w:lastRenderedPageBreak/>
        <w:t xml:space="preserve"> Rietavo savivaldybės jaunimo organizacijoms ir neformalioms jaunimo grupėms nuolat teikiama informacija apie jaunimo renginius, jaunimo politikos įgyvendinimo klausimus, apie skelbiamus konkursus. Buvo renkama informacija apie niekur nedirbančius, nesimokančius ir mokymuose nedalyvaujančius jaunuolius (NEET) ir teikiama Jaunimo reikalų departamentui prie Socialinės apsaugos ir darbo ministerijos. </w:t>
      </w:r>
      <w:r w:rsidRPr="001F5C63">
        <w:rPr>
          <w:lang w:eastAsia="ar-SA"/>
        </w:rPr>
        <w:tab/>
      </w:r>
    </w:p>
    <w:p w:rsidR="001F5C63" w:rsidRPr="001F5C63" w:rsidRDefault="001F5C63" w:rsidP="001F5C63">
      <w:pPr>
        <w:tabs>
          <w:tab w:val="left" w:pos="6405"/>
        </w:tabs>
        <w:jc w:val="both"/>
        <w:rPr>
          <w:lang w:eastAsia="ar-SA"/>
        </w:rPr>
      </w:pPr>
      <w:r w:rsidRPr="001F5C63">
        <w:rPr>
          <w:lang w:eastAsia="ar-SA"/>
        </w:rPr>
        <w:t xml:space="preserve"> Rietavo savivaldybėje veikia 2 nacionalinės</w:t>
      </w:r>
      <w:r w:rsidR="000A16B7">
        <w:rPr>
          <w:lang w:eastAsia="ar-SA"/>
        </w:rPr>
        <w:t>,</w:t>
      </w:r>
      <w:r w:rsidRPr="001F5C63">
        <w:rPr>
          <w:lang w:eastAsia="ar-SA"/>
        </w:rPr>
        <w:t xml:space="preserve"> 1 vietinė nevyriausybinė jaunimo, 3 su jaunimu dirbančios organizacijos ir 4 neformalios mokinių savivaldos. Nevyriausybinėse organizacijos 2019 metais dalyvavo 46 jaunuoliai. </w:t>
      </w:r>
    </w:p>
    <w:p w:rsidR="001F5C63" w:rsidRPr="001F5C63" w:rsidRDefault="001F5C63" w:rsidP="001F5C63">
      <w:pPr>
        <w:tabs>
          <w:tab w:val="left" w:pos="6405"/>
        </w:tabs>
        <w:jc w:val="both"/>
        <w:rPr>
          <w:lang w:eastAsia="ar-SA"/>
        </w:rPr>
      </w:pPr>
    </w:p>
    <w:p w:rsidR="00330E00" w:rsidRDefault="001F5C63" w:rsidP="00CA1A84">
      <w:pPr>
        <w:tabs>
          <w:tab w:val="left" w:pos="6405"/>
        </w:tabs>
        <w:jc w:val="both"/>
        <w:rPr>
          <w:rFonts w:eastAsia="Calibri"/>
          <w:szCs w:val="24"/>
          <w:lang w:eastAsia="ar-SA"/>
        </w:rPr>
      </w:pPr>
      <w:r>
        <w:rPr>
          <w:rFonts w:eastAsia="Calibri"/>
          <w:noProof/>
          <w:szCs w:val="24"/>
          <w:lang w:eastAsia="lt-LT"/>
        </w:rPr>
        <w:drawing>
          <wp:inline distT="0" distB="0" distL="0" distR="0" wp14:anchorId="2ECD5446" wp14:editId="1626BAD4">
            <wp:extent cx="4516341" cy="2436812"/>
            <wp:effectExtent l="0" t="0" r="0" b="1905"/>
            <wp:docPr id="189" name="Paveikslėlis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19284" cy="2438400"/>
                    </a:xfrm>
                    <a:prstGeom prst="rect">
                      <a:avLst/>
                    </a:prstGeom>
                    <a:noFill/>
                  </pic:spPr>
                </pic:pic>
              </a:graphicData>
            </a:graphic>
          </wp:inline>
        </w:drawing>
      </w:r>
    </w:p>
    <w:p w:rsidR="00330E00" w:rsidRDefault="00330E00" w:rsidP="00CA1A84">
      <w:pPr>
        <w:tabs>
          <w:tab w:val="left" w:pos="6405"/>
        </w:tabs>
        <w:jc w:val="both"/>
        <w:rPr>
          <w:rFonts w:eastAsia="Calibri"/>
          <w:szCs w:val="24"/>
          <w:lang w:eastAsia="ar-SA"/>
        </w:rPr>
      </w:pPr>
    </w:p>
    <w:p w:rsidR="00330E00" w:rsidRPr="00330E00" w:rsidRDefault="00330E00" w:rsidP="00330E00">
      <w:pPr>
        <w:tabs>
          <w:tab w:val="left" w:pos="6405"/>
        </w:tabs>
        <w:jc w:val="both"/>
        <w:rPr>
          <w:rFonts w:eastAsia="Calibri"/>
          <w:color w:val="000000"/>
          <w:szCs w:val="24"/>
        </w:rPr>
      </w:pPr>
      <w:r w:rsidRPr="00330E00">
        <w:rPr>
          <w:lang w:eastAsia="ar-SA"/>
        </w:rPr>
        <w:t>Atvirąjį darbą su jaunimu Rietavo savivaldybėje įgyvendina BĮ Rietavo atviras jaunimo centras. Savo veikl</w:t>
      </w:r>
      <w:r w:rsidR="000A16B7">
        <w:rPr>
          <w:lang w:eastAsia="ar-SA"/>
        </w:rPr>
        <w:t>ą</w:t>
      </w:r>
      <w:r w:rsidRPr="00330E00">
        <w:rPr>
          <w:lang w:eastAsia="ar-SA"/>
        </w:rPr>
        <w:t xml:space="preserve"> Jaunimo centras organizuoja pagal 2018 m spalio 25 d. Rietavo savivaldybės tarybos sprendimu Nr. T1-134 </w:t>
      </w:r>
      <w:r w:rsidR="000A16B7">
        <w:rPr>
          <w:lang w:eastAsia="ar-SA"/>
        </w:rPr>
        <w:t>patvirtintą</w:t>
      </w:r>
      <w:r w:rsidRPr="00330E00">
        <w:rPr>
          <w:szCs w:val="24"/>
          <w:lang w:eastAsia="ar-SA"/>
        </w:rPr>
        <w:t xml:space="preserve"> </w:t>
      </w:r>
      <w:r w:rsidRPr="00330E00">
        <w:rPr>
          <w:rFonts w:eastAsia="Calibri"/>
          <w:color w:val="000000"/>
          <w:szCs w:val="24"/>
        </w:rPr>
        <w:t>Rietavo savivaldybės atvirų jaunimo centrų ir atvirųjų jaunimo erdvių veiklos kokybės užtikrinimo tvarkos apraš</w:t>
      </w:r>
      <w:r w:rsidR="000A16B7">
        <w:rPr>
          <w:rFonts w:eastAsia="Calibri"/>
          <w:color w:val="000000"/>
          <w:szCs w:val="24"/>
        </w:rPr>
        <w:t>ą</w:t>
      </w:r>
      <w:r w:rsidRPr="00330E00">
        <w:rPr>
          <w:rFonts w:eastAsia="Calibri"/>
          <w:color w:val="000000"/>
          <w:szCs w:val="24"/>
        </w:rPr>
        <w:t xml:space="preserve">. </w:t>
      </w:r>
    </w:p>
    <w:p w:rsidR="00330E00" w:rsidRDefault="00330E00" w:rsidP="00CA1A84">
      <w:pPr>
        <w:tabs>
          <w:tab w:val="left" w:pos="6405"/>
        </w:tabs>
        <w:jc w:val="both"/>
        <w:rPr>
          <w:rFonts w:eastAsia="Calibri"/>
          <w:szCs w:val="24"/>
          <w:lang w:eastAsia="ar-SA"/>
        </w:rPr>
      </w:pPr>
    </w:p>
    <w:p w:rsidR="00330E00" w:rsidRPr="00330E00" w:rsidRDefault="00330E00" w:rsidP="00330E00">
      <w:pPr>
        <w:tabs>
          <w:tab w:val="left" w:pos="6405"/>
        </w:tabs>
        <w:jc w:val="both"/>
        <w:rPr>
          <w:rFonts w:ascii="Calibri" w:eastAsia="Calibri" w:hAnsi="Calibri" w:cs="Calibri"/>
          <w:b/>
          <w:color w:val="000000"/>
          <w:szCs w:val="24"/>
        </w:rPr>
      </w:pPr>
      <w:r w:rsidRPr="00330E00">
        <w:rPr>
          <w:rFonts w:eastAsia="Calibri"/>
          <w:color w:val="000000"/>
          <w:szCs w:val="24"/>
        </w:rPr>
        <w:t xml:space="preserve">                    </w:t>
      </w:r>
      <w:r w:rsidRPr="00330E00">
        <w:rPr>
          <w:rFonts w:ascii="Calibri" w:eastAsia="Calibri" w:hAnsi="Calibri" w:cs="Calibri"/>
          <w:b/>
          <w:color w:val="000000"/>
          <w:szCs w:val="24"/>
        </w:rPr>
        <w:t>Atviro jaunimo centro lankytojai ir apsilankymai</w:t>
      </w:r>
    </w:p>
    <w:p w:rsidR="00330E00" w:rsidRDefault="00330E00" w:rsidP="00CA1A84">
      <w:pPr>
        <w:tabs>
          <w:tab w:val="left" w:pos="6405"/>
        </w:tabs>
        <w:jc w:val="both"/>
        <w:rPr>
          <w:rFonts w:eastAsia="Calibri"/>
          <w:szCs w:val="24"/>
          <w:lang w:eastAsia="ar-SA"/>
        </w:rPr>
      </w:pPr>
    </w:p>
    <w:p w:rsidR="00330E00" w:rsidRDefault="00330E00" w:rsidP="00CA1A84">
      <w:pPr>
        <w:tabs>
          <w:tab w:val="left" w:pos="6405"/>
        </w:tabs>
        <w:jc w:val="both"/>
        <w:rPr>
          <w:rFonts w:eastAsia="Calibri"/>
          <w:szCs w:val="24"/>
          <w:lang w:eastAsia="ar-SA"/>
        </w:rPr>
      </w:pPr>
      <w:r>
        <w:rPr>
          <w:rFonts w:eastAsia="Calibri"/>
          <w:noProof/>
          <w:szCs w:val="24"/>
          <w:lang w:eastAsia="lt-LT"/>
        </w:rPr>
        <w:drawing>
          <wp:inline distT="0" distB="0" distL="0" distR="0" wp14:anchorId="66DA0FBC" wp14:editId="569A8C64">
            <wp:extent cx="5706110" cy="2383790"/>
            <wp:effectExtent l="0" t="0" r="8890" b="0"/>
            <wp:docPr id="190" name="Paveikslėlis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06110" cy="2383790"/>
                    </a:xfrm>
                    <a:prstGeom prst="rect">
                      <a:avLst/>
                    </a:prstGeom>
                    <a:noFill/>
                  </pic:spPr>
                </pic:pic>
              </a:graphicData>
            </a:graphic>
          </wp:inline>
        </w:drawing>
      </w:r>
    </w:p>
    <w:p w:rsidR="00330E00" w:rsidRPr="00330E00" w:rsidRDefault="00330E00" w:rsidP="00330E00">
      <w:pPr>
        <w:tabs>
          <w:tab w:val="left" w:pos="6405"/>
        </w:tabs>
        <w:jc w:val="both"/>
        <w:rPr>
          <w:lang w:eastAsia="ar-SA"/>
        </w:rPr>
      </w:pPr>
      <w:r w:rsidRPr="00330E00">
        <w:rPr>
          <w:lang w:eastAsia="ar-SA"/>
        </w:rPr>
        <w:t xml:space="preserve">2019 metais Jaunimo centras teikė paraišką ir gavo finansavimą Europos solidarumo korpuso programos projekto įgyvendinimui ir kaip koordinuojanti organizacija dirbo su tarptautiniais savanoriais Rietave, Kretingos ir Klaipėdos rajono organizacijose. Rietavo jaunimo centre savanoriavo jaunuoliai iš Makedonijos ir Turkijos. </w:t>
      </w:r>
    </w:p>
    <w:p w:rsidR="00330E00" w:rsidRPr="00330E00" w:rsidRDefault="00330E00" w:rsidP="00330E00">
      <w:pPr>
        <w:tabs>
          <w:tab w:val="left" w:pos="6405"/>
        </w:tabs>
        <w:jc w:val="both"/>
        <w:rPr>
          <w:lang w:eastAsia="ar-SA"/>
        </w:rPr>
      </w:pPr>
      <w:r w:rsidRPr="00330E00">
        <w:rPr>
          <w:lang w:eastAsia="ar-SA"/>
        </w:rPr>
        <w:t>Jaunimo centro darbuotojai teikė paraiškas 2019 m. atvirojo darbo i</w:t>
      </w:r>
      <w:r w:rsidR="000A16B7">
        <w:rPr>
          <w:lang w:eastAsia="ar-SA"/>
        </w:rPr>
        <w:t>r</w:t>
      </w:r>
      <w:r w:rsidRPr="00330E00">
        <w:rPr>
          <w:lang w:eastAsia="ar-SA"/>
        </w:rPr>
        <w:t xml:space="preserve"> mobilaus darbo su jaunimu finansavimui gauti. 2019 m. Rietavo atviras jaunimo centras per projektines veiklas pritraukė 38 tūkstančius Eur.</w:t>
      </w:r>
    </w:p>
    <w:p w:rsidR="00330E00" w:rsidRPr="00330E00" w:rsidRDefault="00330E00" w:rsidP="00330E00">
      <w:pPr>
        <w:tabs>
          <w:tab w:val="left" w:pos="6405"/>
        </w:tabs>
        <w:jc w:val="both"/>
        <w:rPr>
          <w:lang w:eastAsia="ar-SA"/>
        </w:rPr>
      </w:pPr>
      <w:r w:rsidRPr="00330E00">
        <w:rPr>
          <w:lang w:eastAsia="ar-SA"/>
        </w:rPr>
        <w:lastRenderedPageBreak/>
        <w:t xml:space="preserve">Per metus Jaunimo centras inicijavo ir organizavo 51 teminį jaunimo renginį (informaciniai-pristatomieji renginiai, asmeninės ir grupių konsultacijos, seminarai, sveikos gyvensenos, sportiniai užsiėmimai, įvairūs turnyrai, filmų vakarai, žygiai ir kt.). </w:t>
      </w:r>
    </w:p>
    <w:p w:rsidR="00330E00" w:rsidRPr="000A16B7" w:rsidRDefault="00330E00" w:rsidP="00330E00">
      <w:pPr>
        <w:pBdr>
          <w:top w:val="nil"/>
          <w:left w:val="nil"/>
          <w:bottom w:val="nil"/>
          <w:right w:val="nil"/>
          <w:between w:val="nil"/>
        </w:pBdr>
        <w:spacing w:after="160" w:line="259" w:lineRule="auto"/>
        <w:ind w:left="34" w:firstLine="686"/>
        <w:contextualSpacing/>
        <w:jc w:val="both"/>
        <w:rPr>
          <w:rFonts w:eastAsia="Calibri"/>
          <w:szCs w:val="24"/>
          <w:lang w:eastAsia="en-GB"/>
        </w:rPr>
      </w:pPr>
      <w:r w:rsidRPr="000A16B7">
        <w:rPr>
          <w:szCs w:val="24"/>
          <w:lang w:eastAsia="ar-SA"/>
        </w:rPr>
        <w:t>2019 m.  Rietavo atviras jaunimo centras įgyvendino JRD paremtą projektą „</w:t>
      </w:r>
      <w:r w:rsidRPr="000A16B7">
        <w:rPr>
          <w:rFonts w:eastAsia="Calibri"/>
          <w:color w:val="000000"/>
          <w:szCs w:val="24"/>
          <w:lang w:eastAsia="en-GB"/>
        </w:rPr>
        <w:t>Renkuosi save</w:t>
      </w:r>
      <w:r w:rsidRPr="000A16B7">
        <w:rPr>
          <w:szCs w:val="24"/>
          <w:lang w:eastAsia="ar-SA"/>
        </w:rPr>
        <w:t>“</w:t>
      </w:r>
      <w:r w:rsidR="000A16B7" w:rsidRPr="000A16B7">
        <w:rPr>
          <w:szCs w:val="24"/>
          <w:lang w:eastAsia="ar-SA"/>
        </w:rPr>
        <w:t>,</w:t>
      </w:r>
      <w:r w:rsidRPr="000A16B7">
        <w:rPr>
          <w:szCs w:val="24"/>
          <w:lang w:eastAsia="ar-SA"/>
        </w:rPr>
        <w:t xml:space="preserve"> kurio tikslas organizuoti mobilų darbą su jaunimu.</w:t>
      </w:r>
      <w:r w:rsidRPr="000A16B7">
        <w:rPr>
          <w:rFonts w:eastAsia="Calibri"/>
          <w:szCs w:val="24"/>
          <w:lang w:eastAsia="en-GB"/>
        </w:rPr>
        <w:t xml:space="preserve"> Mobilųjį darbą su jaunimu vykdė 1 komanda – 2  darbuotojai,  įdarbinti iš projekto lėšų po 0,5 etato. 2017 metais mobilus darbas buvo vykdomas 3 vietose, 2018 m. – 4 ir 2019 m. – 5 vietose (</w:t>
      </w:r>
      <w:proofErr w:type="spellStart"/>
      <w:r w:rsidRPr="000A16B7">
        <w:rPr>
          <w:rFonts w:eastAsia="Calibri"/>
          <w:szCs w:val="24"/>
          <w:lang w:eastAsia="en-GB"/>
        </w:rPr>
        <w:t>Labardžiai</w:t>
      </w:r>
      <w:proofErr w:type="spellEnd"/>
      <w:r w:rsidRPr="000A16B7">
        <w:rPr>
          <w:rFonts w:eastAsia="Calibri"/>
          <w:szCs w:val="24"/>
          <w:lang w:eastAsia="en-GB"/>
        </w:rPr>
        <w:t xml:space="preserve">, Žadvainai, Tverai, </w:t>
      </w:r>
      <w:proofErr w:type="spellStart"/>
      <w:r w:rsidRPr="000A16B7">
        <w:rPr>
          <w:rFonts w:eastAsia="Calibri"/>
          <w:szCs w:val="24"/>
          <w:lang w:eastAsia="en-GB"/>
        </w:rPr>
        <w:t>Daugėdai</w:t>
      </w:r>
      <w:proofErr w:type="spellEnd"/>
      <w:r w:rsidRPr="000A16B7">
        <w:rPr>
          <w:rFonts w:eastAsia="Calibri"/>
          <w:szCs w:val="24"/>
          <w:lang w:eastAsia="en-GB"/>
        </w:rPr>
        <w:t xml:space="preserve"> ir </w:t>
      </w:r>
      <w:proofErr w:type="spellStart"/>
      <w:r w:rsidRPr="000A16B7">
        <w:rPr>
          <w:rFonts w:eastAsia="Calibri"/>
          <w:szCs w:val="24"/>
          <w:lang w:eastAsia="en-GB"/>
        </w:rPr>
        <w:t>Medingėnai</w:t>
      </w:r>
      <w:proofErr w:type="spellEnd"/>
      <w:r w:rsidRPr="000A16B7">
        <w:rPr>
          <w:rFonts w:eastAsia="Calibri"/>
          <w:szCs w:val="24"/>
          <w:lang w:eastAsia="en-GB"/>
        </w:rPr>
        <w:t>).</w:t>
      </w:r>
    </w:p>
    <w:p w:rsidR="00330E00" w:rsidRPr="00330E00" w:rsidRDefault="00330E00" w:rsidP="00330E00">
      <w:pPr>
        <w:pBdr>
          <w:top w:val="nil"/>
          <w:left w:val="nil"/>
          <w:bottom w:val="nil"/>
          <w:right w:val="nil"/>
          <w:between w:val="nil"/>
        </w:pBdr>
        <w:spacing w:after="160" w:line="259" w:lineRule="auto"/>
        <w:ind w:left="34" w:firstLine="686"/>
        <w:contextualSpacing/>
        <w:jc w:val="both"/>
        <w:rPr>
          <w:rFonts w:eastAsia="Calibri"/>
          <w:sz w:val="22"/>
          <w:szCs w:val="22"/>
          <w:lang w:eastAsia="en-GB"/>
        </w:rPr>
      </w:pPr>
    </w:p>
    <w:p w:rsidR="00330E00" w:rsidRPr="00330E00" w:rsidRDefault="00330E00" w:rsidP="00330E00">
      <w:pPr>
        <w:tabs>
          <w:tab w:val="left" w:pos="6405"/>
        </w:tabs>
        <w:jc w:val="center"/>
        <w:rPr>
          <w:rFonts w:eastAsia="Calibri"/>
          <w:b/>
          <w:color w:val="000000"/>
          <w:szCs w:val="24"/>
        </w:rPr>
      </w:pPr>
      <w:r w:rsidRPr="00330E00">
        <w:rPr>
          <w:rFonts w:eastAsia="Calibri"/>
          <w:b/>
          <w:szCs w:val="24"/>
        </w:rPr>
        <w:t xml:space="preserve">Mobilaus darbo </w:t>
      </w:r>
      <w:r w:rsidRPr="00330E00">
        <w:rPr>
          <w:rFonts w:eastAsia="Calibri"/>
          <w:b/>
          <w:color w:val="000000"/>
          <w:szCs w:val="24"/>
        </w:rPr>
        <w:t>išvykų ir lankytojų skaičius</w:t>
      </w:r>
    </w:p>
    <w:p w:rsidR="00330E00" w:rsidRDefault="00330E00" w:rsidP="00CA1A84">
      <w:pPr>
        <w:tabs>
          <w:tab w:val="left" w:pos="6405"/>
        </w:tabs>
        <w:jc w:val="both"/>
        <w:rPr>
          <w:rFonts w:eastAsia="Calibri"/>
          <w:szCs w:val="24"/>
          <w:lang w:eastAsia="ar-SA"/>
        </w:rPr>
      </w:pPr>
      <w:r>
        <w:rPr>
          <w:rFonts w:eastAsia="Calibri"/>
          <w:noProof/>
          <w:szCs w:val="24"/>
          <w:lang w:eastAsia="lt-LT"/>
        </w:rPr>
        <w:drawing>
          <wp:inline distT="0" distB="0" distL="0" distR="0" wp14:anchorId="0208C427" wp14:editId="2559CE42">
            <wp:extent cx="5706110" cy="2623930"/>
            <wp:effectExtent l="0" t="0" r="8890" b="5080"/>
            <wp:docPr id="192" name="Paveikslėlis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06110" cy="2623930"/>
                    </a:xfrm>
                    <a:prstGeom prst="rect">
                      <a:avLst/>
                    </a:prstGeom>
                    <a:noFill/>
                  </pic:spPr>
                </pic:pic>
              </a:graphicData>
            </a:graphic>
          </wp:inline>
        </w:drawing>
      </w:r>
    </w:p>
    <w:p w:rsidR="00330E00" w:rsidRPr="00330E00" w:rsidRDefault="00330E00" w:rsidP="00330E00">
      <w:pPr>
        <w:ind w:firstLine="0"/>
        <w:contextualSpacing/>
        <w:jc w:val="both"/>
        <w:rPr>
          <w:szCs w:val="24"/>
        </w:rPr>
      </w:pPr>
      <w:r w:rsidRPr="00330E00">
        <w:rPr>
          <w:szCs w:val="24"/>
          <w:lang w:eastAsia="ar-SA"/>
        </w:rPr>
        <w:t xml:space="preserve">            2019 metais tradiciškai aktyvūs buvo Rietavo jaunieji šauliai. Jie prisidėjo prie įvairių Savivaldybės renginių palaikydami tvarką ir užtikrindami saugumą</w:t>
      </w:r>
      <w:r w:rsidR="000A16B7">
        <w:rPr>
          <w:szCs w:val="24"/>
          <w:lang w:eastAsia="ar-SA"/>
        </w:rPr>
        <w:t>,</w:t>
      </w:r>
      <w:r w:rsidRPr="00330E00">
        <w:rPr>
          <w:szCs w:val="24"/>
          <w:lang w:eastAsia="ar-SA"/>
        </w:rPr>
        <w:t xml:space="preserve"> </w:t>
      </w:r>
      <w:r w:rsidR="000A16B7">
        <w:rPr>
          <w:szCs w:val="24"/>
          <w:lang w:eastAsia="ar-SA"/>
        </w:rPr>
        <w:t>p</w:t>
      </w:r>
      <w:r w:rsidRPr="00330E00">
        <w:rPr>
          <w:szCs w:val="24"/>
          <w:lang w:eastAsia="ar-SA"/>
        </w:rPr>
        <w:t xml:space="preserve">agal savo mokymosi programą  organizavo </w:t>
      </w:r>
      <w:r w:rsidRPr="00330E00">
        <w:rPr>
          <w:szCs w:val="24"/>
        </w:rPr>
        <w:t>mokomuosius taktinius ištvermės ir fizinio pasir</w:t>
      </w:r>
      <w:r w:rsidR="000A16B7">
        <w:rPr>
          <w:szCs w:val="24"/>
        </w:rPr>
        <w:t>engimo</w:t>
      </w:r>
      <w:r w:rsidRPr="00330E00">
        <w:rPr>
          <w:szCs w:val="24"/>
        </w:rPr>
        <w:t xml:space="preserve"> žygius, vasaros stovyklą, aktyviai dalyvavo pilietinėse akcijose. Organizacijoje 2019 m. dalyvavo 15 jaunuolių (14-29 m. amžius).</w:t>
      </w:r>
    </w:p>
    <w:p w:rsidR="00330E00" w:rsidRPr="00330E00" w:rsidRDefault="00330E00" w:rsidP="00330E00">
      <w:pPr>
        <w:ind w:firstLine="851"/>
        <w:contextualSpacing/>
        <w:jc w:val="both"/>
        <w:rPr>
          <w:szCs w:val="24"/>
          <w:lang w:eastAsia="ar-SA"/>
        </w:rPr>
      </w:pPr>
      <w:r w:rsidRPr="00330E00">
        <w:rPr>
          <w:szCs w:val="24"/>
          <w:lang w:eastAsia="ar-SA"/>
        </w:rPr>
        <w:t xml:space="preserve">Nuosekliai savo veiklas įgyvendino ir  Rietavo skautų draugija, kuri 2019 metais taip pat vienijo 15 jaunuolių. </w:t>
      </w:r>
    </w:p>
    <w:p w:rsidR="00330E00" w:rsidRPr="00330E00" w:rsidRDefault="00330E00" w:rsidP="00330E00">
      <w:pPr>
        <w:tabs>
          <w:tab w:val="left" w:pos="6405"/>
        </w:tabs>
        <w:jc w:val="both"/>
        <w:rPr>
          <w:rFonts w:eastAsia="Calibri"/>
          <w:szCs w:val="24"/>
          <w:lang w:eastAsia="ar-SA"/>
        </w:rPr>
      </w:pPr>
      <w:r w:rsidRPr="00330E00">
        <w:rPr>
          <w:rFonts w:eastAsia="Calibri"/>
          <w:szCs w:val="24"/>
          <w:lang w:eastAsia="ar-SA"/>
        </w:rPr>
        <w:t>Rietavo savivaldybės jaunimo organizacijo</w:t>
      </w:r>
      <w:r w:rsidR="000A16B7">
        <w:rPr>
          <w:rFonts w:eastAsia="Calibri"/>
          <w:szCs w:val="24"/>
          <w:lang w:eastAsia="ar-SA"/>
        </w:rPr>
        <w:t>je</w:t>
      </w:r>
      <w:r w:rsidRPr="00330E00">
        <w:rPr>
          <w:rFonts w:eastAsia="Calibri"/>
          <w:szCs w:val="24"/>
          <w:lang w:eastAsia="ar-SA"/>
        </w:rPr>
        <w:t xml:space="preserve"> „Progresas“  2019 meta</w:t>
      </w:r>
      <w:r w:rsidR="000A16B7">
        <w:rPr>
          <w:rFonts w:eastAsia="Calibri"/>
          <w:szCs w:val="24"/>
          <w:lang w:eastAsia="ar-SA"/>
        </w:rPr>
        <w:t>is buvo</w:t>
      </w:r>
      <w:r w:rsidRPr="00330E00">
        <w:rPr>
          <w:rFonts w:eastAsia="Calibri"/>
          <w:szCs w:val="24"/>
          <w:lang w:eastAsia="ar-SA"/>
        </w:rPr>
        <w:t xml:space="preserve"> 16 jaunuolių.  Dalis jų dalyvavo ES </w:t>
      </w:r>
      <w:proofErr w:type="spellStart"/>
      <w:r w:rsidRPr="00330E00">
        <w:rPr>
          <w:rFonts w:eastAsia="Calibri"/>
          <w:szCs w:val="24"/>
          <w:lang w:val="en-US" w:eastAsia="ar-SA"/>
        </w:rPr>
        <w:t>programos</w:t>
      </w:r>
      <w:proofErr w:type="spellEnd"/>
      <w:r w:rsidRPr="00330E00">
        <w:rPr>
          <w:rFonts w:eastAsia="Calibri"/>
          <w:szCs w:val="24"/>
          <w:lang w:eastAsia="ar-SA"/>
        </w:rPr>
        <w:t xml:space="preserve"> „</w:t>
      </w:r>
      <w:proofErr w:type="spellStart"/>
      <w:r w:rsidRPr="00330E00">
        <w:rPr>
          <w:rFonts w:eastAsia="Calibri"/>
          <w:szCs w:val="24"/>
          <w:lang w:eastAsia="ar-SA"/>
        </w:rPr>
        <w:t>Erasmus</w:t>
      </w:r>
      <w:proofErr w:type="spellEnd"/>
      <w:r w:rsidRPr="00330E00">
        <w:rPr>
          <w:rFonts w:eastAsia="Calibri"/>
          <w:szCs w:val="24"/>
          <w:lang w:val="en-US" w:eastAsia="ar-SA"/>
        </w:rPr>
        <w:t>+</w:t>
      </w:r>
      <w:r w:rsidR="005B5031">
        <w:rPr>
          <w:rFonts w:eastAsia="Calibri"/>
          <w:szCs w:val="24"/>
          <w:lang w:val="en-US" w:eastAsia="ar-SA"/>
        </w:rPr>
        <w:t>“</w:t>
      </w:r>
      <w:r w:rsidRPr="00330E00">
        <w:rPr>
          <w:rFonts w:eastAsia="Calibri"/>
          <w:szCs w:val="24"/>
          <w:lang w:val="en-US" w:eastAsia="ar-SA"/>
        </w:rPr>
        <w:t xml:space="preserve"> </w:t>
      </w:r>
      <w:r w:rsidRPr="00330E00">
        <w:rPr>
          <w:rFonts w:eastAsia="Calibri"/>
          <w:szCs w:val="24"/>
          <w:lang w:eastAsia="ar-SA"/>
        </w:rPr>
        <w:t xml:space="preserve">tarptautiniuose jaunimo mainų projekte </w:t>
      </w:r>
      <w:r w:rsidRPr="00330E00">
        <w:rPr>
          <w:rFonts w:eastAsia="Calibri"/>
          <w:szCs w:val="24"/>
        </w:rPr>
        <w:t>„</w:t>
      </w:r>
      <w:proofErr w:type="spellStart"/>
      <w:r w:rsidRPr="00330E00">
        <w:rPr>
          <w:rFonts w:eastAsia="Calibri"/>
          <w:szCs w:val="24"/>
        </w:rPr>
        <w:t>Activate-Cultivate-Tolerate</w:t>
      </w:r>
      <w:proofErr w:type="spellEnd"/>
      <w:r w:rsidRPr="00330E00">
        <w:rPr>
          <w:rFonts w:eastAsia="Calibri"/>
          <w:szCs w:val="24"/>
        </w:rPr>
        <w:t xml:space="preserve"> (ACT)“ </w:t>
      </w:r>
      <w:r w:rsidRPr="00330E00">
        <w:rPr>
          <w:rFonts w:eastAsia="Calibri"/>
          <w:szCs w:val="24"/>
          <w:lang w:eastAsia="ar-SA"/>
        </w:rPr>
        <w:t>Graikijoje</w:t>
      </w:r>
      <w:r w:rsidRPr="00330E00">
        <w:rPr>
          <w:rFonts w:eastAsia="Calibri"/>
          <w:szCs w:val="24"/>
        </w:rPr>
        <w:t xml:space="preserve">. Taikant patyrimo ugdymo metodiką, vasaros metu buvo surengtas 3 dienų žygis baidarėmis ir dviračiais.  2019 m. organizacijos nariai pradėjo populiarinti </w:t>
      </w:r>
      <w:proofErr w:type="spellStart"/>
      <w:r w:rsidRPr="00330E00">
        <w:rPr>
          <w:rFonts w:eastAsia="Calibri"/>
          <w:szCs w:val="24"/>
        </w:rPr>
        <w:t>diskgolfo</w:t>
      </w:r>
      <w:proofErr w:type="spellEnd"/>
      <w:r w:rsidRPr="00330E00">
        <w:rPr>
          <w:rFonts w:eastAsia="Calibri"/>
          <w:szCs w:val="24"/>
        </w:rPr>
        <w:t xml:space="preserve"> žaidimą Rietavo parke.</w:t>
      </w:r>
      <w:r w:rsidRPr="00330E00">
        <w:rPr>
          <w:rFonts w:eastAsia="Calibri"/>
          <w:szCs w:val="24"/>
          <w:lang w:eastAsia="ar-SA"/>
        </w:rPr>
        <w:t xml:space="preserve"> </w:t>
      </w:r>
    </w:p>
    <w:p w:rsidR="00330E00" w:rsidRPr="00330E00" w:rsidRDefault="00330E00" w:rsidP="00330E00">
      <w:pPr>
        <w:tabs>
          <w:tab w:val="left" w:pos="6405"/>
        </w:tabs>
        <w:jc w:val="both"/>
        <w:rPr>
          <w:lang w:eastAsia="ar-SA"/>
        </w:rPr>
      </w:pPr>
      <w:r w:rsidRPr="00330E00">
        <w:rPr>
          <w:rFonts w:eastAsia="Calibri"/>
          <w:szCs w:val="24"/>
          <w:lang w:eastAsia="ar-SA"/>
        </w:rPr>
        <w:t>Galima išskirti Rietavo Lauryno Ivinskio gimnazijos mokinių savivaldą. 2019 m. rugsėjo mėn. 8 Rietavo Lauryno Ivinskio gimnazijos mokiniai dalyvavo tarptautinėje moksleivių akademijoje „</w:t>
      </w:r>
      <w:proofErr w:type="spellStart"/>
      <w:r w:rsidRPr="00330E00">
        <w:rPr>
          <w:rFonts w:eastAsia="Calibri"/>
          <w:szCs w:val="24"/>
          <w:lang w:eastAsia="ar-SA"/>
        </w:rPr>
        <w:t>Euroweek</w:t>
      </w:r>
      <w:proofErr w:type="spellEnd"/>
      <w:r w:rsidRPr="00330E00">
        <w:rPr>
          <w:rFonts w:eastAsia="Calibri"/>
          <w:szCs w:val="24"/>
          <w:lang w:eastAsia="ar-SA"/>
        </w:rPr>
        <w:t xml:space="preserve">“ Austrijoje. </w:t>
      </w:r>
    </w:p>
    <w:p w:rsidR="00330E00" w:rsidRPr="00330E00" w:rsidRDefault="00330E00" w:rsidP="00330E00">
      <w:pPr>
        <w:tabs>
          <w:tab w:val="left" w:pos="6405"/>
        </w:tabs>
        <w:jc w:val="both"/>
        <w:rPr>
          <w:rFonts w:eastAsia="Calibri"/>
          <w:szCs w:val="24"/>
        </w:rPr>
      </w:pPr>
      <w:r w:rsidRPr="00330E00">
        <w:rPr>
          <w:rFonts w:eastAsia="Calibri"/>
          <w:szCs w:val="24"/>
        </w:rPr>
        <w:t xml:space="preserve"> 14 Rietavo savivaldybės jaunimo atstovų dalyvavo </w:t>
      </w:r>
      <w:r w:rsidRPr="00330E00">
        <w:rPr>
          <w:lang w:eastAsia="ar-SA"/>
        </w:rPr>
        <w:t>2019 metų Jaunimo vasaros akademijoje Klaipėdos rajono savivaldybėje.</w:t>
      </w:r>
    </w:p>
    <w:p w:rsidR="00330E00" w:rsidRPr="00330E00" w:rsidRDefault="00330E00" w:rsidP="00330E00">
      <w:pPr>
        <w:jc w:val="both"/>
        <w:rPr>
          <w:lang w:eastAsia="lt-LT"/>
        </w:rPr>
      </w:pPr>
      <w:r w:rsidRPr="00330E00">
        <w:rPr>
          <w:lang w:eastAsia="ar-SA"/>
        </w:rPr>
        <w:t>Savivaldybė jaunimo ugdymo tikslais aktyviai dalyvavo SODR</w:t>
      </w:r>
      <w:r w:rsidR="000A16B7" w:rsidRPr="00330E00">
        <w:rPr>
          <w:lang w:eastAsia="ar-SA"/>
        </w:rPr>
        <w:t>OS</w:t>
      </w:r>
      <w:r w:rsidRPr="00330E00">
        <w:rPr>
          <w:lang w:eastAsia="ar-SA"/>
        </w:rPr>
        <w:t xml:space="preserve"> projekte  „Nepamiršk parašiuto“. </w:t>
      </w:r>
    </w:p>
    <w:p w:rsidR="00330E00" w:rsidRPr="00330E00" w:rsidRDefault="00330E00" w:rsidP="00330E00">
      <w:pPr>
        <w:tabs>
          <w:tab w:val="left" w:pos="6405"/>
        </w:tabs>
        <w:jc w:val="both"/>
        <w:rPr>
          <w:lang w:eastAsia="ar-SA"/>
        </w:rPr>
      </w:pPr>
      <w:r w:rsidRPr="00330E00">
        <w:rPr>
          <w:lang w:eastAsia="ar-SA"/>
        </w:rPr>
        <w:t>2019 m. Rietavo savivaldybės taryba patvirtino Jaunimo vasaros užimtumo ir integracijos į darbo rinką programą, kurioje dalyvavo ir buvo įdarbinti 13 jaunuolių. Taryba taip pat atnaujino Rietavo savivaldybės jaunimo reikalų tarybos nuostatus, pagal kuriuos buvo organizuoti jaunimo atstovų rinkimai. Po rinkimų patvirtintas naujas Rietavo savivaldybės jaunimo reikalų tarybos narių sąrašas.</w:t>
      </w:r>
    </w:p>
    <w:p w:rsidR="00330E00" w:rsidRDefault="00330E00" w:rsidP="00CA1A84">
      <w:pPr>
        <w:tabs>
          <w:tab w:val="left" w:pos="6405"/>
        </w:tabs>
        <w:jc w:val="both"/>
        <w:rPr>
          <w:rFonts w:eastAsia="Calibri"/>
          <w:szCs w:val="24"/>
          <w:lang w:eastAsia="ar-SA"/>
        </w:rPr>
      </w:pPr>
    </w:p>
    <w:p w:rsidR="000F7772" w:rsidRPr="00F1701D" w:rsidRDefault="000F7772" w:rsidP="00CA1A84">
      <w:pPr>
        <w:tabs>
          <w:tab w:val="left" w:pos="6405"/>
        </w:tabs>
        <w:ind w:firstLine="0"/>
        <w:rPr>
          <w:i/>
        </w:rPr>
      </w:pPr>
    </w:p>
    <w:p w:rsidR="00E97ECA" w:rsidRPr="007548FE" w:rsidRDefault="00E97ECA" w:rsidP="00E97ECA">
      <w:pPr>
        <w:rPr>
          <w:b/>
          <w:szCs w:val="24"/>
        </w:rPr>
      </w:pPr>
      <w:r w:rsidRPr="007548FE">
        <w:rPr>
          <w:b/>
          <w:szCs w:val="24"/>
        </w:rPr>
        <w:lastRenderedPageBreak/>
        <w:t xml:space="preserve">                                    PROJEKTAI IR INVESTICIJOS</w:t>
      </w:r>
    </w:p>
    <w:p w:rsidR="00E97ECA" w:rsidRPr="00F1701D" w:rsidRDefault="00E97ECA" w:rsidP="00E97ECA">
      <w:pPr>
        <w:rPr>
          <w:i/>
          <w:color w:val="000000"/>
        </w:rPr>
      </w:pPr>
    </w:p>
    <w:p w:rsidR="00E97ECA" w:rsidRPr="007548FE" w:rsidRDefault="00E97ECA" w:rsidP="00E97ECA">
      <w:pPr>
        <w:rPr>
          <w:b/>
        </w:rPr>
      </w:pPr>
      <w:r w:rsidRPr="007548FE">
        <w:rPr>
          <w:b/>
        </w:rPr>
        <w:t>201</w:t>
      </w:r>
      <w:r w:rsidR="00330E00">
        <w:rPr>
          <w:b/>
        </w:rPr>
        <w:t>9</w:t>
      </w:r>
      <w:r w:rsidRPr="007548FE">
        <w:rPr>
          <w:b/>
        </w:rPr>
        <w:t xml:space="preserve"> M. ĮGYVENDINTI ŠIE PROJEKTAI:</w:t>
      </w:r>
    </w:p>
    <w:p w:rsidR="00E97ECA" w:rsidRPr="00F1701D" w:rsidRDefault="00E97ECA" w:rsidP="00E97ECA">
      <w:pPr>
        <w:rPr>
          <w:b/>
          <w:i/>
        </w:rPr>
      </w:pPr>
    </w:p>
    <w:p w:rsidR="00330E00" w:rsidRPr="00330E00" w:rsidRDefault="007548FE" w:rsidP="00330E00">
      <w:pPr>
        <w:ind w:firstLine="1296"/>
        <w:jc w:val="both"/>
        <w:rPr>
          <w:szCs w:val="24"/>
          <w:lang w:eastAsia="lt-LT"/>
        </w:rPr>
      </w:pPr>
      <w:r w:rsidRPr="00330E00">
        <w:t xml:space="preserve"> </w:t>
      </w:r>
      <w:r w:rsidR="00330E00" w:rsidRPr="00330E00">
        <w:t>„</w:t>
      </w:r>
      <w:r w:rsidR="00330E00" w:rsidRPr="00330E00">
        <w:rPr>
          <w:szCs w:val="24"/>
          <w:lang w:eastAsia="lt-LT"/>
        </w:rPr>
        <w:t>Viešosios erdvės su prieigomis sutvarkymas Rietavo miesto Laisvės gatvėje, įrengiant žemės ūkio produktų turgelį</w:t>
      </w:r>
      <w:r w:rsidR="00330E00">
        <w:rPr>
          <w:szCs w:val="24"/>
          <w:lang w:eastAsia="lt-LT"/>
        </w:rPr>
        <w:t>“</w:t>
      </w:r>
      <w:r w:rsidR="00330E00" w:rsidRPr="00330E00">
        <w:rPr>
          <w:szCs w:val="24"/>
          <w:lang w:eastAsia="lt-LT"/>
        </w:rPr>
        <w:t xml:space="preserve">. Rangovas </w:t>
      </w:r>
      <w:r w:rsidR="000A16B7">
        <w:rPr>
          <w:szCs w:val="24"/>
          <w:lang w:eastAsia="lt-LT"/>
        </w:rPr>
        <w:t xml:space="preserve">– </w:t>
      </w:r>
      <w:r w:rsidR="00330E00" w:rsidRPr="00330E00">
        <w:rPr>
          <w:szCs w:val="24"/>
          <w:lang w:eastAsia="lt-LT"/>
        </w:rPr>
        <w:t>UAB ,,Rainių statyba“. Statybos techninę priežiūrą atliko UAB ,,</w:t>
      </w:r>
      <w:proofErr w:type="spellStart"/>
      <w:r w:rsidR="00330E00" w:rsidRPr="00330E00">
        <w:rPr>
          <w:szCs w:val="24"/>
          <w:lang w:eastAsia="lt-LT"/>
        </w:rPr>
        <w:t>Antikus</w:t>
      </w:r>
      <w:proofErr w:type="spellEnd"/>
      <w:r w:rsidR="00330E00" w:rsidRPr="00330E00">
        <w:rPr>
          <w:szCs w:val="24"/>
          <w:lang w:eastAsia="lt-LT"/>
        </w:rPr>
        <w:t>“. Projekto vykdymo priežiūrą atliko UAB ,,</w:t>
      </w:r>
      <w:proofErr w:type="spellStart"/>
      <w:r w:rsidR="00330E00" w:rsidRPr="00330E00">
        <w:rPr>
          <w:szCs w:val="24"/>
          <w:lang w:eastAsia="lt-LT"/>
        </w:rPr>
        <w:t>Panprojektas</w:t>
      </w:r>
      <w:proofErr w:type="spellEnd"/>
      <w:r w:rsidR="00330E00" w:rsidRPr="00330E00">
        <w:rPr>
          <w:szCs w:val="24"/>
          <w:lang w:eastAsia="lt-LT"/>
        </w:rPr>
        <w:t xml:space="preserve">“. Projekto vertė </w:t>
      </w:r>
      <w:r w:rsidR="000A16B7">
        <w:rPr>
          <w:szCs w:val="24"/>
          <w:lang w:eastAsia="lt-LT"/>
        </w:rPr>
        <w:t xml:space="preserve">– </w:t>
      </w:r>
      <w:r w:rsidR="00330E00" w:rsidRPr="00330E00">
        <w:rPr>
          <w:szCs w:val="24"/>
          <w:lang w:eastAsia="lt-LT"/>
        </w:rPr>
        <w:t>343,166  tūkst. Eur</w:t>
      </w:r>
    </w:p>
    <w:p w:rsidR="00330E00" w:rsidRPr="00330E00" w:rsidRDefault="00330E00" w:rsidP="00330E00">
      <w:pPr>
        <w:ind w:firstLine="1296"/>
        <w:jc w:val="both"/>
        <w:rPr>
          <w:szCs w:val="24"/>
          <w:lang w:eastAsia="lt-LT"/>
        </w:rPr>
      </w:pPr>
      <w:r>
        <w:rPr>
          <w:szCs w:val="24"/>
          <w:lang w:eastAsia="lt-LT"/>
        </w:rPr>
        <w:t>„</w:t>
      </w:r>
      <w:r w:rsidRPr="00330E00">
        <w:rPr>
          <w:szCs w:val="24"/>
          <w:lang w:eastAsia="lt-LT"/>
        </w:rPr>
        <w:t>Rietavo miesto pėsčiųjų ir dviračių tako Aušros alėjoje įrengimas</w:t>
      </w:r>
      <w:r>
        <w:rPr>
          <w:szCs w:val="24"/>
          <w:lang w:eastAsia="lt-LT"/>
        </w:rPr>
        <w:t>“</w:t>
      </w:r>
      <w:r w:rsidRPr="00330E00">
        <w:rPr>
          <w:szCs w:val="24"/>
          <w:lang w:eastAsia="lt-LT"/>
        </w:rPr>
        <w:t xml:space="preserve">. Rangovas </w:t>
      </w:r>
      <w:r w:rsidR="000A16B7">
        <w:rPr>
          <w:szCs w:val="24"/>
          <w:lang w:eastAsia="lt-LT"/>
        </w:rPr>
        <w:t xml:space="preserve">– </w:t>
      </w:r>
      <w:r w:rsidRPr="00330E00">
        <w:rPr>
          <w:szCs w:val="24"/>
          <w:lang w:eastAsia="lt-LT"/>
        </w:rPr>
        <w:t>UAB ,,</w:t>
      </w:r>
      <w:proofErr w:type="spellStart"/>
      <w:r w:rsidRPr="00330E00">
        <w:rPr>
          <w:szCs w:val="24"/>
          <w:lang w:eastAsia="lt-LT"/>
        </w:rPr>
        <w:t>Zana</w:t>
      </w:r>
      <w:proofErr w:type="spellEnd"/>
      <w:r w:rsidRPr="00330E00">
        <w:rPr>
          <w:szCs w:val="24"/>
          <w:lang w:eastAsia="lt-LT"/>
        </w:rPr>
        <w:t>“. Statybos techninę priežiūrą atliko UAB ,,</w:t>
      </w:r>
      <w:proofErr w:type="spellStart"/>
      <w:r w:rsidRPr="00330E00">
        <w:rPr>
          <w:szCs w:val="24"/>
          <w:lang w:eastAsia="lt-LT"/>
        </w:rPr>
        <w:t>Mickoma</w:t>
      </w:r>
      <w:proofErr w:type="spellEnd"/>
      <w:r w:rsidRPr="00330E00">
        <w:rPr>
          <w:szCs w:val="24"/>
          <w:lang w:eastAsia="lt-LT"/>
        </w:rPr>
        <w:t xml:space="preserve">“. Projekto vykdymo priežiūrą atliko UAB ,,Inžinerinis projektavimas“. Projekto vertė </w:t>
      </w:r>
      <w:r w:rsidR="000A16B7">
        <w:rPr>
          <w:szCs w:val="24"/>
          <w:lang w:eastAsia="lt-LT"/>
        </w:rPr>
        <w:t xml:space="preserve">– </w:t>
      </w:r>
      <w:r w:rsidRPr="00330E00">
        <w:rPr>
          <w:szCs w:val="24"/>
          <w:lang w:eastAsia="lt-LT"/>
        </w:rPr>
        <w:t>83,226 tūkst. Eur</w:t>
      </w:r>
    </w:p>
    <w:p w:rsidR="00330E00" w:rsidRPr="00330E00" w:rsidRDefault="00330E00" w:rsidP="00330E00">
      <w:pPr>
        <w:ind w:firstLine="1296"/>
        <w:jc w:val="both"/>
        <w:rPr>
          <w:szCs w:val="24"/>
          <w:lang w:eastAsia="lt-LT"/>
        </w:rPr>
      </w:pPr>
      <w:r>
        <w:rPr>
          <w:szCs w:val="24"/>
          <w:lang w:eastAsia="lt-LT"/>
        </w:rPr>
        <w:t>„</w:t>
      </w:r>
      <w:proofErr w:type="spellStart"/>
      <w:r w:rsidRPr="00330E00">
        <w:rPr>
          <w:szCs w:val="24"/>
          <w:lang w:eastAsia="lt-LT"/>
        </w:rPr>
        <w:t>Tverų</w:t>
      </w:r>
      <w:proofErr w:type="spellEnd"/>
      <w:r w:rsidRPr="00330E00">
        <w:rPr>
          <w:szCs w:val="24"/>
          <w:lang w:eastAsia="lt-LT"/>
        </w:rPr>
        <w:t xml:space="preserve"> gimnazijos modernizavimas</w:t>
      </w:r>
      <w:r>
        <w:rPr>
          <w:szCs w:val="24"/>
          <w:lang w:eastAsia="lt-LT"/>
        </w:rPr>
        <w:t>“</w:t>
      </w:r>
      <w:r w:rsidRPr="00330E00">
        <w:rPr>
          <w:szCs w:val="24"/>
          <w:lang w:eastAsia="lt-LT"/>
        </w:rPr>
        <w:t xml:space="preserve">. Rangovas </w:t>
      </w:r>
      <w:r w:rsidR="000A16B7">
        <w:rPr>
          <w:szCs w:val="24"/>
          <w:lang w:eastAsia="lt-LT"/>
        </w:rPr>
        <w:t xml:space="preserve">– </w:t>
      </w:r>
      <w:r w:rsidRPr="00330E00">
        <w:rPr>
          <w:szCs w:val="24"/>
          <w:lang w:eastAsia="lt-LT"/>
        </w:rPr>
        <w:t>UAB ,,</w:t>
      </w:r>
      <w:proofErr w:type="spellStart"/>
      <w:r w:rsidRPr="00330E00">
        <w:rPr>
          <w:szCs w:val="24"/>
          <w:lang w:eastAsia="lt-LT"/>
        </w:rPr>
        <w:t>Napsita</w:t>
      </w:r>
      <w:proofErr w:type="spellEnd"/>
      <w:r w:rsidRPr="00330E00">
        <w:rPr>
          <w:szCs w:val="24"/>
          <w:lang w:eastAsia="lt-LT"/>
        </w:rPr>
        <w:t>“. Projekto vertė</w:t>
      </w:r>
      <w:r w:rsidR="000A16B7">
        <w:rPr>
          <w:szCs w:val="24"/>
          <w:lang w:eastAsia="lt-LT"/>
        </w:rPr>
        <w:t xml:space="preserve"> – </w:t>
      </w:r>
      <w:r w:rsidRPr="00330E00">
        <w:rPr>
          <w:szCs w:val="24"/>
          <w:lang w:eastAsia="lt-LT"/>
        </w:rPr>
        <w:t xml:space="preserve"> 31,856 tūkst. Eur . </w:t>
      </w:r>
    </w:p>
    <w:p w:rsidR="00330E00" w:rsidRPr="00330E00" w:rsidRDefault="00330E00" w:rsidP="00330E00">
      <w:pPr>
        <w:ind w:firstLine="1296"/>
        <w:jc w:val="both"/>
        <w:rPr>
          <w:szCs w:val="24"/>
          <w:lang w:eastAsia="lt-LT"/>
        </w:rPr>
      </w:pPr>
      <w:r>
        <w:rPr>
          <w:szCs w:val="24"/>
          <w:lang w:eastAsia="lt-LT"/>
        </w:rPr>
        <w:t>„</w:t>
      </w:r>
      <w:r w:rsidRPr="00330E00">
        <w:rPr>
          <w:szCs w:val="24"/>
          <w:lang w:eastAsia="lt-LT"/>
        </w:rPr>
        <w:t>Modernios edukacinės erdvės kūrimas Rietavo Lauryno Ivinskio gimnazijoje</w:t>
      </w:r>
      <w:r>
        <w:rPr>
          <w:szCs w:val="24"/>
          <w:lang w:eastAsia="lt-LT"/>
        </w:rPr>
        <w:t>“</w:t>
      </w:r>
      <w:r w:rsidRPr="00330E00">
        <w:rPr>
          <w:szCs w:val="24"/>
          <w:lang w:eastAsia="lt-LT"/>
        </w:rPr>
        <w:t xml:space="preserve">. Pirmas etapas.  Projekto vertė </w:t>
      </w:r>
      <w:r w:rsidR="000A16B7">
        <w:rPr>
          <w:szCs w:val="24"/>
          <w:lang w:eastAsia="lt-LT"/>
        </w:rPr>
        <w:t xml:space="preserve">– </w:t>
      </w:r>
      <w:r w:rsidRPr="00330E00">
        <w:rPr>
          <w:szCs w:val="24"/>
          <w:lang w:eastAsia="lt-LT"/>
        </w:rPr>
        <w:t>115,2 tūkst. Eur.</w:t>
      </w:r>
    </w:p>
    <w:p w:rsidR="00330E00" w:rsidRPr="00330E00" w:rsidRDefault="00330E00" w:rsidP="00330E00">
      <w:pPr>
        <w:ind w:firstLine="1296"/>
        <w:jc w:val="both"/>
        <w:rPr>
          <w:szCs w:val="24"/>
          <w:lang w:eastAsia="lt-LT"/>
        </w:rPr>
      </w:pPr>
      <w:r>
        <w:rPr>
          <w:szCs w:val="24"/>
          <w:lang w:eastAsia="lt-LT"/>
        </w:rPr>
        <w:t>„</w:t>
      </w:r>
      <w:r w:rsidRPr="00330E00">
        <w:rPr>
          <w:szCs w:val="24"/>
          <w:lang w:eastAsia="lt-LT"/>
        </w:rPr>
        <w:t xml:space="preserve">Rietavo savivaldybės </w:t>
      </w:r>
      <w:proofErr w:type="spellStart"/>
      <w:r w:rsidRPr="00330E00">
        <w:rPr>
          <w:szCs w:val="24"/>
          <w:lang w:eastAsia="lt-LT"/>
        </w:rPr>
        <w:t>Medingėnų</w:t>
      </w:r>
      <w:proofErr w:type="spellEnd"/>
      <w:r w:rsidRPr="00330E00">
        <w:rPr>
          <w:szCs w:val="24"/>
          <w:lang w:eastAsia="lt-LT"/>
        </w:rPr>
        <w:t xml:space="preserve"> gyvenvietės vandentiekio ir nuotekų tinklų įrengimas</w:t>
      </w:r>
      <w:r>
        <w:rPr>
          <w:szCs w:val="24"/>
          <w:lang w:eastAsia="lt-LT"/>
        </w:rPr>
        <w:t>“</w:t>
      </w:r>
      <w:r w:rsidRPr="00330E00">
        <w:rPr>
          <w:szCs w:val="24"/>
          <w:lang w:eastAsia="lt-LT"/>
        </w:rPr>
        <w:t xml:space="preserve">. Projektas įgyvendintas kartu su partneriu UAB ,,Rietavo komunalinis ūkis“. Darbus vykdė UAB „Plungės lagūna“. Projekto vertė </w:t>
      </w:r>
      <w:r w:rsidR="000A16B7">
        <w:rPr>
          <w:szCs w:val="24"/>
          <w:lang w:eastAsia="lt-LT"/>
        </w:rPr>
        <w:t xml:space="preserve">– </w:t>
      </w:r>
      <w:r w:rsidRPr="00330E00">
        <w:rPr>
          <w:szCs w:val="24"/>
          <w:lang w:eastAsia="lt-LT"/>
        </w:rPr>
        <w:t>145 tūkst. Eur.</w:t>
      </w:r>
    </w:p>
    <w:p w:rsidR="00330E00" w:rsidRDefault="00330E00" w:rsidP="00330E00">
      <w:pPr>
        <w:ind w:firstLine="1296"/>
        <w:jc w:val="both"/>
        <w:rPr>
          <w:szCs w:val="24"/>
          <w:lang w:eastAsia="lt-LT"/>
        </w:rPr>
      </w:pPr>
      <w:r>
        <w:rPr>
          <w:szCs w:val="24"/>
          <w:lang w:eastAsia="lt-LT"/>
        </w:rPr>
        <w:t>„</w:t>
      </w:r>
      <w:r w:rsidRPr="00330E00">
        <w:rPr>
          <w:szCs w:val="24"/>
          <w:lang w:eastAsia="lt-LT"/>
        </w:rPr>
        <w:t>Rietavo seniūnijos Liolių kaimo Gintaro gatvės pėsčiųjų tako Nr. RT7172 apšvietimo įrengimas</w:t>
      </w:r>
      <w:r>
        <w:rPr>
          <w:szCs w:val="24"/>
          <w:lang w:eastAsia="lt-LT"/>
        </w:rPr>
        <w:t>“</w:t>
      </w:r>
      <w:r w:rsidRPr="00330E00">
        <w:rPr>
          <w:szCs w:val="24"/>
          <w:lang w:eastAsia="lt-LT"/>
        </w:rPr>
        <w:t xml:space="preserve">. Rangovas </w:t>
      </w:r>
      <w:r w:rsidR="000A16B7">
        <w:rPr>
          <w:szCs w:val="24"/>
          <w:lang w:eastAsia="lt-LT"/>
        </w:rPr>
        <w:t xml:space="preserve">– </w:t>
      </w:r>
      <w:r w:rsidRPr="00330E00">
        <w:rPr>
          <w:szCs w:val="24"/>
          <w:lang w:eastAsia="lt-LT"/>
        </w:rPr>
        <w:t xml:space="preserve">UAB ,,Elektros automatika“. Projekto vertė </w:t>
      </w:r>
      <w:r w:rsidR="000A16B7">
        <w:rPr>
          <w:szCs w:val="24"/>
          <w:lang w:eastAsia="lt-LT"/>
        </w:rPr>
        <w:t xml:space="preserve">– </w:t>
      </w:r>
      <w:r w:rsidRPr="00330E00">
        <w:rPr>
          <w:szCs w:val="24"/>
          <w:lang w:eastAsia="lt-LT"/>
        </w:rPr>
        <w:t>19,142 tūkst. Eur</w:t>
      </w:r>
      <w:r w:rsidR="00D73F85">
        <w:rPr>
          <w:szCs w:val="24"/>
          <w:lang w:eastAsia="lt-LT"/>
        </w:rPr>
        <w:t>.</w:t>
      </w:r>
    </w:p>
    <w:p w:rsidR="00D73F85" w:rsidRDefault="00D73F85" w:rsidP="00330E00">
      <w:pPr>
        <w:ind w:firstLine="1296"/>
        <w:jc w:val="both"/>
        <w:rPr>
          <w:szCs w:val="24"/>
          <w:lang w:eastAsia="lt-LT"/>
        </w:rPr>
      </w:pPr>
    </w:p>
    <w:p w:rsidR="00D73F85" w:rsidRPr="00D73F85" w:rsidRDefault="00D73F85" w:rsidP="00D73F85">
      <w:pPr>
        <w:spacing w:before="100" w:beforeAutospacing="1" w:after="100" w:afterAutospacing="1"/>
        <w:ind w:firstLine="0"/>
        <w:jc w:val="both"/>
        <w:rPr>
          <w:szCs w:val="24"/>
          <w:lang w:eastAsia="lt-LT"/>
        </w:rPr>
      </w:pPr>
      <w:r>
        <w:rPr>
          <w:b/>
          <w:szCs w:val="24"/>
          <w:lang w:eastAsia="lt-LT"/>
        </w:rPr>
        <w:t xml:space="preserve">             </w:t>
      </w:r>
      <w:r w:rsidRPr="00D73F85">
        <w:rPr>
          <w:b/>
          <w:szCs w:val="24"/>
          <w:lang w:eastAsia="lt-LT"/>
        </w:rPr>
        <w:t>2019 M. TĘS</w:t>
      </w:r>
      <w:r w:rsidR="000A16B7">
        <w:rPr>
          <w:b/>
          <w:szCs w:val="24"/>
          <w:lang w:eastAsia="lt-LT"/>
        </w:rPr>
        <w:t>T</w:t>
      </w:r>
      <w:r w:rsidRPr="00D73F85">
        <w:rPr>
          <w:b/>
          <w:szCs w:val="24"/>
          <w:lang w:eastAsia="lt-LT"/>
        </w:rPr>
        <w:t>I IR PRADĖTI NAUJI PROJEKTAI:</w:t>
      </w:r>
    </w:p>
    <w:p w:rsidR="00D73F85" w:rsidRPr="00D73F85" w:rsidRDefault="00D73F85" w:rsidP="00D73F85">
      <w:pPr>
        <w:ind w:firstLine="1296"/>
        <w:jc w:val="both"/>
        <w:rPr>
          <w:szCs w:val="24"/>
          <w:lang w:eastAsia="lt-LT"/>
        </w:rPr>
      </w:pPr>
      <w:r w:rsidRPr="00D73F85">
        <w:rPr>
          <w:szCs w:val="24"/>
          <w:lang w:eastAsia="lt-LT"/>
        </w:rPr>
        <w:t xml:space="preserve">„Rietavo seniūnijos </w:t>
      </w:r>
      <w:proofErr w:type="spellStart"/>
      <w:r w:rsidRPr="00D73F85">
        <w:rPr>
          <w:szCs w:val="24"/>
          <w:lang w:eastAsia="lt-LT"/>
        </w:rPr>
        <w:t>Pelaičių</w:t>
      </w:r>
      <w:proofErr w:type="spellEnd"/>
      <w:r w:rsidRPr="00D73F85">
        <w:rPr>
          <w:szCs w:val="24"/>
          <w:lang w:eastAsia="lt-LT"/>
        </w:rPr>
        <w:t xml:space="preserve"> gyvenvietės Bangos ir Malūno gatvių rekonstrukcija</w:t>
      </w:r>
      <w:r>
        <w:rPr>
          <w:szCs w:val="24"/>
          <w:lang w:eastAsia="lt-LT"/>
        </w:rPr>
        <w:t>“</w:t>
      </w:r>
      <w:r w:rsidRPr="00D73F85">
        <w:rPr>
          <w:szCs w:val="24"/>
          <w:lang w:eastAsia="lt-LT"/>
        </w:rPr>
        <w:t xml:space="preserve">. Projektą parengė UAB ,,SRP Projektas“. Rangovas UAB ,,Plungės lagūna“. Planuojama projekto vertė </w:t>
      </w:r>
      <w:r w:rsidR="000A16B7">
        <w:rPr>
          <w:szCs w:val="24"/>
          <w:lang w:eastAsia="lt-LT"/>
        </w:rPr>
        <w:t xml:space="preserve">– </w:t>
      </w:r>
      <w:r w:rsidRPr="00D73F85">
        <w:rPr>
          <w:szCs w:val="24"/>
          <w:lang w:eastAsia="lt-LT"/>
        </w:rPr>
        <w:t>962,7 tūkst. Eur</w:t>
      </w:r>
    </w:p>
    <w:p w:rsidR="00D73F85" w:rsidRPr="00D73F85" w:rsidRDefault="00D73F85" w:rsidP="00D73F85">
      <w:pPr>
        <w:ind w:firstLine="1296"/>
        <w:jc w:val="both"/>
        <w:rPr>
          <w:szCs w:val="24"/>
          <w:lang w:eastAsia="lt-LT"/>
        </w:rPr>
      </w:pPr>
      <w:r>
        <w:rPr>
          <w:szCs w:val="24"/>
          <w:lang w:eastAsia="lt-LT"/>
        </w:rPr>
        <w:t>„</w:t>
      </w:r>
      <w:r w:rsidRPr="00D73F85">
        <w:rPr>
          <w:szCs w:val="24"/>
          <w:lang w:eastAsia="lt-LT"/>
        </w:rPr>
        <w:t>Rietavo miesto Pamiškės gatvės techninių parametrų gerinimas</w:t>
      </w:r>
      <w:r>
        <w:rPr>
          <w:szCs w:val="24"/>
          <w:lang w:eastAsia="lt-LT"/>
        </w:rPr>
        <w:t>“</w:t>
      </w:r>
      <w:r w:rsidRPr="00D73F85">
        <w:rPr>
          <w:szCs w:val="24"/>
          <w:lang w:eastAsia="lt-LT"/>
        </w:rPr>
        <w:t xml:space="preserve">. Projektą parengė UAB ,,Patvanka“. Rangovas </w:t>
      </w:r>
      <w:r w:rsidR="000A16B7">
        <w:rPr>
          <w:szCs w:val="24"/>
          <w:lang w:eastAsia="lt-LT"/>
        </w:rPr>
        <w:t xml:space="preserve">– </w:t>
      </w:r>
      <w:r w:rsidRPr="00D73F85">
        <w:rPr>
          <w:szCs w:val="24"/>
          <w:lang w:eastAsia="lt-LT"/>
        </w:rPr>
        <w:t>UAB ,,Šilutės keliai“.</w:t>
      </w:r>
      <w:r w:rsidRPr="00D73F85">
        <w:rPr>
          <w:color w:val="FF0000"/>
          <w:szCs w:val="24"/>
          <w:lang w:eastAsia="lt-LT"/>
        </w:rPr>
        <w:t xml:space="preserve"> </w:t>
      </w:r>
      <w:r w:rsidRPr="00D73F85">
        <w:rPr>
          <w:szCs w:val="24"/>
          <w:lang w:eastAsia="lt-LT"/>
        </w:rPr>
        <w:t>Statybos techninę priežiūrą atlieka UAB ,,</w:t>
      </w:r>
      <w:proofErr w:type="spellStart"/>
      <w:r w:rsidRPr="00D73F85">
        <w:rPr>
          <w:szCs w:val="24"/>
          <w:lang w:eastAsia="lt-LT"/>
        </w:rPr>
        <w:t>Mickoma</w:t>
      </w:r>
      <w:proofErr w:type="spellEnd"/>
      <w:r w:rsidRPr="00D73F85">
        <w:rPr>
          <w:szCs w:val="24"/>
          <w:lang w:eastAsia="lt-LT"/>
        </w:rPr>
        <w:t>“. Planuojama projekto vertė</w:t>
      </w:r>
      <w:r w:rsidR="000A16B7">
        <w:rPr>
          <w:szCs w:val="24"/>
          <w:lang w:eastAsia="lt-LT"/>
        </w:rPr>
        <w:t xml:space="preserve"> –</w:t>
      </w:r>
      <w:r w:rsidRPr="00D73F85">
        <w:rPr>
          <w:szCs w:val="24"/>
          <w:lang w:eastAsia="lt-LT"/>
        </w:rPr>
        <w:t xml:space="preserve"> 709,6 tūkst. Eur</w:t>
      </w:r>
    </w:p>
    <w:p w:rsidR="00D73F85" w:rsidRPr="00D73F85" w:rsidRDefault="00D73F85" w:rsidP="00D73F85">
      <w:pPr>
        <w:ind w:firstLine="1296"/>
        <w:jc w:val="both"/>
        <w:rPr>
          <w:szCs w:val="24"/>
          <w:lang w:eastAsia="lt-LT"/>
        </w:rPr>
      </w:pPr>
      <w:r>
        <w:rPr>
          <w:szCs w:val="24"/>
          <w:lang w:eastAsia="lt-LT"/>
        </w:rPr>
        <w:t>„</w:t>
      </w:r>
      <w:r w:rsidRPr="00D73F85">
        <w:rPr>
          <w:szCs w:val="24"/>
          <w:lang w:eastAsia="lt-LT"/>
        </w:rPr>
        <w:t>Rietavo Oginskių kultūros istorijos muziejaus kompleksinis sutvarkymas ir pritaikymas kultūrinėms, edukacinėms reikmėms</w:t>
      </w:r>
      <w:r>
        <w:rPr>
          <w:szCs w:val="24"/>
          <w:lang w:eastAsia="lt-LT"/>
        </w:rPr>
        <w:t>“</w:t>
      </w:r>
      <w:r w:rsidRPr="00D73F85">
        <w:rPr>
          <w:szCs w:val="24"/>
          <w:lang w:eastAsia="lt-LT"/>
        </w:rPr>
        <w:t xml:space="preserve">. Projektą parengė UAB ,,Šiltas namas“. Rangovas </w:t>
      </w:r>
      <w:r w:rsidR="000A16B7">
        <w:rPr>
          <w:szCs w:val="24"/>
          <w:lang w:eastAsia="lt-LT"/>
        </w:rPr>
        <w:t xml:space="preserve">– </w:t>
      </w:r>
      <w:r w:rsidRPr="00D73F85">
        <w:rPr>
          <w:szCs w:val="24"/>
          <w:lang w:eastAsia="lt-LT"/>
        </w:rPr>
        <w:t xml:space="preserve">UAB ,,Pamario restauratorius“. Vykdomi paprastojo remonto ir paveldo tvarkybos darbai. Planuojama projekto vertė </w:t>
      </w:r>
      <w:r w:rsidR="000A16B7">
        <w:rPr>
          <w:szCs w:val="24"/>
          <w:lang w:eastAsia="lt-LT"/>
        </w:rPr>
        <w:t xml:space="preserve">– </w:t>
      </w:r>
      <w:r w:rsidRPr="00D73F85">
        <w:rPr>
          <w:szCs w:val="24"/>
          <w:lang w:eastAsia="lt-LT"/>
        </w:rPr>
        <w:t>244,8 tūkst. Eur.</w:t>
      </w:r>
    </w:p>
    <w:p w:rsidR="00D73F85" w:rsidRPr="00D73F85" w:rsidRDefault="00D73F85" w:rsidP="00D73F85">
      <w:pPr>
        <w:ind w:firstLine="1296"/>
        <w:jc w:val="both"/>
        <w:rPr>
          <w:szCs w:val="24"/>
          <w:lang w:eastAsia="lt-LT"/>
        </w:rPr>
      </w:pPr>
      <w:r>
        <w:rPr>
          <w:color w:val="000000"/>
          <w:szCs w:val="24"/>
          <w:lang w:eastAsia="lt-LT"/>
        </w:rPr>
        <w:t>„</w:t>
      </w:r>
      <w:r w:rsidRPr="00D73F85">
        <w:rPr>
          <w:color w:val="000000"/>
          <w:szCs w:val="24"/>
          <w:lang w:eastAsia="lt-LT"/>
        </w:rPr>
        <w:t>Jūros upės kraštovaizdžio formavimas gamtinio karkaso teritorijoje Rietavo mieste</w:t>
      </w:r>
      <w:r>
        <w:rPr>
          <w:color w:val="000000"/>
          <w:szCs w:val="24"/>
          <w:lang w:eastAsia="lt-LT"/>
        </w:rPr>
        <w:t>“</w:t>
      </w:r>
      <w:r w:rsidRPr="00D73F85">
        <w:rPr>
          <w:color w:val="000000"/>
          <w:szCs w:val="24"/>
          <w:lang w:eastAsia="lt-LT"/>
        </w:rPr>
        <w:t>. Projektą parengė UAB</w:t>
      </w:r>
      <w:r w:rsidRPr="00D73F85">
        <w:rPr>
          <w:szCs w:val="24"/>
          <w:lang w:eastAsia="lt-LT"/>
        </w:rPr>
        <w:t xml:space="preserve"> ,,Aplinkos inžinierių grupė“. Rangovas </w:t>
      </w:r>
      <w:r w:rsidR="000A16B7">
        <w:rPr>
          <w:szCs w:val="24"/>
          <w:lang w:eastAsia="lt-LT"/>
        </w:rPr>
        <w:t xml:space="preserve">– </w:t>
      </w:r>
      <w:r w:rsidRPr="00D73F85">
        <w:rPr>
          <w:szCs w:val="24"/>
          <w:lang w:eastAsia="lt-LT"/>
        </w:rPr>
        <w:t>UAB ,,</w:t>
      </w:r>
      <w:proofErr w:type="spellStart"/>
      <w:r w:rsidRPr="00D73F85">
        <w:rPr>
          <w:szCs w:val="24"/>
          <w:lang w:eastAsia="lt-LT"/>
        </w:rPr>
        <w:t>Transjuda</w:t>
      </w:r>
      <w:proofErr w:type="spellEnd"/>
      <w:r w:rsidRPr="00D73F85">
        <w:rPr>
          <w:szCs w:val="24"/>
          <w:lang w:eastAsia="lt-LT"/>
        </w:rPr>
        <w:t>“. Statybos techninę priežiūrą atlieka UAB ,,</w:t>
      </w:r>
      <w:proofErr w:type="spellStart"/>
      <w:r w:rsidRPr="00D73F85">
        <w:rPr>
          <w:szCs w:val="24"/>
          <w:lang w:eastAsia="lt-LT"/>
        </w:rPr>
        <w:t>Projkelva</w:t>
      </w:r>
      <w:proofErr w:type="spellEnd"/>
      <w:r w:rsidRPr="00D73F85">
        <w:rPr>
          <w:szCs w:val="24"/>
          <w:lang w:eastAsia="lt-LT"/>
        </w:rPr>
        <w:t xml:space="preserve">“. Planuojama projekto vertė </w:t>
      </w:r>
      <w:r w:rsidR="000A16B7">
        <w:rPr>
          <w:szCs w:val="24"/>
          <w:lang w:eastAsia="lt-LT"/>
        </w:rPr>
        <w:t xml:space="preserve">– </w:t>
      </w:r>
      <w:r w:rsidRPr="00D73F85">
        <w:rPr>
          <w:szCs w:val="24"/>
          <w:lang w:eastAsia="lt-LT"/>
        </w:rPr>
        <w:t>106,6 tūkst. Eur</w:t>
      </w:r>
    </w:p>
    <w:p w:rsidR="00D73F85" w:rsidRPr="00D73F85" w:rsidRDefault="00D73F85" w:rsidP="00D73F85">
      <w:pPr>
        <w:ind w:firstLine="1296"/>
        <w:jc w:val="both"/>
        <w:rPr>
          <w:szCs w:val="24"/>
          <w:lang w:eastAsia="lt-LT"/>
        </w:rPr>
      </w:pPr>
      <w:r>
        <w:rPr>
          <w:szCs w:val="24"/>
          <w:lang w:eastAsia="lt-LT"/>
        </w:rPr>
        <w:t>„</w:t>
      </w:r>
      <w:r w:rsidRPr="00D73F85">
        <w:rPr>
          <w:szCs w:val="24"/>
          <w:lang w:eastAsia="lt-LT"/>
        </w:rPr>
        <w:t>Poilsio ir rekreacijos zonos įrengimas šalia Rietavo kunigaikščių Oginskių dvarvietės</w:t>
      </w:r>
      <w:r>
        <w:rPr>
          <w:szCs w:val="24"/>
          <w:lang w:eastAsia="lt-LT"/>
        </w:rPr>
        <w:t>“</w:t>
      </w:r>
      <w:r w:rsidRPr="00D73F85">
        <w:rPr>
          <w:szCs w:val="24"/>
          <w:lang w:eastAsia="lt-LT"/>
        </w:rPr>
        <w:t>.</w:t>
      </w:r>
      <w:r w:rsidRPr="00D73F85">
        <w:rPr>
          <w:color w:val="000000"/>
          <w:szCs w:val="24"/>
          <w:lang w:eastAsia="lt-LT"/>
        </w:rPr>
        <w:t xml:space="preserve"> </w:t>
      </w:r>
      <w:r w:rsidRPr="00D73F85">
        <w:rPr>
          <w:szCs w:val="24"/>
          <w:lang w:eastAsia="lt-LT"/>
        </w:rPr>
        <w:t xml:space="preserve">Rangovas </w:t>
      </w:r>
      <w:r w:rsidR="000A16B7">
        <w:rPr>
          <w:szCs w:val="24"/>
          <w:lang w:eastAsia="lt-LT"/>
        </w:rPr>
        <w:t xml:space="preserve">– </w:t>
      </w:r>
      <w:r w:rsidRPr="00D73F85">
        <w:rPr>
          <w:szCs w:val="24"/>
          <w:lang w:eastAsia="lt-LT"/>
        </w:rPr>
        <w:t>UAB ,,</w:t>
      </w:r>
      <w:proofErr w:type="spellStart"/>
      <w:r w:rsidRPr="00D73F85">
        <w:rPr>
          <w:szCs w:val="24"/>
          <w:lang w:eastAsia="lt-LT"/>
        </w:rPr>
        <w:t>Transjuda</w:t>
      </w:r>
      <w:proofErr w:type="spellEnd"/>
      <w:r w:rsidRPr="00D73F85">
        <w:rPr>
          <w:szCs w:val="24"/>
          <w:lang w:eastAsia="lt-LT"/>
        </w:rPr>
        <w:t>“.</w:t>
      </w:r>
      <w:r w:rsidRPr="00D73F85">
        <w:rPr>
          <w:color w:val="000000"/>
          <w:szCs w:val="24"/>
          <w:lang w:eastAsia="lt-LT"/>
        </w:rPr>
        <w:t xml:space="preserve"> Projektą parengė UAB</w:t>
      </w:r>
      <w:r w:rsidRPr="00D73F85">
        <w:rPr>
          <w:szCs w:val="24"/>
          <w:lang w:eastAsia="lt-LT"/>
        </w:rPr>
        <w:t xml:space="preserve"> ,,Aplinkos inžinierių grupė“. Statybos techninę priežiūrą atlieka UAB ,,</w:t>
      </w:r>
      <w:proofErr w:type="spellStart"/>
      <w:r w:rsidRPr="00D73F85">
        <w:rPr>
          <w:szCs w:val="24"/>
          <w:lang w:eastAsia="lt-LT"/>
        </w:rPr>
        <w:t>Projkelva</w:t>
      </w:r>
      <w:proofErr w:type="spellEnd"/>
      <w:r w:rsidRPr="00D73F85">
        <w:rPr>
          <w:szCs w:val="24"/>
          <w:lang w:eastAsia="lt-LT"/>
        </w:rPr>
        <w:t>“. Planuojama projekto vertė</w:t>
      </w:r>
      <w:r w:rsidR="000A16B7">
        <w:rPr>
          <w:szCs w:val="24"/>
          <w:lang w:eastAsia="lt-LT"/>
        </w:rPr>
        <w:t xml:space="preserve"> –</w:t>
      </w:r>
      <w:r w:rsidRPr="00D73F85">
        <w:rPr>
          <w:szCs w:val="24"/>
          <w:lang w:eastAsia="lt-LT"/>
        </w:rPr>
        <w:t xml:space="preserve"> 428,8 tūkst. Eur.</w:t>
      </w:r>
    </w:p>
    <w:p w:rsidR="00D73F85" w:rsidRPr="00D73F85" w:rsidRDefault="00D73F85" w:rsidP="00D73F85">
      <w:pPr>
        <w:ind w:firstLine="1296"/>
        <w:jc w:val="both"/>
        <w:rPr>
          <w:szCs w:val="24"/>
          <w:lang w:eastAsia="lt-LT"/>
        </w:rPr>
      </w:pPr>
      <w:r>
        <w:rPr>
          <w:szCs w:val="24"/>
          <w:lang w:eastAsia="lt-LT"/>
        </w:rPr>
        <w:t>„</w:t>
      </w:r>
      <w:r w:rsidRPr="00D73F85">
        <w:rPr>
          <w:szCs w:val="24"/>
          <w:lang w:eastAsia="lt-LT"/>
        </w:rPr>
        <w:t>Rietavo miesto Palangos gatvės atkarpos nuo Kaštonų gatvės iki Akacijų gatvės kapitalinis remontas</w:t>
      </w:r>
      <w:r>
        <w:rPr>
          <w:szCs w:val="24"/>
          <w:lang w:eastAsia="lt-LT"/>
        </w:rPr>
        <w:t>“</w:t>
      </w:r>
      <w:r w:rsidRPr="00D73F85">
        <w:rPr>
          <w:szCs w:val="24"/>
          <w:lang w:eastAsia="lt-LT"/>
        </w:rPr>
        <w:t xml:space="preserve">. </w:t>
      </w:r>
      <w:r w:rsidRPr="00D73F85">
        <w:rPr>
          <w:color w:val="000000"/>
          <w:szCs w:val="24"/>
          <w:lang w:eastAsia="lt-LT"/>
        </w:rPr>
        <w:t xml:space="preserve">Projektą parengė </w:t>
      </w:r>
      <w:r w:rsidRPr="00D73F85">
        <w:rPr>
          <w:szCs w:val="24"/>
          <w:lang w:eastAsia="lt-LT"/>
        </w:rPr>
        <w:t>UAB ,,</w:t>
      </w:r>
      <w:proofErr w:type="spellStart"/>
      <w:r w:rsidRPr="00D73F85">
        <w:rPr>
          <w:szCs w:val="24"/>
          <w:lang w:eastAsia="lt-LT"/>
        </w:rPr>
        <w:t>Projkelva</w:t>
      </w:r>
      <w:proofErr w:type="spellEnd"/>
      <w:r w:rsidRPr="00D73F85">
        <w:rPr>
          <w:szCs w:val="24"/>
          <w:lang w:eastAsia="lt-LT"/>
        </w:rPr>
        <w:t>“. Statybos techninę priežiūrą atlieka UAB ,,</w:t>
      </w:r>
      <w:proofErr w:type="spellStart"/>
      <w:r w:rsidRPr="00D73F85">
        <w:rPr>
          <w:szCs w:val="24"/>
          <w:lang w:eastAsia="lt-LT"/>
        </w:rPr>
        <w:t>Mickoma</w:t>
      </w:r>
      <w:proofErr w:type="spellEnd"/>
      <w:r w:rsidRPr="00D73F85">
        <w:rPr>
          <w:szCs w:val="24"/>
          <w:lang w:eastAsia="lt-LT"/>
        </w:rPr>
        <w:t>“. Rangovas</w:t>
      </w:r>
      <w:r w:rsidR="000A16B7">
        <w:rPr>
          <w:szCs w:val="24"/>
          <w:lang w:eastAsia="lt-LT"/>
        </w:rPr>
        <w:t xml:space="preserve"> –</w:t>
      </w:r>
      <w:r w:rsidRPr="00D73F85">
        <w:rPr>
          <w:szCs w:val="24"/>
          <w:lang w:eastAsia="lt-LT"/>
        </w:rPr>
        <w:t xml:space="preserve"> UAB ,,Plungės lagūna“. Planuojama projekto vertė </w:t>
      </w:r>
      <w:r w:rsidR="000A16B7">
        <w:rPr>
          <w:szCs w:val="24"/>
          <w:lang w:eastAsia="lt-LT"/>
        </w:rPr>
        <w:t xml:space="preserve">– </w:t>
      </w:r>
      <w:r w:rsidRPr="00D73F85">
        <w:rPr>
          <w:szCs w:val="24"/>
          <w:lang w:eastAsia="lt-LT"/>
        </w:rPr>
        <w:t>119,5 tūkst. Eur</w:t>
      </w:r>
    </w:p>
    <w:p w:rsidR="00D73F85" w:rsidRPr="00D73F85" w:rsidRDefault="00D73F85" w:rsidP="00D73F85">
      <w:pPr>
        <w:ind w:firstLine="1296"/>
        <w:jc w:val="both"/>
        <w:rPr>
          <w:szCs w:val="24"/>
          <w:lang w:eastAsia="lt-LT"/>
        </w:rPr>
      </w:pPr>
      <w:r>
        <w:rPr>
          <w:szCs w:val="24"/>
          <w:lang w:eastAsia="lt-LT"/>
        </w:rPr>
        <w:t>„</w:t>
      </w:r>
      <w:r w:rsidRPr="00D73F85">
        <w:rPr>
          <w:szCs w:val="24"/>
          <w:lang w:eastAsia="lt-LT"/>
        </w:rPr>
        <w:t>Rietavo miesto apleistos teritorijos L. Ivinskio g. 16 atnaujinimas ir plėtra</w:t>
      </w:r>
      <w:r>
        <w:rPr>
          <w:szCs w:val="24"/>
          <w:lang w:eastAsia="lt-LT"/>
        </w:rPr>
        <w:t>“</w:t>
      </w:r>
      <w:r w:rsidRPr="00D73F85">
        <w:rPr>
          <w:szCs w:val="24"/>
          <w:lang w:eastAsia="lt-LT"/>
        </w:rPr>
        <w:t xml:space="preserve">. Rangovas </w:t>
      </w:r>
      <w:r w:rsidR="000A16B7">
        <w:rPr>
          <w:szCs w:val="24"/>
          <w:lang w:eastAsia="lt-LT"/>
        </w:rPr>
        <w:t xml:space="preserve">– </w:t>
      </w:r>
      <w:r w:rsidRPr="00D73F85">
        <w:rPr>
          <w:szCs w:val="24"/>
          <w:lang w:eastAsia="lt-LT"/>
        </w:rPr>
        <w:t>UAB ,,</w:t>
      </w:r>
      <w:proofErr w:type="spellStart"/>
      <w:r w:rsidRPr="00D73F85">
        <w:rPr>
          <w:szCs w:val="24"/>
          <w:lang w:eastAsia="lt-LT"/>
        </w:rPr>
        <w:t>Alkuras</w:t>
      </w:r>
      <w:proofErr w:type="spellEnd"/>
      <w:r w:rsidRPr="00D73F85">
        <w:rPr>
          <w:szCs w:val="24"/>
          <w:lang w:eastAsia="lt-LT"/>
        </w:rPr>
        <w:t xml:space="preserve">“. Planuojama projekto vertė </w:t>
      </w:r>
      <w:r w:rsidR="000A16B7">
        <w:rPr>
          <w:szCs w:val="24"/>
          <w:lang w:eastAsia="lt-LT"/>
        </w:rPr>
        <w:t xml:space="preserve">– </w:t>
      </w:r>
      <w:r w:rsidRPr="00D73F85">
        <w:rPr>
          <w:szCs w:val="24"/>
          <w:lang w:eastAsia="lt-LT"/>
        </w:rPr>
        <w:t xml:space="preserve">63,3 tūkst. Eur </w:t>
      </w:r>
    </w:p>
    <w:p w:rsidR="00D73F85" w:rsidRPr="00D73F85" w:rsidRDefault="00D73F85" w:rsidP="00D73F85">
      <w:pPr>
        <w:ind w:firstLine="1296"/>
        <w:jc w:val="both"/>
        <w:rPr>
          <w:szCs w:val="24"/>
          <w:lang w:eastAsia="lt-LT"/>
        </w:rPr>
      </w:pPr>
      <w:r>
        <w:rPr>
          <w:szCs w:val="24"/>
          <w:lang w:eastAsia="lt-LT"/>
        </w:rPr>
        <w:lastRenderedPageBreak/>
        <w:t>„</w:t>
      </w:r>
      <w:r w:rsidRPr="00D73F85">
        <w:rPr>
          <w:szCs w:val="24"/>
          <w:lang w:eastAsia="lt-LT"/>
        </w:rPr>
        <w:t>Rietavo miesto viešųjų erdvių kompleksinis sutvarkymas. Vaikų žaidimų aikštelių įrengimas Rietavo miesto Ašm</w:t>
      </w:r>
      <w:r w:rsidR="0046425B">
        <w:rPr>
          <w:szCs w:val="24"/>
          <w:lang w:eastAsia="lt-LT"/>
        </w:rPr>
        <w:t>a</w:t>
      </w:r>
      <w:r w:rsidRPr="00D73F85">
        <w:rPr>
          <w:szCs w:val="24"/>
          <w:lang w:eastAsia="lt-LT"/>
        </w:rPr>
        <w:t>nto ir Ryto gatvėse</w:t>
      </w:r>
      <w:r>
        <w:rPr>
          <w:szCs w:val="24"/>
          <w:lang w:eastAsia="lt-LT"/>
        </w:rPr>
        <w:t>“</w:t>
      </w:r>
      <w:r w:rsidRPr="00D73F85">
        <w:rPr>
          <w:szCs w:val="24"/>
          <w:lang w:eastAsia="lt-LT"/>
        </w:rPr>
        <w:t xml:space="preserve">. Rangovas </w:t>
      </w:r>
      <w:r w:rsidR="000A16B7">
        <w:rPr>
          <w:szCs w:val="24"/>
          <w:lang w:eastAsia="lt-LT"/>
        </w:rPr>
        <w:t xml:space="preserve">– </w:t>
      </w:r>
      <w:r w:rsidRPr="00D73F85">
        <w:rPr>
          <w:szCs w:val="24"/>
          <w:lang w:eastAsia="lt-LT"/>
        </w:rPr>
        <w:t xml:space="preserve">UAB ,,Dylas“. Planuojama projekto vertė </w:t>
      </w:r>
      <w:r w:rsidR="000A16B7">
        <w:rPr>
          <w:szCs w:val="24"/>
          <w:lang w:eastAsia="lt-LT"/>
        </w:rPr>
        <w:t xml:space="preserve">– </w:t>
      </w:r>
      <w:r w:rsidRPr="00D73F85">
        <w:rPr>
          <w:szCs w:val="24"/>
          <w:lang w:eastAsia="lt-LT"/>
        </w:rPr>
        <w:t>176,93 tūkst. Eur</w:t>
      </w:r>
    </w:p>
    <w:p w:rsidR="00D73F85" w:rsidRPr="00D73F85" w:rsidRDefault="00D73F85" w:rsidP="00D73F85">
      <w:pPr>
        <w:ind w:firstLine="1296"/>
        <w:jc w:val="both"/>
        <w:rPr>
          <w:szCs w:val="24"/>
          <w:lang w:eastAsia="lt-LT"/>
        </w:rPr>
      </w:pPr>
      <w:r>
        <w:rPr>
          <w:szCs w:val="24"/>
          <w:lang w:eastAsia="lt-LT"/>
        </w:rPr>
        <w:t>„</w:t>
      </w:r>
      <w:r w:rsidRPr="00D73F85">
        <w:rPr>
          <w:szCs w:val="24"/>
          <w:lang w:eastAsia="lt-LT"/>
        </w:rPr>
        <w:t>Rietavo kunigaikščių Oginskių dvarvietės sutvarkymas ir pritaikymas bendruomeniniams poreikiams, naujų paslaugų teikimui</w:t>
      </w:r>
      <w:r>
        <w:rPr>
          <w:szCs w:val="24"/>
          <w:lang w:eastAsia="lt-LT"/>
        </w:rPr>
        <w:t>“</w:t>
      </w:r>
      <w:r w:rsidRPr="00D73F85">
        <w:rPr>
          <w:szCs w:val="24"/>
          <w:lang w:eastAsia="lt-LT"/>
        </w:rPr>
        <w:t xml:space="preserve">. </w:t>
      </w:r>
      <w:r w:rsidRPr="00D73F85">
        <w:rPr>
          <w:color w:val="000000"/>
          <w:szCs w:val="24"/>
          <w:lang w:eastAsia="lt-LT"/>
        </w:rPr>
        <w:t>Projektą parengė UAB</w:t>
      </w:r>
      <w:r w:rsidRPr="00D73F85">
        <w:rPr>
          <w:szCs w:val="24"/>
          <w:lang w:eastAsia="lt-LT"/>
        </w:rPr>
        <w:t xml:space="preserve"> ,,</w:t>
      </w:r>
      <w:proofErr w:type="spellStart"/>
      <w:r w:rsidRPr="00D73F85">
        <w:rPr>
          <w:szCs w:val="24"/>
          <w:lang w:eastAsia="lt-LT"/>
        </w:rPr>
        <w:t>Statprojektas</w:t>
      </w:r>
      <w:proofErr w:type="spellEnd"/>
      <w:r w:rsidRPr="00D73F85">
        <w:rPr>
          <w:szCs w:val="24"/>
          <w:lang w:eastAsia="lt-LT"/>
        </w:rPr>
        <w:t xml:space="preserve">“. Projekto ekspertizę atliko UAB ,,Statybos ekspertų biuras“. Rengiami rangos darbų viešojo pirkimo dokumentai, derinami su Centrine projektų valdymo agentūra. Planuojama projekto vertė </w:t>
      </w:r>
      <w:r w:rsidR="000A16B7">
        <w:rPr>
          <w:szCs w:val="24"/>
          <w:lang w:eastAsia="lt-LT"/>
        </w:rPr>
        <w:t xml:space="preserve">– </w:t>
      </w:r>
      <w:r w:rsidRPr="00D73F85">
        <w:rPr>
          <w:szCs w:val="24"/>
          <w:lang w:eastAsia="lt-LT"/>
        </w:rPr>
        <w:t>684,1 tūkst. Eur.</w:t>
      </w:r>
    </w:p>
    <w:p w:rsidR="00D73F85" w:rsidRPr="00D73F85" w:rsidRDefault="00D73F85" w:rsidP="00D73F85">
      <w:pPr>
        <w:ind w:firstLine="1296"/>
        <w:jc w:val="both"/>
        <w:rPr>
          <w:szCs w:val="24"/>
          <w:lang w:eastAsia="lt-LT"/>
        </w:rPr>
      </w:pPr>
      <w:r>
        <w:rPr>
          <w:szCs w:val="24"/>
          <w:lang w:eastAsia="lt-LT"/>
        </w:rPr>
        <w:t>„</w:t>
      </w:r>
      <w:r w:rsidRPr="00D73F85">
        <w:rPr>
          <w:szCs w:val="24"/>
          <w:lang w:eastAsia="lt-LT"/>
        </w:rPr>
        <w:t>Rietavo L. Ivinskio</w:t>
      </w:r>
      <w:r w:rsidR="0046425B">
        <w:rPr>
          <w:szCs w:val="24"/>
          <w:lang w:eastAsia="lt-LT"/>
        </w:rPr>
        <w:t xml:space="preserve"> gimnazijos pastato Daržų g. 1, </w:t>
      </w:r>
      <w:r w:rsidRPr="00D73F85">
        <w:rPr>
          <w:szCs w:val="24"/>
          <w:lang w:eastAsia="lt-LT"/>
        </w:rPr>
        <w:t>Rietave, atnaujinimo (modernizavimo) investicijų planas</w:t>
      </w:r>
      <w:r>
        <w:rPr>
          <w:szCs w:val="24"/>
          <w:lang w:eastAsia="lt-LT"/>
        </w:rPr>
        <w:t>“</w:t>
      </w:r>
      <w:r w:rsidRPr="00D73F85">
        <w:rPr>
          <w:szCs w:val="24"/>
          <w:lang w:eastAsia="lt-LT"/>
        </w:rPr>
        <w:t xml:space="preserve">. </w:t>
      </w:r>
      <w:r w:rsidRPr="00D73F85">
        <w:rPr>
          <w:color w:val="000000"/>
          <w:szCs w:val="24"/>
          <w:lang w:eastAsia="lt-LT"/>
        </w:rPr>
        <w:t xml:space="preserve">Planą  parengė </w:t>
      </w:r>
      <w:r w:rsidRPr="00D73F85">
        <w:rPr>
          <w:szCs w:val="24"/>
          <w:lang w:eastAsia="lt-LT"/>
        </w:rPr>
        <w:t>UAB ,,</w:t>
      </w:r>
      <w:proofErr w:type="spellStart"/>
      <w:r w:rsidRPr="00D73F85">
        <w:rPr>
          <w:szCs w:val="24"/>
          <w:lang w:eastAsia="lt-LT"/>
        </w:rPr>
        <w:t>Villa</w:t>
      </w:r>
      <w:proofErr w:type="spellEnd"/>
      <w:r w:rsidRPr="00D73F85">
        <w:rPr>
          <w:szCs w:val="24"/>
          <w:lang w:eastAsia="lt-LT"/>
        </w:rPr>
        <w:t xml:space="preserve"> LT“. Paslaugų vertė </w:t>
      </w:r>
      <w:r w:rsidR="0046425B">
        <w:rPr>
          <w:szCs w:val="24"/>
          <w:lang w:eastAsia="lt-LT"/>
        </w:rPr>
        <w:t xml:space="preserve">– </w:t>
      </w:r>
      <w:r w:rsidRPr="00D73F85">
        <w:rPr>
          <w:szCs w:val="24"/>
          <w:lang w:eastAsia="lt-LT"/>
        </w:rPr>
        <w:t>1,5 tūkst. Eur.</w:t>
      </w:r>
    </w:p>
    <w:p w:rsidR="00D73F85" w:rsidRPr="00D73F85" w:rsidRDefault="00D73F85" w:rsidP="00D73F85">
      <w:pPr>
        <w:ind w:firstLine="1296"/>
        <w:jc w:val="both"/>
        <w:rPr>
          <w:szCs w:val="24"/>
          <w:lang w:eastAsia="lt-LT"/>
        </w:rPr>
      </w:pPr>
      <w:r>
        <w:rPr>
          <w:szCs w:val="24"/>
          <w:lang w:eastAsia="lt-LT"/>
        </w:rPr>
        <w:t>„</w:t>
      </w:r>
      <w:r w:rsidRPr="00D73F85">
        <w:rPr>
          <w:szCs w:val="24"/>
          <w:lang w:eastAsia="lt-LT"/>
        </w:rPr>
        <w:t>Rietavo miesto L. Ivinskio gatvės supaprastinto rekonstravimo techninis projektas</w:t>
      </w:r>
      <w:r>
        <w:rPr>
          <w:szCs w:val="24"/>
          <w:lang w:eastAsia="lt-LT"/>
        </w:rPr>
        <w:t>“</w:t>
      </w:r>
      <w:r w:rsidRPr="00D73F85">
        <w:rPr>
          <w:szCs w:val="24"/>
          <w:lang w:eastAsia="lt-LT"/>
        </w:rPr>
        <w:t xml:space="preserve">. </w:t>
      </w:r>
      <w:r w:rsidRPr="00D73F85">
        <w:rPr>
          <w:color w:val="000000"/>
          <w:szCs w:val="24"/>
          <w:lang w:eastAsia="lt-LT"/>
        </w:rPr>
        <w:t>Projektą parengė UAB</w:t>
      </w:r>
      <w:r w:rsidRPr="00D73F85">
        <w:rPr>
          <w:szCs w:val="24"/>
          <w:lang w:eastAsia="lt-LT"/>
        </w:rPr>
        <w:t xml:space="preserve"> ,,Dujų sfera“. Projekto ekspertizę atliko UAB ,,Pastatų konstrukcijos“. Paslaugų vertė </w:t>
      </w:r>
      <w:r w:rsidR="0046425B">
        <w:rPr>
          <w:szCs w:val="24"/>
          <w:lang w:eastAsia="lt-LT"/>
        </w:rPr>
        <w:t xml:space="preserve">– </w:t>
      </w:r>
      <w:r w:rsidRPr="00D73F85">
        <w:rPr>
          <w:szCs w:val="24"/>
          <w:lang w:eastAsia="lt-LT"/>
        </w:rPr>
        <w:t>5,4 tūkst. Eur.</w:t>
      </w:r>
    </w:p>
    <w:p w:rsidR="00D73F85" w:rsidRPr="00D73F85" w:rsidRDefault="00D73F85" w:rsidP="00D73F85">
      <w:pPr>
        <w:ind w:firstLine="1296"/>
        <w:jc w:val="both"/>
        <w:rPr>
          <w:szCs w:val="24"/>
          <w:lang w:eastAsia="lt-LT"/>
        </w:rPr>
      </w:pPr>
      <w:r>
        <w:rPr>
          <w:szCs w:val="24"/>
          <w:lang w:eastAsia="lt-LT"/>
        </w:rPr>
        <w:t>„</w:t>
      </w:r>
      <w:proofErr w:type="spellStart"/>
      <w:r w:rsidRPr="00D73F85">
        <w:rPr>
          <w:szCs w:val="24"/>
          <w:lang w:eastAsia="lt-LT"/>
        </w:rPr>
        <w:t>Daugėdų</w:t>
      </w:r>
      <w:proofErr w:type="spellEnd"/>
      <w:r w:rsidRPr="00D73F85">
        <w:rPr>
          <w:szCs w:val="24"/>
          <w:lang w:eastAsia="lt-LT"/>
        </w:rPr>
        <w:t xml:space="preserve"> seniūnijos </w:t>
      </w:r>
      <w:proofErr w:type="spellStart"/>
      <w:r w:rsidRPr="00D73F85">
        <w:rPr>
          <w:szCs w:val="24"/>
          <w:lang w:eastAsia="lt-LT"/>
        </w:rPr>
        <w:t>Gudalių</w:t>
      </w:r>
      <w:proofErr w:type="spellEnd"/>
      <w:r w:rsidRPr="00D73F85">
        <w:rPr>
          <w:szCs w:val="24"/>
          <w:lang w:eastAsia="lt-LT"/>
        </w:rPr>
        <w:t xml:space="preserve"> gatvės rekonstravimas</w:t>
      </w:r>
      <w:r>
        <w:rPr>
          <w:szCs w:val="24"/>
          <w:lang w:eastAsia="lt-LT"/>
        </w:rPr>
        <w:t>“</w:t>
      </w:r>
      <w:r w:rsidRPr="00D73F85">
        <w:rPr>
          <w:szCs w:val="24"/>
          <w:lang w:eastAsia="lt-LT"/>
        </w:rPr>
        <w:t>.</w:t>
      </w:r>
      <w:r w:rsidRPr="00D73F85">
        <w:rPr>
          <w:color w:val="000000"/>
          <w:szCs w:val="24"/>
          <w:lang w:eastAsia="lt-LT"/>
        </w:rPr>
        <w:t xml:space="preserve"> Projektą rengia</w:t>
      </w:r>
      <w:r w:rsidRPr="00D73F85">
        <w:rPr>
          <w:szCs w:val="24"/>
          <w:lang w:eastAsia="lt-LT"/>
        </w:rPr>
        <w:t xml:space="preserve"> UAB ,,Patvanka“. Paslaugų vertė </w:t>
      </w:r>
      <w:r w:rsidR="0046425B">
        <w:rPr>
          <w:szCs w:val="24"/>
          <w:lang w:eastAsia="lt-LT"/>
        </w:rPr>
        <w:t xml:space="preserve">– </w:t>
      </w:r>
      <w:r w:rsidRPr="00D73F85">
        <w:rPr>
          <w:szCs w:val="24"/>
          <w:lang w:eastAsia="lt-LT"/>
        </w:rPr>
        <w:t>9,8 tūkst. Eur.</w:t>
      </w:r>
    </w:p>
    <w:p w:rsidR="00D73F85" w:rsidRPr="00D73F85" w:rsidRDefault="00D73F85" w:rsidP="00D73F85">
      <w:pPr>
        <w:ind w:firstLine="1296"/>
        <w:jc w:val="both"/>
        <w:rPr>
          <w:szCs w:val="24"/>
          <w:lang w:eastAsia="lt-LT"/>
        </w:rPr>
      </w:pPr>
      <w:r>
        <w:rPr>
          <w:szCs w:val="24"/>
          <w:lang w:eastAsia="lt-LT"/>
        </w:rPr>
        <w:t>„</w:t>
      </w:r>
      <w:r w:rsidRPr="00D73F85">
        <w:rPr>
          <w:szCs w:val="24"/>
          <w:lang w:eastAsia="lt-LT"/>
        </w:rPr>
        <w:t xml:space="preserve">Pėsčiųjų ir dviračių tako Rietavo miesto ir </w:t>
      </w:r>
      <w:proofErr w:type="spellStart"/>
      <w:r w:rsidRPr="00D73F85">
        <w:rPr>
          <w:szCs w:val="24"/>
          <w:lang w:eastAsia="lt-LT"/>
        </w:rPr>
        <w:t>Vatušių</w:t>
      </w:r>
      <w:proofErr w:type="spellEnd"/>
      <w:r w:rsidRPr="00D73F85">
        <w:rPr>
          <w:szCs w:val="24"/>
          <w:lang w:eastAsia="lt-LT"/>
        </w:rPr>
        <w:t xml:space="preserve"> kaimo Klaipėdos gatvės dalyje įrengimo techninis projektas</w:t>
      </w:r>
      <w:r>
        <w:rPr>
          <w:szCs w:val="24"/>
          <w:lang w:eastAsia="lt-LT"/>
        </w:rPr>
        <w:t>“</w:t>
      </w:r>
      <w:r w:rsidRPr="00D73F85">
        <w:rPr>
          <w:szCs w:val="24"/>
          <w:lang w:eastAsia="lt-LT"/>
        </w:rPr>
        <w:t xml:space="preserve">. </w:t>
      </w:r>
      <w:r w:rsidRPr="00D73F85">
        <w:rPr>
          <w:color w:val="000000"/>
          <w:szCs w:val="24"/>
          <w:lang w:eastAsia="lt-LT"/>
        </w:rPr>
        <w:t>Projektą rengia</w:t>
      </w:r>
      <w:r w:rsidRPr="00D73F85">
        <w:rPr>
          <w:szCs w:val="24"/>
          <w:lang w:eastAsia="lt-LT"/>
        </w:rPr>
        <w:t xml:space="preserve"> MB ,,Gatvių projektavimas“. Paslaugų vertė </w:t>
      </w:r>
      <w:r w:rsidR="0046425B">
        <w:rPr>
          <w:szCs w:val="24"/>
          <w:lang w:eastAsia="lt-LT"/>
        </w:rPr>
        <w:t xml:space="preserve">– </w:t>
      </w:r>
      <w:r w:rsidRPr="00D73F85">
        <w:rPr>
          <w:szCs w:val="24"/>
          <w:lang w:eastAsia="lt-LT"/>
        </w:rPr>
        <w:t>3,9 tūkst. Eur.</w:t>
      </w:r>
    </w:p>
    <w:p w:rsidR="00D73F85" w:rsidRDefault="00D73F85" w:rsidP="00D73F85">
      <w:pPr>
        <w:ind w:firstLine="0"/>
        <w:rPr>
          <w:b/>
          <w:szCs w:val="24"/>
          <w:lang w:eastAsia="lt-LT"/>
        </w:rPr>
      </w:pPr>
    </w:p>
    <w:p w:rsidR="00D73F85" w:rsidRPr="00D73F85" w:rsidRDefault="00D73F85" w:rsidP="00D73F85">
      <w:pPr>
        <w:ind w:firstLine="0"/>
        <w:rPr>
          <w:b/>
          <w:szCs w:val="24"/>
          <w:lang w:eastAsia="lt-LT"/>
        </w:rPr>
      </w:pPr>
      <w:r w:rsidRPr="00D73F85">
        <w:rPr>
          <w:b/>
          <w:szCs w:val="24"/>
          <w:lang w:eastAsia="lt-LT"/>
        </w:rPr>
        <w:t>RIETAVO  SAVIVALDYBĖS VIETINĖS REIKŠMĖS KELIŲ PRIEŽIŪRA IR PLĖTRA</w:t>
      </w:r>
    </w:p>
    <w:p w:rsidR="00D73F85" w:rsidRPr="00D73F85" w:rsidRDefault="00D73F85" w:rsidP="00D73F85">
      <w:pPr>
        <w:ind w:firstLine="0"/>
        <w:rPr>
          <w:szCs w:val="24"/>
          <w:lang w:eastAsia="lt-LT"/>
        </w:rPr>
      </w:pPr>
    </w:p>
    <w:p w:rsidR="00D73F85" w:rsidRPr="00D73F85" w:rsidRDefault="00D73F85" w:rsidP="00D73F85">
      <w:pPr>
        <w:ind w:firstLine="709"/>
        <w:jc w:val="both"/>
        <w:rPr>
          <w:szCs w:val="24"/>
          <w:lang w:eastAsia="lt-LT"/>
        </w:rPr>
      </w:pPr>
      <w:r w:rsidRPr="00D73F85">
        <w:rPr>
          <w:szCs w:val="24"/>
          <w:lang w:eastAsia="lt-LT"/>
        </w:rPr>
        <w:t xml:space="preserve">Rietavo savivaldybei 2019 m. iš Kelių priežiūros ir plėtros programos (KPPP) buvo skirta 574 700 Eur. Iš jų Lietuvos Respublikos </w:t>
      </w:r>
      <w:r w:rsidR="0046425B">
        <w:rPr>
          <w:szCs w:val="24"/>
          <w:lang w:eastAsia="lt-LT"/>
        </w:rPr>
        <w:t>s</w:t>
      </w:r>
      <w:r w:rsidRPr="00D73F85">
        <w:rPr>
          <w:szCs w:val="24"/>
          <w:lang w:eastAsia="lt-LT"/>
        </w:rPr>
        <w:t xml:space="preserve">usisiekimo ministerija keliams su žvyro danga asfaltuoti skyrė 11 600 Eur (sutartis Nr. S-729), Lietuvos automobilių direkcija prie Susisiekimo ministerijos vietinės reikšmės viešiesiems ir vidaus keliams tiesti, taisyti (remontuoti), rekonstruoti, prižiūrėti, saugaus eismo sąlygoms užtikrinti, šiems keliams inventorizuoti skyrė 432 500 Eur (sutartis Nr. S-0278), Lietuvos Respublikos Vyriausybė iš Kelių priežiūros ir plėtros programos finansavimo lėšų rezervo valstybės reikmėms, susijusioms su keliais, finansuoti Rietavo seniūnijos </w:t>
      </w:r>
      <w:proofErr w:type="spellStart"/>
      <w:r w:rsidRPr="00D73F85">
        <w:rPr>
          <w:szCs w:val="24"/>
          <w:lang w:eastAsia="lt-LT"/>
        </w:rPr>
        <w:t>Pelaičių</w:t>
      </w:r>
      <w:proofErr w:type="spellEnd"/>
      <w:r w:rsidRPr="00D73F85">
        <w:rPr>
          <w:szCs w:val="24"/>
          <w:lang w:eastAsia="lt-LT"/>
        </w:rPr>
        <w:t xml:space="preserve"> kaimo vietinės reikšmės keliams Nr. RT0120 </w:t>
      </w:r>
      <w:proofErr w:type="spellStart"/>
      <w:r w:rsidRPr="00D73F85">
        <w:rPr>
          <w:szCs w:val="24"/>
          <w:lang w:eastAsia="lt-LT"/>
        </w:rPr>
        <w:t>Pelaičiai</w:t>
      </w:r>
      <w:proofErr w:type="spellEnd"/>
      <w:r w:rsidRPr="00D73F85">
        <w:rPr>
          <w:szCs w:val="24"/>
          <w:lang w:eastAsia="lt-LT"/>
        </w:rPr>
        <w:t xml:space="preserve">–Stumbrės (Bangos gatvė) ir Nr. RT0121 </w:t>
      </w:r>
      <w:proofErr w:type="spellStart"/>
      <w:r w:rsidRPr="00D73F85">
        <w:rPr>
          <w:szCs w:val="24"/>
          <w:lang w:eastAsia="lt-LT"/>
        </w:rPr>
        <w:t>Šiurnokai</w:t>
      </w:r>
      <w:proofErr w:type="spellEnd"/>
      <w:r w:rsidRPr="00D73F85">
        <w:rPr>
          <w:szCs w:val="24"/>
          <w:lang w:eastAsia="lt-LT"/>
        </w:rPr>
        <w:t>–</w:t>
      </w:r>
      <w:proofErr w:type="spellStart"/>
      <w:r w:rsidRPr="00D73F85">
        <w:rPr>
          <w:szCs w:val="24"/>
          <w:lang w:eastAsia="lt-LT"/>
        </w:rPr>
        <w:t>Pelaičiai</w:t>
      </w:r>
      <w:proofErr w:type="spellEnd"/>
      <w:r w:rsidRPr="00D73F85">
        <w:rPr>
          <w:szCs w:val="24"/>
          <w:lang w:eastAsia="lt-LT"/>
        </w:rPr>
        <w:t xml:space="preserve"> (Malūno gatvė) rekonstruoti – 22,6 tūkst. Eur ir Rietavo miesto Pamiškės gatvei rekonstruoti – 108,0 tūkst. Eur (sutartis Nr. S-1041).</w:t>
      </w:r>
    </w:p>
    <w:p w:rsidR="00D73F85" w:rsidRPr="00D73F85" w:rsidRDefault="00D73F85" w:rsidP="00D73F85">
      <w:pPr>
        <w:ind w:firstLine="709"/>
        <w:jc w:val="both"/>
        <w:rPr>
          <w:szCs w:val="24"/>
          <w:lang w:eastAsia="lt-LT"/>
        </w:rPr>
      </w:pPr>
      <w:r w:rsidRPr="00D73F85">
        <w:rPr>
          <w:szCs w:val="24"/>
          <w:lang w:eastAsia="lt-LT"/>
        </w:rPr>
        <w:t xml:space="preserve">Savivaldybės administracija su Lietuvos automobilių kelių direkcija prie Susisiekimo ministerijos sudarė finansavimo sutartis, parengė objektų sąrašus. Darbams atlikti buvo skelbiami konkursai ir su konkursų laimėtojais sudarytos sutartys. UAB „Plungės lagūna“ pagal 2018-12-14 sutartį R8-272 su 2019-12-13 papildomu susitarimu Nr. 1 vykdė sniego valymo, </w:t>
      </w:r>
      <w:proofErr w:type="spellStart"/>
      <w:r w:rsidRPr="00D73F85">
        <w:rPr>
          <w:szCs w:val="24"/>
          <w:lang w:eastAsia="lt-LT"/>
        </w:rPr>
        <w:t>greideriavimo</w:t>
      </w:r>
      <w:proofErr w:type="spellEnd"/>
      <w:r w:rsidRPr="00D73F85">
        <w:rPr>
          <w:szCs w:val="24"/>
          <w:lang w:eastAsia="lt-LT"/>
        </w:rPr>
        <w:t xml:space="preserve">, žvyravimo </w:t>
      </w:r>
      <w:proofErr w:type="spellStart"/>
      <w:r w:rsidRPr="00D73F85">
        <w:rPr>
          <w:szCs w:val="24"/>
          <w:lang w:eastAsia="lt-LT"/>
        </w:rPr>
        <w:t>išdaužų</w:t>
      </w:r>
      <w:proofErr w:type="spellEnd"/>
      <w:r w:rsidRPr="00D73F85">
        <w:rPr>
          <w:szCs w:val="24"/>
          <w:lang w:eastAsia="lt-LT"/>
        </w:rPr>
        <w:t xml:space="preserve"> vietose darbus, kelių priežiūrą (kelkraščių skutimas, pralaidų remontas) už 106 529,10 Eur. Pagal kitą 2018-10-23 sutartį R8-230 vykdė Rietavo seniūnijos </w:t>
      </w:r>
      <w:proofErr w:type="spellStart"/>
      <w:r w:rsidRPr="00D73F85">
        <w:rPr>
          <w:szCs w:val="24"/>
          <w:lang w:eastAsia="lt-LT"/>
        </w:rPr>
        <w:t>Pelaičių</w:t>
      </w:r>
      <w:proofErr w:type="spellEnd"/>
      <w:r w:rsidRPr="00D73F85">
        <w:rPr>
          <w:szCs w:val="24"/>
          <w:lang w:eastAsia="lt-LT"/>
        </w:rPr>
        <w:t xml:space="preserve"> gyvenvietės Bangos ir Malūno gatvės rekonstravimo darbus. Bangos gatvėje pastatyta 45 šviestuv</w:t>
      </w:r>
      <w:r w:rsidR="0046425B">
        <w:rPr>
          <w:szCs w:val="24"/>
          <w:lang w:eastAsia="lt-LT"/>
        </w:rPr>
        <w:t>ai</w:t>
      </w:r>
      <w:r w:rsidRPr="00D73F85">
        <w:rPr>
          <w:szCs w:val="24"/>
          <w:lang w:eastAsia="lt-LT"/>
        </w:rPr>
        <w:t>, Malūno gatvėje – 8 šviestuv</w:t>
      </w:r>
      <w:r w:rsidR="0046425B">
        <w:rPr>
          <w:szCs w:val="24"/>
          <w:lang w:eastAsia="lt-LT"/>
        </w:rPr>
        <w:t>ai</w:t>
      </w:r>
      <w:r w:rsidRPr="00D73F85">
        <w:rPr>
          <w:szCs w:val="24"/>
          <w:lang w:eastAsia="lt-LT"/>
        </w:rPr>
        <w:t xml:space="preserve">, įrengtas 584 m drenažas, 11 m pralaida. Atlikta darbų už 145 222,17 Eur. UAB „Elektros automatika“ pagal 2018-09-13 sutartį R8-204 užbaigė Rietavo seniūnijos Liolių kaimo Gintaro gatvės pėsčiųjų tako Nr. RT7172 apšvietimo įrengimo darbus. </w:t>
      </w:r>
      <w:r w:rsidR="0046425B">
        <w:rPr>
          <w:szCs w:val="24"/>
          <w:lang w:eastAsia="lt-LT"/>
        </w:rPr>
        <w:t>Įrengti</w:t>
      </w:r>
      <w:r w:rsidRPr="00D73F85">
        <w:rPr>
          <w:szCs w:val="24"/>
          <w:lang w:eastAsia="lt-LT"/>
        </w:rPr>
        <w:t xml:space="preserve"> 8 šviestuv</w:t>
      </w:r>
      <w:r w:rsidR="0046425B">
        <w:rPr>
          <w:szCs w:val="24"/>
          <w:lang w:eastAsia="lt-LT"/>
        </w:rPr>
        <w:t>ai</w:t>
      </w:r>
      <w:r w:rsidRPr="00D73F85">
        <w:rPr>
          <w:szCs w:val="24"/>
          <w:lang w:eastAsia="lt-LT"/>
        </w:rPr>
        <w:t xml:space="preserve">. Atlikta darbų už 3 560,77 Eur. UAB „Šilutės automobilių keliai“ pagal 2018-10-31 sutartį R8-253 vykdė </w:t>
      </w:r>
      <w:r w:rsidR="0046425B">
        <w:rPr>
          <w:szCs w:val="24"/>
          <w:lang w:eastAsia="lt-LT"/>
        </w:rPr>
        <w:t>iš dalies</w:t>
      </w:r>
      <w:r w:rsidRPr="00D73F85">
        <w:rPr>
          <w:szCs w:val="24"/>
          <w:lang w:eastAsia="lt-LT"/>
        </w:rPr>
        <w:t xml:space="preserve"> Europos Sąjungos lėšomis finansuojamus Rietavo miesto Pamiškės gatvės rekonstravimo darbus (prisidėjimas prie projekto KPPP lėšomis </w:t>
      </w:r>
      <w:r w:rsidR="0046425B">
        <w:rPr>
          <w:szCs w:val="24"/>
          <w:lang w:eastAsia="lt-LT"/>
        </w:rPr>
        <w:t xml:space="preserve">– </w:t>
      </w:r>
      <w:r w:rsidRPr="00D73F85">
        <w:rPr>
          <w:szCs w:val="24"/>
          <w:lang w:eastAsia="lt-LT"/>
        </w:rPr>
        <w:t>136 737,26 Eur). Įrengta 1225 m lietaus kanalizacijos tinklų, apie 46</w:t>
      </w:r>
      <w:r w:rsidR="0046425B">
        <w:rPr>
          <w:szCs w:val="24"/>
          <w:lang w:eastAsia="lt-LT"/>
        </w:rPr>
        <w:t>0</w:t>
      </w:r>
      <w:r w:rsidRPr="00D73F85">
        <w:rPr>
          <w:szCs w:val="24"/>
          <w:lang w:eastAsia="lt-LT"/>
        </w:rPr>
        <w:t xml:space="preserve"> m ruože įrengti gatvės pagrindai ir pradėti apšvietimo įrengimo darbai (pastatyta 15 gatvės šviestuvų). UAB „TS </w:t>
      </w:r>
      <w:proofErr w:type="spellStart"/>
      <w:r w:rsidRPr="00D73F85">
        <w:rPr>
          <w:szCs w:val="24"/>
          <w:lang w:eastAsia="lt-LT"/>
        </w:rPr>
        <w:t>Projects</w:t>
      </w:r>
      <w:proofErr w:type="spellEnd"/>
      <w:r w:rsidRPr="00D73F85">
        <w:rPr>
          <w:szCs w:val="24"/>
          <w:lang w:eastAsia="lt-LT"/>
        </w:rPr>
        <w:t>“ pagal 2019-06-14 sutartį Nr. R8-164 parengė Rietavo miesto Pamiškės gatvės rekonstravimo  techninio projekto korektūrą už 6 292,00 Eur. UAB „</w:t>
      </w:r>
      <w:proofErr w:type="spellStart"/>
      <w:r w:rsidRPr="00D73F85">
        <w:rPr>
          <w:szCs w:val="24"/>
          <w:lang w:eastAsia="lt-LT"/>
        </w:rPr>
        <w:t>Zana</w:t>
      </w:r>
      <w:proofErr w:type="spellEnd"/>
      <w:r w:rsidRPr="00D73F85">
        <w:rPr>
          <w:szCs w:val="24"/>
          <w:lang w:eastAsia="lt-LT"/>
        </w:rPr>
        <w:t xml:space="preserve">“ pagal 2019-05-08 sutartį R8-105 atliko Rietavo miesto pėsčiųjų ir dviračių tako Aušros alėjoje įrengimo darbus (prisidėjimas prie projekto KPPP lėšomis </w:t>
      </w:r>
      <w:r w:rsidR="0046425B">
        <w:rPr>
          <w:szCs w:val="24"/>
          <w:lang w:eastAsia="lt-LT"/>
        </w:rPr>
        <w:t xml:space="preserve">– </w:t>
      </w:r>
      <w:r w:rsidRPr="00D73F85">
        <w:rPr>
          <w:szCs w:val="24"/>
          <w:lang w:eastAsia="lt-LT"/>
        </w:rPr>
        <w:t xml:space="preserve">29 271,27 Eur). Įrengtas 272 m pėsčiųjų ir dviračių takas, 2 suolai, 2 šiukšlių dėžės ir 265 m pėsčiųjų </w:t>
      </w:r>
      <w:r w:rsidRPr="00D73F85">
        <w:rPr>
          <w:szCs w:val="24"/>
          <w:lang w:eastAsia="lt-LT"/>
        </w:rPr>
        <w:lastRenderedPageBreak/>
        <w:t xml:space="preserve">apsaugos tvorelė. UAB „Dujų sfera“ pagal 2019-07-01 sutartį R8-190 parengė Rietavo miesto L. Ivinskio gatvės supaprastintą rekonstravimo techninį projektą. Atlikta paslaugų už 4 719,00 Eur. UAB „Patvanka“ pagal 2019-09-18 sutartį R8-234 parengė </w:t>
      </w:r>
      <w:proofErr w:type="spellStart"/>
      <w:r w:rsidRPr="00D73F85">
        <w:rPr>
          <w:szCs w:val="24"/>
          <w:lang w:eastAsia="lt-LT"/>
        </w:rPr>
        <w:t>Daugėdų</w:t>
      </w:r>
      <w:proofErr w:type="spellEnd"/>
      <w:r w:rsidRPr="00D73F85">
        <w:rPr>
          <w:szCs w:val="24"/>
          <w:lang w:eastAsia="lt-LT"/>
        </w:rPr>
        <w:t xml:space="preserve"> seniūnijos </w:t>
      </w:r>
      <w:proofErr w:type="spellStart"/>
      <w:r w:rsidRPr="00D73F85">
        <w:rPr>
          <w:szCs w:val="24"/>
          <w:lang w:eastAsia="lt-LT"/>
        </w:rPr>
        <w:t>Gudalių</w:t>
      </w:r>
      <w:proofErr w:type="spellEnd"/>
      <w:r w:rsidRPr="00D73F85">
        <w:rPr>
          <w:szCs w:val="24"/>
          <w:lang w:eastAsia="lt-LT"/>
        </w:rPr>
        <w:t xml:space="preserve"> gatvės (RT7008) supaprastinto rekonstravimo projekto korektūrą (I etapas) už 4 840,00 Eur. UAB „</w:t>
      </w:r>
      <w:proofErr w:type="spellStart"/>
      <w:r w:rsidRPr="00D73F85">
        <w:rPr>
          <w:szCs w:val="24"/>
          <w:lang w:eastAsia="lt-LT"/>
        </w:rPr>
        <w:t>Projkelva</w:t>
      </w:r>
      <w:proofErr w:type="spellEnd"/>
      <w:r w:rsidRPr="00D73F85">
        <w:rPr>
          <w:szCs w:val="24"/>
          <w:lang w:eastAsia="lt-LT"/>
        </w:rPr>
        <w:t>“ pagal 2019-07-01 sutartį R8-182 parengė Rietavo miesto Palangos gatvės atkarpos nuo Kaštonų gatvės iki Akacijų gatvės kapitalinio remonto aprašą už 2 299,00 Eur ir pagal 2019-09-19 sutartį R8-225 papildė Rietavo miesto Palangos gatvės atkarpos nuo Kaštonų gatvės iki Akacijų gatvės kapitalinio remonto aprašą apšvietimo tinklų įrengimo dalimi už 950,00 Eur. UAB „Plungės lagūna“ pagal 2019-11-04 sutartį R8-267 vykdo Rietavo miesto Palangos gatvės atkarpos nuo Kaštonų gatvės iki Akacijų gatvės kapitalinio remonto darbus. Įrengta 349 m gatvės apšvietimo tinklų, pastatyt</w:t>
      </w:r>
      <w:r w:rsidR="0046425B">
        <w:rPr>
          <w:szCs w:val="24"/>
          <w:lang w:eastAsia="lt-LT"/>
        </w:rPr>
        <w:t>i</w:t>
      </w:r>
      <w:r w:rsidRPr="00D73F85">
        <w:rPr>
          <w:szCs w:val="24"/>
          <w:lang w:eastAsia="lt-LT"/>
        </w:rPr>
        <w:t xml:space="preserve"> 8 šviestuvai. Atlikta darbų už 28 556,00 Eur. UAB „Žemaitijos keliai“ </w:t>
      </w:r>
      <w:r w:rsidR="0046425B" w:rsidRPr="00D73F85">
        <w:rPr>
          <w:szCs w:val="24"/>
          <w:lang w:eastAsia="lt-LT"/>
        </w:rPr>
        <w:t xml:space="preserve">pagal </w:t>
      </w:r>
      <w:r w:rsidRPr="00D73F85">
        <w:rPr>
          <w:szCs w:val="24"/>
          <w:lang w:eastAsia="lt-LT"/>
        </w:rPr>
        <w:t xml:space="preserve">2018-04-11 sutartį Nr. R8-71 su 2018-12-04 papildomu susitarimu Nr. 1 atliko gatvių ir kelių priežiūros darbus su asfalto danga už 29 460,95 Eur, gatvių ir kelių paprasto remonto darbus su asfalto danga už 13 265,66 Eur (atnaujinta asfalto danga </w:t>
      </w:r>
      <w:proofErr w:type="spellStart"/>
      <w:r w:rsidRPr="00D73F85">
        <w:rPr>
          <w:szCs w:val="24"/>
          <w:lang w:eastAsia="lt-LT"/>
        </w:rPr>
        <w:t>Tverų</w:t>
      </w:r>
      <w:proofErr w:type="spellEnd"/>
      <w:r w:rsidRPr="00D73F85">
        <w:rPr>
          <w:szCs w:val="24"/>
          <w:lang w:eastAsia="lt-LT"/>
        </w:rPr>
        <w:t xml:space="preserve"> seniūnijos kelyje Nr. RT0066 Tverai–</w:t>
      </w:r>
      <w:proofErr w:type="spellStart"/>
      <w:r w:rsidRPr="00D73F85">
        <w:rPr>
          <w:szCs w:val="24"/>
          <w:lang w:eastAsia="lt-LT"/>
        </w:rPr>
        <w:t>Vincentavas</w:t>
      </w:r>
      <w:proofErr w:type="spellEnd"/>
      <w:r w:rsidRPr="00D73F85">
        <w:rPr>
          <w:szCs w:val="24"/>
          <w:lang w:eastAsia="lt-LT"/>
        </w:rPr>
        <w:t xml:space="preserve"> – 585 m</w:t>
      </w:r>
      <w:r w:rsidRPr="00D73F85">
        <w:rPr>
          <w:szCs w:val="24"/>
          <w:vertAlign w:val="superscript"/>
          <w:lang w:eastAsia="lt-LT"/>
        </w:rPr>
        <w:t>2</w:t>
      </w:r>
      <w:r w:rsidRPr="00D73F85">
        <w:rPr>
          <w:szCs w:val="24"/>
          <w:lang w:eastAsia="lt-LT"/>
        </w:rPr>
        <w:t>, Rietavo miesto Laukuvos gatvėje Nr. RT7027 – 74 m</w:t>
      </w:r>
      <w:r w:rsidRPr="00D73F85">
        <w:rPr>
          <w:szCs w:val="24"/>
          <w:vertAlign w:val="superscript"/>
          <w:lang w:eastAsia="lt-LT"/>
        </w:rPr>
        <w:t>2</w:t>
      </w:r>
      <w:r w:rsidRPr="00D73F85">
        <w:rPr>
          <w:szCs w:val="24"/>
          <w:lang w:eastAsia="lt-LT"/>
        </w:rPr>
        <w:t>, Rietavo mieste privažiavime prie daugiabučių Nr. RT7132 – 180,19 m</w:t>
      </w:r>
      <w:r w:rsidRPr="00D73F85">
        <w:rPr>
          <w:szCs w:val="24"/>
          <w:vertAlign w:val="superscript"/>
          <w:lang w:eastAsia="lt-LT"/>
        </w:rPr>
        <w:t>2</w:t>
      </w:r>
      <w:r w:rsidRPr="00D73F85">
        <w:rPr>
          <w:szCs w:val="24"/>
          <w:lang w:eastAsia="lt-LT"/>
        </w:rPr>
        <w:t xml:space="preserve">), </w:t>
      </w:r>
      <w:r w:rsidR="0046425B">
        <w:rPr>
          <w:szCs w:val="24"/>
          <w:lang w:eastAsia="lt-LT"/>
        </w:rPr>
        <w:t>įrengė</w:t>
      </w:r>
      <w:r w:rsidRPr="00D73F85">
        <w:rPr>
          <w:szCs w:val="24"/>
          <w:lang w:eastAsia="lt-LT"/>
        </w:rPr>
        <w:t xml:space="preserve"> 38,608 m</w:t>
      </w:r>
      <w:r w:rsidRPr="00D73F85">
        <w:rPr>
          <w:szCs w:val="24"/>
          <w:vertAlign w:val="superscript"/>
          <w:lang w:eastAsia="lt-LT"/>
        </w:rPr>
        <w:t xml:space="preserve">2 </w:t>
      </w:r>
      <w:r w:rsidRPr="00D73F85">
        <w:rPr>
          <w:szCs w:val="24"/>
          <w:lang w:eastAsia="lt-LT"/>
        </w:rPr>
        <w:t>kelio ženklų už 6 727,22 Eur. UAB „</w:t>
      </w:r>
      <w:proofErr w:type="spellStart"/>
      <w:r w:rsidRPr="00D73F85">
        <w:rPr>
          <w:szCs w:val="24"/>
          <w:lang w:eastAsia="lt-LT"/>
        </w:rPr>
        <w:t>Baltuvos</w:t>
      </w:r>
      <w:proofErr w:type="spellEnd"/>
      <w:r w:rsidRPr="00D73F85">
        <w:rPr>
          <w:szCs w:val="24"/>
          <w:lang w:eastAsia="lt-LT"/>
        </w:rPr>
        <w:t xml:space="preserve"> projektai“ pagal 2018-06-04 sutartį R8-121 su 2018-10-04 papildomu susitarimu Nr. 1 atliko Rietavo miesto kelių horizontalųjį ženklinimą (paženklinta 177,5 m</w:t>
      </w:r>
      <w:r w:rsidRPr="00D73F85">
        <w:rPr>
          <w:szCs w:val="24"/>
          <w:vertAlign w:val="superscript"/>
          <w:lang w:eastAsia="lt-LT"/>
        </w:rPr>
        <w:t>2</w:t>
      </w:r>
      <w:r w:rsidRPr="00D73F85">
        <w:rPr>
          <w:szCs w:val="24"/>
          <w:lang w:eastAsia="lt-LT"/>
        </w:rPr>
        <w:t xml:space="preserve"> perėjų ir 0,766 km gatvių ašinių linijų) už 2 229,76 Eur. UAB „Nišos matavimai“ pagal 2019-02-18 sutartį R8-18 inventorizavo 64,02 km vietinės reikšmės kelių už 8 641,50 Eur. UAB „</w:t>
      </w:r>
      <w:proofErr w:type="spellStart"/>
      <w:r w:rsidRPr="00D73F85">
        <w:rPr>
          <w:szCs w:val="24"/>
          <w:lang w:eastAsia="lt-LT"/>
        </w:rPr>
        <w:t>Construction</w:t>
      </w:r>
      <w:proofErr w:type="spellEnd"/>
      <w:r w:rsidRPr="00D73F85">
        <w:rPr>
          <w:szCs w:val="24"/>
          <w:lang w:eastAsia="lt-LT"/>
        </w:rPr>
        <w:t xml:space="preserve"> </w:t>
      </w:r>
      <w:proofErr w:type="spellStart"/>
      <w:r w:rsidRPr="00D73F85">
        <w:rPr>
          <w:szCs w:val="24"/>
          <w:lang w:eastAsia="lt-LT"/>
        </w:rPr>
        <w:t>trade</w:t>
      </w:r>
      <w:proofErr w:type="spellEnd"/>
      <w:r w:rsidRPr="00D73F85">
        <w:rPr>
          <w:szCs w:val="24"/>
          <w:lang w:eastAsia="lt-LT"/>
        </w:rPr>
        <w:t>“ pagal 2019-04-09 sutartį R8-79 atliko Rietavo miesto (783 m) ir Rietavo seniūnijoje (1317 m) asfalto dangos plyšių ir siūlių su defektais taisymo darbus už 10 599,60 Eur. Darbų techninę priežiūrą vykdė UAB „</w:t>
      </w:r>
      <w:proofErr w:type="spellStart"/>
      <w:r w:rsidRPr="00D73F85">
        <w:rPr>
          <w:szCs w:val="24"/>
          <w:lang w:eastAsia="lt-LT"/>
        </w:rPr>
        <w:t>Mickoma</w:t>
      </w:r>
      <w:proofErr w:type="spellEnd"/>
      <w:r w:rsidRPr="00D73F85">
        <w:rPr>
          <w:szCs w:val="24"/>
          <w:lang w:eastAsia="lt-LT"/>
        </w:rPr>
        <w:t xml:space="preserve">“ pagal 2017-05-10 sutartį Nr. R8-100 su papildomais 2017-12-15 Nr. 1 ir 2018-12-14 Nr. 2 susitarimais. Sutarties įkainis </w:t>
      </w:r>
      <w:r w:rsidR="0046425B">
        <w:rPr>
          <w:szCs w:val="24"/>
          <w:lang w:eastAsia="lt-LT"/>
        </w:rPr>
        <w:t xml:space="preserve">– </w:t>
      </w:r>
      <w:r w:rsidRPr="00D73F85">
        <w:rPr>
          <w:szCs w:val="24"/>
          <w:lang w:eastAsia="lt-LT"/>
        </w:rPr>
        <w:t xml:space="preserve">0,34 </w:t>
      </w:r>
      <w:r w:rsidR="0046425B">
        <w:rPr>
          <w:szCs w:val="24"/>
          <w:lang w:eastAsia="lt-LT"/>
        </w:rPr>
        <w:t>proc.</w:t>
      </w:r>
      <w:r w:rsidRPr="00D73F85">
        <w:rPr>
          <w:szCs w:val="24"/>
          <w:lang w:eastAsia="lt-LT"/>
        </w:rPr>
        <w:t xml:space="preserve"> atliktų statybos (remonto) darbų kainos. Suteikta paslaugų už 2 200,27 Eur. </w:t>
      </w:r>
    </w:p>
    <w:p w:rsidR="00D73F85" w:rsidRPr="00D73F85" w:rsidRDefault="00D73F85" w:rsidP="00D73F85">
      <w:pPr>
        <w:ind w:firstLine="709"/>
        <w:jc w:val="both"/>
        <w:rPr>
          <w:szCs w:val="24"/>
          <w:lang w:eastAsia="lt-LT"/>
        </w:rPr>
      </w:pPr>
      <w:r w:rsidRPr="00D73F85">
        <w:rPr>
          <w:szCs w:val="24"/>
          <w:lang w:eastAsia="lt-LT"/>
        </w:rPr>
        <w:t xml:space="preserve">Iš Kelių priežiūros ir plėtros programos lėšų apmokėta (grąžinta) dalis ilgalaikės paskolos (26 000,00 Eur) už projektus „Rietavo seniūnijos </w:t>
      </w:r>
      <w:proofErr w:type="spellStart"/>
      <w:r w:rsidRPr="00D73F85">
        <w:rPr>
          <w:szCs w:val="24"/>
          <w:lang w:eastAsia="lt-LT"/>
        </w:rPr>
        <w:t>Giliogirio</w:t>
      </w:r>
      <w:proofErr w:type="spellEnd"/>
      <w:r w:rsidRPr="00D73F85">
        <w:rPr>
          <w:szCs w:val="24"/>
          <w:lang w:eastAsia="lt-LT"/>
        </w:rPr>
        <w:t xml:space="preserve"> kaimo Šaltinių, Vingio, Liepų, Naujosios gatvės apšvietimo įrengimas“ ir „Rietavo miesto </w:t>
      </w:r>
      <w:proofErr w:type="spellStart"/>
      <w:r w:rsidRPr="00D73F85">
        <w:rPr>
          <w:szCs w:val="24"/>
          <w:lang w:eastAsia="lt-LT"/>
        </w:rPr>
        <w:t>Vatušių</w:t>
      </w:r>
      <w:proofErr w:type="spellEnd"/>
      <w:r w:rsidRPr="00D73F85">
        <w:rPr>
          <w:szCs w:val="24"/>
          <w:lang w:eastAsia="lt-LT"/>
        </w:rPr>
        <w:t xml:space="preserve"> gatvės apšvietimo įrengimas“. </w:t>
      </w:r>
    </w:p>
    <w:p w:rsidR="00D73F85" w:rsidRPr="00D73F85" w:rsidRDefault="00D73F85" w:rsidP="00D73F85">
      <w:pPr>
        <w:ind w:firstLine="709"/>
        <w:jc w:val="both"/>
        <w:rPr>
          <w:szCs w:val="24"/>
          <w:lang w:eastAsia="lt-LT"/>
        </w:rPr>
      </w:pPr>
      <w:r w:rsidRPr="00D73F85">
        <w:rPr>
          <w:szCs w:val="24"/>
          <w:lang w:eastAsia="lt-LT"/>
        </w:rPr>
        <w:t>Kelių priežiūros ir plėtros programos lėšomis atliktos 2 projektų ekspertizės. UAB „Statybos projektų ekspertizės centras“ pagal 2019-09-30 sutartį Nr. R8-231 atliko Rietavo miesto Palangos gatvės atkarpos nuo Kaštonų gatvės iki Akacijų gatvės kapitalinio remonto aprašo bendrąją ekspertizę už 450,00 Eur. UAB „Pastatų konstrukcijos“ pagal 2019-11-26 sutartį Nr. R8-285 atliko Rietavo miesto L. Ivinskio gatvės Nr. RT7028 supaprastinto rekonstravimo projekto bendrąją ekspertizę už 726,00 Eur. Atlikta projekto „Rietavo miesto pėsčiųjų ir dviračių tako Aušros alėjoje įrengimas“ vykdymo priežiūra už 296,98 Eur. Projekto vykdymo priežiūrą atliko UAB „Inžinerinis projektavimas“ pagal 2019-09-18 sutartį R8-228.</w:t>
      </w:r>
    </w:p>
    <w:p w:rsidR="00D73F85" w:rsidRPr="00D73F85" w:rsidRDefault="00D73F85" w:rsidP="00D73F85">
      <w:pPr>
        <w:ind w:firstLine="709"/>
        <w:jc w:val="both"/>
        <w:rPr>
          <w:szCs w:val="24"/>
          <w:lang w:eastAsia="lt-LT"/>
        </w:rPr>
      </w:pPr>
      <w:r w:rsidRPr="00D73F85">
        <w:rPr>
          <w:szCs w:val="24"/>
          <w:lang w:eastAsia="lt-LT"/>
        </w:rPr>
        <w:t>Seniūnijose buvo vykdomi kelių priežiūros darbai.</w:t>
      </w:r>
      <w:r w:rsidRPr="00D73F85">
        <w:rPr>
          <w:color w:val="FF0000"/>
          <w:szCs w:val="24"/>
          <w:lang w:eastAsia="lt-LT"/>
        </w:rPr>
        <w:t xml:space="preserve"> </w:t>
      </w:r>
      <w:r w:rsidRPr="00D73F85">
        <w:rPr>
          <w:szCs w:val="24"/>
          <w:lang w:eastAsia="lt-LT"/>
        </w:rPr>
        <w:t>Svarbesni seniūnijose atlikti darbai: asfaltuotose gatvėse užtaisyta 754,17 kv. m duobių, žvyruotų gatvių taisymui atvežta ir paskleista 2013,90 kub. m žvyro.</w:t>
      </w:r>
    </w:p>
    <w:p w:rsidR="00D73F85" w:rsidRPr="00D73F85" w:rsidRDefault="00D73F85" w:rsidP="00D73F85">
      <w:pPr>
        <w:ind w:firstLine="709"/>
        <w:jc w:val="both"/>
        <w:rPr>
          <w:szCs w:val="24"/>
          <w:lang w:eastAsia="lt-LT"/>
        </w:rPr>
      </w:pPr>
      <w:r w:rsidRPr="00D73F85">
        <w:rPr>
          <w:szCs w:val="24"/>
          <w:lang w:eastAsia="lt-LT"/>
        </w:rPr>
        <w:t xml:space="preserve">Iš Kelių priežiūros ir plėtros programos lėšų Daugėdų seniūnijoje atlikta darbų ir suteikta paslaugų už 9 644,35 </w:t>
      </w:r>
      <w:proofErr w:type="spellStart"/>
      <w:r w:rsidRPr="00D73F85">
        <w:rPr>
          <w:szCs w:val="24"/>
          <w:lang w:eastAsia="lt-LT"/>
        </w:rPr>
        <w:t>Eur</w:t>
      </w:r>
      <w:proofErr w:type="spellEnd"/>
      <w:r w:rsidRPr="00D73F85">
        <w:rPr>
          <w:szCs w:val="24"/>
          <w:lang w:eastAsia="lt-LT"/>
        </w:rPr>
        <w:t xml:space="preserve">, </w:t>
      </w:r>
      <w:proofErr w:type="spellStart"/>
      <w:r w:rsidRPr="00D73F85">
        <w:rPr>
          <w:szCs w:val="24"/>
          <w:lang w:eastAsia="lt-LT"/>
        </w:rPr>
        <w:t>Medingėnų</w:t>
      </w:r>
      <w:proofErr w:type="spellEnd"/>
      <w:r w:rsidRPr="00D73F85">
        <w:rPr>
          <w:szCs w:val="24"/>
          <w:lang w:eastAsia="lt-LT"/>
        </w:rPr>
        <w:t xml:space="preserve"> seniūnijoje – </w:t>
      </w:r>
      <w:r w:rsidR="0046425B">
        <w:rPr>
          <w:szCs w:val="24"/>
          <w:lang w:eastAsia="lt-LT"/>
        </w:rPr>
        <w:t xml:space="preserve">už </w:t>
      </w:r>
      <w:r w:rsidRPr="00D73F85">
        <w:rPr>
          <w:szCs w:val="24"/>
          <w:lang w:eastAsia="lt-LT"/>
        </w:rPr>
        <w:t xml:space="preserve">15 653,45 Eur, Rietavo seniūnijoje – </w:t>
      </w:r>
      <w:r w:rsidR="0046425B">
        <w:rPr>
          <w:szCs w:val="24"/>
          <w:lang w:eastAsia="lt-LT"/>
        </w:rPr>
        <w:t xml:space="preserve">už </w:t>
      </w:r>
      <w:r w:rsidRPr="00D73F85">
        <w:rPr>
          <w:szCs w:val="24"/>
          <w:lang w:eastAsia="lt-LT"/>
        </w:rPr>
        <w:t xml:space="preserve">70 506,84 Eur, Rietavo miesto seniūnijoje – </w:t>
      </w:r>
      <w:r w:rsidR="0046425B">
        <w:rPr>
          <w:szCs w:val="24"/>
          <w:lang w:eastAsia="lt-LT"/>
        </w:rPr>
        <w:t xml:space="preserve">už </w:t>
      </w:r>
      <w:r w:rsidRPr="00D73F85">
        <w:rPr>
          <w:szCs w:val="24"/>
          <w:lang w:eastAsia="lt-LT"/>
        </w:rPr>
        <w:t xml:space="preserve">38 066,24 </w:t>
      </w:r>
      <w:proofErr w:type="spellStart"/>
      <w:r w:rsidRPr="00D73F85">
        <w:rPr>
          <w:szCs w:val="24"/>
          <w:lang w:eastAsia="lt-LT"/>
        </w:rPr>
        <w:t>Eur</w:t>
      </w:r>
      <w:proofErr w:type="spellEnd"/>
      <w:r w:rsidRPr="00D73F85">
        <w:rPr>
          <w:szCs w:val="24"/>
          <w:lang w:eastAsia="lt-LT"/>
        </w:rPr>
        <w:t xml:space="preserve">, </w:t>
      </w:r>
      <w:proofErr w:type="spellStart"/>
      <w:r w:rsidRPr="00D73F85">
        <w:rPr>
          <w:szCs w:val="24"/>
          <w:lang w:eastAsia="lt-LT"/>
        </w:rPr>
        <w:t>Tverų</w:t>
      </w:r>
      <w:proofErr w:type="spellEnd"/>
      <w:r w:rsidRPr="00D73F85">
        <w:rPr>
          <w:szCs w:val="24"/>
          <w:lang w:eastAsia="lt-LT"/>
        </w:rPr>
        <w:t xml:space="preserve"> seniūnijoje –</w:t>
      </w:r>
      <w:r w:rsidR="0046425B">
        <w:rPr>
          <w:szCs w:val="24"/>
          <w:lang w:eastAsia="lt-LT"/>
        </w:rPr>
        <w:t xml:space="preserve"> už</w:t>
      </w:r>
      <w:r w:rsidRPr="00D73F85">
        <w:rPr>
          <w:szCs w:val="24"/>
          <w:lang w:eastAsia="lt-LT"/>
        </w:rPr>
        <w:t xml:space="preserve"> 38 024,75 Eur, Rietavo savivaldybės administracijos įgyvendinamiems projektams panaudota 250 602,43 Eur</w:t>
      </w:r>
      <w:r w:rsidR="0046425B">
        <w:rPr>
          <w:szCs w:val="24"/>
          <w:lang w:eastAsia="lt-LT"/>
        </w:rPr>
        <w:t>,</w:t>
      </w:r>
      <w:r w:rsidRPr="00D73F85">
        <w:rPr>
          <w:color w:val="FF0000"/>
          <w:szCs w:val="24"/>
          <w:lang w:eastAsia="lt-LT"/>
        </w:rPr>
        <w:t xml:space="preserve"> </w:t>
      </w:r>
      <w:r w:rsidRPr="00D73F85">
        <w:rPr>
          <w:szCs w:val="24"/>
          <w:lang w:eastAsia="lt-LT"/>
        </w:rPr>
        <w:t>Rietavo savivaldybės vietinės reikšmės kelių inventorizacijai – 5 558,26 Eur</w:t>
      </w:r>
      <w:r w:rsidR="0046425B">
        <w:rPr>
          <w:szCs w:val="24"/>
          <w:lang w:eastAsia="lt-LT"/>
        </w:rPr>
        <w:t>,</w:t>
      </w:r>
      <w:r w:rsidRPr="00D73F85">
        <w:rPr>
          <w:color w:val="FF0000"/>
          <w:szCs w:val="24"/>
          <w:lang w:eastAsia="lt-LT"/>
        </w:rPr>
        <w:t xml:space="preserve"> </w:t>
      </w:r>
      <w:r w:rsidRPr="00D73F85">
        <w:rPr>
          <w:szCs w:val="24"/>
          <w:lang w:eastAsia="lt-LT"/>
        </w:rPr>
        <w:t>Rietavo savivaldybės vietinės reikšmės kelių statybos techninei priežiūrai – 573,92 Eur.</w:t>
      </w:r>
      <w:r w:rsidRPr="00D73F85">
        <w:rPr>
          <w:color w:val="FF0000"/>
          <w:szCs w:val="24"/>
          <w:lang w:eastAsia="lt-LT"/>
        </w:rPr>
        <w:t xml:space="preserve"> </w:t>
      </w:r>
      <w:r w:rsidR="0046425B">
        <w:rPr>
          <w:szCs w:val="24"/>
          <w:lang w:eastAsia="lt-LT"/>
        </w:rPr>
        <w:t>Iš v</w:t>
      </w:r>
      <w:r w:rsidRPr="00D73F85">
        <w:rPr>
          <w:szCs w:val="24"/>
          <w:lang w:eastAsia="lt-LT"/>
        </w:rPr>
        <w:t xml:space="preserve">iso pagal finansavimo sutartį S-0278 panaudota 428 630,11 Eur. </w:t>
      </w:r>
    </w:p>
    <w:p w:rsidR="00D73F85" w:rsidRPr="00D73F85" w:rsidRDefault="00D73F85" w:rsidP="00D73F85">
      <w:pPr>
        <w:ind w:firstLine="709"/>
        <w:jc w:val="both"/>
        <w:rPr>
          <w:color w:val="FF0000"/>
          <w:szCs w:val="24"/>
          <w:lang w:eastAsia="lt-LT"/>
        </w:rPr>
      </w:pPr>
      <w:r w:rsidRPr="00D73F85">
        <w:rPr>
          <w:szCs w:val="24"/>
          <w:lang w:eastAsia="lt-LT"/>
        </w:rPr>
        <w:t>Kelių priežiūros ir plėtros programos tikslinės finansavimo lėšos buvo skirtos Rietavo miesto Palangos gatvės atkarpos nuo Kaštonų gatvės iki Akacijų gatvės kapitaliniam remontui (skirta 11 600 Eur, panaudota 11 600 Eur).</w:t>
      </w:r>
    </w:p>
    <w:p w:rsidR="00D73F85" w:rsidRPr="00D73F85" w:rsidRDefault="00D73F85" w:rsidP="00D73F85">
      <w:pPr>
        <w:ind w:firstLine="709"/>
        <w:jc w:val="both"/>
        <w:rPr>
          <w:color w:val="FF0000"/>
          <w:szCs w:val="24"/>
          <w:lang w:eastAsia="lt-LT"/>
        </w:rPr>
      </w:pPr>
      <w:r w:rsidRPr="00D73F85">
        <w:rPr>
          <w:szCs w:val="24"/>
          <w:lang w:eastAsia="lt-LT"/>
        </w:rPr>
        <w:t>Kelių priežiūros ir plėtros programos rezervo finansavimo lėšos buvo skirtos</w:t>
      </w:r>
      <w:r w:rsidRPr="00D73F85">
        <w:rPr>
          <w:color w:val="FF0000"/>
          <w:szCs w:val="24"/>
          <w:lang w:eastAsia="lt-LT"/>
        </w:rPr>
        <w:t xml:space="preserve"> </w:t>
      </w:r>
      <w:r w:rsidRPr="00D73F85">
        <w:rPr>
          <w:szCs w:val="24"/>
          <w:lang w:eastAsia="lt-LT"/>
        </w:rPr>
        <w:t xml:space="preserve">Rietavo seniūnijos </w:t>
      </w:r>
      <w:proofErr w:type="spellStart"/>
      <w:r w:rsidRPr="00D73F85">
        <w:rPr>
          <w:szCs w:val="24"/>
          <w:lang w:eastAsia="lt-LT"/>
        </w:rPr>
        <w:t>Pelaičių</w:t>
      </w:r>
      <w:proofErr w:type="spellEnd"/>
      <w:r w:rsidRPr="00D73F85">
        <w:rPr>
          <w:szCs w:val="24"/>
          <w:lang w:eastAsia="lt-LT"/>
        </w:rPr>
        <w:t xml:space="preserve"> kaimo vietinės reikšmės keliams Nr. RT0120 </w:t>
      </w:r>
      <w:proofErr w:type="spellStart"/>
      <w:r w:rsidRPr="00D73F85">
        <w:rPr>
          <w:szCs w:val="24"/>
          <w:lang w:eastAsia="lt-LT"/>
        </w:rPr>
        <w:t>Pelaičiai</w:t>
      </w:r>
      <w:proofErr w:type="spellEnd"/>
      <w:r w:rsidRPr="00D73F85">
        <w:rPr>
          <w:szCs w:val="24"/>
          <w:lang w:eastAsia="lt-LT"/>
        </w:rPr>
        <w:t xml:space="preserve">–Stumbrės (Bangos </w:t>
      </w:r>
      <w:r w:rsidRPr="00D73F85">
        <w:rPr>
          <w:szCs w:val="24"/>
          <w:lang w:eastAsia="lt-LT"/>
        </w:rPr>
        <w:lastRenderedPageBreak/>
        <w:t xml:space="preserve">gatvė) ir Nr. RT0121 </w:t>
      </w:r>
      <w:proofErr w:type="spellStart"/>
      <w:r w:rsidRPr="00D73F85">
        <w:rPr>
          <w:szCs w:val="24"/>
          <w:lang w:eastAsia="lt-LT"/>
        </w:rPr>
        <w:t>Šiurnokai</w:t>
      </w:r>
      <w:proofErr w:type="spellEnd"/>
      <w:r w:rsidRPr="00D73F85">
        <w:rPr>
          <w:szCs w:val="24"/>
          <w:lang w:eastAsia="lt-LT"/>
        </w:rPr>
        <w:t>–</w:t>
      </w:r>
      <w:proofErr w:type="spellStart"/>
      <w:r w:rsidRPr="00D73F85">
        <w:rPr>
          <w:szCs w:val="24"/>
          <w:lang w:eastAsia="lt-LT"/>
        </w:rPr>
        <w:t>Pelaičiai</w:t>
      </w:r>
      <w:proofErr w:type="spellEnd"/>
      <w:r w:rsidRPr="00D73F85">
        <w:rPr>
          <w:szCs w:val="24"/>
          <w:lang w:eastAsia="lt-LT"/>
        </w:rPr>
        <w:t xml:space="preserve"> (Malūno gatvė) rekonstruoti (skirta 22 600 Eur, panaudota 22 600 Eur), Rietavo savivaldybės Pamiškės gatvei rekonstruoti (skirta 108 000 Eur, panaudota 106 744,37 Eur).</w:t>
      </w:r>
    </w:p>
    <w:p w:rsidR="00D73F85" w:rsidRPr="00D73F85" w:rsidRDefault="00D73F85" w:rsidP="00D73F85">
      <w:pPr>
        <w:ind w:firstLine="1296"/>
        <w:jc w:val="both"/>
        <w:rPr>
          <w:szCs w:val="24"/>
          <w:lang w:eastAsia="lt-LT"/>
        </w:rPr>
      </w:pPr>
      <w:r w:rsidRPr="00D73F85">
        <w:rPr>
          <w:szCs w:val="24"/>
          <w:lang w:eastAsia="lt-LT"/>
        </w:rPr>
        <w:t xml:space="preserve">Iš viso panaudota 569574,48  Eur Kelių priežiūros ir plėtros programos lėšų. Likutis metų </w:t>
      </w:r>
      <w:r w:rsidR="0046425B">
        <w:rPr>
          <w:szCs w:val="24"/>
          <w:lang w:eastAsia="lt-LT"/>
        </w:rPr>
        <w:t xml:space="preserve">pabaigoje – </w:t>
      </w:r>
      <w:r w:rsidRPr="00D73F85">
        <w:rPr>
          <w:szCs w:val="24"/>
          <w:lang w:eastAsia="lt-LT"/>
        </w:rPr>
        <w:t>5125,52 Eur.</w:t>
      </w:r>
    </w:p>
    <w:p w:rsidR="002966BE" w:rsidRPr="002966BE" w:rsidRDefault="002966BE" w:rsidP="002966BE">
      <w:pPr>
        <w:ind w:firstLine="0"/>
        <w:jc w:val="both"/>
        <w:rPr>
          <w:szCs w:val="24"/>
          <w:lang w:eastAsia="lt-LT"/>
        </w:rPr>
      </w:pPr>
    </w:p>
    <w:p w:rsidR="00E97ECA" w:rsidRPr="002966BE" w:rsidRDefault="00E97ECA" w:rsidP="00E97ECA">
      <w:pPr>
        <w:ind w:firstLine="0"/>
        <w:rPr>
          <w:b/>
        </w:rPr>
      </w:pPr>
      <w:r w:rsidRPr="002966BE">
        <w:rPr>
          <w:b/>
        </w:rPr>
        <w:t xml:space="preserve">                                                             ŽEMĖS ŪKIS</w:t>
      </w:r>
    </w:p>
    <w:p w:rsidR="00E97ECA" w:rsidRPr="002966BE" w:rsidRDefault="00E97ECA" w:rsidP="00E97ECA">
      <w:pPr>
        <w:ind w:firstLine="0"/>
        <w:rPr>
          <w:b/>
        </w:rPr>
      </w:pPr>
    </w:p>
    <w:p w:rsidR="00E12FE0" w:rsidRPr="002966BE" w:rsidRDefault="00E12FE0" w:rsidP="00E12FE0">
      <w:pPr>
        <w:autoSpaceDE w:val="0"/>
        <w:ind w:firstLine="0"/>
        <w:jc w:val="center"/>
        <w:rPr>
          <w:rFonts w:eastAsia="TimesNewRomanPSMT"/>
          <w:color w:val="000000"/>
          <w:szCs w:val="24"/>
        </w:rPr>
      </w:pPr>
      <w:r w:rsidRPr="002966BE">
        <w:rPr>
          <w:rFonts w:eastAsia="TimesNewRomanPSMT"/>
          <w:b/>
          <w:color w:val="000000"/>
          <w:szCs w:val="24"/>
        </w:rPr>
        <w:t>TIESIOGINIŲ IŠMOKŲ ADMINISTRAVIMAS</w:t>
      </w:r>
    </w:p>
    <w:p w:rsidR="001363BF" w:rsidRPr="00F1701D" w:rsidRDefault="001363BF" w:rsidP="001363BF">
      <w:pPr>
        <w:ind w:firstLine="0"/>
        <w:jc w:val="center"/>
        <w:rPr>
          <w:b/>
          <w:bCs/>
          <w:i/>
        </w:rPr>
      </w:pPr>
    </w:p>
    <w:p w:rsidR="00D73F85" w:rsidRPr="00D73F85" w:rsidRDefault="00D73F85" w:rsidP="00D73F85">
      <w:pPr>
        <w:autoSpaceDE w:val="0"/>
        <w:jc w:val="both"/>
        <w:rPr>
          <w:szCs w:val="24"/>
        </w:rPr>
      </w:pPr>
      <w:r w:rsidRPr="00D73F85">
        <w:rPr>
          <w:color w:val="000000"/>
          <w:szCs w:val="24"/>
        </w:rPr>
        <w:t>2019 m., pildydami vieną bendrą paraišką, ūkininkai gal</w:t>
      </w:r>
      <w:r w:rsidR="0046425B">
        <w:rPr>
          <w:color w:val="000000"/>
          <w:szCs w:val="24"/>
        </w:rPr>
        <w:t>ėjo</w:t>
      </w:r>
      <w:r w:rsidRPr="00D73F85">
        <w:rPr>
          <w:color w:val="000000"/>
          <w:szCs w:val="24"/>
        </w:rPr>
        <w:t xml:space="preserve"> gauti tiesiogines išmokas už žemės ūkio naudmenų ir kitus plotus, t. y. pagrindinę tiesioginę, žalinimo išmokas, išmokas jaunajam ūkininkui ir už pirmuosius 30 hektarų, susietąją paramą už plotus (baltyminiai augalai ir daržovės), prašyti paramos pagal KPP priemones: „Agrarinės aplinkosaugos išmokos“, „Išmokos ūkininkams vietovėse, kuriose yra kliūčių, išskyrus kalnuotas vietoves“, „</w:t>
      </w:r>
      <w:proofErr w:type="spellStart"/>
      <w:r w:rsidRPr="00D73F85">
        <w:rPr>
          <w:color w:val="000000"/>
          <w:szCs w:val="24"/>
        </w:rPr>
        <w:t>Natura</w:t>
      </w:r>
      <w:proofErr w:type="spellEnd"/>
      <w:r w:rsidRPr="00D73F85">
        <w:rPr>
          <w:color w:val="000000"/>
          <w:szCs w:val="24"/>
        </w:rPr>
        <w:t xml:space="preserve"> 2000 išmokos ir su direktyva 2000/60/EB susijusios išmokos“, „</w:t>
      </w:r>
      <w:proofErr w:type="spellStart"/>
      <w:r w:rsidRPr="00D73F85">
        <w:rPr>
          <w:color w:val="000000"/>
          <w:szCs w:val="24"/>
        </w:rPr>
        <w:t>Natura</w:t>
      </w:r>
      <w:proofErr w:type="spellEnd"/>
      <w:r w:rsidRPr="00D73F85">
        <w:rPr>
          <w:color w:val="000000"/>
          <w:szCs w:val="24"/>
        </w:rPr>
        <w:t xml:space="preserve"> 2000 išmokos“, su miškų plotais susijusias priemones („Pirmas žemės ūkio paskirties žemės apželdinimas mišku“, „Pirmas ne žemės ūkio paskirties ir apleistos žemės ūkio paskirties žemės apželdinimas mišku“, „Miškų </w:t>
      </w:r>
      <w:r w:rsidRPr="00D73F85">
        <w:rPr>
          <w:szCs w:val="24"/>
        </w:rPr>
        <w:t>aplinkosaugos išmokos“). Bendroji paraiška papildyta galimybe gauti susietas išmokas už mėsinius galvijus, mėsines avis, susietąją paramą už pienines karves, pienines ožkas</w:t>
      </w:r>
      <w:r w:rsidR="0046425B">
        <w:rPr>
          <w:szCs w:val="24"/>
        </w:rPr>
        <w:t>,</w:t>
      </w:r>
      <w:r w:rsidRPr="00D73F85">
        <w:rPr>
          <w:szCs w:val="24"/>
        </w:rPr>
        <w:t xml:space="preserve"> papildomą nacionalinę susietąją išmoką už </w:t>
      </w:r>
      <w:proofErr w:type="spellStart"/>
      <w:r w:rsidRPr="00D73F85">
        <w:rPr>
          <w:szCs w:val="24"/>
        </w:rPr>
        <w:t>ėriavedes</w:t>
      </w:r>
      <w:proofErr w:type="spellEnd"/>
      <w:r w:rsidRPr="00D73F85">
        <w:rPr>
          <w:szCs w:val="24"/>
        </w:rPr>
        <w:t>.</w:t>
      </w:r>
    </w:p>
    <w:p w:rsidR="00D73F85" w:rsidRPr="00D73F85" w:rsidRDefault="00D73F85" w:rsidP="00D73F85">
      <w:pPr>
        <w:jc w:val="both"/>
        <w:rPr>
          <w:szCs w:val="24"/>
        </w:rPr>
      </w:pPr>
      <w:r w:rsidRPr="00D73F85">
        <w:rPr>
          <w:szCs w:val="24"/>
        </w:rPr>
        <w:t xml:space="preserve">   Paraiškos buvo pildomos elektroniniu būdu per PPIS sistemą ir priimamos </w:t>
      </w:r>
      <w:proofErr w:type="spellStart"/>
      <w:r w:rsidRPr="00D73F85">
        <w:rPr>
          <w:szCs w:val="24"/>
        </w:rPr>
        <w:t>Daugėdų</w:t>
      </w:r>
      <w:proofErr w:type="spellEnd"/>
      <w:r w:rsidRPr="00D73F85">
        <w:rPr>
          <w:szCs w:val="24"/>
        </w:rPr>
        <w:t xml:space="preserve">, </w:t>
      </w:r>
      <w:proofErr w:type="spellStart"/>
      <w:r w:rsidRPr="00D73F85">
        <w:rPr>
          <w:szCs w:val="24"/>
        </w:rPr>
        <w:t>Medingėnų</w:t>
      </w:r>
      <w:proofErr w:type="spellEnd"/>
      <w:r w:rsidRPr="00D73F85">
        <w:rPr>
          <w:szCs w:val="24"/>
        </w:rPr>
        <w:t xml:space="preserve">, </w:t>
      </w:r>
      <w:proofErr w:type="spellStart"/>
      <w:r w:rsidRPr="00D73F85">
        <w:rPr>
          <w:szCs w:val="24"/>
        </w:rPr>
        <w:t>Tverų</w:t>
      </w:r>
      <w:proofErr w:type="spellEnd"/>
      <w:r w:rsidRPr="00D73F85">
        <w:rPr>
          <w:szCs w:val="24"/>
        </w:rPr>
        <w:t xml:space="preserve"> ir Rietavo seniūnijose. Valdų ir ūkininko ūkio duomenų atnaujinimas atliekamas VURAP sistemoje.</w:t>
      </w:r>
    </w:p>
    <w:p w:rsidR="00D73F85" w:rsidRPr="00D73F85" w:rsidRDefault="00D73F85" w:rsidP="00D73F85">
      <w:pPr>
        <w:jc w:val="both"/>
        <w:rPr>
          <w:szCs w:val="24"/>
        </w:rPr>
      </w:pPr>
    </w:p>
    <w:p w:rsidR="00E12FE0" w:rsidRPr="00F1701D" w:rsidRDefault="00E12FE0" w:rsidP="00E12FE0">
      <w:pPr>
        <w:ind w:firstLine="0"/>
        <w:rPr>
          <w:bCs/>
          <w:i/>
        </w:rPr>
      </w:pPr>
    </w:p>
    <w:p w:rsidR="001363BF" w:rsidRPr="00230684" w:rsidRDefault="001363BF" w:rsidP="001363BF">
      <w:pPr>
        <w:jc w:val="center"/>
        <w:rPr>
          <w:szCs w:val="24"/>
        </w:rPr>
      </w:pPr>
      <w:r w:rsidRPr="00230684">
        <w:rPr>
          <w:b/>
          <w:szCs w:val="24"/>
        </w:rPr>
        <w:t>INFORMACIJA APIE PARAIŠKŲ SURINKIMĄ</w:t>
      </w:r>
    </w:p>
    <w:p w:rsidR="001363BF" w:rsidRPr="00F1701D" w:rsidRDefault="001363BF" w:rsidP="001363BF">
      <w:pPr>
        <w:ind w:firstLine="0"/>
        <w:rPr>
          <w:i/>
          <w:szCs w:val="24"/>
        </w:rPr>
      </w:pPr>
    </w:p>
    <w:tbl>
      <w:tblPr>
        <w:tblW w:w="0" w:type="auto"/>
        <w:tblInd w:w="-22" w:type="dxa"/>
        <w:tblLayout w:type="fixed"/>
        <w:tblCellMar>
          <w:left w:w="0" w:type="dxa"/>
          <w:right w:w="0" w:type="dxa"/>
        </w:tblCellMar>
        <w:tblLook w:val="0000" w:firstRow="0" w:lastRow="0" w:firstColumn="0" w:lastColumn="0" w:noHBand="0" w:noVBand="0"/>
      </w:tblPr>
      <w:tblGrid>
        <w:gridCol w:w="2895"/>
        <w:gridCol w:w="2387"/>
        <w:gridCol w:w="2057"/>
        <w:gridCol w:w="1341"/>
      </w:tblGrid>
      <w:tr w:rsidR="00D73F85" w:rsidRPr="00230684" w:rsidTr="00710C23">
        <w:trPr>
          <w:trHeight w:val="840"/>
        </w:trPr>
        <w:tc>
          <w:tcPr>
            <w:tcW w:w="2895" w:type="dxa"/>
            <w:tcBorders>
              <w:top w:val="single" w:sz="4" w:space="0" w:color="000000"/>
              <w:left w:val="single" w:sz="4" w:space="0" w:color="000000"/>
              <w:bottom w:val="single" w:sz="4" w:space="0" w:color="000000"/>
            </w:tcBorders>
            <w:shd w:val="clear" w:color="auto" w:fill="BBE0E3"/>
            <w:vAlign w:val="center"/>
          </w:tcPr>
          <w:p w:rsidR="00D73F85" w:rsidRDefault="00D73F85" w:rsidP="00543C38">
            <w:pPr>
              <w:ind w:firstLine="0"/>
              <w:jc w:val="center"/>
              <w:rPr>
                <w:b/>
                <w:bCs/>
              </w:rPr>
            </w:pPr>
            <w:r>
              <w:rPr>
                <w:b/>
                <w:bCs/>
              </w:rPr>
              <w:t>Paraiškų surinkimo vieta</w:t>
            </w:r>
          </w:p>
        </w:tc>
        <w:tc>
          <w:tcPr>
            <w:tcW w:w="2387" w:type="dxa"/>
            <w:tcBorders>
              <w:top w:val="single" w:sz="4" w:space="0" w:color="000000"/>
              <w:left w:val="single" w:sz="4" w:space="0" w:color="000000"/>
              <w:bottom w:val="single" w:sz="4" w:space="0" w:color="000000"/>
            </w:tcBorders>
            <w:shd w:val="clear" w:color="auto" w:fill="BBE0E3"/>
            <w:vAlign w:val="center"/>
          </w:tcPr>
          <w:p w:rsidR="00D73F85" w:rsidRDefault="00D73F85" w:rsidP="00543C38">
            <w:pPr>
              <w:ind w:firstLine="0"/>
              <w:jc w:val="center"/>
              <w:rPr>
                <w:b/>
                <w:bCs/>
              </w:rPr>
            </w:pPr>
            <w:r>
              <w:rPr>
                <w:b/>
                <w:bCs/>
              </w:rPr>
              <w:t>Priimta paraiškų vnt.</w:t>
            </w:r>
          </w:p>
        </w:tc>
        <w:tc>
          <w:tcPr>
            <w:tcW w:w="2057" w:type="dxa"/>
            <w:tcBorders>
              <w:top w:val="single" w:sz="4" w:space="0" w:color="000000"/>
              <w:left w:val="single" w:sz="4" w:space="0" w:color="000000"/>
              <w:bottom w:val="single" w:sz="4" w:space="0" w:color="000000"/>
            </w:tcBorders>
            <w:shd w:val="clear" w:color="auto" w:fill="BBE0E3"/>
            <w:vAlign w:val="center"/>
          </w:tcPr>
          <w:p w:rsidR="00D73F85" w:rsidRDefault="00D73F85" w:rsidP="00543C38">
            <w:pPr>
              <w:ind w:firstLine="0"/>
              <w:jc w:val="center"/>
            </w:pPr>
            <w:r>
              <w:rPr>
                <w:b/>
                <w:bCs/>
              </w:rPr>
              <w:t>Įbraižyta laukų vnt.</w:t>
            </w:r>
          </w:p>
        </w:tc>
        <w:tc>
          <w:tcPr>
            <w:tcW w:w="1341" w:type="dxa"/>
            <w:tcBorders>
              <w:top w:val="single" w:sz="4" w:space="0" w:color="000000"/>
              <w:left w:val="single" w:sz="4" w:space="0" w:color="000000"/>
              <w:bottom w:val="single" w:sz="4" w:space="0" w:color="000000"/>
              <w:right w:val="single" w:sz="4" w:space="0" w:color="000000"/>
            </w:tcBorders>
            <w:shd w:val="clear" w:color="auto" w:fill="BBE0E3"/>
            <w:vAlign w:val="center"/>
          </w:tcPr>
          <w:p w:rsidR="00D73F85" w:rsidRDefault="00D73F85" w:rsidP="00543C38">
            <w:pPr>
              <w:ind w:firstLine="0"/>
              <w:jc w:val="center"/>
            </w:pPr>
            <w:r>
              <w:t>Pastabos</w:t>
            </w:r>
          </w:p>
        </w:tc>
      </w:tr>
      <w:tr w:rsidR="00D73F85" w:rsidRPr="00230684" w:rsidTr="00710C23">
        <w:trPr>
          <w:trHeight w:val="480"/>
        </w:trPr>
        <w:tc>
          <w:tcPr>
            <w:tcW w:w="2895"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ind w:firstLine="0"/>
            </w:pPr>
            <w:r w:rsidRPr="009556BE">
              <w:t>Daugėdų seniūnija</w:t>
            </w:r>
          </w:p>
        </w:tc>
        <w:tc>
          <w:tcPr>
            <w:tcW w:w="238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r w:rsidRPr="009556BE">
              <w:t>82</w:t>
            </w:r>
          </w:p>
        </w:tc>
        <w:tc>
          <w:tcPr>
            <w:tcW w:w="205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rPr>
                <w:lang w:val="en-US"/>
              </w:rPr>
            </w:pPr>
            <w:r w:rsidRPr="009556BE">
              <w:t>858</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D73F85" w:rsidRPr="009556BE" w:rsidRDefault="00D73F85" w:rsidP="00543C38">
            <w:r w:rsidRPr="009556BE">
              <w:rPr>
                <w:lang w:val="en-US"/>
              </w:rPr>
              <w:t> </w:t>
            </w:r>
          </w:p>
        </w:tc>
      </w:tr>
      <w:tr w:rsidR="00D73F85" w:rsidRPr="00230684" w:rsidTr="00710C23">
        <w:trPr>
          <w:trHeight w:val="510"/>
        </w:trPr>
        <w:tc>
          <w:tcPr>
            <w:tcW w:w="2895"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ind w:firstLine="0"/>
            </w:pPr>
            <w:proofErr w:type="spellStart"/>
            <w:r w:rsidRPr="009556BE">
              <w:t>Medingėnų</w:t>
            </w:r>
            <w:proofErr w:type="spellEnd"/>
            <w:r w:rsidRPr="009556BE">
              <w:t xml:space="preserve"> seniūnija </w:t>
            </w:r>
          </w:p>
        </w:tc>
        <w:tc>
          <w:tcPr>
            <w:tcW w:w="238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r w:rsidRPr="009556BE">
              <w:t>134</w:t>
            </w:r>
          </w:p>
        </w:tc>
        <w:tc>
          <w:tcPr>
            <w:tcW w:w="205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rPr>
                <w:lang w:val="en-US"/>
              </w:rPr>
            </w:pPr>
            <w:r w:rsidRPr="009556BE">
              <w:t>880</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D73F85" w:rsidRPr="009556BE" w:rsidRDefault="00D73F85" w:rsidP="00543C38">
            <w:r w:rsidRPr="009556BE">
              <w:rPr>
                <w:lang w:val="en-US"/>
              </w:rPr>
              <w:t> </w:t>
            </w:r>
          </w:p>
        </w:tc>
      </w:tr>
      <w:tr w:rsidR="00D73F85" w:rsidRPr="00230684" w:rsidTr="00710C23">
        <w:trPr>
          <w:trHeight w:val="465"/>
        </w:trPr>
        <w:tc>
          <w:tcPr>
            <w:tcW w:w="2895"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ind w:firstLine="0"/>
            </w:pPr>
            <w:proofErr w:type="spellStart"/>
            <w:r w:rsidRPr="009556BE">
              <w:t>Tverų</w:t>
            </w:r>
            <w:proofErr w:type="spellEnd"/>
            <w:r w:rsidRPr="009556BE">
              <w:t xml:space="preserve"> seniūnija </w:t>
            </w:r>
          </w:p>
        </w:tc>
        <w:tc>
          <w:tcPr>
            <w:tcW w:w="238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r w:rsidRPr="009556BE">
              <w:t>279</w:t>
            </w:r>
          </w:p>
        </w:tc>
        <w:tc>
          <w:tcPr>
            <w:tcW w:w="205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rPr>
                <w:lang w:val="en-US"/>
              </w:rPr>
            </w:pPr>
            <w:r w:rsidRPr="009556BE">
              <w:t>2108</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D73F85" w:rsidRPr="009556BE" w:rsidRDefault="00D73F85" w:rsidP="00543C38">
            <w:r w:rsidRPr="009556BE">
              <w:rPr>
                <w:lang w:val="en-US"/>
              </w:rPr>
              <w:t> </w:t>
            </w:r>
          </w:p>
        </w:tc>
      </w:tr>
      <w:tr w:rsidR="00D73F85" w:rsidRPr="00230684" w:rsidTr="00710C23">
        <w:trPr>
          <w:trHeight w:val="465"/>
        </w:trPr>
        <w:tc>
          <w:tcPr>
            <w:tcW w:w="2895"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ind w:firstLine="0"/>
            </w:pPr>
            <w:r w:rsidRPr="009556BE">
              <w:t xml:space="preserve">Rietavo seniūnija </w:t>
            </w:r>
          </w:p>
        </w:tc>
        <w:tc>
          <w:tcPr>
            <w:tcW w:w="238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r w:rsidRPr="009556BE">
              <w:t>583</w:t>
            </w:r>
          </w:p>
        </w:tc>
        <w:tc>
          <w:tcPr>
            <w:tcW w:w="205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rPr>
                <w:lang w:val="en-US"/>
              </w:rPr>
            </w:pPr>
            <w:r w:rsidRPr="009556BE">
              <w:t>4399</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D73F85" w:rsidRPr="009556BE" w:rsidRDefault="00D73F85" w:rsidP="00543C38">
            <w:r w:rsidRPr="009556BE">
              <w:rPr>
                <w:lang w:val="en-US"/>
              </w:rPr>
              <w:t> </w:t>
            </w:r>
          </w:p>
        </w:tc>
      </w:tr>
      <w:tr w:rsidR="00D73F85" w:rsidRPr="00230684" w:rsidTr="00710C23">
        <w:trPr>
          <w:trHeight w:val="645"/>
        </w:trPr>
        <w:tc>
          <w:tcPr>
            <w:tcW w:w="2895"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ind w:firstLine="0"/>
            </w:pPr>
            <w:r w:rsidRPr="009556BE">
              <w:t>Paraiškas teikė patys</w:t>
            </w:r>
          </w:p>
        </w:tc>
        <w:tc>
          <w:tcPr>
            <w:tcW w:w="238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r w:rsidRPr="009556BE">
              <w:t>16</w:t>
            </w:r>
          </w:p>
        </w:tc>
        <w:tc>
          <w:tcPr>
            <w:tcW w:w="205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rPr>
                <w:lang w:val="en-US"/>
              </w:rPr>
            </w:pPr>
            <w:r w:rsidRPr="009556BE">
              <w:t>146</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D73F85" w:rsidRPr="009556BE" w:rsidRDefault="00D73F85" w:rsidP="00543C38">
            <w:r w:rsidRPr="009556BE">
              <w:rPr>
                <w:lang w:val="en-US"/>
              </w:rPr>
              <w:t> </w:t>
            </w:r>
          </w:p>
        </w:tc>
      </w:tr>
      <w:tr w:rsidR="00D73F85" w:rsidRPr="00230684" w:rsidTr="00710C23">
        <w:trPr>
          <w:trHeight w:val="645"/>
        </w:trPr>
        <w:tc>
          <w:tcPr>
            <w:tcW w:w="2895"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rPr>
                <w:b/>
                <w:bCs/>
              </w:rPr>
            </w:pPr>
            <w:r w:rsidRPr="009556BE">
              <w:rPr>
                <w:b/>
                <w:bCs/>
              </w:rPr>
              <w:t>Iš viso</w:t>
            </w:r>
          </w:p>
        </w:tc>
        <w:tc>
          <w:tcPr>
            <w:tcW w:w="238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rPr>
                <w:b/>
                <w:bCs/>
              </w:rPr>
            </w:pPr>
            <w:r w:rsidRPr="009556BE">
              <w:rPr>
                <w:b/>
                <w:bCs/>
              </w:rPr>
              <w:t>1094</w:t>
            </w:r>
          </w:p>
        </w:tc>
        <w:tc>
          <w:tcPr>
            <w:tcW w:w="2057" w:type="dxa"/>
            <w:tcBorders>
              <w:top w:val="single" w:sz="4" w:space="0" w:color="000000"/>
              <w:left w:val="single" w:sz="4" w:space="0" w:color="000000"/>
              <w:bottom w:val="single" w:sz="4" w:space="0" w:color="000000"/>
            </w:tcBorders>
            <w:shd w:val="clear" w:color="auto" w:fill="EEF7F8"/>
            <w:vAlign w:val="center"/>
          </w:tcPr>
          <w:p w:rsidR="00D73F85" w:rsidRPr="009556BE" w:rsidRDefault="00D73F85" w:rsidP="00543C38">
            <w:pPr>
              <w:rPr>
                <w:lang w:val="en-US"/>
              </w:rPr>
            </w:pPr>
            <w:r w:rsidRPr="009556BE">
              <w:rPr>
                <w:b/>
                <w:bCs/>
              </w:rPr>
              <w:t>8391</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D73F85" w:rsidRPr="009556BE" w:rsidRDefault="00D73F85" w:rsidP="00543C38">
            <w:r w:rsidRPr="009556BE">
              <w:rPr>
                <w:lang w:val="en-US"/>
              </w:rPr>
              <w:t> </w:t>
            </w:r>
          </w:p>
        </w:tc>
      </w:tr>
    </w:tbl>
    <w:p w:rsidR="00230684" w:rsidRPr="00230684" w:rsidRDefault="00230684" w:rsidP="00230684">
      <w:pPr>
        <w:jc w:val="both"/>
        <w:rPr>
          <w:szCs w:val="24"/>
        </w:rPr>
      </w:pPr>
    </w:p>
    <w:p w:rsidR="00D73F85" w:rsidRPr="00D73F85" w:rsidRDefault="00D73F85" w:rsidP="00D73F85">
      <w:pPr>
        <w:jc w:val="both"/>
      </w:pPr>
      <w:r w:rsidRPr="00D73F85">
        <w:rPr>
          <w:szCs w:val="24"/>
        </w:rPr>
        <w:t>Deklaruot</w:t>
      </w:r>
      <w:r w:rsidR="0046425B">
        <w:rPr>
          <w:szCs w:val="24"/>
        </w:rPr>
        <w:t>as 16233,23 ha plotas, įbraižytas</w:t>
      </w:r>
      <w:r w:rsidRPr="00D73F85">
        <w:rPr>
          <w:szCs w:val="24"/>
        </w:rPr>
        <w:t xml:space="preserve"> 8391 lauka</w:t>
      </w:r>
      <w:r w:rsidR="0046425B">
        <w:rPr>
          <w:szCs w:val="24"/>
        </w:rPr>
        <w:t>s</w:t>
      </w:r>
      <w:r w:rsidRPr="00D73F85">
        <w:rPr>
          <w:szCs w:val="24"/>
        </w:rPr>
        <w:t>, prašoma tiesioginių išmokų suma – 3457,52 tūkst.  Eur. Skyriuje buvo peržiūrėti paraiškų registrai ir kiti dokumentai, ištaisytos klaidos.</w:t>
      </w:r>
    </w:p>
    <w:p w:rsidR="00D73F85" w:rsidRPr="00D73F85" w:rsidRDefault="00D73F85" w:rsidP="00D73F85">
      <w:pPr>
        <w:autoSpaceDE w:val="0"/>
        <w:ind w:firstLine="0"/>
        <w:jc w:val="center"/>
        <w:rPr>
          <w:b/>
          <w:bCs/>
          <w:sz w:val="22"/>
          <w:szCs w:val="22"/>
        </w:rPr>
      </w:pPr>
    </w:p>
    <w:p w:rsidR="00543C38" w:rsidRPr="00543C38" w:rsidRDefault="00543C38" w:rsidP="00543C38">
      <w:pPr>
        <w:autoSpaceDE w:val="0"/>
        <w:ind w:firstLine="0"/>
        <w:jc w:val="center"/>
        <w:rPr>
          <w:szCs w:val="24"/>
        </w:rPr>
      </w:pPr>
      <w:r w:rsidRPr="00543C38">
        <w:rPr>
          <w:b/>
          <w:bCs/>
          <w:sz w:val="22"/>
          <w:szCs w:val="22"/>
        </w:rPr>
        <w:t>2019 metais savivaldybėje teiktų paraiškų duomenys</w:t>
      </w:r>
    </w:p>
    <w:p w:rsidR="00543C38" w:rsidRPr="00543C38" w:rsidRDefault="00543C38" w:rsidP="00543C38">
      <w:pPr>
        <w:ind w:firstLine="0"/>
        <w:jc w:val="center"/>
        <w:rPr>
          <w:szCs w:val="24"/>
        </w:rPr>
      </w:pPr>
    </w:p>
    <w:tbl>
      <w:tblPr>
        <w:tblW w:w="0" w:type="auto"/>
        <w:tblInd w:w="-149" w:type="dxa"/>
        <w:tblLayout w:type="fixed"/>
        <w:tblCellMar>
          <w:left w:w="0" w:type="dxa"/>
          <w:right w:w="0" w:type="dxa"/>
        </w:tblCellMar>
        <w:tblLook w:val="0000" w:firstRow="0" w:lastRow="0" w:firstColumn="0" w:lastColumn="0" w:noHBand="0" w:noVBand="0"/>
      </w:tblPr>
      <w:tblGrid>
        <w:gridCol w:w="2269"/>
        <w:gridCol w:w="2013"/>
        <w:gridCol w:w="2700"/>
        <w:gridCol w:w="1825"/>
      </w:tblGrid>
      <w:tr w:rsidR="00543C38" w:rsidRPr="00543C38" w:rsidTr="00543C38">
        <w:trPr>
          <w:trHeight w:val="915"/>
        </w:trPr>
        <w:tc>
          <w:tcPr>
            <w:tcW w:w="2269" w:type="dxa"/>
            <w:tcBorders>
              <w:top w:val="single" w:sz="4" w:space="0" w:color="000000"/>
              <w:left w:val="single" w:sz="4" w:space="0" w:color="000000"/>
              <w:bottom w:val="single" w:sz="4" w:space="0" w:color="000000"/>
            </w:tcBorders>
            <w:shd w:val="clear" w:color="auto" w:fill="BBE0E3"/>
            <w:vAlign w:val="center"/>
          </w:tcPr>
          <w:p w:rsidR="00543C38" w:rsidRPr="00543C38" w:rsidRDefault="00543C38" w:rsidP="00543C38">
            <w:pPr>
              <w:ind w:firstLine="0"/>
              <w:jc w:val="center"/>
              <w:rPr>
                <w:b/>
                <w:bCs/>
                <w:szCs w:val="24"/>
              </w:rPr>
            </w:pPr>
            <w:r w:rsidRPr="00543C38">
              <w:rPr>
                <w:b/>
                <w:bCs/>
                <w:szCs w:val="24"/>
              </w:rPr>
              <w:lastRenderedPageBreak/>
              <w:t>Priemonės pavadinimas</w:t>
            </w:r>
          </w:p>
        </w:tc>
        <w:tc>
          <w:tcPr>
            <w:tcW w:w="2013" w:type="dxa"/>
            <w:tcBorders>
              <w:top w:val="single" w:sz="4" w:space="0" w:color="000000"/>
              <w:left w:val="single" w:sz="4" w:space="0" w:color="000000"/>
              <w:bottom w:val="single" w:sz="4" w:space="0" w:color="000000"/>
            </w:tcBorders>
            <w:shd w:val="clear" w:color="auto" w:fill="BBE0E3"/>
            <w:vAlign w:val="center"/>
          </w:tcPr>
          <w:p w:rsidR="00543C38" w:rsidRPr="00543C38" w:rsidRDefault="00543C38" w:rsidP="00543C38">
            <w:pPr>
              <w:ind w:firstLine="0"/>
              <w:jc w:val="center"/>
              <w:rPr>
                <w:b/>
                <w:bCs/>
                <w:szCs w:val="24"/>
              </w:rPr>
            </w:pPr>
            <w:r w:rsidRPr="00543C38">
              <w:rPr>
                <w:b/>
                <w:bCs/>
                <w:szCs w:val="24"/>
              </w:rPr>
              <w:t>Surinkta paraiškų vnt.</w:t>
            </w:r>
          </w:p>
        </w:tc>
        <w:tc>
          <w:tcPr>
            <w:tcW w:w="2700" w:type="dxa"/>
            <w:tcBorders>
              <w:top w:val="single" w:sz="4" w:space="0" w:color="000000"/>
              <w:left w:val="single" w:sz="4" w:space="0" w:color="000000"/>
              <w:bottom w:val="single" w:sz="4" w:space="0" w:color="000000"/>
            </w:tcBorders>
            <w:shd w:val="clear" w:color="auto" w:fill="BBE0E3"/>
            <w:vAlign w:val="center"/>
          </w:tcPr>
          <w:p w:rsidR="00543C38" w:rsidRPr="00543C38" w:rsidRDefault="00543C38" w:rsidP="00543C38">
            <w:pPr>
              <w:ind w:firstLine="0"/>
              <w:jc w:val="center"/>
              <w:rPr>
                <w:b/>
                <w:bCs/>
                <w:szCs w:val="24"/>
              </w:rPr>
            </w:pPr>
            <w:r w:rsidRPr="00543C38">
              <w:rPr>
                <w:b/>
                <w:bCs/>
                <w:szCs w:val="24"/>
              </w:rPr>
              <w:t>Deklaruotas plotas ha</w:t>
            </w:r>
          </w:p>
        </w:tc>
        <w:tc>
          <w:tcPr>
            <w:tcW w:w="1825" w:type="dxa"/>
            <w:tcBorders>
              <w:top w:val="single" w:sz="4" w:space="0" w:color="000000"/>
              <w:left w:val="single" w:sz="4" w:space="0" w:color="000000"/>
              <w:bottom w:val="single" w:sz="4" w:space="0" w:color="000000"/>
              <w:right w:val="single" w:sz="4" w:space="0" w:color="000000"/>
            </w:tcBorders>
            <w:shd w:val="clear" w:color="auto" w:fill="BBE0E3"/>
            <w:vAlign w:val="center"/>
          </w:tcPr>
          <w:p w:rsidR="00543C38" w:rsidRPr="00543C38" w:rsidRDefault="00543C38" w:rsidP="00543C38">
            <w:pPr>
              <w:ind w:firstLine="0"/>
              <w:jc w:val="center"/>
            </w:pPr>
            <w:r w:rsidRPr="00543C38">
              <w:rPr>
                <w:b/>
                <w:bCs/>
                <w:szCs w:val="24"/>
              </w:rPr>
              <w:t>Prašoma parama tūkst. Eur</w:t>
            </w:r>
          </w:p>
        </w:tc>
      </w:tr>
      <w:tr w:rsidR="00543C38" w:rsidRPr="00543C38" w:rsidTr="00543C38">
        <w:trPr>
          <w:trHeight w:val="675"/>
        </w:trPr>
        <w:tc>
          <w:tcPr>
            <w:tcW w:w="2269"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rPr>
                <w:szCs w:val="24"/>
              </w:rPr>
            </w:pPr>
            <w:r w:rsidRPr="00543C38">
              <w:rPr>
                <w:szCs w:val="24"/>
              </w:rPr>
              <w:t>Tiesioginės išmokos už žemės ūkio naudmenų ir pasėlių plotus (pagrindinė, žalinimo, už pirmuosius 30 ha ir jaunojo ūkininko)</w:t>
            </w:r>
          </w:p>
        </w:tc>
        <w:tc>
          <w:tcPr>
            <w:tcW w:w="2013"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rPr>
                <w:szCs w:val="24"/>
              </w:rPr>
            </w:pPr>
            <w:r w:rsidRPr="00543C38">
              <w:rPr>
                <w:szCs w:val="24"/>
              </w:rPr>
              <w:t>1074</w:t>
            </w:r>
          </w:p>
        </w:tc>
        <w:tc>
          <w:tcPr>
            <w:tcW w:w="2700"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rPr>
                <w:szCs w:val="24"/>
              </w:rPr>
              <w:t>16054,22</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543C38" w:rsidRPr="00543C38" w:rsidRDefault="00543C38" w:rsidP="00543C38">
            <w:pPr>
              <w:ind w:firstLine="0"/>
              <w:jc w:val="center"/>
            </w:pPr>
            <w:r w:rsidRPr="00543C38">
              <w:t>1024,25</w:t>
            </w:r>
          </w:p>
        </w:tc>
      </w:tr>
      <w:tr w:rsidR="00543C38" w:rsidRPr="00543C38" w:rsidTr="00543C38">
        <w:trPr>
          <w:trHeight w:val="675"/>
        </w:trPr>
        <w:tc>
          <w:tcPr>
            <w:tcW w:w="2269" w:type="dxa"/>
            <w:tcBorders>
              <w:top w:val="single" w:sz="4" w:space="0" w:color="000000"/>
              <w:left w:val="single" w:sz="4" w:space="0" w:color="000000"/>
              <w:bottom w:val="single" w:sz="4" w:space="0" w:color="000000"/>
            </w:tcBorders>
            <w:shd w:val="clear" w:color="auto" w:fill="EEF7F8"/>
          </w:tcPr>
          <w:p w:rsidR="00543C38" w:rsidRPr="00543C38" w:rsidRDefault="00543C38" w:rsidP="00543C38">
            <w:pPr>
              <w:ind w:firstLine="0"/>
              <w:jc w:val="both"/>
              <w:rPr>
                <w:szCs w:val="24"/>
              </w:rPr>
            </w:pPr>
            <w:r w:rsidRPr="00543C38">
              <w:rPr>
                <w:szCs w:val="24"/>
              </w:rPr>
              <w:t>Išmoka už pirmuosius 30 ha</w:t>
            </w:r>
          </w:p>
        </w:tc>
        <w:tc>
          <w:tcPr>
            <w:tcW w:w="2013" w:type="dxa"/>
            <w:tcBorders>
              <w:top w:val="single" w:sz="4" w:space="0" w:color="000000"/>
              <w:left w:val="single" w:sz="4" w:space="0" w:color="000000"/>
              <w:bottom w:val="single" w:sz="4" w:space="0" w:color="000000"/>
            </w:tcBorders>
            <w:shd w:val="clear" w:color="auto" w:fill="EEF7F8"/>
          </w:tcPr>
          <w:p w:rsidR="00543C38" w:rsidRPr="00543C38" w:rsidRDefault="00543C38" w:rsidP="00543C38">
            <w:pPr>
              <w:ind w:firstLine="0"/>
              <w:jc w:val="center"/>
              <w:rPr>
                <w:szCs w:val="24"/>
              </w:rPr>
            </w:pPr>
            <w:r w:rsidRPr="00543C38">
              <w:rPr>
                <w:szCs w:val="24"/>
              </w:rPr>
              <w:t>1074</w:t>
            </w:r>
          </w:p>
        </w:tc>
        <w:tc>
          <w:tcPr>
            <w:tcW w:w="2700" w:type="dxa"/>
            <w:tcBorders>
              <w:top w:val="single" w:sz="4" w:space="0" w:color="000000"/>
              <w:left w:val="single" w:sz="4" w:space="0" w:color="000000"/>
              <w:bottom w:val="single" w:sz="4" w:space="0" w:color="000000"/>
            </w:tcBorders>
            <w:shd w:val="clear" w:color="auto" w:fill="EEF7F8"/>
          </w:tcPr>
          <w:p w:rsidR="00543C38" w:rsidRPr="00543C38" w:rsidRDefault="00543C38" w:rsidP="00543C38">
            <w:pPr>
              <w:ind w:firstLine="0"/>
              <w:jc w:val="center"/>
            </w:pPr>
            <w:r w:rsidRPr="00543C38">
              <w:rPr>
                <w:szCs w:val="24"/>
              </w:rPr>
              <w:t>10251</w:t>
            </w:r>
          </w:p>
        </w:tc>
        <w:tc>
          <w:tcPr>
            <w:tcW w:w="1825" w:type="dxa"/>
            <w:tcBorders>
              <w:top w:val="single" w:sz="4" w:space="0" w:color="000000"/>
              <w:left w:val="single" w:sz="4" w:space="0" w:color="000000"/>
              <w:bottom w:val="single" w:sz="4" w:space="0" w:color="000000"/>
              <w:right w:val="single" w:sz="4" w:space="0" w:color="000000"/>
            </w:tcBorders>
            <w:shd w:val="clear" w:color="auto" w:fill="EEF7F8"/>
          </w:tcPr>
          <w:p w:rsidR="00543C38" w:rsidRPr="00543C38" w:rsidRDefault="00543C38" w:rsidP="00543C38">
            <w:pPr>
              <w:ind w:firstLine="0"/>
              <w:jc w:val="center"/>
            </w:pPr>
            <w:r w:rsidRPr="00543C38">
              <w:t>609,9</w:t>
            </w:r>
          </w:p>
        </w:tc>
      </w:tr>
      <w:tr w:rsidR="00543C38" w:rsidRPr="00543C38" w:rsidTr="00543C38">
        <w:trPr>
          <w:trHeight w:val="449"/>
        </w:trPr>
        <w:tc>
          <w:tcPr>
            <w:tcW w:w="2269" w:type="dxa"/>
            <w:tcBorders>
              <w:top w:val="single" w:sz="4" w:space="0" w:color="000000"/>
              <w:left w:val="single" w:sz="4" w:space="0" w:color="000000"/>
              <w:bottom w:val="single" w:sz="4" w:space="0" w:color="000000"/>
            </w:tcBorders>
            <w:shd w:val="clear" w:color="auto" w:fill="EEF7F8"/>
          </w:tcPr>
          <w:p w:rsidR="00543C38" w:rsidRPr="00543C38" w:rsidRDefault="00543C38" w:rsidP="00543C38">
            <w:pPr>
              <w:ind w:firstLine="0"/>
              <w:jc w:val="both"/>
              <w:rPr>
                <w:szCs w:val="24"/>
              </w:rPr>
            </w:pPr>
            <w:r w:rsidRPr="00543C38">
              <w:rPr>
                <w:szCs w:val="24"/>
              </w:rPr>
              <w:t>Žalinimo išmoka</w:t>
            </w:r>
          </w:p>
        </w:tc>
        <w:tc>
          <w:tcPr>
            <w:tcW w:w="2013" w:type="dxa"/>
            <w:tcBorders>
              <w:top w:val="single" w:sz="4" w:space="0" w:color="000000"/>
              <w:left w:val="single" w:sz="4" w:space="0" w:color="000000"/>
              <w:bottom w:val="single" w:sz="4" w:space="0" w:color="000000"/>
            </w:tcBorders>
            <w:shd w:val="clear" w:color="auto" w:fill="EEF7F8"/>
          </w:tcPr>
          <w:p w:rsidR="00543C38" w:rsidRPr="00543C38" w:rsidRDefault="00543C38" w:rsidP="00543C38">
            <w:pPr>
              <w:ind w:firstLine="0"/>
              <w:jc w:val="center"/>
              <w:rPr>
                <w:szCs w:val="24"/>
              </w:rPr>
            </w:pPr>
            <w:r w:rsidRPr="00543C38">
              <w:rPr>
                <w:szCs w:val="24"/>
              </w:rPr>
              <w:t>1074</w:t>
            </w:r>
          </w:p>
        </w:tc>
        <w:tc>
          <w:tcPr>
            <w:tcW w:w="2700" w:type="dxa"/>
            <w:tcBorders>
              <w:top w:val="single" w:sz="4" w:space="0" w:color="000000"/>
              <w:left w:val="single" w:sz="4" w:space="0" w:color="000000"/>
              <w:bottom w:val="single" w:sz="4" w:space="0" w:color="000000"/>
            </w:tcBorders>
            <w:shd w:val="clear" w:color="auto" w:fill="EEF7F8"/>
          </w:tcPr>
          <w:p w:rsidR="00543C38" w:rsidRPr="00543C38" w:rsidRDefault="00543C38" w:rsidP="00543C38">
            <w:pPr>
              <w:ind w:firstLine="0"/>
              <w:jc w:val="center"/>
              <w:rPr>
                <w:szCs w:val="24"/>
              </w:rPr>
            </w:pPr>
            <w:r w:rsidRPr="00543C38">
              <w:rPr>
                <w:szCs w:val="24"/>
              </w:rPr>
              <w:t>16054,2</w:t>
            </w:r>
          </w:p>
        </w:tc>
        <w:tc>
          <w:tcPr>
            <w:tcW w:w="1825" w:type="dxa"/>
            <w:tcBorders>
              <w:top w:val="single" w:sz="4" w:space="0" w:color="000000"/>
              <w:left w:val="single" w:sz="4" w:space="0" w:color="000000"/>
              <w:bottom w:val="single" w:sz="4" w:space="0" w:color="000000"/>
              <w:right w:val="single" w:sz="4" w:space="0" w:color="000000"/>
            </w:tcBorders>
            <w:shd w:val="clear" w:color="auto" w:fill="EEF7F8"/>
          </w:tcPr>
          <w:p w:rsidR="00543C38" w:rsidRPr="00543C38" w:rsidRDefault="00543C38" w:rsidP="00543C38">
            <w:pPr>
              <w:ind w:firstLine="0"/>
              <w:jc w:val="center"/>
            </w:pPr>
            <w:r w:rsidRPr="00543C38">
              <w:t>821,7</w:t>
            </w:r>
          </w:p>
        </w:tc>
      </w:tr>
      <w:tr w:rsidR="00543C38" w:rsidRPr="00543C38" w:rsidTr="00543C38">
        <w:trPr>
          <w:trHeight w:val="675"/>
        </w:trPr>
        <w:tc>
          <w:tcPr>
            <w:tcW w:w="2269" w:type="dxa"/>
            <w:tcBorders>
              <w:top w:val="single" w:sz="4" w:space="0" w:color="000000"/>
              <w:left w:val="single" w:sz="4" w:space="0" w:color="000000"/>
              <w:bottom w:val="single" w:sz="4" w:space="0" w:color="000000"/>
            </w:tcBorders>
            <w:shd w:val="clear" w:color="auto" w:fill="EEF7F8"/>
          </w:tcPr>
          <w:p w:rsidR="00543C38" w:rsidRPr="00543C38" w:rsidRDefault="00543C38" w:rsidP="00543C38">
            <w:pPr>
              <w:ind w:firstLine="0"/>
              <w:rPr>
                <w:szCs w:val="24"/>
              </w:rPr>
            </w:pPr>
            <w:r w:rsidRPr="00543C38">
              <w:rPr>
                <w:szCs w:val="24"/>
              </w:rPr>
              <w:t>Tiesioginės išmokos už pasėlius (jaunieji ūkininkai)</w:t>
            </w:r>
          </w:p>
        </w:tc>
        <w:tc>
          <w:tcPr>
            <w:tcW w:w="2013" w:type="dxa"/>
            <w:tcBorders>
              <w:top w:val="single" w:sz="4" w:space="0" w:color="000000"/>
              <w:left w:val="single" w:sz="4" w:space="0" w:color="000000"/>
              <w:bottom w:val="single" w:sz="4" w:space="0" w:color="000000"/>
            </w:tcBorders>
            <w:shd w:val="clear" w:color="auto" w:fill="EEF7F8"/>
          </w:tcPr>
          <w:p w:rsidR="00543C38" w:rsidRPr="00543C38" w:rsidRDefault="00543C38" w:rsidP="00543C38">
            <w:pPr>
              <w:ind w:firstLine="0"/>
              <w:jc w:val="center"/>
            </w:pPr>
            <w:r w:rsidRPr="00543C38">
              <w:t>84</w:t>
            </w:r>
          </w:p>
        </w:tc>
        <w:tc>
          <w:tcPr>
            <w:tcW w:w="2700" w:type="dxa"/>
            <w:tcBorders>
              <w:top w:val="single" w:sz="4" w:space="0" w:color="000000"/>
              <w:left w:val="single" w:sz="4" w:space="0" w:color="000000"/>
              <w:bottom w:val="single" w:sz="4" w:space="0" w:color="000000"/>
            </w:tcBorders>
            <w:shd w:val="clear" w:color="auto" w:fill="EEF7F8"/>
          </w:tcPr>
          <w:p w:rsidR="00543C38" w:rsidRPr="00543C38" w:rsidRDefault="00543C38" w:rsidP="00543C38">
            <w:pPr>
              <w:ind w:firstLine="0"/>
              <w:jc w:val="center"/>
            </w:pPr>
            <w:r w:rsidRPr="00543C38">
              <w:t>1504</w:t>
            </w:r>
          </w:p>
        </w:tc>
        <w:tc>
          <w:tcPr>
            <w:tcW w:w="1825" w:type="dxa"/>
            <w:tcBorders>
              <w:top w:val="single" w:sz="4" w:space="0" w:color="000000"/>
              <w:left w:val="single" w:sz="4" w:space="0" w:color="000000"/>
              <w:bottom w:val="single" w:sz="4" w:space="0" w:color="000000"/>
              <w:right w:val="single" w:sz="4" w:space="0" w:color="000000"/>
            </w:tcBorders>
            <w:shd w:val="clear" w:color="auto" w:fill="EEF7F8"/>
          </w:tcPr>
          <w:p w:rsidR="00543C38" w:rsidRPr="00543C38" w:rsidRDefault="00543C38" w:rsidP="00543C38">
            <w:pPr>
              <w:ind w:firstLine="0"/>
              <w:jc w:val="center"/>
            </w:pPr>
            <w:r w:rsidRPr="00543C38">
              <w:t>80,37</w:t>
            </w:r>
          </w:p>
        </w:tc>
      </w:tr>
      <w:tr w:rsidR="00543C38" w:rsidRPr="00543C38" w:rsidTr="00543C38">
        <w:trPr>
          <w:trHeight w:val="1260"/>
        </w:trPr>
        <w:tc>
          <w:tcPr>
            <w:tcW w:w="2269"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pPr>
            <w:r w:rsidRPr="00543C38">
              <w:rPr>
                <w:szCs w:val="24"/>
              </w:rPr>
              <w:t xml:space="preserve">Išmokos ūkininkaujantiems vietovėse, kuriose yra kliūčių, išskyrus kalnuotas vietoves (nenašias žemes) </w:t>
            </w:r>
          </w:p>
        </w:tc>
        <w:tc>
          <w:tcPr>
            <w:tcW w:w="2013"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1048</w:t>
            </w:r>
          </w:p>
        </w:tc>
        <w:tc>
          <w:tcPr>
            <w:tcW w:w="2700"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15822,12</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543C38" w:rsidRPr="00543C38" w:rsidRDefault="00543C38" w:rsidP="00543C38">
            <w:pPr>
              <w:ind w:firstLine="0"/>
              <w:jc w:val="center"/>
            </w:pPr>
            <w:r w:rsidRPr="00543C38">
              <w:t>644,4</w:t>
            </w:r>
          </w:p>
        </w:tc>
      </w:tr>
      <w:tr w:rsidR="00543C38" w:rsidRPr="00543C38" w:rsidTr="00543C38">
        <w:trPr>
          <w:trHeight w:val="390"/>
        </w:trPr>
        <w:tc>
          <w:tcPr>
            <w:tcW w:w="2269"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pPr>
            <w:r w:rsidRPr="00543C38">
              <w:rPr>
                <w:szCs w:val="24"/>
              </w:rPr>
              <w:t>Susietoji parama už plotą (baltyminiai augalai ir daržovės)</w:t>
            </w:r>
          </w:p>
        </w:tc>
        <w:tc>
          <w:tcPr>
            <w:tcW w:w="2013"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97</w:t>
            </w:r>
          </w:p>
        </w:tc>
        <w:tc>
          <w:tcPr>
            <w:tcW w:w="2700"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1017</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543C38" w:rsidRPr="00543C38" w:rsidRDefault="00543C38" w:rsidP="00543C38">
            <w:pPr>
              <w:ind w:firstLine="0"/>
              <w:jc w:val="center"/>
            </w:pPr>
            <w:r w:rsidRPr="00543C38">
              <w:t>43,4</w:t>
            </w:r>
          </w:p>
        </w:tc>
      </w:tr>
      <w:tr w:rsidR="00543C38" w:rsidRPr="00543C38" w:rsidTr="00543C38">
        <w:trPr>
          <w:trHeight w:val="600"/>
        </w:trPr>
        <w:tc>
          <w:tcPr>
            <w:tcW w:w="2269"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pPr>
            <w:r w:rsidRPr="00543C38">
              <w:rPr>
                <w:szCs w:val="24"/>
              </w:rPr>
              <w:t>Agrarinės aplinkosaugos išmokos</w:t>
            </w:r>
            <w:r w:rsidRPr="00543C38">
              <w:rPr>
                <w:szCs w:val="24"/>
                <w:lang w:val="en-US"/>
              </w:rPr>
              <w:t xml:space="preserve"> </w:t>
            </w:r>
          </w:p>
        </w:tc>
        <w:tc>
          <w:tcPr>
            <w:tcW w:w="2013"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12</w:t>
            </w:r>
          </w:p>
        </w:tc>
        <w:tc>
          <w:tcPr>
            <w:tcW w:w="2700"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39,24</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543C38" w:rsidRPr="00543C38" w:rsidRDefault="00543C38" w:rsidP="00543C38">
            <w:pPr>
              <w:ind w:firstLine="0"/>
              <w:jc w:val="center"/>
            </w:pPr>
            <w:r w:rsidRPr="00543C38">
              <w:t>9,6</w:t>
            </w:r>
          </w:p>
        </w:tc>
      </w:tr>
      <w:tr w:rsidR="00543C38" w:rsidRPr="00543C38" w:rsidTr="00543C38">
        <w:trPr>
          <w:trHeight w:val="600"/>
        </w:trPr>
        <w:tc>
          <w:tcPr>
            <w:tcW w:w="2269"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rPr>
                <w:szCs w:val="24"/>
              </w:rPr>
            </w:pPr>
            <w:r w:rsidRPr="00543C38">
              <w:rPr>
                <w:szCs w:val="24"/>
              </w:rPr>
              <w:t>Agrarinės aplinkosaugos išmokos</w:t>
            </w:r>
          </w:p>
          <w:p w:rsidR="00543C38" w:rsidRPr="00543C38" w:rsidRDefault="00543C38" w:rsidP="00543C38">
            <w:pPr>
              <w:ind w:firstLine="0"/>
              <w:rPr>
                <w:szCs w:val="24"/>
              </w:rPr>
            </w:pPr>
            <w:r w:rsidRPr="00543C38">
              <w:rPr>
                <w:szCs w:val="24"/>
              </w:rPr>
              <w:t xml:space="preserve">(tęstiniai įsipareigojimai) </w:t>
            </w:r>
          </w:p>
        </w:tc>
        <w:tc>
          <w:tcPr>
            <w:tcW w:w="2013"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27</w:t>
            </w:r>
          </w:p>
        </w:tc>
        <w:tc>
          <w:tcPr>
            <w:tcW w:w="2700"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208,7</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543C38" w:rsidRPr="00543C38" w:rsidRDefault="00543C38" w:rsidP="00543C38">
            <w:pPr>
              <w:ind w:firstLine="0"/>
              <w:jc w:val="center"/>
            </w:pPr>
            <w:r w:rsidRPr="00543C38">
              <w:t>23,4</w:t>
            </w:r>
          </w:p>
        </w:tc>
      </w:tr>
      <w:tr w:rsidR="00543C38" w:rsidRPr="00543C38" w:rsidTr="00543C38">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left="-15" w:firstLine="15"/>
            </w:pPr>
            <w:r w:rsidRPr="00543C38">
              <w:rPr>
                <w:szCs w:val="24"/>
              </w:rPr>
              <w:t>„</w:t>
            </w:r>
            <w:proofErr w:type="spellStart"/>
            <w:r w:rsidRPr="00543C38">
              <w:rPr>
                <w:szCs w:val="24"/>
              </w:rPr>
              <w:t>Natura</w:t>
            </w:r>
            <w:proofErr w:type="spellEnd"/>
            <w:r w:rsidRPr="00543C38">
              <w:rPr>
                <w:szCs w:val="24"/>
              </w:rPr>
              <w:t xml:space="preserve"> 2000“ miškų teritorijose</w:t>
            </w:r>
          </w:p>
        </w:tc>
        <w:tc>
          <w:tcPr>
            <w:tcW w:w="2013"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8</w:t>
            </w:r>
          </w:p>
        </w:tc>
        <w:tc>
          <w:tcPr>
            <w:tcW w:w="2700"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34,02</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543C38" w:rsidRPr="00543C38" w:rsidRDefault="00543C38" w:rsidP="00543C38">
            <w:pPr>
              <w:ind w:firstLine="0"/>
              <w:jc w:val="center"/>
            </w:pPr>
            <w:r w:rsidRPr="00543C38">
              <w:t>7,1</w:t>
            </w:r>
          </w:p>
        </w:tc>
      </w:tr>
      <w:tr w:rsidR="00543C38" w:rsidRPr="00543C38" w:rsidTr="00543C38">
        <w:trPr>
          <w:trHeight w:val="556"/>
        </w:trPr>
        <w:tc>
          <w:tcPr>
            <w:tcW w:w="2269"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left="-15" w:firstLine="15"/>
              <w:rPr>
                <w:szCs w:val="24"/>
              </w:rPr>
            </w:pPr>
            <w:r w:rsidRPr="00543C38">
              <w:rPr>
                <w:szCs w:val="24"/>
              </w:rPr>
              <w:t>Ekologinis ūkininkavimas</w:t>
            </w:r>
          </w:p>
        </w:tc>
        <w:tc>
          <w:tcPr>
            <w:tcW w:w="2013"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12</w:t>
            </w:r>
          </w:p>
        </w:tc>
        <w:tc>
          <w:tcPr>
            <w:tcW w:w="2700"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jc w:val="center"/>
            </w:pPr>
            <w:r w:rsidRPr="00543C38">
              <w:t>1081,35</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543C38" w:rsidRPr="00543C38" w:rsidRDefault="00543C38" w:rsidP="00543C38">
            <w:pPr>
              <w:ind w:firstLine="0"/>
              <w:jc w:val="center"/>
            </w:pPr>
            <w:r w:rsidRPr="00543C38">
              <w:t>193,4</w:t>
            </w:r>
          </w:p>
        </w:tc>
      </w:tr>
      <w:tr w:rsidR="00543C38" w:rsidRPr="00543C38" w:rsidTr="00543C38">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ind w:firstLine="0"/>
              <w:rPr>
                <w:b/>
                <w:bCs/>
              </w:rPr>
            </w:pPr>
            <w:r w:rsidRPr="00543C38">
              <w:rPr>
                <w:b/>
                <w:bCs/>
                <w:szCs w:val="24"/>
              </w:rPr>
              <w:t>Iš viso</w:t>
            </w:r>
          </w:p>
        </w:tc>
        <w:tc>
          <w:tcPr>
            <w:tcW w:w="2013"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jc w:val="center"/>
              <w:rPr>
                <w:lang w:val="en-US"/>
              </w:rPr>
            </w:pPr>
          </w:p>
        </w:tc>
        <w:tc>
          <w:tcPr>
            <w:tcW w:w="2700" w:type="dxa"/>
            <w:tcBorders>
              <w:top w:val="single" w:sz="4" w:space="0" w:color="000000"/>
              <w:left w:val="single" w:sz="4" w:space="0" w:color="000000"/>
              <w:bottom w:val="single" w:sz="4" w:space="0" w:color="000000"/>
            </w:tcBorders>
            <w:shd w:val="clear" w:color="auto" w:fill="EEF7F8"/>
            <w:vAlign w:val="center"/>
          </w:tcPr>
          <w:p w:rsidR="00543C38" w:rsidRPr="00543C38" w:rsidRDefault="00543C38" w:rsidP="00543C38">
            <w:pPr>
              <w:rPr>
                <w:bCs/>
              </w:rPr>
            </w:pPr>
            <w:r w:rsidRPr="00543C38">
              <w:rPr>
                <w:bCs/>
              </w:rPr>
              <w:t xml:space="preserve">    </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543C38" w:rsidRPr="00543C38" w:rsidRDefault="00543C38" w:rsidP="00543C38">
            <w:pPr>
              <w:ind w:firstLine="0"/>
              <w:jc w:val="center"/>
              <w:rPr>
                <w:b/>
              </w:rPr>
            </w:pPr>
            <w:r w:rsidRPr="00543C38">
              <w:rPr>
                <w:b/>
              </w:rPr>
              <w:t>3457,52</w:t>
            </w:r>
          </w:p>
        </w:tc>
      </w:tr>
    </w:tbl>
    <w:p w:rsidR="00543C38" w:rsidRPr="00543C38" w:rsidRDefault="00543C38" w:rsidP="00543C38">
      <w:pPr>
        <w:ind w:firstLine="0"/>
        <w:jc w:val="both"/>
      </w:pPr>
    </w:p>
    <w:p w:rsidR="00543C38" w:rsidRPr="00543C38" w:rsidRDefault="0046425B" w:rsidP="00543C38">
      <w:pPr>
        <w:jc w:val="both"/>
      </w:pPr>
      <w:r>
        <w:t>Seniūnijo</w:t>
      </w:r>
      <w:r w:rsidR="00543C38" w:rsidRPr="00543C38">
        <w:t>s</w:t>
      </w:r>
      <w:r>
        <w:t>e</w:t>
      </w:r>
      <w:r w:rsidR="00543C38" w:rsidRPr="00543C38">
        <w:t xml:space="preserve"> ir skyri</w:t>
      </w:r>
      <w:r>
        <w:t>uje</w:t>
      </w:r>
      <w:r w:rsidR="00543C38" w:rsidRPr="00543C38">
        <w:t xml:space="preserve"> žemės ūkio subjektai informuoti apie reikalavimus tiesioginėms išmokoms už žemės ūkio naudmenų ir pasėlių plotus ir param</w:t>
      </w:r>
      <w:r>
        <w:t>ą</w:t>
      </w:r>
      <w:r w:rsidR="00543C38" w:rsidRPr="00543C38">
        <w:t xml:space="preserve"> pagal Kaimo plėtros programos priemones gauti.</w:t>
      </w:r>
    </w:p>
    <w:p w:rsidR="00543C38" w:rsidRPr="00543C38" w:rsidRDefault="00543C38" w:rsidP="00543C38">
      <w:pPr>
        <w:jc w:val="both"/>
      </w:pPr>
      <w:r w:rsidRPr="00543C38">
        <w:t>2020-01-01 Savivaldybėje buvo 404 galvijų laikytojai, kurie laikė 8188 galvijus, iš jų – 256 žemdirbiai</w:t>
      </w:r>
      <w:r w:rsidR="0046425B">
        <w:t>,</w:t>
      </w:r>
      <w:r w:rsidRPr="00543C38">
        <w:t xml:space="preserve"> laikantys 2991 melžiam</w:t>
      </w:r>
      <w:r w:rsidR="0046425B">
        <w:t>ą</w:t>
      </w:r>
      <w:r w:rsidRPr="00543C38">
        <w:t xml:space="preserve"> karv</w:t>
      </w:r>
      <w:r w:rsidR="0046425B">
        <w:t>ę</w:t>
      </w:r>
      <w:r w:rsidRPr="00543C38">
        <w:t>. Per metus 228 karvių laikytojai pat</w:t>
      </w:r>
      <w:r w:rsidR="0046425B" w:rsidRPr="00543C38">
        <w:t>e</w:t>
      </w:r>
      <w:r w:rsidRPr="00543C38">
        <w:t>ikė rinkai 15653 tonas pieno vidutiniškai iš 2694 karvių. Ataskaitiniais metais gyvulininkystės veikloje sumažėjo 51 galvijų laikytoju ir 146 melžiamom</w:t>
      </w:r>
      <w:r w:rsidR="0046425B">
        <w:t>is</w:t>
      </w:r>
      <w:r w:rsidRPr="00543C38">
        <w:t xml:space="preserve"> karvėm</w:t>
      </w:r>
      <w:r w:rsidR="0046425B">
        <w:t>is</w:t>
      </w:r>
      <w:r w:rsidRPr="00543C38">
        <w:t>, tačiau bendras galvijų skaičius padidėjo 200.  Mėsinės galvijininkystės rodikliai didėjo.</w:t>
      </w:r>
    </w:p>
    <w:p w:rsidR="00543C38" w:rsidRPr="00543C38" w:rsidRDefault="00543C38" w:rsidP="00543C38">
      <w:pPr>
        <w:ind w:firstLine="0"/>
        <w:jc w:val="both"/>
      </w:pPr>
      <w:r w:rsidRPr="00543C38">
        <w:t>Savivaldybėje  32 bičių laikytojai,  laikantys 710</w:t>
      </w:r>
      <w:r w:rsidR="003A41FF">
        <w:t xml:space="preserve"> bičių šeimų,  teikė paraiškas </w:t>
      </w:r>
      <w:r w:rsidRPr="00543C38">
        <w:t>param</w:t>
      </w:r>
      <w:r w:rsidR="003A41FF">
        <w:t>ai</w:t>
      </w:r>
      <w:r w:rsidRPr="00543C38">
        <w:t xml:space="preserve"> už papildomą bičių maitinimą</w:t>
      </w:r>
      <w:r w:rsidR="003A41FF">
        <w:t xml:space="preserve"> gauti</w:t>
      </w:r>
      <w:r w:rsidRPr="00543C38">
        <w:t xml:space="preserve">. </w:t>
      </w:r>
    </w:p>
    <w:p w:rsidR="00543C38" w:rsidRPr="00543C38" w:rsidRDefault="00543C38" w:rsidP="00543C38">
      <w:pPr>
        <w:spacing w:before="100" w:beforeAutospacing="1"/>
        <w:ind w:firstLine="0"/>
        <w:jc w:val="center"/>
        <w:rPr>
          <w:b/>
          <w:bCs/>
          <w:szCs w:val="24"/>
        </w:rPr>
      </w:pPr>
      <w:r w:rsidRPr="00543C38">
        <w:rPr>
          <w:b/>
          <w:bCs/>
          <w:szCs w:val="24"/>
        </w:rPr>
        <w:t>2019 metais pagal pateiktas paraiškas skirtos išmokos už ūkinius gyvūnus</w:t>
      </w:r>
    </w:p>
    <w:p w:rsidR="00543C38" w:rsidRPr="00543C38" w:rsidRDefault="00543C38" w:rsidP="00543C38">
      <w:pPr>
        <w:widowControl w:val="0"/>
        <w:ind w:firstLine="964"/>
        <w:jc w:val="center"/>
        <w:rPr>
          <w:b/>
          <w:bCs/>
          <w:szCs w:val="24"/>
        </w:rPr>
      </w:pPr>
    </w:p>
    <w:tbl>
      <w:tblPr>
        <w:tblW w:w="8820" w:type="dxa"/>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000" w:firstRow="0" w:lastRow="0" w:firstColumn="0" w:lastColumn="0" w:noHBand="0" w:noVBand="0"/>
      </w:tblPr>
      <w:tblGrid>
        <w:gridCol w:w="2236"/>
        <w:gridCol w:w="1402"/>
        <w:gridCol w:w="1704"/>
        <w:gridCol w:w="1716"/>
        <w:gridCol w:w="1762"/>
      </w:tblGrid>
      <w:tr w:rsidR="00543C38" w:rsidRPr="00543C38" w:rsidTr="00543C38">
        <w:trPr>
          <w:trHeight w:val="900"/>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543C38" w:rsidRPr="00543C38" w:rsidRDefault="00543C38" w:rsidP="00543C38">
            <w:pPr>
              <w:spacing w:before="100" w:beforeAutospacing="1" w:after="100" w:afterAutospacing="1"/>
              <w:ind w:firstLine="0"/>
              <w:jc w:val="center"/>
              <w:rPr>
                <w:szCs w:val="24"/>
              </w:rPr>
            </w:pPr>
            <w:r w:rsidRPr="00543C38">
              <w:rPr>
                <w:b/>
                <w:bCs/>
                <w:szCs w:val="24"/>
              </w:rPr>
              <w:t>Išmokos rūšis</w:t>
            </w:r>
          </w:p>
        </w:tc>
        <w:tc>
          <w:tcPr>
            <w:tcW w:w="1402"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543C38" w:rsidRPr="00543C38" w:rsidRDefault="00543C38" w:rsidP="00543C38">
            <w:pPr>
              <w:spacing w:before="100" w:beforeAutospacing="1" w:after="100" w:afterAutospacing="1"/>
              <w:ind w:firstLine="0"/>
              <w:jc w:val="center"/>
              <w:rPr>
                <w:szCs w:val="24"/>
              </w:rPr>
            </w:pPr>
            <w:r w:rsidRPr="00543C38">
              <w:rPr>
                <w:b/>
                <w:bCs/>
                <w:szCs w:val="24"/>
              </w:rPr>
              <w:t>Laikytojų skaičius vnt.</w:t>
            </w:r>
          </w:p>
        </w:tc>
        <w:tc>
          <w:tcPr>
            <w:tcW w:w="1704"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543C38" w:rsidRPr="00543C38" w:rsidRDefault="00543C38" w:rsidP="00543C38">
            <w:pPr>
              <w:spacing w:before="100" w:beforeAutospacing="1" w:after="100" w:afterAutospacing="1"/>
              <w:ind w:firstLine="0"/>
              <w:jc w:val="center"/>
              <w:rPr>
                <w:szCs w:val="24"/>
              </w:rPr>
            </w:pPr>
            <w:r w:rsidRPr="00543C38">
              <w:rPr>
                <w:b/>
                <w:bCs/>
                <w:szCs w:val="24"/>
              </w:rPr>
              <w:t>Gyvulių skaičius vnt.</w:t>
            </w:r>
          </w:p>
        </w:tc>
        <w:tc>
          <w:tcPr>
            <w:tcW w:w="1716"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543C38" w:rsidRPr="00543C38" w:rsidRDefault="00543C38" w:rsidP="00543C38">
            <w:pPr>
              <w:spacing w:before="100" w:beforeAutospacing="1" w:after="100" w:afterAutospacing="1"/>
              <w:ind w:firstLine="0"/>
              <w:jc w:val="center"/>
              <w:rPr>
                <w:szCs w:val="24"/>
              </w:rPr>
            </w:pPr>
            <w:r w:rsidRPr="00543C38">
              <w:rPr>
                <w:b/>
                <w:bCs/>
                <w:szCs w:val="24"/>
              </w:rPr>
              <w:t>Išmokos dydis Eur už vnt.</w:t>
            </w:r>
          </w:p>
        </w:tc>
        <w:tc>
          <w:tcPr>
            <w:tcW w:w="1762"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543C38" w:rsidRPr="00543C38" w:rsidRDefault="00543C38" w:rsidP="00543C38">
            <w:pPr>
              <w:spacing w:before="100" w:beforeAutospacing="1" w:after="100" w:afterAutospacing="1"/>
              <w:ind w:left="437" w:firstLine="0"/>
              <w:jc w:val="center"/>
              <w:rPr>
                <w:szCs w:val="24"/>
              </w:rPr>
            </w:pPr>
            <w:r w:rsidRPr="00543C38">
              <w:rPr>
                <w:b/>
                <w:bCs/>
                <w:szCs w:val="24"/>
              </w:rPr>
              <w:t>Parama tūkst. Eur</w:t>
            </w:r>
          </w:p>
        </w:tc>
      </w:tr>
      <w:tr w:rsidR="00543C38" w:rsidRPr="00543C38" w:rsidTr="00543C38">
        <w:trPr>
          <w:trHeight w:val="435"/>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rPr>
                <w:szCs w:val="24"/>
              </w:rPr>
            </w:pPr>
            <w:r w:rsidRPr="00543C38">
              <w:rPr>
                <w:szCs w:val="24"/>
              </w:rPr>
              <w:t>Už mėsinius galvijus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232</w:t>
            </w:r>
          </w:p>
        </w:tc>
        <w:tc>
          <w:tcPr>
            <w:tcW w:w="1704"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1841</w:t>
            </w:r>
          </w:p>
        </w:tc>
        <w:tc>
          <w:tcPr>
            <w:tcW w:w="171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100,43</w:t>
            </w:r>
          </w:p>
        </w:tc>
        <w:tc>
          <w:tcPr>
            <w:tcW w:w="176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185</w:t>
            </w:r>
          </w:p>
        </w:tc>
      </w:tr>
      <w:tr w:rsidR="00543C38" w:rsidRPr="00543C38" w:rsidTr="00543C38">
        <w:trPr>
          <w:trHeight w:val="435"/>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rPr>
                <w:szCs w:val="24"/>
              </w:rPr>
            </w:pPr>
            <w:r w:rsidRPr="00543C38">
              <w:rPr>
                <w:szCs w:val="24"/>
              </w:rPr>
              <w:t>Už mėsines avis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62</w:t>
            </w:r>
          </w:p>
        </w:tc>
        <w:tc>
          <w:tcPr>
            <w:tcW w:w="1704"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1500</w:t>
            </w:r>
          </w:p>
        </w:tc>
        <w:tc>
          <w:tcPr>
            <w:tcW w:w="171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11,52</w:t>
            </w:r>
          </w:p>
        </w:tc>
        <w:tc>
          <w:tcPr>
            <w:tcW w:w="176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17</w:t>
            </w:r>
          </w:p>
        </w:tc>
      </w:tr>
      <w:tr w:rsidR="00543C38" w:rsidRPr="00543C38" w:rsidTr="00543C38">
        <w:trPr>
          <w:trHeight w:val="555"/>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rPr>
                <w:szCs w:val="24"/>
              </w:rPr>
            </w:pPr>
            <w:r w:rsidRPr="00543C38">
              <w:rPr>
                <w:szCs w:val="24"/>
              </w:rPr>
              <w:t xml:space="preserve">Už pienines karves </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258</w:t>
            </w:r>
          </w:p>
        </w:tc>
        <w:tc>
          <w:tcPr>
            <w:tcW w:w="1704"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2838</w:t>
            </w:r>
          </w:p>
        </w:tc>
        <w:tc>
          <w:tcPr>
            <w:tcW w:w="171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114,86</w:t>
            </w:r>
          </w:p>
        </w:tc>
        <w:tc>
          <w:tcPr>
            <w:tcW w:w="176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326</w:t>
            </w:r>
          </w:p>
        </w:tc>
      </w:tr>
      <w:tr w:rsidR="00543C38" w:rsidRPr="00543C38" w:rsidTr="00543C38">
        <w:trPr>
          <w:trHeight w:val="465"/>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rPr>
                <w:szCs w:val="24"/>
              </w:rPr>
            </w:pPr>
            <w:r w:rsidRPr="00543C38">
              <w:rPr>
                <w:szCs w:val="24"/>
              </w:rPr>
              <w:t xml:space="preserve">Už </w:t>
            </w:r>
            <w:proofErr w:type="spellStart"/>
            <w:r w:rsidRPr="00543C38">
              <w:rPr>
                <w:szCs w:val="24"/>
              </w:rPr>
              <w:t>ėriavedes</w:t>
            </w:r>
            <w:proofErr w:type="spellEnd"/>
            <w:r w:rsidRPr="00543C38">
              <w:rPr>
                <w:szCs w:val="24"/>
              </w:rPr>
              <w:t xml:space="preserve"> </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13</w:t>
            </w:r>
          </w:p>
        </w:tc>
        <w:tc>
          <w:tcPr>
            <w:tcW w:w="1704"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306</w:t>
            </w:r>
          </w:p>
        </w:tc>
        <w:tc>
          <w:tcPr>
            <w:tcW w:w="171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3,15</w:t>
            </w:r>
          </w:p>
        </w:tc>
        <w:tc>
          <w:tcPr>
            <w:tcW w:w="176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0,96</w:t>
            </w:r>
          </w:p>
        </w:tc>
      </w:tr>
      <w:tr w:rsidR="00543C38" w:rsidRPr="00543C38" w:rsidTr="00543C38">
        <w:trPr>
          <w:trHeight w:val="435"/>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rPr>
                <w:szCs w:val="24"/>
              </w:rPr>
            </w:pPr>
            <w:r w:rsidRPr="00543C38">
              <w:rPr>
                <w:szCs w:val="24"/>
              </w:rPr>
              <w:t xml:space="preserve">Už bičių maitinimą </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32</w:t>
            </w:r>
          </w:p>
        </w:tc>
        <w:tc>
          <w:tcPr>
            <w:tcW w:w="1704"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710</w:t>
            </w:r>
          </w:p>
        </w:tc>
        <w:tc>
          <w:tcPr>
            <w:tcW w:w="171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5,95</w:t>
            </w:r>
          </w:p>
        </w:tc>
        <w:tc>
          <w:tcPr>
            <w:tcW w:w="176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4,2</w:t>
            </w:r>
          </w:p>
        </w:tc>
      </w:tr>
      <w:tr w:rsidR="00543C38" w:rsidRPr="00543C38" w:rsidTr="00543C38">
        <w:trPr>
          <w:trHeight w:val="435"/>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rPr>
                <w:szCs w:val="24"/>
              </w:rPr>
            </w:pPr>
            <w:r w:rsidRPr="00543C38">
              <w:rPr>
                <w:szCs w:val="24"/>
              </w:rPr>
              <w:t>Už pieninių veislių bulius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97</w:t>
            </w:r>
          </w:p>
        </w:tc>
        <w:tc>
          <w:tcPr>
            <w:tcW w:w="1704"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583</w:t>
            </w:r>
          </w:p>
        </w:tc>
        <w:tc>
          <w:tcPr>
            <w:tcW w:w="171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89,28</w:t>
            </w:r>
          </w:p>
        </w:tc>
        <w:tc>
          <w:tcPr>
            <w:tcW w:w="176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52</w:t>
            </w:r>
          </w:p>
        </w:tc>
      </w:tr>
      <w:tr w:rsidR="00543C38" w:rsidRPr="00543C38" w:rsidTr="00543C38">
        <w:trPr>
          <w:trHeight w:val="435"/>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rPr>
                <w:szCs w:val="24"/>
              </w:rPr>
            </w:pPr>
            <w:r w:rsidRPr="00543C38">
              <w:rPr>
                <w:szCs w:val="24"/>
              </w:rPr>
              <w:t>Už pienines ožkas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21</w:t>
            </w:r>
          </w:p>
        </w:tc>
        <w:tc>
          <w:tcPr>
            <w:tcW w:w="1704"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124</w:t>
            </w:r>
          </w:p>
        </w:tc>
        <w:tc>
          <w:tcPr>
            <w:tcW w:w="171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24,23</w:t>
            </w:r>
          </w:p>
        </w:tc>
        <w:tc>
          <w:tcPr>
            <w:tcW w:w="176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3</w:t>
            </w:r>
          </w:p>
        </w:tc>
      </w:tr>
      <w:tr w:rsidR="00543C38" w:rsidRPr="00543C38" w:rsidTr="00543C38">
        <w:trPr>
          <w:trHeight w:val="435"/>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rPr>
                <w:szCs w:val="24"/>
              </w:rPr>
            </w:pPr>
            <w:r w:rsidRPr="00543C38">
              <w:rPr>
                <w:szCs w:val="24"/>
              </w:rPr>
              <w:t>Atsietos išmokos už žindenes karves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113</w:t>
            </w:r>
          </w:p>
        </w:tc>
        <w:tc>
          <w:tcPr>
            <w:tcW w:w="1704"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382</w:t>
            </w:r>
          </w:p>
        </w:tc>
        <w:tc>
          <w:tcPr>
            <w:tcW w:w="171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111,0</w:t>
            </w:r>
          </w:p>
        </w:tc>
        <w:tc>
          <w:tcPr>
            <w:tcW w:w="176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42</w:t>
            </w:r>
          </w:p>
        </w:tc>
      </w:tr>
      <w:tr w:rsidR="00543C38" w:rsidRPr="00543C38" w:rsidTr="00543C38">
        <w:trPr>
          <w:trHeight w:val="435"/>
          <w:tblCellSpacing w:w="0" w:type="dxa"/>
        </w:trPr>
        <w:tc>
          <w:tcPr>
            <w:tcW w:w="223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rPr>
                <w:szCs w:val="24"/>
              </w:rPr>
            </w:pPr>
            <w:r w:rsidRPr="00543C38">
              <w:rPr>
                <w:szCs w:val="24"/>
              </w:rPr>
              <w:t>Atsietos išmokos už bulius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150</w:t>
            </w:r>
          </w:p>
        </w:tc>
        <w:tc>
          <w:tcPr>
            <w:tcW w:w="1704"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327</w:t>
            </w:r>
          </w:p>
        </w:tc>
        <w:tc>
          <w:tcPr>
            <w:tcW w:w="1716"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212,0</w:t>
            </w:r>
          </w:p>
        </w:tc>
        <w:tc>
          <w:tcPr>
            <w:tcW w:w="176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szCs w:val="24"/>
              </w:rPr>
            </w:pPr>
            <w:r w:rsidRPr="00543C38">
              <w:rPr>
                <w:szCs w:val="24"/>
              </w:rPr>
              <w:t>69</w:t>
            </w:r>
          </w:p>
        </w:tc>
      </w:tr>
      <w:tr w:rsidR="00543C38" w:rsidRPr="00543C38" w:rsidTr="00543C38">
        <w:trPr>
          <w:trHeight w:val="285"/>
          <w:tblCellSpacing w:w="0" w:type="dxa"/>
        </w:trPr>
        <w:tc>
          <w:tcPr>
            <w:tcW w:w="5342" w:type="dxa"/>
            <w:gridSpan w:val="3"/>
            <w:tcBorders>
              <w:top w:val="outset" w:sz="6" w:space="0" w:color="auto"/>
              <w:left w:val="outset" w:sz="6" w:space="0" w:color="000000"/>
              <w:bottom w:val="outset" w:sz="6" w:space="0" w:color="000000"/>
              <w:right w:val="outset" w:sz="6" w:space="0" w:color="auto"/>
            </w:tcBorders>
            <w:shd w:val="clear" w:color="auto" w:fill="EEF7F8"/>
            <w:vAlign w:val="center"/>
          </w:tcPr>
          <w:p w:rsidR="00543C38" w:rsidRPr="00543C38" w:rsidRDefault="00543C38" w:rsidP="00543C38">
            <w:pPr>
              <w:jc w:val="both"/>
              <w:rPr>
                <w:b/>
              </w:rPr>
            </w:pPr>
            <w:r w:rsidRPr="00543C38">
              <w:rPr>
                <w:b/>
              </w:rPr>
              <w:t xml:space="preserve">Iš viso </w:t>
            </w:r>
          </w:p>
        </w:tc>
        <w:tc>
          <w:tcPr>
            <w:tcW w:w="1716" w:type="dxa"/>
            <w:tcBorders>
              <w:top w:val="outset" w:sz="6" w:space="0" w:color="auto"/>
              <w:left w:val="outset" w:sz="6" w:space="0" w:color="auto"/>
              <w:bottom w:val="outset" w:sz="6" w:space="0" w:color="000000"/>
              <w:right w:val="outset" w:sz="6" w:space="0" w:color="000000"/>
            </w:tcBorders>
            <w:shd w:val="clear" w:color="auto" w:fill="EEF7F8"/>
            <w:vAlign w:val="center"/>
          </w:tcPr>
          <w:p w:rsidR="00543C38" w:rsidRPr="00543C38" w:rsidRDefault="00543C38" w:rsidP="00543C38">
            <w:pPr>
              <w:jc w:val="both"/>
              <w:rPr>
                <w:b/>
              </w:rPr>
            </w:pPr>
          </w:p>
        </w:tc>
        <w:tc>
          <w:tcPr>
            <w:tcW w:w="1762" w:type="dxa"/>
            <w:tcBorders>
              <w:top w:val="outset" w:sz="6" w:space="0" w:color="auto"/>
              <w:left w:val="outset" w:sz="6" w:space="0" w:color="000000"/>
              <w:bottom w:val="outset" w:sz="6" w:space="0" w:color="000000"/>
              <w:right w:val="outset" w:sz="6" w:space="0" w:color="000000"/>
            </w:tcBorders>
            <w:shd w:val="clear" w:color="auto" w:fill="EEF7F8"/>
            <w:vAlign w:val="center"/>
          </w:tcPr>
          <w:p w:rsidR="00543C38" w:rsidRPr="00543C38" w:rsidRDefault="00543C38" w:rsidP="00543C38">
            <w:pPr>
              <w:spacing w:before="100" w:beforeAutospacing="1" w:after="100" w:afterAutospacing="1"/>
              <w:ind w:firstLine="0"/>
              <w:jc w:val="center"/>
              <w:rPr>
                <w:b/>
                <w:szCs w:val="24"/>
              </w:rPr>
            </w:pPr>
            <w:r w:rsidRPr="00543C38">
              <w:rPr>
                <w:b/>
                <w:szCs w:val="24"/>
              </w:rPr>
              <w:t>699,16</w:t>
            </w:r>
          </w:p>
        </w:tc>
      </w:tr>
    </w:tbl>
    <w:p w:rsidR="00543C38" w:rsidRPr="00543C38" w:rsidRDefault="00543C38" w:rsidP="00543C38">
      <w:pPr>
        <w:ind w:firstLine="0"/>
        <w:jc w:val="both"/>
        <w:rPr>
          <w:b/>
        </w:rPr>
      </w:pPr>
    </w:p>
    <w:p w:rsidR="00543C38" w:rsidRPr="00543C38" w:rsidRDefault="00543C38" w:rsidP="00543C38">
      <w:pPr>
        <w:jc w:val="both"/>
      </w:pPr>
      <w:r w:rsidRPr="00543C38">
        <w:t>Žemės ūkio skyriuje registruojami ūkininkų ūkiai, traktoriai, savaeigės žemės ūkio mašinos, jų priekabos ir žemės ūkio ir kaimo valdos.</w:t>
      </w:r>
    </w:p>
    <w:p w:rsidR="00543C38" w:rsidRPr="00543C38" w:rsidRDefault="00543C38" w:rsidP="00543C38">
      <w:pPr>
        <w:ind w:firstLine="0"/>
        <w:jc w:val="both"/>
      </w:pPr>
      <w:r w:rsidRPr="00543C38">
        <w:t xml:space="preserve">             Savivaldybėje įregistruotą žemės ūkio technikos parką sudaro 1822 traktoriai, savaeigės mašinos ir traktoriams skirtos priekabos. Per 2019 metus atliktos 167 žemės ūkio technikos įregistravimo, išregistravimo, perregistravimo operacijos ir 666 techninės apžiūros. Į Savivaldybės biudžetą už registravimo ir techninių apžiūrų darbus surinkta 5716 Eur valstybinės rinkliavos.</w:t>
      </w:r>
    </w:p>
    <w:p w:rsidR="00543C38" w:rsidRDefault="00543C38" w:rsidP="00543C38">
      <w:pPr>
        <w:ind w:firstLine="0"/>
        <w:jc w:val="center"/>
        <w:rPr>
          <w:b/>
        </w:rPr>
      </w:pPr>
    </w:p>
    <w:p w:rsidR="00543C38" w:rsidRPr="00543C38" w:rsidRDefault="00543C38" w:rsidP="00543C38">
      <w:pPr>
        <w:ind w:firstLine="0"/>
        <w:jc w:val="center"/>
        <w:rPr>
          <w:b/>
        </w:rPr>
      </w:pPr>
      <w:r w:rsidRPr="00543C38">
        <w:rPr>
          <w:b/>
        </w:rPr>
        <w:t>Traktorių, savaeigių mašinų ir traktoriams skirtų priekabų kitimo rodikliai</w:t>
      </w:r>
    </w:p>
    <w:p w:rsidR="00543C38" w:rsidRPr="00543C38" w:rsidRDefault="00543C38" w:rsidP="00543C38">
      <w:pPr>
        <w:ind w:firstLine="0"/>
        <w:jc w:val="center"/>
        <w:rPr>
          <w:b/>
        </w:rPr>
      </w:pPr>
    </w:p>
    <w:p w:rsidR="00543C38" w:rsidRPr="00543C38" w:rsidRDefault="00543C38" w:rsidP="00543C38">
      <w:pPr>
        <w:ind w:firstLine="0"/>
        <w:jc w:val="center"/>
        <w:rPr>
          <w:b/>
        </w:rPr>
      </w:pPr>
      <w:r w:rsidRPr="00543C38">
        <w:rPr>
          <w:noProof/>
          <w:lang w:eastAsia="lt-LT"/>
        </w:rPr>
        <w:drawing>
          <wp:inline distT="0" distB="0" distL="0" distR="0" wp14:anchorId="014A7567" wp14:editId="2086961C">
            <wp:extent cx="4508390" cy="1550504"/>
            <wp:effectExtent l="0" t="0" r="26035" b="12065"/>
            <wp:docPr id="193" name="Diagrama 19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543C38" w:rsidRPr="00543C38" w:rsidRDefault="00543C38" w:rsidP="00543C38">
      <w:pPr>
        <w:ind w:firstLine="0"/>
        <w:jc w:val="both"/>
        <w:rPr>
          <w:b/>
        </w:rPr>
      </w:pPr>
    </w:p>
    <w:p w:rsidR="00543C38" w:rsidRPr="00543C38" w:rsidRDefault="00543C38" w:rsidP="00543C38">
      <w:pPr>
        <w:ind w:firstLine="0"/>
        <w:jc w:val="both"/>
      </w:pPr>
      <w:r w:rsidRPr="00543C38">
        <w:t xml:space="preserve"> </w:t>
      </w:r>
    </w:p>
    <w:p w:rsidR="00543C38" w:rsidRDefault="00543C38" w:rsidP="00543C38">
      <w:pPr>
        <w:ind w:firstLine="0"/>
        <w:jc w:val="center"/>
        <w:rPr>
          <w:b/>
        </w:rPr>
      </w:pPr>
      <w:r w:rsidRPr="00543C38">
        <w:t xml:space="preserve">         </w:t>
      </w:r>
      <w:r w:rsidRPr="00543C38">
        <w:rPr>
          <w:b/>
        </w:rPr>
        <w:t>Registruotų žemės ūkio subjektų kitimo rodikliai</w:t>
      </w:r>
    </w:p>
    <w:p w:rsidR="00543C38" w:rsidRPr="00543C38" w:rsidRDefault="00543C38" w:rsidP="00543C38">
      <w:pPr>
        <w:ind w:firstLine="0"/>
        <w:jc w:val="center"/>
        <w:rPr>
          <w:b/>
        </w:rPr>
      </w:pPr>
    </w:p>
    <w:p w:rsidR="00543C38" w:rsidRPr="00543C38" w:rsidRDefault="00543C38" w:rsidP="00543C38">
      <w:pPr>
        <w:ind w:firstLine="0"/>
        <w:jc w:val="center"/>
        <w:rPr>
          <w:b/>
        </w:rPr>
      </w:pPr>
      <w:r w:rsidRPr="00543C38">
        <w:rPr>
          <w:noProof/>
          <w:lang w:eastAsia="lt-LT"/>
        </w:rPr>
        <w:lastRenderedPageBreak/>
        <w:drawing>
          <wp:inline distT="0" distB="0" distL="0" distR="0" wp14:anchorId="663971A9" wp14:editId="44CA3C4B">
            <wp:extent cx="4603805" cy="2305878"/>
            <wp:effectExtent l="0" t="0" r="25400" b="18415"/>
            <wp:docPr id="194" name="Diagrama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543C38" w:rsidRPr="00543C38" w:rsidRDefault="00543C38" w:rsidP="00543C38">
      <w:pPr>
        <w:ind w:firstLine="0"/>
        <w:jc w:val="center"/>
        <w:rPr>
          <w:b/>
        </w:rPr>
      </w:pPr>
    </w:p>
    <w:p w:rsidR="00543C38" w:rsidRDefault="00543C38" w:rsidP="00543C38">
      <w:pPr>
        <w:jc w:val="center"/>
        <w:rPr>
          <w:b/>
          <w:color w:val="000000"/>
        </w:rPr>
      </w:pPr>
      <w:r w:rsidRPr="00543C38">
        <w:rPr>
          <w:b/>
          <w:color w:val="000000"/>
        </w:rPr>
        <w:t>MELIORACIJA</w:t>
      </w:r>
    </w:p>
    <w:p w:rsidR="00543C38" w:rsidRPr="00543C38" w:rsidRDefault="00543C38" w:rsidP="00543C38">
      <w:pPr>
        <w:jc w:val="center"/>
        <w:rPr>
          <w:rFonts w:eastAsia="TimesNewRomanPSMT"/>
          <w:color w:val="000000"/>
          <w:szCs w:val="24"/>
        </w:rPr>
      </w:pPr>
    </w:p>
    <w:p w:rsidR="00543C38" w:rsidRPr="00543C38" w:rsidRDefault="00543C38" w:rsidP="00543C38">
      <w:pPr>
        <w:autoSpaceDE w:val="0"/>
        <w:jc w:val="both"/>
        <w:rPr>
          <w:rFonts w:eastAsia="TimesNewRomanPSMT"/>
          <w:szCs w:val="24"/>
        </w:rPr>
      </w:pPr>
      <w:r>
        <w:rPr>
          <w:rFonts w:eastAsia="TimesNewRomanPSMT"/>
          <w:szCs w:val="24"/>
        </w:rPr>
        <w:t xml:space="preserve">   </w:t>
      </w:r>
      <w:r w:rsidRPr="00543C38">
        <w:rPr>
          <w:rFonts w:eastAsia="TimesNewRomanPSMT"/>
          <w:szCs w:val="24"/>
        </w:rPr>
        <w:t>Žemės ūkio paskirties žemė nusausinta drenažu, todėl labai svarbu, kad melioracijos įrenginiai būtų patenkinamos techninės būklės. Nusausintose žemėse išauginama pagrindinė žemės ūkio produkcijos dalis.</w:t>
      </w:r>
    </w:p>
    <w:p w:rsidR="00543C38" w:rsidRPr="00543C38" w:rsidRDefault="00543C38" w:rsidP="00543C38">
      <w:pPr>
        <w:autoSpaceDE w:val="0"/>
        <w:ind w:firstLine="0"/>
        <w:rPr>
          <w:rFonts w:eastAsia="TimesNewRomanPSMT"/>
          <w:szCs w:val="24"/>
          <w:lang w:eastAsia="lt-LT"/>
        </w:rPr>
      </w:pPr>
      <w:r w:rsidRPr="00543C38">
        <w:rPr>
          <w:rFonts w:eastAsia="TimesNewRomanPSMT"/>
          <w:szCs w:val="24"/>
          <w:lang w:eastAsia="lt-LT"/>
        </w:rPr>
        <w:t xml:space="preserve">               2020 m. sausi</w:t>
      </w:r>
      <w:r>
        <w:rPr>
          <w:rFonts w:eastAsia="TimesNewRomanPSMT"/>
          <w:szCs w:val="24"/>
          <w:lang w:eastAsia="lt-LT"/>
        </w:rPr>
        <w:t>o 1 d. duomenimis</w:t>
      </w:r>
      <w:r w:rsidR="003A41FF">
        <w:rPr>
          <w:rFonts w:eastAsia="TimesNewRomanPSMT"/>
          <w:szCs w:val="24"/>
          <w:lang w:eastAsia="lt-LT"/>
        </w:rPr>
        <w:t>,</w:t>
      </w:r>
      <w:r>
        <w:rPr>
          <w:rFonts w:eastAsia="TimesNewRomanPSMT"/>
          <w:szCs w:val="24"/>
          <w:lang w:eastAsia="lt-LT"/>
        </w:rPr>
        <w:t xml:space="preserve"> Savivaldybėje </w:t>
      </w:r>
      <w:r w:rsidRPr="00543C38">
        <w:rPr>
          <w:rFonts w:eastAsia="TimesNewRomanPSMT"/>
          <w:szCs w:val="24"/>
          <w:lang w:eastAsia="lt-LT"/>
        </w:rPr>
        <w:t xml:space="preserve">nusausinta </w:t>
      </w:r>
      <w:r w:rsidRPr="00543C38">
        <w:rPr>
          <w:szCs w:val="24"/>
          <w:lang w:eastAsia="lt-LT"/>
        </w:rPr>
        <w:t xml:space="preserve">26699,9 </w:t>
      </w:r>
      <w:r w:rsidRPr="00543C38">
        <w:rPr>
          <w:rFonts w:eastAsia="TimesNewRomanPSMT"/>
          <w:szCs w:val="24"/>
          <w:lang w:eastAsia="lt-LT"/>
        </w:rPr>
        <w:t>ha žemės, iš jos drenažu – 18552,4 ha;</w:t>
      </w:r>
      <w:r>
        <w:rPr>
          <w:rFonts w:eastAsia="TimesNewRomanPSMT"/>
          <w:szCs w:val="24"/>
          <w:lang w:eastAsia="lt-LT"/>
        </w:rPr>
        <w:t xml:space="preserve"> </w:t>
      </w:r>
      <w:r w:rsidRPr="00543C38">
        <w:rPr>
          <w:rFonts w:eastAsia="TimesNewRomanPSMT"/>
          <w:szCs w:val="24"/>
          <w:lang w:eastAsia="lt-LT"/>
        </w:rPr>
        <w:t>melioracijos įrenginių balansinė vertė – 9,643 mln. Eur;</w:t>
      </w:r>
      <w:r>
        <w:rPr>
          <w:rFonts w:eastAsia="TimesNewRomanPSMT"/>
          <w:szCs w:val="24"/>
          <w:lang w:eastAsia="lt-LT"/>
        </w:rPr>
        <w:t xml:space="preserve"> </w:t>
      </w:r>
      <w:r w:rsidRPr="00543C38">
        <w:rPr>
          <w:rFonts w:eastAsia="TimesNewRomanPSMT"/>
          <w:szCs w:val="24"/>
          <w:lang w:eastAsia="lt-LT"/>
        </w:rPr>
        <w:t>melioracijos įrenginių nusidėvėjimas – 7,243 mln. Eur;</w:t>
      </w:r>
      <w:r>
        <w:rPr>
          <w:rFonts w:eastAsia="TimesNewRomanPSMT"/>
          <w:szCs w:val="24"/>
          <w:lang w:eastAsia="lt-LT"/>
        </w:rPr>
        <w:t xml:space="preserve"> </w:t>
      </w:r>
      <w:r w:rsidRPr="00543C38">
        <w:rPr>
          <w:rFonts w:eastAsia="TimesNewRomanPSMT"/>
          <w:szCs w:val="24"/>
          <w:lang w:eastAsia="lt-LT"/>
        </w:rPr>
        <w:t xml:space="preserve">magistralinių griovių ilgis – </w:t>
      </w:r>
      <w:r w:rsidRPr="00543C38">
        <w:rPr>
          <w:szCs w:val="24"/>
          <w:lang w:eastAsia="lt-LT"/>
        </w:rPr>
        <w:t>492,90</w:t>
      </w:r>
      <w:r w:rsidRPr="00543C38">
        <w:rPr>
          <w:rFonts w:eastAsia="TimesNewRomanPSMT"/>
          <w:szCs w:val="24"/>
          <w:lang w:eastAsia="lt-LT"/>
        </w:rPr>
        <w:t xml:space="preserve"> km;</w:t>
      </w:r>
      <w:r>
        <w:rPr>
          <w:rFonts w:eastAsia="TimesNewRomanPSMT"/>
          <w:szCs w:val="24"/>
          <w:lang w:eastAsia="lt-LT"/>
        </w:rPr>
        <w:t xml:space="preserve"> </w:t>
      </w:r>
      <w:r w:rsidRPr="00543C38">
        <w:rPr>
          <w:rFonts w:eastAsia="TimesNewRomanPSMT"/>
          <w:szCs w:val="24"/>
          <w:lang w:eastAsia="lt-LT"/>
        </w:rPr>
        <w:t>hidrotechninių įrenginių – 505 vnt., tvenkinių – 2 vnt.</w:t>
      </w:r>
    </w:p>
    <w:p w:rsidR="00543C38" w:rsidRPr="00543C38" w:rsidRDefault="00543C38" w:rsidP="00543C38">
      <w:pPr>
        <w:autoSpaceDE w:val="0"/>
        <w:jc w:val="both"/>
        <w:rPr>
          <w:rFonts w:eastAsia="TimesNewRomanPSMT"/>
          <w:szCs w:val="24"/>
          <w:lang w:eastAsia="lt-LT"/>
        </w:rPr>
      </w:pPr>
      <w:r w:rsidRPr="00543C38">
        <w:rPr>
          <w:rFonts w:eastAsia="TimesNewRomanPSMT"/>
          <w:szCs w:val="24"/>
          <w:lang w:eastAsia="lt-LT"/>
        </w:rPr>
        <w:t xml:space="preserve">   Melioracijos statiniai pagal nuosavybės teisę priklauso valstybei ir žemės sklypų savininkams. Savivaldybės teritorijoje esantiems melioracijos įrenginiams prižiūrėti ir remontuoti lėšų, skiriamų iš valstybės biudžeto, nepakanka. </w:t>
      </w:r>
    </w:p>
    <w:p w:rsidR="00543C38" w:rsidRPr="00543C38" w:rsidRDefault="00543C38" w:rsidP="00543C38">
      <w:pPr>
        <w:autoSpaceDE w:val="0"/>
        <w:jc w:val="both"/>
        <w:rPr>
          <w:rFonts w:eastAsia="TimesNewRomanPSMT"/>
          <w:color w:val="FF0000"/>
          <w:szCs w:val="24"/>
        </w:rPr>
      </w:pPr>
      <w:r>
        <w:rPr>
          <w:rFonts w:eastAsia="TimesNewRomanPSMT"/>
          <w:szCs w:val="24"/>
          <w:lang w:eastAsia="lt-LT"/>
        </w:rPr>
        <w:t xml:space="preserve">   </w:t>
      </w:r>
      <w:r w:rsidRPr="00543C38">
        <w:rPr>
          <w:rFonts w:eastAsia="TimesNewRomanPSMT"/>
          <w:szCs w:val="24"/>
          <w:lang w:eastAsia="lt-LT"/>
        </w:rPr>
        <w:t xml:space="preserve">Specialiosioms tikslinėms dotacijoms melioracijos, hidrotechnikos statiniams eksploatuoti skiriama 78,0 tūkst. Eur per metus. Nusidėvėjimas </w:t>
      </w:r>
      <w:r w:rsidR="003A41FF">
        <w:rPr>
          <w:rFonts w:eastAsia="TimesNewRomanPSMT"/>
          <w:szCs w:val="24"/>
          <w:lang w:eastAsia="lt-LT"/>
        </w:rPr>
        <w:t xml:space="preserve">– </w:t>
      </w:r>
      <w:r w:rsidRPr="00543C38">
        <w:rPr>
          <w:rFonts w:eastAsia="TimesNewRomanPSMT"/>
          <w:szCs w:val="24"/>
          <w:lang w:eastAsia="lt-LT"/>
        </w:rPr>
        <w:t>187,0 tūkst. Eur arba 2,4 karto didesnis už skiriamas lėšas. Melioracijos įrenginių rekonstrukcijai lėšų valstybė neskiria.</w:t>
      </w:r>
    </w:p>
    <w:p w:rsidR="00543C38" w:rsidRDefault="00543C38" w:rsidP="00543C38">
      <w:pPr>
        <w:autoSpaceDE w:val="0"/>
        <w:jc w:val="center"/>
        <w:rPr>
          <w:rFonts w:eastAsia="TimesNewRomanPSMT"/>
          <w:b/>
          <w:color w:val="000000"/>
          <w:szCs w:val="24"/>
        </w:rPr>
      </w:pPr>
    </w:p>
    <w:p w:rsidR="00543C38" w:rsidRPr="00543C38" w:rsidRDefault="00543C38" w:rsidP="00543C38">
      <w:pPr>
        <w:autoSpaceDE w:val="0"/>
        <w:jc w:val="center"/>
        <w:rPr>
          <w:rFonts w:eastAsia="TimesNewRomanPSMT"/>
          <w:b/>
          <w:color w:val="000000"/>
          <w:szCs w:val="24"/>
        </w:rPr>
      </w:pPr>
      <w:r w:rsidRPr="00543C38">
        <w:rPr>
          <w:rFonts w:eastAsia="TimesNewRomanPSMT"/>
          <w:b/>
          <w:color w:val="000000"/>
          <w:szCs w:val="24"/>
        </w:rPr>
        <w:t>Savivaldybei skirtos valstybės biudžeto lėšos melioracijos įrenginių priežiūrai, remontui ir rekonstrukcijai</w:t>
      </w:r>
    </w:p>
    <w:p w:rsidR="00543C38" w:rsidRPr="00543C38" w:rsidRDefault="00543C38" w:rsidP="00543C38">
      <w:pPr>
        <w:autoSpaceDE w:val="0"/>
        <w:jc w:val="center"/>
        <w:rPr>
          <w:rFonts w:eastAsia="TimesNewRomanPSMT"/>
          <w:b/>
          <w:color w:val="000000"/>
          <w:szCs w:val="24"/>
        </w:rPr>
      </w:pPr>
    </w:p>
    <w:p w:rsidR="00543C38" w:rsidRPr="00543C38" w:rsidRDefault="00543C38" w:rsidP="00543C38">
      <w:pPr>
        <w:autoSpaceDE w:val="0"/>
        <w:ind w:firstLine="0"/>
        <w:jc w:val="center"/>
        <w:rPr>
          <w:rFonts w:eastAsia="TimesNewRomanPSMT"/>
          <w:b/>
          <w:color w:val="000000"/>
          <w:szCs w:val="24"/>
        </w:rPr>
      </w:pPr>
      <w:r w:rsidRPr="00543C38">
        <w:rPr>
          <w:noProof/>
          <w:lang w:eastAsia="lt-LT"/>
        </w:rPr>
        <w:drawing>
          <wp:inline distT="0" distB="0" distL="0" distR="0" wp14:anchorId="1D77EDF4" wp14:editId="1CF061EA">
            <wp:extent cx="5144494" cy="2480807"/>
            <wp:effectExtent l="0" t="0" r="18415" b="15240"/>
            <wp:docPr id="195" name="Diagrama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543C38" w:rsidRPr="00543C38" w:rsidRDefault="00543C38" w:rsidP="00543C38">
      <w:pPr>
        <w:autoSpaceDE w:val="0"/>
        <w:ind w:firstLine="0"/>
        <w:rPr>
          <w:rFonts w:eastAsia="TimesNewRomanPSMT"/>
          <w:b/>
          <w:color w:val="000000"/>
          <w:szCs w:val="24"/>
        </w:rPr>
      </w:pPr>
    </w:p>
    <w:p w:rsidR="00543C38" w:rsidRPr="00543C38" w:rsidRDefault="00543C38" w:rsidP="00543C38">
      <w:pPr>
        <w:autoSpaceDE w:val="0"/>
        <w:ind w:firstLine="0"/>
        <w:jc w:val="both"/>
        <w:rPr>
          <w:rFonts w:eastAsia="TimesNewRomanPSMT"/>
          <w:b/>
          <w:color w:val="000000"/>
          <w:szCs w:val="24"/>
        </w:rPr>
      </w:pPr>
      <w:r>
        <w:t xml:space="preserve">            </w:t>
      </w:r>
      <w:r w:rsidRPr="00543C38">
        <w:t>Rietavo savivaldybės tarybos 2018 m. vasario 21 d. sprendimu Nr. T1-33 ,,Dėl Rietavo savivaldybės 2019 metų valstybės lėšomis finansuojamų melioracijos statinių priežiūros ir remonto darų sąrašo patvirtinimo“ numatyti darbai atlikti.</w:t>
      </w:r>
    </w:p>
    <w:p w:rsidR="00543C38" w:rsidRPr="00543C38" w:rsidRDefault="00543C38" w:rsidP="00543C38">
      <w:pPr>
        <w:jc w:val="both"/>
        <w:rPr>
          <w:color w:val="000000"/>
          <w:szCs w:val="24"/>
          <w:lang w:eastAsia="lt-LT"/>
        </w:rPr>
      </w:pPr>
      <w:r w:rsidRPr="00543C38">
        <w:rPr>
          <w:color w:val="000000"/>
          <w:szCs w:val="24"/>
          <w:lang w:eastAsia="lt-LT"/>
        </w:rPr>
        <w:lastRenderedPageBreak/>
        <w:t>Suremontuota  5,629 km magistralinių griovių, 8 pralaidos, 0,364  km didelio diametro drenažo rinktuvų, naujai įrengtos 79 drenažo žiotys, 344 ha žemės ūkio naudmenų plote pagerintas gruntinio vandens r</w:t>
      </w:r>
      <w:r w:rsidR="003A41FF">
        <w:rPr>
          <w:color w:val="000000"/>
          <w:szCs w:val="24"/>
          <w:lang w:eastAsia="lt-LT"/>
        </w:rPr>
        <w:t>e</w:t>
      </w:r>
      <w:r w:rsidRPr="00543C38">
        <w:rPr>
          <w:color w:val="000000"/>
          <w:szCs w:val="24"/>
          <w:lang w:eastAsia="lt-LT"/>
        </w:rPr>
        <w:t xml:space="preserve">žimas. Parengtas Rietavo savivaldybės </w:t>
      </w:r>
      <w:proofErr w:type="spellStart"/>
      <w:r w:rsidRPr="00543C38">
        <w:rPr>
          <w:color w:val="000000"/>
          <w:szCs w:val="24"/>
          <w:lang w:eastAsia="lt-LT"/>
        </w:rPr>
        <w:t>Labardžių</w:t>
      </w:r>
      <w:proofErr w:type="spellEnd"/>
      <w:r w:rsidRPr="00543C38">
        <w:rPr>
          <w:color w:val="000000"/>
          <w:szCs w:val="24"/>
          <w:lang w:eastAsia="lt-LT"/>
        </w:rPr>
        <w:t xml:space="preserve"> kadastro vietovės 6,781 km magistralinių melioracijos griovių (Gervės ir </w:t>
      </w:r>
      <w:proofErr w:type="spellStart"/>
      <w:r w:rsidRPr="00543C38">
        <w:rPr>
          <w:color w:val="000000"/>
          <w:szCs w:val="24"/>
          <w:lang w:eastAsia="lt-LT"/>
        </w:rPr>
        <w:t>Momio</w:t>
      </w:r>
      <w:proofErr w:type="spellEnd"/>
      <w:r w:rsidRPr="00543C38">
        <w:rPr>
          <w:color w:val="000000"/>
          <w:szCs w:val="24"/>
          <w:lang w:eastAsia="lt-LT"/>
        </w:rPr>
        <w:t xml:space="preserve"> upeliai) ir juose esančių melioracijos statinių remonto ir priežiūros darbų techninis darbo projektas ir atlikta projekto bendroji ekspertizė.</w:t>
      </w:r>
      <w:r w:rsidRPr="00543C38">
        <w:rPr>
          <w:color w:val="000000"/>
          <w:szCs w:val="24"/>
          <w:lang w:eastAsia="lt-LT"/>
        </w:rPr>
        <w:tab/>
      </w:r>
    </w:p>
    <w:p w:rsidR="00543C38" w:rsidRPr="00543C38" w:rsidRDefault="00543C38" w:rsidP="00543C38">
      <w:pPr>
        <w:jc w:val="both"/>
        <w:rPr>
          <w:color w:val="000000"/>
          <w:szCs w:val="24"/>
          <w:lang w:eastAsia="lt-LT"/>
        </w:rPr>
      </w:pPr>
      <w:r w:rsidRPr="00543C38">
        <w:rPr>
          <w:color w:val="000000"/>
          <w:szCs w:val="24"/>
          <w:lang w:eastAsia="lt-LT"/>
        </w:rPr>
        <w:t xml:space="preserve">Rietavo savivaldybės melioracijos statinių, 2017 metais nukentėjusių nuo liūčių, remonto darbams iš ES solidarumo fondo skirta 141010,00 Eur lėšų. Įgyvendinant projektą suremontuota 7,76 km magistralinių griovių, 0,40 km didelio skersmens drenažo rinktuvų, 6 pralaidos, naujai įrengtos 74 drenažo žiotys. Gruntinio vandens režimas pagerintas 222 ha žemės ūkio naudmenų plote. </w:t>
      </w:r>
    </w:p>
    <w:p w:rsidR="00230684" w:rsidRDefault="00230684" w:rsidP="00543C38">
      <w:pPr>
        <w:ind w:firstLine="0"/>
        <w:jc w:val="both"/>
        <w:rPr>
          <w:b/>
          <w:bCs/>
          <w:i/>
          <w:szCs w:val="24"/>
        </w:rPr>
      </w:pPr>
      <w:r w:rsidRPr="00230684">
        <w:t xml:space="preserve">    </w:t>
      </w:r>
    </w:p>
    <w:p w:rsidR="00E12FE0" w:rsidRPr="00F1701D" w:rsidRDefault="00E12FE0" w:rsidP="00CA1A84">
      <w:pPr>
        <w:ind w:firstLine="0"/>
        <w:rPr>
          <w:b/>
          <w:i/>
          <w:szCs w:val="24"/>
        </w:rPr>
      </w:pPr>
      <w:r w:rsidRPr="00F1701D">
        <w:rPr>
          <w:i/>
        </w:rPr>
        <w:t xml:space="preserve">   </w:t>
      </w:r>
    </w:p>
    <w:p w:rsidR="00E97ECA" w:rsidRDefault="00E97ECA" w:rsidP="00E97ECA">
      <w:pPr>
        <w:ind w:firstLine="0"/>
        <w:jc w:val="center"/>
        <w:rPr>
          <w:b/>
        </w:rPr>
      </w:pPr>
      <w:r w:rsidRPr="00CA1A84">
        <w:rPr>
          <w:b/>
        </w:rPr>
        <w:t>STATYBA IR ŽEMĖTVARKA</w:t>
      </w:r>
    </w:p>
    <w:p w:rsidR="00543C38" w:rsidRPr="00CA1A84" w:rsidRDefault="00543C38" w:rsidP="00E97ECA">
      <w:pPr>
        <w:ind w:firstLine="0"/>
        <w:jc w:val="center"/>
        <w:rPr>
          <w:b/>
        </w:rPr>
      </w:pPr>
    </w:p>
    <w:tbl>
      <w:tblPr>
        <w:tblW w:w="11601"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3500"/>
        <w:gridCol w:w="1475"/>
        <w:gridCol w:w="1475"/>
        <w:gridCol w:w="1711"/>
        <w:gridCol w:w="1720"/>
        <w:gridCol w:w="1720"/>
      </w:tblGrid>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jc w:val="center"/>
              <w:rPr>
                <w:rFonts w:eastAsia="Calibri"/>
                <w:b/>
                <w:bCs/>
                <w:color w:val="000000"/>
                <w:szCs w:val="24"/>
              </w:rPr>
            </w:pPr>
            <w:r w:rsidRPr="003A41FF">
              <w:rPr>
                <w:rFonts w:eastAsia="Calibri"/>
                <w:b/>
                <w:bCs/>
                <w:color w:val="000000"/>
                <w:szCs w:val="24"/>
              </w:rPr>
              <w:t>Dokumento pavadinimas</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r w:rsidRPr="003A41FF">
              <w:rPr>
                <w:rFonts w:eastAsia="Calibri"/>
                <w:b/>
                <w:color w:val="000000"/>
                <w:szCs w:val="24"/>
              </w:rPr>
              <w:t>2017</w:t>
            </w:r>
          </w:p>
          <w:p w:rsidR="00543C38" w:rsidRPr="003A41FF" w:rsidRDefault="00543C38" w:rsidP="00543C38">
            <w:pPr>
              <w:spacing w:line="276" w:lineRule="auto"/>
              <w:ind w:firstLine="0"/>
              <w:jc w:val="center"/>
              <w:rPr>
                <w:rFonts w:eastAsia="Calibri"/>
                <w:b/>
                <w:color w:val="000000"/>
                <w:szCs w:val="24"/>
              </w:rPr>
            </w:pPr>
            <w:r w:rsidRPr="003A41FF">
              <w:rPr>
                <w:rFonts w:eastAsia="Calibri"/>
                <w:b/>
                <w:color w:val="000000"/>
                <w:szCs w:val="24"/>
              </w:rPr>
              <w:t>(vnt.)</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b/>
                <w:color w:val="000000"/>
                <w:szCs w:val="24"/>
              </w:rPr>
            </w:pPr>
            <w:r w:rsidRPr="003A41FF">
              <w:rPr>
                <w:rFonts w:eastAsia="Calibri"/>
                <w:b/>
                <w:color w:val="000000"/>
                <w:szCs w:val="24"/>
              </w:rPr>
              <w:t>2018</w:t>
            </w:r>
          </w:p>
          <w:p w:rsidR="00543C38" w:rsidRPr="003A41FF" w:rsidRDefault="00543C38" w:rsidP="00543C38">
            <w:pPr>
              <w:spacing w:line="276" w:lineRule="auto"/>
              <w:ind w:firstLine="0"/>
              <w:jc w:val="center"/>
              <w:rPr>
                <w:rFonts w:eastAsia="Calibri"/>
                <w:b/>
                <w:color w:val="000000"/>
                <w:szCs w:val="24"/>
              </w:rPr>
            </w:pPr>
            <w:r w:rsidRPr="003A41FF">
              <w:rPr>
                <w:rFonts w:eastAsia="Calibri"/>
                <w:b/>
                <w:color w:val="000000"/>
                <w:szCs w:val="24"/>
              </w:rPr>
              <w:t>(vnt.)</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b/>
                <w:color w:val="000000"/>
                <w:szCs w:val="24"/>
              </w:rPr>
            </w:pPr>
            <w:r w:rsidRPr="003A41FF">
              <w:rPr>
                <w:rFonts w:eastAsia="Calibri"/>
                <w:b/>
                <w:color w:val="000000"/>
                <w:szCs w:val="24"/>
              </w:rPr>
              <w:t>2019</w:t>
            </w:r>
          </w:p>
          <w:p w:rsidR="00543C38" w:rsidRPr="003A41FF" w:rsidRDefault="00543C38" w:rsidP="00543C38">
            <w:pPr>
              <w:spacing w:line="276" w:lineRule="auto"/>
              <w:ind w:firstLine="0"/>
              <w:jc w:val="center"/>
              <w:rPr>
                <w:rFonts w:eastAsia="Calibri"/>
                <w:b/>
                <w:color w:val="000000"/>
                <w:szCs w:val="24"/>
              </w:rPr>
            </w:pPr>
            <w:r w:rsidRPr="003A41FF">
              <w:rPr>
                <w:rFonts w:eastAsia="Calibri"/>
                <w:b/>
                <w:color w:val="000000"/>
                <w:szCs w:val="24"/>
              </w:rPr>
              <w:t>(vnt.)</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Suderinta išorinės reklamos projektų</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6</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Suderinta projektinių pasiūlymų</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5</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8</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Suderinta inž. tinklų projektų</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39</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34</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23</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Suderinta žemės reformos žemėtvarkos projektų</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13</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10</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5</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Parengta įsakymų leisti rengti ZSFP</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26</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7</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17</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Parengta adresų suteikimo įsakymų</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40</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100</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91</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Parengta įsakymų pakeisti žemės paskirtį</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rPr>
                <w:rFonts w:eastAsia="Calibri"/>
                <w:color w:val="000000"/>
                <w:szCs w:val="24"/>
              </w:rPr>
            </w:pPr>
            <w:r w:rsidRPr="003A41FF">
              <w:rPr>
                <w:rFonts w:eastAsia="Calibri"/>
                <w:color w:val="000000"/>
                <w:szCs w:val="24"/>
              </w:rPr>
              <w:t xml:space="preserve">           9</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5</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5</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Parengta įsakymų patvirtinti ŽSFIPP</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12</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14</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12</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Suderinta parengtų projektų per ŽPDRIS</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38</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38</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26</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Išduota planavimo sąlygų ZSFP rengti per ŽPDRIS</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30</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31</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44</w:t>
            </w:r>
          </w:p>
        </w:tc>
      </w:tr>
      <w:tr w:rsidR="00543C38" w:rsidRPr="00543C38" w:rsidTr="00543C38">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Išduota planavimo sąlygų KPZP rengti per ŽPDRIS</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4</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2</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2</w:t>
            </w:r>
          </w:p>
        </w:tc>
        <w:tc>
          <w:tcPr>
            <w:tcW w:w="1720" w:type="dxa"/>
          </w:tcPr>
          <w:p w:rsidR="00543C38" w:rsidRPr="00543C38" w:rsidRDefault="00543C38" w:rsidP="00543C38">
            <w:pPr>
              <w:spacing w:line="276" w:lineRule="auto"/>
              <w:ind w:firstLine="0"/>
              <w:rPr>
                <w:rFonts w:ascii="Calibri" w:eastAsia="Calibri" w:hAnsi="Calibri" w:cs="Calibri"/>
                <w:color w:val="000000"/>
                <w:szCs w:val="24"/>
              </w:rPr>
            </w:pP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Suderinta žemės sklypų planų</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b/>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162</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116</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69</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Suderinta topografinių nuotraukų (t. sk. ir kontrolinių geodezinių nuotraukų)</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103</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196</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242</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Parengta teritorijų planavimo komisijos protokolų (KPZP)</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w:t>
            </w:r>
          </w:p>
        </w:tc>
      </w:tr>
      <w:tr w:rsidR="00543C38" w:rsidRPr="00543C38" w:rsidTr="00543C38">
        <w:trPr>
          <w:gridAfter w:val="1"/>
          <w:wAfter w:w="1720" w:type="dxa"/>
        </w:trPr>
        <w:tc>
          <w:tcPr>
            <w:tcW w:w="3500" w:type="dxa"/>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 xml:space="preserve">Parengta specialiųjų </w:t>
            </w:r>
            <w:proofErr w:type="spellStart"/>
            <w:r w:rsidRPr="003A41FF">
              <w:rPr>
                <w:rFonts w:eastAsia="Calibri"/>
                <w:bCs/>
                <w:color w:val="000000"/>
                <w:szCs w:val="24"/>
              </w:rPr>
              <w:t>architekt</w:t>
            </w:r>
            <w:r w:rsidRPr="003A41FF">
              <w:rPr>
                <w:rFonts w:eastAsia="Calibri"/>
                <w:bCs/>
                <w:color w:val="000000"/>
                <w:szCs w:val="24"/>
                <w:lang w:val="de-DE"/>
              </w:rPr>
              <w:t>ūros</w:t>
            </w:r>
            <w:proofErr w:type="spellEnd"/>
            <w:r w:rsidRPr="003A41FF">
              <w:rPr>
                <w:rFonts w:eastAsia="Calibri"/>
                <w:bCs/>
                <w:color w:val="000000"/>
                <w:szCs w:val="24"/>
                <w:lang w:val="de-DE"/>
              </w:rPr>
              <w:t xml:space="preserve"> </w:t>
            </w:r>
            <w:proofErr w:type="spellStart"/>
            <w:r w:rsidRPr="003A41FF">
              <w:rPr>
                <w:rFonts w:eastAsia="Calibri"/>
                <w:bCs/>
                <w:color w:val="000000"/>
                <w:szCs w:val="24"/>
                <w:lang w:val="de-DE"/>
              </w:rPr>
              <w:t>reikalavi</w:t>
            </w:r>
            <w:r w:rsidRPr="003A41FF">
              <w:rPr>
                <w:rFonts w:eastAsia="Calibri"/>
                <w:bCs/>
                <w:color w:val="000000"/>
                <w:szCs w:val="24"/>
              </w:rPr>
              <w:t>mų</w:t>
            </w:r>
            <w:proofErr w:type="spellEnd"/>
          </w:p>
        </w:tc>
        <w:tc>
          <w:tcPr>
            <w:tcW w:w="1475" w:type="dxa"/>
          </w:tcPr>
          <w:p w:rsidR="00543C38" w:rsidRPr="003A41FF" w:rsidRDefault="00543C38" w:rsidP="00543C38">
            <w:pPr>
              <w:spacing w:line="276" w:lineRule="auto"/>
              <w:ind w:firstLine="0"/>
              <w:jc w:val="center"/>
              <w:rPr>
                <w:rFonts w:eastAsia="Calibri"/>
                <w:color w:val="000000"/>
                <w:szCs w:val="24"/>
              </w:rPr>
            </w:pPr>
          </w:p>
        </w:tc>
        <w:tc>
          <w:tcPr>
            <w:tcW w:w="1475" w:type="dxa"/>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13</w:t>
            </w:r>
          </w:p>
        </w:tc>
        <w:tc>
          <w:tcPr>
            <w:tcW w:w="1711" w:type="dxa"/>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4</w:t>
            </w:r>
          </w:p>
        </w:tc>
        <w:tc>
          <w:tcPr>
            <w:tcW w:w="1720" w:type="dxa"/>
            <w:tcBorders>
              <w:top w:val="single" w:sz="4" w:space="0" w:color="auto"/>
              <w:bottom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13</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 xml:space="preserve">Išduota statybą leidžiančių </w:t>
            </w:r>
            <w:r w:rsidRPr="003A41FF">
              <w:rPr>
                <w:rFonts w:eastAsia="Calibri"/>
                <w:bCs/>
                <w:color w:val="000000"/>
                <w:szCs w:val="24"/>
              </w:rPr>
              <w:lastRenderedPageBreak/>
              <w:t>dokumentų (leidimai statyti, rekonstruoti, remontuoti, griauti statinius)</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39</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39</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42</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lastRenderedPageBreak/>
              <w:t>Parengta sprendimų dėl vandens gavybos gręžinio projektavimo/įrengimo</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4</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Išduotos pažymos apie naujai suformuotų NT kadastro objektų galimybę naudoti pagal paskirtį</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2</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2</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5</w:t>
            </w:r>
          </w:p>
        </w:tc>
      </w:tr>
      <w:tr w:rsidR="00543C38" w:rsidRPr="00543C38" w:rsidTr="00543C38">
        <w:trPr>
          <w:gridAfter w:val="1"/>
          <w:wAfter w:w="1720" w:type="dxa"/>
        </w:trPr>
        <w:tc>
          <w:tcPr>
            <w:tcW w:w="3500" w:type="dxa"/>
            <w:tcBorders>
              <w:top w:val="single" w:sz="8" w:space="0" w:color="000000"/>
              <w:left w:val="single" w:sz="8" w:space="0" w:color="000000"/>
              <w:bottom w:val="single" w:sz="8" w:space="0" w:color="000000"/>
            </w:tcBorders>
          </w:tcPr>
          <w:p w:rsidR="00543C38" w:rsidRPr="003A41FF" w:rsidRDefault="00543C38" w:rsidP="00543C38">
            <w:pPr>
              <w:spacing w:line="276" w:lineRule="auto"/>
              <w:ind w:firstLine="0"/>
              <w:rPr>
                <w:rFonts w:eastAsia="Calibri"/>
                <w:bCs/>
                <w:color w:val="000000"/>
                <w:szCs w:val="24"/>
              </w:rPr>
            </w:pPr>
            <w:r w:rsidRPr="003A41FF">
              <w:rPr>
                <w:rFonts w:eastAsia="Calibri"/>
                <w:bCs/>
                <w:color w:val="000000"/>
                <w:szCs w:val="24"/>
              </w:rPr>
              <w:t>Parengta patalpų pritaikymo ŽN projektų</w:t>
            </w: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p>
        </w:tc>
        <w:tc>
          <w:tcPr>
            <w:tcW w:w="1475" w:type="dxa"/>
            <w:tcBorders>
              <w:top w:val="single" w:sz="8" w:space="0" w:color="000000"/>
              <w:bottom w:val="single" w:sz="8" w:space="0" w:color="000000"/>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w:t>
            </w:r>
          </w:p>
        </w:tc>
        <w:tc>
          <w:tcPr>
            <w:tcW w:w="1711" w:type="dxa"/>
            <w:tcBorders>
              <w:top w:val="single" w:sz="8" w:space="0" w:color="000000"/>
              <w:bottom w:val="single" w:sz="8" w:space="0" w:color="000000"/>
              <w:right w:val="nil"/>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2</w:t>
            </w:r>
          </w:p>
        </w:tc>
        <w:tc>
          <w:tcPr>
            <w:tcW w:w="1720" w:type="dxa"/>
            <w:tcBorders>
              <w:top w:val="single" w:sz="4" w:space="0" w:color="auto"/>
              <w:left w:val="nil"/>
              <w:bottom w:val="single" w:sz="4" w:space="0" w:color="auto"/>
              <w:right w:val="single" w:sz="4" w:space="0" w:color="auto"/>
            </w:tcBorders>
          </w:tcPr>
          <w:p w:rsidR="00543C38" w:rsidRPr="003A41FF" w:rsidRDefault="00543C38" w:rsidP="00543C38">
            <w:pPr>
              <w:spacing w:line="276" w:lineRule="auto"/>
              <w:ind w:firstLine="0"/>
              <w:jc w:val="center"/>
              <w:rPr>
                <w:rFonts w:eastAsia="Calibri"/>
                <w:color w:val="000000"/>
                <w:szCs w:val="24"/>
              </w:rPr>
            </w:pPr>
            <w:r w:rsidRPr="003A41FF">
              <w:rPr>
                <w:rFonts w:eastAsia="Calibri"/>
                <w:color w:val="000000"/>
                <w:szCs w:val="24"/>
              </w:rPr>
              <w:t>1</w:t>
            </w:r>
          </w:p>
        </w:tc>
      </w:tr>
    </w:tbl>
    <w:p w:rsidR="0044563C" w:rsidRDefault="0044563C" w:rsidP="0044563C">
      <w:pPr>
        <w:spacing w:after="200" w:line="276" w:lineRule="auto"/>
        <w:ind w:firstLine="0"/>
        <w:jc w:val="center"/>
        <w:rPr>
          <w:rFonts w:eastAsia="Calibri"/>
          <w:b/>
          <w:szCs w:val="24"/>
        </w:rPr>
      </w:pPr>
    </w:p>
    <w:p w:rsidR="00543C38" w:rsidRPr="00543C38" w:rsidRDefault="0044563C" w:rsidP="0044563C">
      <w:pPr>
        <w:spacing w:after="200" w:line="276" w:lineRule="auto"/>
        <w:ind w:firstLine="0"/>
        <w:jc w:val="center"/>
        <w:rPr>
          <w:rFonts w:eastAsia="Calibri"/>
          <w:b/>
          <w:szCs w:val="24"/>
        </w:rPr>
      </w:pPr>
      <w:r>
        <w:rPr>
          <w:rFonts w:eastAsia="Calibri"/>
          <w:b/>
          <w:noProof/>
          <w:szCs w:val="24"/>
          <w:lang w:eastAsia="lt-LT"/>
        </w:rPr>
        <w:drawing>
          <wp:inline distT="0" distB="0" distL="0" distR="0" wp14:anchorId="4CE9114B" wp14:editId="2449486F">
            <wp:extent cx="6019985" cy="3061252"/>
            <wp:effectExtent l="0" t="0" r="0" b="6350"/>
            <wp:docPr id="196" name="Paveikslėlis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24445" cy="3063520"/>
                    </a:xfrm>
                    <a:prstGeom prst="rect">
                      <a:avLst/>
                    </a:prstGeom>
                    <a:noFill/>
                  </pic:spPr>
                </pic:pic>
              </a:graphicData>
            </a:graphic>
          </wp:inline>
        </w:drawing>
      </w:r>
    </w:p>
    <w:p w:rsidR="00F37BA5" w:rsidRPr="0044563C" w:rsidRDefault="00F37BA5" w:rsidP="0044563C">
      <w:pPr>
        <w:ind w:firstLine="0"/>
        <w:rPr>
          <w:b/>
        </w:rPr>
      </w:pPr>
    </w:p>
    <w:p w:rsidR="00F37BA5" w:rsidRPr="00F1701D" w:rsidRDefault="00F37BA5" w:rsidP="00E97ECA">
      <w:pPr>
        <w:ind w:firstLine="0"/>
        <w:jc w:val="center"/>
        <w:rPr>
          <w:b/>
          <w:i/>
        </w:rPr>
      </w:pPr>
    </w:p>
    <w:p w:rsidR="006D6A31" w:rsidRPr="002729CC" w:rsidRDefault="006D6A31" w:rsidP="006D6A31">
      <w:pPr>
        <w:ind w:firstLine="0"/>
        <w:jc w:val="center"/>
      </w:pPr>
      <w:r w:rsidRPr="002729CC">
        <w:rPr>
          <w:b/>
        </w:rPr>
        <w:t>KOMUNALINIŲ PASLAUGŲ TEIKIMAS</w:t>
      </w:r>
    </w:p>
    <w:p w:rsidR="006D6A31" w:rsidRPr="00F1701D" w:rsidRDefault="006D6A31" w:rsidP="006D6A31">
      <w:pPr>
        <w:ind w:firstLine="0"/>
        <w:rPr>
          <w:i/>
          <w:szCs w:val="24"/>
        </w:rPr>
      </w:pPr>
    </w:p>
    <w:p w:rsidR="00723169" w:rsidRPr="00723169" w:rsidRDefault="00723169" w:rsidP="00723169">
      <w:pPr>
        <w:shd w:val="solid" w:color="FFFFFF" w:fill="FFFFFF"/>
        <w:tabs>
          <w:tab w:val="left" w:pos="1136"/>
        </w:tabs>
        <w:ind w:firstLine="709"/>
        <w:jc w:val="both"/>
        <w:rPr>
          <w:szCs w:val="24"/>
        </w:rPr>
      </w:pPr>
      <w:r w:rsidRPr="00723169">
        <w:rPr>
          <w:szCs w:val="24"/>
        </w:rPr>
        <w:t xml:space="preserve">Uždaroji akcinė bendrovė „Rietavo komunalinis ūkis“ veiklą vykdo nuo 2000-08-01. Pagrindinis įmonės tikslas – teikti centralizuotos šilumos, vandens tiekimo ir nuotekų tvarkymo paslaugas Rietavo miesto ir Savivaldybės gyventojams. </w:t>
      </w:r>
    </w:p>
    <w:p w:rsidR="0044563C" w:rsidRPr="0044563C" w:rsidRDefault="00723169" w:rsidP="0044563C">
      <w:pPr>
        <w:ind w:firstLine="0"/>
        <w:jc w:val="both"/>
        <w:rPr>
          <w:szCs w:val="24"/>
          <w:lang w:eastAsia="ru-RU"/>
        </w:rPr>
      </w:pPr>
      <w:r>
        <w:rPr>
          <w:lang w:eastAsia="ru-RU"/>
        </w:rPr>
        <w:t xml:space="preserve">            </w:t>
      </w:r>
      <w:r w:rsidRPr="00723169">
        <w:rPr>
          <w:lang w:eastAsia="ru-RU"/>
        </w:rPr>
        <w:t>Bendrovė</w:t>
      </w:r>
      <w:r w:rsidR="0044563C">
        <w:rPr>
          <w:lang w:eastAsia="ru-RU"/>
        </w:rPr>
        <w:t xml:space="preserve"> </w:t>
      </w:r>
      <w:r w:rsidR="0044563C" w:rsidRPr="0044563C">
        <w:rPr>
          <w:lang w:eastAsia="ru-RU"/>
        </w:rPr>
        <w:t xml:space="preserve">per 2019 metus patyrė 46 243 Eur nuostolių </w:t>
      </w:r>
      <w:r w:rsidR="0044563C" w:rsidRPr="0044563C">
        <w:rPr>
          <w:szCs w:val="24"/>
          <w:lang w:eastAsia="ru-RU"/>
        </w:rPr>
        <w:t xml:space="preserve">(2018 metų nuostolis – 46 618 Eur, 2017 metų nuostolis – 122 532 Eur). Lyginant su praėjusiais metais, įmonės veiklos rezultatai vos geresni, nors įmonės veikla ir buvo nuostolinga. </w:t>
      </w:r>
    </w:p>
    <w:p w:rsidR="0044563C" w:rsidRPr="0044563C" w:rsidRDefault="0044563C" w:rsidP="0044563C">
      <w:pPr>
        <w:ind w:firstLine="851"/>
        <w:jc w:val="both"/>
        <w:rPr>
          <w:lang w:eastAsia="ru-RU"/>
        </w:rPr>
      </w:pPr>
      <w:r w:rsidRPr="0044563C">
        <w:rPr>
          <w:lang w:eastAsia="ru-RU"/>
        </w:rPr>
        <w:t>Bendrovės finansinius rezultatus lemia visų padalinių (šilumos ūkio, vandens ūkio ir energetinio) veiklos rezultatai. Visų padalinių veikla 2019 m. buvo nuostolinga. Praėjusiais metais vandens ūkio padalinys patiriamus nuostolius sumažino 24 978 Eur, energetinio padalinio veiklos rezultatai pablogėjo 25 850 Eur, šilumos padalinio veiklos rezultatai gerėjo 1 247 Eur.</w:t>
      </w:r>
    </w:p>
    <w:p w:rsidR="0044563C" w:rsidRPr="0044563C" w:rsidRDefault="0044563C" w:rsidP="0044563C">
      <w:pPr>
        <w:ind w:firstLine="851"/>
        <w:jc w:val="both"/>
        <w:rPr>
          <w:lang w:eastAsia="ru-RU"/>
        </w:rPr>
      </w:pPr>
      <w:r w:rsidRPr="0044563C">
        <w:rPr>
          <w:lang w:eastAsia="ru-RU"/>
        </w:rPr>
        <w:t>Įtakos, kad įmonės veikla tapo mažiau nuostolinga, turėjo geresni šilumos ir vandens padalinių rezultatai. Nuostolio atsiradimo priežastys bus nagrinėjamos kalbant apie kiekvieno padalinio veiklą.</w:t>
      </w:r>
    </w:p>
    <w:p w:rsidR="00723169" w:rsidRPr="00723169" w:rsidRDefault="00723169" w:rsidP="0044563C">
      <w:pPr>
        <w:ind w:firstLine="0"/>
        <w:jc w:val="both"/>
        <w:rPr>
          <w:szCs w:val="24"/>
          <w:lang w:eastAsia="ru-RU"/>
        </w:rPr>
      </w:pPr>
      <w:r w:rsidRPr="00723169">
        <w:rPr>
          <w:lang w:eastAsia="ru-RU"/>
        </w:rPr>
        <w:t xml:space="preserve"> </w:t>
      </w:r>
    </w:p>
    <w:p w:rsidR="006D6A31" w:rsidRPr="00F1701D" w:rsidRDefault="0044563C" w:rsidP="0044563C">
      <w:pPr>
        <w:pStyle w:val="Pagrindinistekstas"/>
        <w:tabs>
          <w:tab w:val="left" w:pos="1136"/>
        </w:tabs>
        <w:ind w:right="0" w:firstLine="709"/>
        <w:rPr>
          <w:b w:val="0"/>
          <w:i/>
          <w:sz w:val="24"/>
          <w:szCs w:val="24"/>
        </w:rPr>
      </w:pPr>
      <w:r>
        <w:rPr>
          <w:b w:val="0"/>
          <w:i/>
          <w:noProof/>
          <w:sz w:val="24"/>
          <w:szCs w:val="24"/>
          <w:lang w:eastAsia="lt-LT"/>
        </w:rPr>
        <w:lastRenderedPageBreak/>
        <w:drawing>
          <wp:inline distT="0" distB="0" distL="0" distR="0" wp14:anchorId="2A6C8A2A" wp14:editId="20FD3DCF">
            <wp:extent cx="5088835" cy="2623673"/>
            <wp:effectExtent l="0" t="0" r="0" b="5715"/>
            <wp:docPr id="197" name="Paveikslėlis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97781" cy="2628286"/>
                    </a:xfrm>
                    <a:prstGeom prst="rect">
                      <a:avLst/>
                    </a:prstGeom>
                    <a:noFill/>
                  </pic:spPr>
                </pic:pic>
              </a:graphicData>
            </a:graphic>
          </wp:inline>
        </w:drawing>
      </w:r>
    </w:p>
    <w:p w:rsidR="00383461" w:rsidRDefault="00383461" w:rsidP="00383461">
      <w:pPr>
        <w:ind w:firstLine="710"/>
        <w:jc w:val="both"/>
        <w:rPr>
          <w:szCs w:val="24"/>
          <w:lang w:eastAsia="ru-RU"/>
        </w:rPr>
      </w:pPr>
      <w:r w:rsidRPr="00383461">
        <w:rPr>
          <w:szCs w:val="24"/>
          <w:lang w:eastAsia="ru-RU"/>
        </w:rPr>
        <w:t>Praėjusiais finansiniais metais įmonė, lyginant su 2018 metais, uždirbo daugiau pajamų, bet ir sąnaudos buvo didesnės.</w:t>
      </w:r>
      <w:r>
        <w:rPr>
          <w:b/>
          <w:szCs w:val="24"/>
          <w:lang w:eastAsia="ru-RU"/>
        </w:rPr>
        <w:t xml:space="preserve"> </w:t>
      </w:r>
      <w:r w:rsidRPr="00383461">
        <w:rPr>
          <w:szCs w:val="24"/>
          <w:lang w:eastAsia="ru-RU"/>
        </w:rPr>
        <w:t>Pajamos didėjo dėl laiku nustatomų parduodamų paslaugų kainų.</w:t>
      </w:r>
    </w:p>
    <w:p w:rsidR="00383461" w:rsidRPr="00383461" w:rsidRDefault="00383461" w:rsidP="00383461">
      <w:pPr>
        <w:ind w:firstLine="710"/>
        <w:jc w:val="both"/>
        <w:rPr>
          <w:szCs w:val="24"/>
          <w:lang w:eastAsia="ru-RU"/>
        </w:rPr>
      </w:pPr>
      <w:r w:rsidRPr="00383461">
        <w:rPr>
          <w:szCs w:val="24"/>
          <w:lang w:eastAsia="ru-RU"/>
        </w:rPr>
        <w:t xml:space="preserve"> </w:t>
      </w:r>
    </w:p>
    <w:p w:rsidR="006D6A31" w:rsidRPr="00F1701D" w:rsidRDefault="00383461" w:rsidP="00383461">
      <w:pPr>
        <w:pStyle w:val="Pagrindinistekstas"/>
        <w:tabs>
          <w:tab w:val="left" w:pos="1136"/>
        </w:tabs>
        <w:ind w:right="0" w:firstLine="709"/>
        <w:rPr>
          <w:b w:val="0"/>
          <w:i/>
          <w:sz w:val="24"/>
          <w:szCs w:val="24"/>
        </w:rPr>
      </w:pPr>
      <w:r>
        <w:rPr>
          <w:b w:val="0"/>
          <w:i/>
          <w:noProof/>
          <w:sz w:val="24"/>
          <w:szCs w:val="24"/>
          <w:lang w:eastAsia="lt-LT"/>
        </w:rPr>
        <w:drawing>
          <wp:inline distT="0" distB="0" distL="0" distR="0" wp14:anchorId="2E38EBCB" wp14:editId="58BA8A0F">
            <wp:extent cx="5466264" cy="2592125"/>
            <wp:effectExtent l="0" t="0" r="1270" b="0"/>
            <wp:docPr id="198" name="Paveikslėlis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64615" cy="2591343"/>
                    </a:xfrm>
                    <a:prstGeom prst="rect">
                      <a:avLst/>
                    </a:prstGeom>
                    <a:noFill/>
                  </pic:spPr>
                </pic:pic>
              </a:graphicData>
            </a:graphic>
          </wp:inline>
        </w:drawing>
      </w:r>
    </w:p>
    <w:p w:rsidR="006D6A31" w:rsidRPr="00F1701D" w:rsidRDefault="006D6A31" w:rsidP="006D6A31">
      <w:pPr>
        <w:pStyle w:val="Pagrindinistekstas"/>
        <w:tabs>
          <w:tab w:val="left" w:pos="1136"/>
        </w:tabs>
        <w:ind w:right="0"/>
        <w:jc w:val="both"/>
        <w:rPr>
          <w:b w:val="0"/>
          <w:i/>
          <w:sz w:val="24"/>
          <w:szCs w:val="24"/>
        </w:rPr>
      </w:pPr>
    </w:p>
    <w:p w:rsidR="00383461" w:rsidRDefault="00383461" w:rsidP="00383461">
      <w:pPr>
        <w:ind w:firstLine="567"/>
        <w:jc w:val="both"/>
        <w:rPr>
          <w:lang w:eastAsia="ru-RU"/>
        </w:rPr>
      </w:pPr>
      <w:r w:rsidRPr="00383461">
        <w:rPr>
          <w:lang w:eastAsia="ru-RU"/>
        </w:rPr>
        <w:t xml:space="preserve">Iš savo veiklos šilumos ūkis 2019 metais uždirbo 433 422 Eur pajamų, tai – 10 511 Eur arba 2,4 proc. mažiau negu 2018 metais (2018 metų pajamos –   443 932 Eur). Padalinio uždirbamos pajamos priklauso nuo parduodamo šilumos kiekio ir šilumos kainos. Praėjusiais metais padalinio veiklos rodikliai gerėjo, nors ir gautas 7 508 Eur nuostolis, tai – geresni rezultatai negu praėjusio laikotarpio (2018 metų nuostolis –  8 755  Eur). </w:t>
      </w:r>
    </w:p>
    <w:p w:rsidR="00383461" w:rsidRDefault="00383461" w:rsidP="00383461">
      <w:pPr>
        <w:ind w:firstLine="567"/>
        <w:jc w:val="both"/>
        <w:rPr>
          <w:lang w:eastAsia="ru-RU"/>
        </w:rPr>
      </w:pPr>
    </w:p>
    <w:p w:rsidR="00383461" w:rsidRDefault="00383461" w:rsidP="00383461">
      <w:pPr>
        <w:ind w:firstLine="567"/>
        <w:jc w:val="center"/>
        <w:rPr>
          <w:lang w:eastAsia="ru-RU"/>
        </w:rPr>
      </w:pPr>
      <w:r>
        <w:rPr>
          <w:noProof/>
          <w:lang w:eastAsia="lt-LT"/>
        </w:rPr>
        <w:lastRenderedPageBreak/>
        <w:drawing>
          <wp:inline distT="0" distB="0" distL="0" distR="0" wp14:anchorId="074F4DF3" wp14:editId="086E175B">
            <wp:extent cx="5287617" cy="2805222"/>
            <wp:effectExtent l="0" t="0" r="8890" b="0"/>
            <wp:docPr id="200" name="Paveikslėlis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93832" cy="2808519"/>
                    </a:xfrm>
                    <a:prstGeom prst="rect">
                      <a:avLst/>
                    </a:prstGeom>
                    <a:noFill/>
                  </pic:spPr>
                </pic:pic>
              </a:graphicData>
            </a:graphic>
          </wp:inline>
        </w:drawing>
      </w:r>
    </w:p>
    <w:p w:rsidR="00383461" w:rsidRDefault="00383461" w:rsidP="00383461">
      <w:pPr>
        <w:ind w:firstLine="567"/>
        <w:jc w:val="both"/>
        <w:rPr>
          <w:lang w:eastAsia="ru-RU"/>
        </w:rPr>
      </w:pPr>
    </w:p>
    <w:p w:rsidR="00383461" w:rsidRDefault="00383461" w:rsidP="00383461">
      <w:pPr>
        <w:ind w:firstLine="567"/>
        <w:jc w:val="both"/>
        <w:rPr>
          <w:lang w:eastAsia="ru-RU"/>
        </w:rPr>
      </w:pPr>
      <w:r>
        <w:rPr>
          <w:szCs w:val="24"/>
          <w:lang w:eastAsia="ru-RU"/>
        </w:rPr>
        <w:t xml:space="preserve">  </w:t>
      </w:r>
      <w:r w:rsidRPr="00383461">
        <w:rPr>
          <w:szCs w:val="24"/>
          <w:lang w:eastAsia="ru-RU"/>
        </w:rPr>
        <w:t>2019 metais šilumos tinklų nuostoliai siekė  1,79 tūkst. MWh arba 23,49 proc. pateiktos į tinklą šiluminės energijos kiekio (2018 m. – 1,94 arba 23,26 proc.).</w:t>
      </w:r>
    </w:p>
    <w:p w:rsidR="00723169" w:rsidRDefault="00383461" w:rsidP="00723169">
      <w:pPr>
        <w:ind w:firstLine="710"/>
        <w:rPr>
          <w:szCs w:val="24"/>
          <w:lang w:eastAsia="ru-RU"/>
        </w:rPr>
      </w:pPr>
      <w:r w:rsidRPr="00383461">
        <w:rPr>
          <w:szCs w:val="24"/>
          <w:lang w:eastAsia="ru-RU"/>
        </w:rPr>
        <w:t>Pagrindinė vandens ūkio padalinio užduotis – užtikrinti patikimą vandens tiekimą ir nuotekų tvarkymo paslaugų teikimą vartotojams, patiriant mažiausiai išlaidų ir padarant minimalią žalą aplinkai. Šis padalinys praėjusiais metais tiekė vandenį ir valė nuotekas Rietavo miesto ir daugeliui Rietavo savivaldybės gyventojų. Padalinys ataskaitinius metus baigė nuostolingai – 14 866 Eur nuostolių. Nuo liepos 1 dienos pradėjus taikyti perskaičiuotą bazinę VERT ir Rietavo savivaldybės tarybos patvirtintą kainą, nuostolius pavyko sumažinti. Ir ankstesni veiklos metai šiam padaliniui buvo nuostolingi (2018 m. – 39 845 Eur; 2017 m. – 51318 Eur). Geriamojo vandens 2019 m. pateikta 171 911 m</w:t>
      </w:r>
      <w:r w:rsidRPr="00383461">
        <w:rPr>
          <w:szCs w:val="24"/>
          <w:vertAlign w:val="superscript"/>
          <w:lang w:eastAsia="ru-RU"/>
        </w:rPr>
        <w:t>3</w:t>
      </w:r>
      <w:r w:rsidRPr="00383461">
        <w:rPr>
          <w:szCs w:val="24"/>
          <w:lang w:eastAsia="ru-RU"/>
        </w:rPr>
        <w:t xml:space="preserve"> – 2,7 proc. mažiau negu 2018 m. (176 594 m</w:t>
      </w:r>
      <w:r w:rsidRPr="00383461">
        <w:rPr>
          <w:szCs w:val="24"/>
          <w:vertAlign w:val="superscript"/>
          <w:lang w:eastAsia="ru-RU"/>
        </w:rPr>
        <w:t>3</w:t>
      </w:r>
      <w:r w:rsidRPr="00383461">
        <w:rPr>
          <w:szCs w:val="24"/>
          <w:lang w:eastAsia="ru-RU"/>
        </w:rPr>
        <w:t>), išvalyta 217 027 m</w:t>
      </w:r>
      <w:r w:rsidRPr="00383461">
        <w:rPr>
          <w:szCs w:val="24"/>
          <w:vertAlign w:val="superscript"/>
          <w:lang w:eastAsia="ru-RU"/>
        </w:rPr>
        <w:t>3</w:t>
      </w:r>
      <w:r w:rsidRPr="00383461">
        <w:rPr>
          <w:szCs w:val="24"/>
          <w:lang w:eastAsia="ru-RU"/>
        </w:rPr>
        <w:t xml:space="preserve"> nuotekų – 5,7 proc. daugiau negu 2018 m. (205 316 m</w:t>
      </w:r>
      <w:r w:rsidRPr="00383461">
        <w:rPr>
          <w:szCs w:val="24"/>
          <w:vertAlign w:val="superscript"/>
          <w:lang w:eastAsia="ru-RU"/>
        </w:rPr>
        <w:t>3</w:t>
      </w:r>
      <w:r w:rsidRPr="00383461">
        <w:rPr>
          <w:szCs w:val="24"/>
          <w:lang w:eastAsia="ru-RU"/>
        </w:rPr>
        <w:t xml:space="preserve">). </w:t>
      </w:r>
    </w:p>
    <w:p w:rsidR="00383461" w:rsidRDefault="00383461" w:rsidP="00723169">
      <w:pPr>
        <w:ind w:firstLine="710"/>
        <w:rPr>
          <w:szCs w:val="24"/>
          <w:lang w:eastAsia="ru-RU"/>
        </w:rPr>
      </w:pPr>
    </w:p>
    <w:p w:rsidR="00383461" w:rsidRPr="00723169" w:rsidRDefault="00383461" w:rsidP="00383461">
      <w:pPr>
        <w:ind w:firstLine="710"/>
        <w:jc w:val="center"/>
        <w:rPr>
          <w:szCs w:val="24"/>
          <w:lang w:eastAsia="ru-RU"/>
        </w:rPr>
      </w:pPr>
      <w:r>
        <w:rPr>
          <w:noProof/>
          <w:szCs w:val="24"/>
          <w:lang w:eastAsia="lt-LT"/>
        </w:rPr>
        <w:drawing>
          <wp:inline distT="0" distB="0" distL="0" distR="0" wp14:anchorId="0282BAC1" wp14:editId="6C433688">
            <wp:extent cx="4770782" cy="3198688"/>
            <wp:effectExtent l="0" t="0" r="0" b="1905"/>
            <wp:docPr id="201" name="Paveikslėlis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80552" cy="3205239"/>
                    </a:xfrm>
                    <a:prstGeom prst="rect">
                      <a:avLst/>
                    </a:prstGeom>
                    <a:noFill/>
                  </pic:spPr>
                </pic:pic>
              </a:graphicData>
            </a:graphic>
          </wp:inline>
        </w:drawing>
      </w:r>
    </w:p>
    <w:p w:rsidR="006D6A31" w:rsidRDefault="006D6A31" w:rsidP="00547EC5">
      <w:pPr>
        <w:pStyle w:val="Pagrindinistekstas"/>
        <w:tabs>
          <w:tab w:val="left" w:pos="1136"/>
        </w:tabs>
        <w:ind w:right="0" w:firstLine="709"/>
        <w:rPr>
          <w:b w:val="0"/>
          <w:i/>
          <w:noProof/>
          <w:sz w:val="24"/>
          <w:szCs w:val="24"/>
          <w:lang w:eastAsia="lt-LT"/>
        </w:rPr>
      </w:pPr>
    </w:p>
    <w:p w:rsidR="00383461" w:rsidRPr="00383461" w:rsidRDefault="00383461" w:rsidP="00383461">
      <w:pPr>
        <w:ind w:firstLine="709"/>
        <w:jc w:val="both"/>
        <w:rPr>
          <w:szCs w:val="24"/>
          <w:lang w:eastAsia="ru-RU"/>
        </w:rPr>
      </w:pPr>
      <w:r w:rsidRPr="00383461">
        <w:rPr>
          <w:szCs w:val="24"/>
          <w:lang w:eastAsia="ru-RU"/>
        </w:rPr>
        <w:t xml:space="preserve">Vartotojai vandenį vartoja gana taupiai, todėl geriamojo vandens pardavimo kiekiai, lyginant su 2018 metais, nežymiai mažėja. Prie tinklų, įgyvendinus investicinius projektus, </w:t>
      </w:r>
      <w:r w:rsidRPr="00383461">
        <w:rPr>
          <w:szCs w:val="24"/>
          <w:lang w:eastAsia="ru-RU"/>
        </w:rPr>
        <w:lastRenderedPageBreak/>
        <w:t>prijungiama naujų vartotojų, todėl suvartojamo vandens kieki</w:t>
      </w:r>
      <w:r w:rsidR="003A41FF">
        <w:rPr>
          <w:szCs w:val="24"/>
          <w:lang w:eastAsia="ru-RU"/>
        </w:rPr>
        <w:t>s</w:t>
      </w:r>
      <w:r w:rsidRPr="00383461">
        <w:rPr>
          <w:szCs w:val="24"/>
          <w:lang w:eastAsia="ru-RU"/>
        </w:rPr>
        <w:t xml:space="preserve"> lyg ir turėtų didėti, bet dėl taupaus vandens vartojimo ir gyventojų skaičiaus mažėjimo, suvartoto vandens kiekis nedidėja.</w:t>
      </w:r>
      <w:r w:rsidRPr="00383461">
        <w:rPr>
          <w:color w:val="FF0000"/>
          <w:szCs w:val="24"/>
          <w:lang w:eastAsia="ru-RU"/>
        </w:rPr>
        <w:t xml:space="preserve"> </w:t>
      </w:r>
    </w:p>
    <w:p w:rsidR="00F20BFA" w:rsidRDefault="00383461" w:rsidP="00383461">
      <w:pPr>
        <w:ind w:firstLine="709"/>
        <w:rPr>
          <w:szCs w:val="24"/>
          <w:lang w:eastAsia="ru-RU"/>
        </w:rPr>
      </w:pPr>
      <w:r w:rsidRPr="00383461">
        <w:rPr>
          <w:szCs w:val="24"/>
          <w:lang w:eastAsia="ru-RU"/>
        </w:rPr>
        <w:t>Vandens tikrosios netektys ataskaitiniais metais siekė 26,08 proc., arba 52 055 m</w:t>
      </w:r>
      <w:r w:rsidRPr="00383461">
        <w:rPr>
          <w:szCs w:val="24"/>
          <w:vertAlign w:val="superscript"/>
          <w:lang w:eastAsia="ru-RU"/>
        </w:rPr>
        <w:t>3</w:t>
      </w:r>
      <w:r w:rsidRPr="00383461">
        <w:rPr>
          <w:szCs w:val="24"/>
          <w:lang w:eastAsia="ru-RU"/>
        </w:rPr>
        <w:t>,  lyginant su 2018 m., padidėjo 13,7 proc. (2018 m</w:t>
      </w:r>
      <w:r w:rsidR="003A41FF">
        <w:rPr>
          <w:szCs w:val="24"/>
          <w:lang w:eastAsia="ru-RU"/>
        </w:rPr>
        <w:t>.</w:t>
      </w:r>
      <w:r w:rsidRPr="00383461">
        <w:rPr>
          <w:szCs w:val="24"/>
          <w:lang w:eastAsia="ru-RU"/>
        </w:rPr>
        <w:t xml:space="preserve"> netektys – 45 381 m</w:t>
      </w:r>
      <w:r w:rsidRPr="00383461">
        <w:rPr>
          <w:szCs w:val="24"/>
          <w:vertAlign w:val="superscript"/>
          <w:lang w:eastAsia="ru-RU"/>
        </w:rPr>
        <w:t>3</w:t>
      </w:r>
      <w:r w:rsidRPr="00383461">
        <w:rPr>
          <w:szCs w:val="24"/>
          <w:lang w:eastAsia="ru-RU"/>
        </w:rPr>
        <w:t>). Netekčių padidėjimui įtakos turėjo vandentiekio tinklų praplovimui sunaudotas didesnis vandens kiekis.</w:t>
      </w:r>
    </w:p>
    <w:p w:rsidR="00383461" w:rsidRDefault="00383461" w:rsidP="00383461">
      <w:pPr>
        <w:ind w:firstLine="709"/>
        <w:rPr>
          <w:szCs w:val="24"/>
          <w:lang w:eastAsia="ru-RU"/>
        </w:rPr>
      </w:pPr>
    </w:p>
    <w:p w:rsidR="00383461" w:rsidRPr="00F1701D" w:rsidRDefault="00383461" w:rsidP="00383461">
      <w:pPr>
        <w:ind w:firstLine="709"/>
        <w:jc w:val="center"/>
        <w:rPr>
          <w:i/>
          <w:noProof/>
          <w:lang w:eastAsia="lt-LT"/>
        </w:rPr>
      </w:pPr>
      <w:r>
        <w:rPr>
          <w:i/>
          <w:noProof/>
          <w:lang w:eastAsia="lt-LT"/>
        </w:rPr>
        <w:drawing>
          <wp:inline distT="0" distB="0" distL="0" distR="0" wp14:anchorId="698FF6FE" wp14:editId="53035B25">
            <wp:extent cx="4863906" cy="2918129"/>
            <wp:effectExtent l="0" t="0" r="0" b="0"/>
            <wp:docPr id="202" name="Paveikslėlis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61623" cy="2916759"/>
                    </a:xfrm>
                    <a:prstGeom prst="rect">
                      <a:avLst/>
                    </a:prstGeom>
                    <a:noFill/>
                  </pic:spPr>
                </pic:pic>
              </a:graphicData>
            </a:graphic>
          </wp:inline>
        </w:drawing>
      </w:r>
    </w:p>
    <w:p w:rsidR="00383461" w:rsidRDefault="00383461" w:rsidP="00723169">
      <w:pPr>
        <w:ind w:firstLine="710"/>
        <w:jc w:val="both"/>
        <w:rPr>
          <w:szCs w:val="24"/>
          <w:lang w:eastAsia="ru-RU"/>
        </w:rPr>
      </w:pPr>
    </w:p>
    <w:p w:rsidR="00383461" w:rsidRPr="00383461" w:rsidRDefault="00383461" w:rsidP="00383461">
      <w:pPr>
        <w:ind w:firstLine="709"/>
        <w:jc w:val="both"/>
        <w:rPr>
          <w:szCs w:val="24"/>
          <w:lang w:eastAsia="ru-RU"/>
        </w:rPr>
      </w:pPr>
      <w:r w:rsidRPr="00383461">
        <w:rPr>
          <w:szCs w:val="24"/>
          <w:lang w:eastAsia="ru-RU"/>
        </w:rPr>
        <w:t>Ataskaitiniais metais didėjo gyventojų išleidžiamų nuotekų kiekiai. Bendras atitekančių nuotekų kiekis, 2019 metus lyginant su 2018 metais, padidėjo 11 711 m</w:t>
      </w:r>
      <w:r w:rsidRPr="00383461">
        <w:rPr>
          <w:szCs w:val="24"/>
          <w:vertAlign w:val="superscript"/>
          <w:lang w:eastAsia="ru-RU"/>
        </w:rPr>
        <w:t>3</w:t>
      </w:r>
      <w:r w:rsidRPr="00383461">
        <w:rPr>
          <w:szCs w:val="24"/>
          <w:lang w:eastAsia="ru-RU"/>
        </w:rPr>
        <w:t xml:space="preserve">, kartu padidėjo ir parduodamų (išvalomų nuotekų kiekis, už kurį gaunamos pajamos) nuotekų kiekis. Infiltracija (nuostoliai) 2019 metais siekė 44,52 proc. Šis skaičius parodo, kad į nuotekų tinklus patenka daug pašalinio vandens (lietaus, tirpstančio sniego), todėl jį mažinti yra gana sunku. </w:t>
      </w:r>
    </w:p>
    <w:p w:rsidR="00547EC5" w:rsidRPr="00F1701D" w:rsidRDefault="00547EC5" w:rsidP="00547EC5">
      <w:pPr>
        <w:ind w:firstLine="709"/>
        <w:jc w:val="center"/>
        <w:rPr>
          <w:i/>
        </w:rPr>
      </w:pPr>
    </w:p>
    <w:p w:rsidR="00F20BFA" w:rsidRPr="00F1701D" w:rsidRDefault="00F20BFA" w:rsidP="006D327D">
      <w:pPr>
        <w:ind w:firstLine="709"/>
        <w:rPr>
          <w:i/>
        </w:rPr>
      </w:pPr>
    </w:p>
    <w:p w:rsidR="00E97ECA" w:rsidRPr="00665D1D" w:rsidRDefault="00E97ECA" w:rsidP="00E97ECA">
      <w:pPr>
        <w:ind w:left="-851"/>
        <w:jc w:val="center"/>
        <w:rPr>
          <w:b/>
          <w:szCs w:val="24"/>
        </w:rPr>
      </w:pPr>
      <w:r w:rsidRPr="00665D1D">
        <w:rPr>
          <w:b/>
          <w:szCs w:val="24"/>
        </w:rPr>
        <w:t>KOMUNALINIŲ ATLIEKŲ TVARKYMAS</w:t>
      </w:r>
    </w:p>
    <w:p w:rsidR="00E97ECA" w:rsidRPr="00F1701D" w:rsidRDefault="00E97ECA" w:rsidP="00E97ECA">
      <w:pPr>
        <w:rPr>
          <w:i/>
          <w:szCs w:val="24"/>
        </w:rPr>
      </w:pPr>
      <w:r w:rsidRPr="00F1701D">
        <w:rPr>
          <w:i/>
          <w:szCs w:val="24"/>
        </w:rPr>
        <w:t xml:space="preserve">         </w:t>
      </w:r>
    </w:p>
    <w:p w:rsidR="00F43851" w:rsidRPr="00F43851" w:rsidRDefault="009374C6" w:rsidP="00F43851">
      <w:pPr>
        <w:jc w:val="both"/>
        <w:rPr>
          <w:rFonts w:eastAsiaTheme="minorHAnsi"/>
          <w:szCs w:val="24"/>
          <w:lang w:bidi="en-US"/>
        </w:rPr>
      </w:pPr>
      <w:r w:rsidRPr="00F1701D">
        <w:rPr>
          <w:i/>
          <w:szCs w:val="24"/>
        </w:rPr>
        <w:t xml:space="preserve">   </w:t>
      </w:r>
      <w:r w:rsidR="00F43851" w:rsidRPr="00F43851">
        <w:rPr>
          <w:rFonts w:eastAsiaTheme="minorHAnsi"/>
          <w:szCs w:val="24"/>
          <w:lang w:bidi="en-US"/>
        </w:rPr>
        <w:t xml:space="preserve">Iš Rietavo savivaldybės teritorijoje gyvenančių gyventojų 2019 m. surinkta </w:t>
      </w:r>
      <w:r w:rsidR="00F43851" w:rsidRPr="00F43851">
        <w:rPr>
          <w:bCs/>
          <w:color w:val="000000"/>
          <w:szCs w:val="24"/>
          <w:lang w:eastAsia="lt-LT"/>
        </w:rPr>
        <w:t>1 381,80</w:t>
      </w:r>
      <w:r w:rsidR="00F43851" w:rsidRPr="00F43851">
        <w:rPr>
          <w:rFonts w:ascii="Calibri" w:hAnsi="Calibri" w:cs="Calibri"/>
          <w:b/>
          <w:bCs/>
          <w:color w:val="000000"/>
          <w:sz w:val="22"/>
          <w:szCs w:val="22"/>
          <w:lang w:eastAsia="lt-LT"/>
        </w:rPr>
        <w:t xml:space="preserve"> </w:t>
      </w:r>
      <w:r w:rsidR="00F43851" w:rsidRPr="00F43851">
        <w:rPr>
          <w:rFonts w:eastAsiaTheme="minorHAnsi"/>
          <w:szCs w:val="24"/>
          <w:lang w:bidi="en-US"/>
        </w:rPr>
        <w:t xml:space="preserve">t mišrių komunalinių atliekų (2018 m. – 1 467 t, 2017 m. – 1 535,22 t). Į </w:t>
      </w:r>
      <w:proofErr w:type="spellStart"/>
      <w:r w:rsidR="00F43851" w:rsidRPr="00F43851">
        <w:rPr>
          <w:rFonts w:eastAsiaTheme="minorHAnsi"/>
          <w:szCs w:val="24"/>
          <w:lang w:bidi="en-US"/>
        </w:rPr>
        <w:t>Jėrubaičių</w:t>
      </w:r>
      <w:proofErr w:type="spellEnd"/>
      <w:r w:rsidR="00F43851" w:rsidRPr="00F43851">
        <w:rPr>
          <w:rFonts w:eastAsiaTheme="minorHAnsi"/>
          <w:szCs w:val="24"/>
          <w:lang w:bidi="en-US"/>
        </w:rPr>
        <w:t xml:space="preserve"> nepavojingų atliekų sąvartyną patenkančių mišrių komunalinių atliekų kiekis kasmet mažėja. Lyginant 2019 m. ir 2018 m. mišrių komunalinių atliekų kiekis sumažėjo 5,8 proc. (85,20 t) Daugiausiai komunalinių atliekų 2019 m. sutvarkyta gegužės mėnesį (136,90 t), mažiausiai – vasario mėnesį  (92,36 t). </w:t>
      </w:r>
    </w:p>
    <w:p w:rsidR="00F43851" w:rsidRPr="00F43851" w:rsidRDefault="008A2001" w:rsidP="00F43851">
      <w:pPr>
        <w:tabs>
          <w:tab w:val="left" w:pos="4678"/>
        </w:tabs>
        <w:ind w:firstLine="0"/>
        <w:jc w:val="both"/>
        <w:rPr>
          <w:rFonts w:eastAsiaTheme="minorHAnsi"/>
          <w:szCs w:val="24"/>
          <w:lang w:bidi="en-US"/>
        </w:rPr>
      </w:pPr>
      <w:r>
        <w:rPr>
          <w:rFonts w:eastAsiaTheme="minorHAnsi"/>
          <w:szCs w:val="24"/>
          <w:lang w:bidi="en-US"/>
        </w:rPr>
        <w:t xml:space="preserve">                </w:t>
      </w:r>
      <w:r w:rsidR="00F43851" w:rsidRPr="00F43851">
        <w:rPr>
          <w:rFonts w:eastAsiaTheme="minorHAnsi"/>
          <w:szCs w:val="24"/>
          <w:lang w:bidi="en-US"/>
        </w:rPr>
        <w:t xml:space="preserve">Iš Rietavo savivaldybės teritorijoje gyvenančių gyventojų 2019 m. surinkta 291,639 t išrūšiuotų atliekų. Didėjantis išrūšiuotų atliekų kiekis rodo augantį visuomenės sąmoningumą (2018 m. – 286,705 t, 2017 m – 244,350 t). </w:t>
      </w:r>
    </w:p>
    <w:p w:rsidR="000D51E3" w:rsidRPr="00F1701D" w:rsidRDefault="009374C6" w:rsidP="00F43851">
      <w:pPr>
        <w:jc w:val="both"/>
        <w:rPr>
          <w:rFonts w:eastAsiaTheme="minorHAnsi"/>
          <w:i/>
          <w:szCs w:val="24"/>
          <w:lang w:bidi="en-US"/>
        </w:rPr>
      </w:pPr>
      <w:r w:rsidRPr="00F1701D">
        <w:rPr>
          <w:rFonts w:eastAsiaTheme="minorHAnsi"/>
          <w:i/>
          <w:szCs w:val="24"/>
          <w:lang w:bidi="en-US"/>
        </w:rPr>
        <w:t xml:space="preserve">                </w:t>
      </w:r>
    </w:p>
    <w:p w:rsidR="000D51E3" w:rsidRDefault="008A2001" w:rsidP="002729CC">
      <w:pPr>
        <w:ind w:firstLine="0"/>
        <w:jc w:val="center"/>
        <w:rPr>
          <w:rFonts w:eastAsiaTheme="minorHAnsi"/>
          <w:i/>
          <w:szCs w:val="24"/>
          <w:lang w:bidi="en-US"/>
        </w:rPr>
      </w:pPr>
      <w:r>
        <w:rPr>
          <w:rFonts w:eastAsiaTheme="minorHAnsi"/>
          <w:i/>
          <w:noProof/>
          <w:szCs w:val="24"/>
          <w:lang w:eastAsia="lt-LT"/>
        </w:rPr>
        <w:lastRenderedPageBreak/>
        <w:drawing>
          <wp:inline distT="0" distB="0" distL="0" distR="0" wp14:anchorId="42CC715C" wp14:editId="3825A4DF">
            <wp:extent cx="4325510" cy="2587955"/>
            <wp:effectExtent l="0" t="0" r="0" b="3175"/>
            <wp:docPr id="203" name="Paveikslėlis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26846" cy="2588754"/>
                    </a:xfrm>
                    <a:prstGeom prst="rect">
                      <a:avLst/>
                    </a:prstGeom>
                    <a:noFill/>
                  </pic:spPr>
                </pic:pic>
              </a:graphicData>
            </a:graphic>
          </wp:inline>
        </w:drawing>
      </w:r>
    </w:p>
    <w:p w:rsidR="005B5031" w:rsidRPr="00F1701D" w:rsidRDefault="005B5031" w:rsidP="002729CC">
      <w:pPr>
        <w:ind w:firstLine="0"/>
        <w:jc w:val="center"/>
        <w:rPr>
          <w:rFonts w:eastAsiaTheme="minorHAnsi"/>
          <w:i/>
          <w:szCs w:val="24"/>
          <w:lang w:bidi="en-US"/>
        </w:rPr>
      </w:pPr>
    </w:p>
    <w:p w:rsidR="000D51E3" w:rsidRPr="00F1701D" w:rsidRDefault="008A2001" w:rsidP="000D51E3">
      <w:pPr>
        <w:ind w:firstLine="0"/>
        <w:jc w:val="center"/>
        <w:rPr>
          <w:rFonts w:eastAsiaTheme="minorHAnsi"/>
          <w:i/>
          <w:szCs w:val="24"/>
          <w:lang w:bidi="en-US"/>
        </w:rPr>
      </w:pPr>
      <w:r>
        <w:rPr>
          <w:rFonts w:eastAsiaTheme="minorHAnsi"/>
          <w:i/>
          <w:noProof/>
          <w:szCs w:val="24"/>
          <w:lang w:eastAsia="lt-LT"/>
        </w:rPr>
        <w:drawing>
          <wp:inline distT="0" distB="0" distL="0" distR="0" wp14:anchorId="1732DFAC" wp14:editId="15BB891A">
            <wp:extent cx="4278370" cy="3434963"/>
            <wp:effectExtent l="0" t="0" r="8255" b="0"/>
            <wp:docPr id="204" name="Paveikslėlis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80745" cy="3436870"/>
                    </a:xfrm>
                    <a:prstGeom prst="rect">
                      <a:avLst/>
                    </a:prstGeom>
                    <a:noFill/>
                  </pic:spPr>
                </pic:pic>
              </a:graphicData>
            </a:graphic>
          </wp:inline>
        </w:drawing>
      </w:r>
    </w:p>
    <w:p w:rsidR="008A2001" w:rsidRDefault="000D51E3" w:rsidP="002729CC">
      <w:pPr>
        <w:ind w:firstLine="0"/>
        <w:rPr>
          <w:rFonts w:eastAsiaTheme="minorHAnsi"/>
          <w:i/>
          <w:szCs w:val="24"/>
          <w:lang w:bidi="en-US"/>
        </w:rPr>
      </w:pPr>
      <w:r w:rsidRPr="00F1701D">
        <w:rPr>
          <w:rFonts w:eastAsiaTheme="minorHAnsi"/>
          <w:i/>
          <w:szCs w:val="24"/>
          <w:lang w:bidi="en-US"/>
        </w:rPr>
        <w:t xml:space="preserve">              </w:t>
      </w:r>
    </w:p>
    <w:p w:rsidR="008A2001" w:rsidRDefault="008A2001" w:rsidP="008A2001">
      <w:pPr>
        <w:ind w:firstLine="0"/>
        <w:jc w:val="center"/>
        <w:rPr>
          <w:rFonts w:eastAsiaTheme="minorHAnsi"/>
          <w:i/>
          <w:szCs w:val="24"/>
          <w:lang w:bidi="en-US"/>
        </w:rPr>
      </w:pPr>
    </w:p>
    <w:p w:rsidR="00E97ECA" w:rsidRPr="00723169" w:rsidRDefault="00E97ECA" w:rsidP="00E97ECA">
      <w:pPr>
        <w:ind w:left="2592" w:firstLine="1296"/>
        <w:rPr>
          <w:b/>
        </w:rPr>
      </w:pPr>
      <w:r w:rsidRPr="00723169">
        <w:rPr>
          <w:b/>
        </w:rPr>
        <w:t>VIEŠOJI TVARKA</w:t>
      </w:r>
    </w:p>
    <w:p w:rsidR="00E97ECA" w:rsidRPr="00F1701D" w:rsidRDefault="00E97ECA" w:rsidP="00E97ECA">
      <w:pPr>
        <w:ind w:left="2592" w:firstLine="1296"/>
        <w:rPr>
          <w:b/>
          <w:i/>
        </w:rPr>
      </w:pPr>
    </w:p>
    <w:p w:rsidR="00E97ECA" w:rsidRPr="00723169" w:rsidRDefault="00E97ECA" w:rsidP="006D327D">
      <w:pPr>
        <w:ind w:firstLine="680"/>
      </w:pPr>
      <w:r w:rsidRPr="00F1701D">
        <w:rPr>
          <w:i/>
        </w:rPr>
        <w:t xml:space="preserve"> </w:t>
      </w:r>
      <w:r w:rsidRPr="00723169">
        <w:t xml:space="preserve">Viešąją tvarką Rietavo savivaldybėje </w:t>
      </w:r>
      <w:r w:rsidR="00B84FE8" w:rsidRPr="00723169">
        <w:t>užtikrina</w:t>
      </w:r>
      <w:r w:rsidRPr="00723169">
        <w:t xml:space="preserve"> Klaipėdos vyriausiojo policijos komisariato Rietavo policijos komisariatas</w:t>
      </w:r>
      <w:r w:rsidR="0087131A">
        <w:t xml:space="preserve"> (toliau – Komisariatas)</w:t>
      </w:r>
      <w:r w:rsidRPr="00723169">
        <w:t xml:space="preserve">. </w:t>
      </w:r>
    </w:p>
    <w:p w:rsidR="0087131A" w:rsidRPr="0087131A" w:rsidRDefault="00E97ECA" w:rsidP="0087131A">
      <w:pPr>
        <w:autoSpaceDE w:val="0"/>
        <w:autoSpaceDN w:val="0"/>
        <w:adjustRightInd w:val="0"/>
        <w:ind w:firstLine="0"/>
        <w:rPr>
          <w:rFonts w:eastAsia="TimesNewRomanPSMT"/>
          <w:szCs w:val="24"/>
          <w:lang w:eastAsia="lt-LT"/>
        </w:rPr>
      </w:pPr>
      <w:r w:rsidRPr="00F1701D">
        <w:rPr>
          <w:i/>
        </w:rPr>
        <w:t xml:space="preserve"> </w:t>
      </w:r>
      <w:r w:rsidR="0087131A">
        <w:rPr>
          <w:i/>
        </w:rPr>
        <w:t xml:space="preserve">           </w:t>
      </w:r>
      <w:r w:rsidR="0087131A">
        <w:t xml:space="preserve">2019 m. </w:t>
      </w:r>
      <w:r w:rsidR="007E30D8">
        <w:t>Komisariatas vykdė o</w:t>
      </w:r>
      <w:r w:rsidR="0087131A" w:rsidRPr="0087131A">
        <w:rPr>
          <w:rFonts w:eastAsia="TimesNewRomanPSMT"/>
          <w:szCs w:val="24"/>
          <w:lang w:eastAsia="lt-LT"/>
        </w:rPr>
        <w:t>peratyv</w:t>
      </w:r>
      <w:r w:rsidR="007E30D8">
        <w:rPr>
          <w:rFonts w:eastAsia="TimesNewRomanPSMT"/>
          <w:szCs w:val="24"/>
          <w:lang w:eastAsia="lt-LT"/>
        </w:rPr>
        <w:t>ų</w:t>
      </w:r>
      <w:r w:rsidR="0087131A" w:rsidRPr="0087131A">
        <w:rPr>
          <w:rFonts w:eastAsia="TimesNewRomanPSMT"/>
          <w:szCs w:val="24"/>
          <w:lang w:eastAsia="lt-LT"/>
        </w:rPr>
        <w:t xml:space="preserve"> reagavim</w:t>
      </w:r>
      <w:r w:rsidR="007E30D8">
        <w:rPr>
          <w:rFonts w:eastAsia="TimesNewRomanPSMT"/>
          <w:szCs w:val="24"/>
          <w:lang w:eastAsia="lt-LT"/>
        </w:rPr>
        <w:t>ą</w:t>
      </w:r>
      <w:r w:rsidR="0087131A" w:rsidRPr="0087131A">
        <w:rPr>
          <w:rFonts w:eastAsia="TimesNewRomanPSMT"/>
          <w:szCs w:val="24"/>
          <w:lang w:eastAsia="lt-LT"/>
        </w:rPr>
        <w:t xml:space="preserve"> į gyventojų skundus i</w:t>
      </w:r>
      <w:r w:rsidR="007E30D8">
        <w:rPr>
          <w:rFonts w:eastAsia="TimesNewRomanPSMT"/>
          <w:szCs w:val="24"/>
          <w:lang w:eastAsia="lt-LT"/>
        </w:rPr>
        <w:t>r</w:t>
      </w:r>
      <w:r w:rsidR="0087131A" w:rsidRPr="0087131A">
        <w:rPr>
          <w:rFonts w:eastAsia="TimesNewRomanPSMT"/>
          <w:szCs w:val="24"/>
          <w:lang w:eastAsia="lt-LT"/>
        </w:rPr>
        <w:t xml:space="preserve"> pranešimus</w:t>
      </w:r>
      <w:r w:rsidR="007E30D8">
        <w:rPr>
          <w:rFonts w:eastAsia="TimesNewRomanPSMT"/>
          <w:szCs w:val="24"/>
          <w:lang w:eastAsia="lt-LT"/>
        </w:rPr>
        <w:t xml:space="preserve">, užtikrino viešąją tvarką ir eismo saugumą, efektyviai tyrė nusikalstamas veikas, vykdė prevencinę veiklą, bendradarbiavo su įvairiomis institucijomis. </w:t>
      </w:r>
    </w:p>
    <w:p w:rsidR="007E30D8" w:rsidRDefault="00723169" w:rsidP="00723169">
      <w:pPr>
        <w:ind w:firstLine="0"/>
        <w:rPr>
          <w:rFonts w:eastAsia="Calibri"/>
          <w:szCs w:val="22"/>
        </w:rPr>
      </w:pPr>
      <w:r>
        <w:rPr>
          <w:rFonts w:eastAsia="Calibri"/>
          <w:szCs w:val="22"/>
        </w:rPr>
        <w:t xml:space="preserve">             </w:t>
      </w:r>
      <w:r w:rsidRPr="00723169">
        <w:rPr>
          <w:rFonts w:eastAsia="Calibri"/>
          <w:szCs w:val="22"/>
        </w:rPr>
        <w:t xml:space="preserve">Komisariatas gavo </w:t>
      </w:r>
      <w:r w:rsidR="007E30D8">
        <w:rPr>
          <w:rFonts w:eastAsia="Calibri"/>
          <w:szCs w:val="22"/>
        </w:rPr>
        <w:t xml:space="preserve">917 (2018 m. – </w:t>
      </w:r>
      <w:r w:rsidRPr="00723169">
        <w:rPr>
          <w:rFonts w:eastAsia="Calibri"/>
          <w:szCs w:val="22"/>
        </w:rPr>
        <w:t>924</w:t>
      </w:r>
      <w:r w:rsidR="007E30D8">
        <w:rPr>
          <w:rFonts w:eastAsia="Calibri"/>
          <w:szCs w:val="22"/>
        </w:rPr>
        <w:t>)</w:t>
      </w:r>
      <w:r w:rsidRPr="00723169">
        <w:rPr>
          <w:rFonts w:eastAsia="Calibri"/>
          <w:szCs w:val="22"/>
        </w:rPr>
        <w:t xml:space="preserve"> gyventojų pranešim</w:t>
      </w:r>
      <w:r w:rsidR="007E30D8">
        <w:rPr>
          <w:rFonts w:eastAsia="Calibri"/>
          <w:szCs w:val="22"/>
        </w:rPr>
        <w:t>ų</w:t>
      </w:r>
      <w:r w:rsidRPr="00723169">
        <w:rPr>
          <w:rFonts w:eastAsia="Calibri"/>
          <w:szCs w:val="22"/>
        </w:rPr>
        <w:t>. Dažniausia</w:t>
      </w:r>
      <w:r w:rsidR="00BD1680">
        <w:rPr>
          <w:rFonts w:eastAsia="Calibri"/>
          <w:szCs w:val="22"/>
        </w:rPr>
        <w:t>i</w:t>
      </w:r>
      <w:r w:rsidRPr="00723169">
        <w:rPr>
          <w:rFonts w:eastAsia="Calibri"/>
          <w:szCs w:val="22"/>
        </w:rPr>
        <w:t xml:space="preserve"> būdavo pranešama apie eismo įvykius (16</w:t>
      </w:r>
      <w:r w:rsidR="007E30D8">
        <w:rPr>
          <w:rFonts w:eastAsia="Calibri"/>
          <w:szCs w:val="22"/>
        </w:rPr>
        <w:t>8</w:t>
      </w:r>
      <w:r w:rsidRPr="00723169">
        <w:rPr>
          <w:rFonts w:eastAsia="Calibri"/>
          <w:szCs w:val="22"/>
        </w:rPr>
        <w:t xml:space="preserve">), </w:t>
      </w:r>
      <w:r w:rsidR="007E30D8" w:rsidRPr="00723169">
        <w:rPr>
          <w:rFonts w:eastAsia="Calibri"/>
          <w:szCs w:val="22"/>
        </w:rPr>
        <w:t>smurtą artimoje aplinkoje (</w:t>
      </w:r>
      <w:r w:rsidR="007E30D8">
        <w:rPr>
          <w:rFonts w:eastAsia="Calibri"/>
          <w:szCs w:val="22"/>
        </w:rPr>
        <w:t>95</w:t>
      </w:r>
      <w:r w:rsidR="007E30D8" w:rsidRPr="00723169">
        <w:rPr>
          <w:rFonts w:eastAsia="Calibri"/>
          <w:szCs w:val="22"/>
        </w:rPr>
        <w:t xml:space="preserve">), </w:t>
      </w:r>
      <w:r w:rsidRPr="00723169">
        <w:rPr>
          <w:rFonts w:eastAsia="Calibri"/>
          <w:szCs w:val="22"/>
        </w:rPr>
        <w:t xml:space="preserve">kelių </w:t>
      </w:r>
      <w:r w:rsidR="00696535">
        <w:rPr>
          <w:rFonts w:eastAsia="Calibri"/>
          <w:szCs w:val="22"/>
        </w:rPr>
        <w:t>eismo taisyklių pažeidimus (</w:t>
      </w:r>
      <w:r w:rsidR="007E30D8">
        <w:rPr>
          <w:rFonts w:eastAsia="Calibri"/>
          <w:szCs w:val="22"/>
        </w:rPr>
        <w:t>70</w:t>
      </w:r>
      <w:r w:rsidR="00696535">
        <w:rPr>
          <w:rFonts w:eastAsia="Calibri"/>
          <w:szCs w:val="22"/>
        </w:rPr>
        <w:t>),</w:t>
      </w:r>
      <w:r w:rsidRPr="00723169">
        <w:rPr>
          <w:rFonts w:eastAsia="Calibri"/>
          <w:szCs w:val="22"/>
        </w:rPr>
        <w:t xml:space="preserve"> </w:t>
      </w:r>
      <w:r w:rsidR="00696535">
        <w:rPr>
          <w:rFonts w:eastAsia="Calibri"/>
          <w:szCs w:val="22"/>
        </w:rPr>
        <w:t>n</w:t>
      </w:r>
      <w:r w:rsidRPr="00723169">
        <w:rPr>
          <w:rFonts w:eastAsia="Calibri"/>
          <w:szCs w:val="22"/>
        </w:rPr>
        <w:t>esaugų vairavimą (65), vagystes (</w:t>
      </w:r>
      <w:r w:rsidR="007E30D8">
        <w:rPr>
          <w:rFonts w:eastAsia="Calibri"/>
          <w:szCs w:val="22"/>
        </w:rPr>
        <w:t>51</w:t>
      </w:r>
      <w:r w:rsidRPr="00723169">
        <w:rPr>
          <w:rFonts w:eastAsia="Calibri"/>
          <w:szCs w:val="22"/>
        </w:rPr>
        <w:t>), turto gadinimą (2</w:t>
      </w:r>
      <w:r w:rsidR="007E30D8">
        <w:rPr>
          <w:rFonts w:eastAsia="Calibri"/>
          <w:szCs w:val="22"/>
        </w:rPr>
        <w:t>3</w:t>
      </w:r>
      <w:r w:rsidRPr="00723169">
        <w:rPr>
          <w:rFonts w:eastAsia="Calibri"/>
          <w:szCs w:val="22"/>
        </w:rPr>
        <w:t>), konfliktus, muštynes</w:t>
      </w:r>
      <w:r w:rsidR="007E30D8">
        <w:rPr>
          <w:rFonts w:eastAsia="Calibri"/>
          <w:szCs w:val="22"/>
        </w:rPr>
        <w:t xml:space="preserve"> (5</w:t>
      </w:r>
      <w:r w:rsidRPr="00723169">
        <w:rPr>
          <w:rFonts w:eastAsia="Calibri"/>
          <w:szCs w:val="22"/>
        </w:rPr>
        <w:t xml:space="preserve">8), </w:t>
      </w:r>
      <w:r w:rsidR="00696535">
        <w:rPr>
          <w:rFonts w:eastAsia="Calibri"/>
          <w:szCs w:val="22"/>
        </w:rPr>
        <w:t>v</w:t>
      </w:r>
      <w:r w:rsidRPr="00723169">
        <w:rPr>
          <w:rFonts w:eastAsia="Calibri"/>
          <w:szCs w:val="22"/>
        </w:rPr>
        <w:t>iešosios tvarkos pažeidimus (</w:t>
      </w:r>
      <w:r w:rsidR="007E30D8">
        <w:rPr>
          <w:rFonts w:eastAsia="Calibri"/>
          <w:szCs w:val="22"/>
        </w:rPr>
        <w:t>34</w:t>
      </w:r>
      <w:r w:rsidRPr="00723169">
        <w:rPr>
          <w:rFonts w:eastAsia="Calibri"/>
          <w:szCs w:val="22"/>
        </w:rPr>
        <w:t>), mirusius asmenis (2</w:t>
      </w:r>
      <w:r w:rsidR="007E30D8">
        <w:rPr>
          <w:rFonts w:eastAsia="Calibri"/>
          <w:szCs w:val="22"/>
        </w:rPr>
        <w:t>7</w:t>
      </w:r>
      <w:r w:rsidRPr="00723169">
        <w:rPr>
          <w:rFonts w:eastAsia="Calibri"/>
          <w:szCs w:val="22"/>
        </w:rPr>
        <w:t xml:space="preserve">). </w:t>
      </w:r>
    </w:p>
    <w:p w:rsidR="00723169" w:rsidRPr="00723169" w:rsidRDefault="007E30D8" w:rsidP="007E30D8">
      <w:pPr>
        <w:autoSpaceDE w:val="0"/>
        <w:autoSpaceDN w:val="0"/>
        <w:adjustRightInd w:val="0"/>
        <w:ind w:firstLine="0"/>
        <w:rPr>
          <w:rFonts w:eastAsia="Calibri"/>
          <w:szCs w:val="22"/>
        </w:rPr>
      </w:pPr>
      <w:r>
        <w:rPr>
          <w:rFonts w:eastAsia="TimesNewRomanPSMT"/>
          <w:szCs w:val="24"/>
          <w:lang w:eastAsia="lt-LT"/>
        </w:rPr>
        <w:t xml:space="preserve">              </w:t>
      </w:r>
      <w:r w:rsidR="003A41FF" w:rsidRPr="007E30D8">
        <w:rPr>
          <w:rFonts w:eastAsia="TimesNewRomanPSMT"/>
          <w:szCs w:val="24"/>
          <w:lang w:eastAsia="lt-LT"/>
        </w:rPr>
        <w:t xml:space="preserve">Iš </w:t>
      </w:r>
      <w:r w:rsidRPr="007E30D8">
        <w:rPr>
          <w:rFonts w:eastAsia="TimesNewRomanPSMT"/>
          <w:szCs w:val="24"/>
          <w:lang w:eastAsia="lt-LT"/>
        </w:rPr>
        <w:t xml:space="preserve">2019 m. gautų pranešimų </w:t>
      </w:r>
      <w:r w:rsidRPr="007E30D8">
        <w:rPr>
          <w:rFonts w:eastAsia="TimesNewRomanPSMT"/>
          <w:bCs/>
          <w:szCs w:val="24"/>
          <w:lang w:eastAsia="lt-LT"/>
        </w:rPr>
        <w:t>11,45</w:t>
      </w:r>
      <w:r>
        <w:rPr>
          <w:rFonts w:eastAsia="TimesNewRomanPSMT"/>
          <w:bCs/>
          <w:szCs w:val="24"/>
          <w:lang w:eastAsia="lt-LT"/>
        </w:rPr>
        <w:t xml:space="preserve"> proc.</w:t>
      </w:r>
      <w:r w:rsidRPr="007E30D8">
        <w:rPr>
          <w:rFonts w:eastAsia="TimesNewRomanPSMT"/>
          <w:szCs w:val="24"/>
          <w:lang w:eastAsia="lt-LT"/>
        </w:rPr>
        <w:t xml:space="preserve"> sudar</w:t>
      </w:r>
      <w:r>
        <w:rPr>
          <w:rFonts w:eastAsia="TimesNewRomanPSMT"/>
          <w:szCs w:val="24"/>
          <w:lang w:eastAsia="lt-LT"/>
        </w:rPr>
        <w:t>ė</w:t>
      </w:r>
      <w:r w:rsidRPr="007E30D8">
        <w:rPr>
          <w:rFonts w:eastAsia="TimesNewRomanPSMT"/>
          <w:szCs w:val="24"/>
          <w:lang w:eastAsia="lt-LT"/>
        </w:rPr>
        <w:t xml:space="preserve"> pranešimai apie</w:t>
      </w:r>
      <w:r>
        <w:rPr>
          <w:rFonts w:eastAsia="TimesNewRomanPSMT"/>
          <w:szCs w:val="24"/>
          <w:lang w:eastAsia="lt-LT"/>
        </w:rPr>
        <w:t xml:space="preserve"> </w:t>
      </w:r>
      <w:r w:rsidRPr="007E30D8">
        <w:rPr>
          <w:rFonts w:eastAsia="TimesNewRomanPSMT"/>
          <w:szCs w:val="24"/>
          <w:lang w:eastAsia="lt-LT"/>
        </w:rPr>
        <w:t>nusikalstamas veikas. Pradėti 67 ikiteisminiai tyrimai. Iš registruotų</w:t>
      </w:r>
      <w:r>
        <w:rPr>
          <w:rFonts w:eastAsia="TimesNewRomanPSMT"/>
          <w:szCs w:val="24"/>
          <w:lang w:eastAsia="lt-LT"/>
        </w:rPr>
        <w:t xml:space="preserve"> </w:t>
      </w:r>
      <w:r w:rsidRPr="007E30D8">
        <w:rPr>
          <w:rFonts w:eastAsia="TimesNewRomanPSMT"/>
          <w:szCs w:val="24"/>
          <w:lang w:eastAsia="lt-LT"/>
        </w:rPr>
        <w:t>bylų ištirta, t. y. baigtos 49 bylos, kurios perduotos prokuratūrai ir</w:t>
      </w:r>
      <w:r>
        <w:rPr>
          <w:rFonts w:eastAsia="TimesNewRomanPSMT"/>
          <w:szCs w:val="24"/>
          <w:lang w:eastAsia="lt-LT"/>
        </w:rPr>
        <w:t xml:space="preserve"> </w:t>
      </w:r>
      <w:r w:rsidRPr="007E30D8">
        <w:rPr>
          <w:rFonts w:eastAsia="TimesNewRomanPSMT"/>
          <w:szCs w:val="24"/>
          <w:lang w:eastAsia="lt-LT"/>
        </w:rPr>
        <w:t>teismui paskirti bausmę.</w:t>
      </w:r>
    </w:p>
    <w:p w:rsidR="007E30D8" w:rsidRPr="00723169" w:rsidRDefault="00723169" w:rsidP="007E30D8">
      <w:pPr>
        <w:autoSpaceDE w:val="0"/>
        <w:autoSpaceDN w:val="0"/>
        <w:adjustRightInd w:val="0"/>
        <w:ind w:firstLine="0"/>
        <w:rPr>
          <w:rFonts w:eastAsia="Calibri"/>
          <w:szCs w:val="22"/>
        </w:rPr>
      </w:pPr>
      <w:r>
        <w:rPr>
          <w:rFonts w:eastAsia="Calibri"/>
          <w:szCs w:val="22"/>
        </w:rPr>
        <w:lastRenderedPageBreak/>
        <w:t xml:space="preserve">             </w:t>
      </w:r>
      <w:r w:rsidR="007E30D8" w:rsidRPr="007E30D8">
        <w:rPr>
          <w:rFonts w:eastAsia="TimesNewRomanPSMT"/>
          <w:szCs w:val="24"/>
          <w:lang w:eastAsia="lt-LT"/>
        </w:rPr>
        <w:t xml:space="preserve">2019 m. policijos pareigūnai užregistravo eismo įvykių – </w:t>
      </w:r>
      <w:r w:rsidR="007E30D8" w:rsidRPr="007E30D8">
        <w:rPr>
          <w:rFonts w:eastAsia="TimesNewRomanPSMT"/>
          <w:bCs/>
          <w:szCs w:val="24"/>
          <w:lang w:eastAsia="lt-LT"/>
        </w:rPr>
        <w:t>111</w:t>
      </w:r>
      <w:r w:rsidR="007E30D8">
        <w:rPr>
          <w:rFonts w:eastAsia="TimesNewRomanPSMT"/>
          <w:bCs/>
          <w:szCs w:val="24"/>
          <w:lang w:eastAsia="lt-LT"/>
        </w:rPr>
        <w:t>, i</w:t>
      </w:r>
      <w:r w:rsidR="007E30D8" w:rsidRPr="007E30D8">
        <w:rPr>
          <w:rFonts w:eastAsia="TimesNewRomanPSMT"/>
          <w:szCs w:val="24"/>
          <w:lang w:eastAsia="lt-LT"/>
        </w:rPr>
        <w:t xml:space="preserve">š jų eismo įvykių kurių metu nukentėjo žmonės – </w:t>
      </w:r>
      <w:r w:rsidR="007E30D8" w:rsidRPr="007E30D8">
        <w:rPr>
          <w:rFonts w:eastAsia="TimesNewRomanPSMT"/>
          <w:bCs/>
          <w:szCs w:val="24"/>
          <w:lang w:eastAsia="lt-LT"/>
        </w:rPr>
        <w:t>13</w:t>
      </w:r>
      <w:r w:rsidR="007E30D8">
        <w:rPr>
          <w:rFonts w:eastAsia="TimesNewRomanPSMT"/>
          <w:bCs/>
          <w:szCs w:val="24"/>
          <w:lang w:eastAsia="lt-LT"/>
        </w:rPr>
        <w:t xml:space="preserve">. </w:t>
      </w:r>
      <w:r w:rsidR="007E30D8" w:rsidRPr="007E30D8">
        <w:rPr>
          <w:rFonts w:eastAsia="TimesNewRomanPSMT"/>
          <w:szCs w:val="24"/>
          <w:lang w:eastAsia="lt-LT"/>
        </w:rPr>
        <w:t xml:space="preserve">Eismo įvykių metu nukentėjo asmenų – </w:t>
      </w:r>
      <w:r w:rsidR="007E30D8" w:rsidRPr="007E30D8">
        <w:rPr>
          <w:rFonts w:eastAsia="TimesNewRomanPSMT"/>
          <w:bCs/>
          <w:szCs w:val="24"/>
          <w:lang w:eastAsia="lt-LT"/>
        </w:rPr>
        <w:t>18</w:t>
      </w:r>
      <w:r w:rsidR="007E30D8">
        <w:rPr>
          <w:rFonts w:eastAsia="TimesNewRomanPSMT"/>
          <w:bCs/>
          <w:szCs w:val="24"/>
          <w:lang w:eastAsia="lt-LT"/>
        </w:rPr>
        <w:t>, i</w:t>
      </w:r>
      <w:r w:rsidR="007E30D8" w:rsidRPr="007E30D8">
        <w:rPr>
          <w:rFonts w:eastAsia="TimesNewRomanPSMT"/>
          <w:szCs w:val="24"/>
          <w:lang w:eastAsia="lt-LT"/>
        </w:rPr>
        <w:t xml:space="preserve">š jų vaikai – </w:t>
      </w:r>
      <w:r w:rsidR="007E30D8" w:rsidRPr="007E30D8">
        <w:rPr>
          <w:rFonts w:eastAsia="TimesNewRomanPSMT"/>
          <w:bCs/>
          <w:szCs w:val="24"/>
          <w:lang w:eastAsia="lt-LT"/>
        </w:rPr>
        <w:t>6</w:t>
      </w:r>
      <w:r w:rsidR="007E30D8">
        <w:rPr>
          <w:rFonts w:eastAsia="TimesNewRomanPSMT"/>
          <w:bCs/>
          <w:szCs w:val="24"/>
          <w:lang w:eastAsia="lt-LT"/>
        </w:rPr>
        <w:t>, s</w:t>
      </w:r>
      <w:r w:rsidR="007E30D8" w:rsidRPr="007E30D8">
        <w:rPr>
          <w:rFonts w:eastAsia="TimesNewRomanPSMT"/>
          <w:szCs w:val="24"/>
          <w:lang w:eastAsia="lt-LT"/>
        </w:rPr>
        <w:t xml:space="preserve">užeisti pėstieji – </w:t>
      </w:r>
      <w:r w:rsidR="007E30D8" w:rsidRPr="007E30D8">
        <w:rPr>
          <w:rFonts w:eastAsia="TimesNewRomanPSMT"/>
          <w:bCs/>
          <w:szCs w:val="24"/>
          <w:lang w:eastAsia="lt-LT"/>
        </w:rPr>
        <w:t>3</w:t>
      </w:r>
      <w:r w:rsidR="007E30D8">
        <w:rPr>
          <w:rFonts w:eastAsia="TimesNewRomanPSMT"/>
          <w:bCs/>
          <w:szCs w:val="24"/>
          <w:lang w:eastAsia="lt-LT"/>
        </w:rPr>
        <w:t xml:space="preserve">.  </w:t>
      </w:r>
    </w:p>
    <w:p w:rsidR="00723169" w:rsidRPr="00723169" w:rsidRDefault="007E30D8" w:rsidP="00723169">
      <w:pPr>
        <w:ind w:firstLine="0"/>
        <w:rPr>
          <w:rFonts w:eastAsia="Calibri"/>
          <w:szCs w:val="22"/>
        </w:rPr>
      </w:pPr>
      <w:r>
        <w:rPr>
          <w:rFonts w:eastAsia="Calibri"/>
          <w:szCs w:val="22"/>
        </w:rPr>
        <w:t xml:space="preserve">              </w:t>
      </w:r>
      <w:r w:rsidR="00723169" w:rsidRPr="00723169">
        <w:rPr>
          <w:rFonts w:eastAsia="Calibri"/>
          <w:szCs w:val="22"/>
        </w:rPr>
        <w:t xml:space="preserve">Per metus pareigūnai </w:t>
      </w:r>
      <w:r w:rsidR="00B94C29">
        <w:rPr>
          <w:rFonts w:eastAsia="Calibri"/>
          <w:szCs w:val="22"/>
        </w:rPr>
        <w:t xml:space="preserve">užregistravo 50 nusikalstamų veikų Rietavo seniūnijoje, 32 – Rietavo miesto seniūnijoje, 12 – </w:t>
      </w:r>
      <w:proofErr w:type="spellStart"/>
      <w:r w:rsidR="00B94C29">
        <w:rPr>
          <w:rFonts w:eastAsia="Calibri"/>
          <w:szCs w:val="22"/>
        </w:rPr>
        <w:t>Tverų</w:t>
      </w:r>
      <w:proofErr w:type="spellEnd"/>
      <w:r w:rsidR="00B94C29">
        <w:rPr>
          <w:rFonts w:eastAsia="Calibri"/>
          <w:szCs w:val="22"/>
        </w:rPr>
        <w:t xml:space="preserve"> seniūnijoje, 9 – </w:t>
      </w:r>
      <w:proofErr w:type="spellStart"/>
      <w:r w:rsidR="00B94C29">
        <w:rPr>
          <w:rFonts w:eastAsia="Calibri"/>
          <w:szCs w:val="22"/>
        </w:rPr>
        <w:t>Medingėnų</w:t>
      </w:r>
      <w:proofErr w:type="spellEnd"/>
      <w:r w:rsidR="00B94C29">
        <w:rPr>
          <w:rFonts w:eastAsia="Calibri"/>
          <w:szCs w:val="22"/>
        </w:rPr>
        <w:t xml:space="preserve"> seniūnijoje, 2 – Daugėdų seniūnijoje. </w:t>
      </w:r>
      <w:r w:rsidR="00723169" w:rsidRPr="00723169">
        <w:rPr>
          <w:rFonts w:eastAsia="Calibri"/>
          <w:szCs w:val="22"/>
        </w:rPr>
        <w:t xml:space="preserve">Pernai buvo nustatyti </w:t>
      </w:r>
      <w:r w:rsidR="00B94C29">
        <w:rPr>
          <w:rFonts w:eastAsia="Calibri"/>
          <w:szCs w:val="22"/>
        </w:rPr>
        <w:t xml:space="preserve">35 (2018 m. – </w:t>
      </w:r>
      <w:r w:rsidR="00723169" w:rsidRPr="00723169">
        <w:rPr>
          <w:rFonts w:eastAsia="Calibri"/>
          <w:szCs w:val="22"/>
        </w:rPr>
        <w:t>29</w:t>
      </w:r>
      <w:r w:rsidR="00B94C29">
        <w:rPr>
          <w:rFonts w:eastAsia="Calibri"/>
          <w:szCs w:val="22"/>
        </w:rPr>
        <w:t>)</w:t>
      </w:r>
      <w:r w:rsidR="00723169" w:rsidRPr="00723169">
        <w:rPr>
          <w:rFonts w:eastAsia="Calibri"/>
          <w:szCs w:val="22"/>
        </w:rPr>
        <w:t xml:space="preserve"> neblaivūs </w:t>
      </w:r>
      <w:r w:rsidR="00B94C29">
        <w:rPr>
          <w:rFonts w:eastAsia="Calibri"/>
          <w:szCs w:val="22"/>
        </w:rPr>
        <w:t>v</w:t>
      </w:r>
      <w:r w:rsidR="00723169" w:rsidRPr="00723169">
        <w:rPr>
          <w:rFonts w:eastAsia="Calibri"/>
          <w:szCs w:val="22"/>
        </w:rPr>
        <w:t>airuotojai</w:t>
      </w:r>
      <w:r w:rsidR="00B94C29">
        <w:rPr>
          <w:rFonts w:eastAsia="Calibri"/>
          <w:szCs w:val="22"/>
        </w:rPr>
        <w:t xml:space="preserve"> (17 nustatytas lengvas girtumas)</w:t>
      </w:r>
      <w:r w:rsidR="00723169" w:rsidRPr="00723169">
        <w:rPr>
          <w:rFonts w:eastAsia="Calibri"/>
          <w:szCs w:val="22"/>
        </w:rPr>
        <w:t>.</w:t>
      </w:r>
    </w:p>
    <w:p w:rsidR="00E97ECA" w:rsidRPr="00F1701D" w:rsidRDefault="005F5357" w:rsidP="00820DED">
      <w:pPr>
        <w:pStyle w:val="Betarp"/>
        <w:rPr>
          <w:i/>
        </w:rPr>
      </w:pPr>
      <w:r w:rsidRPr="00F1701D">
        <w:rPr>
          <w:i/>
          <w:sz w:val="24"/>
          <w:szCs w:val="24"/>
        </w:rPr>
        <w:t xml:space="preserve">             </w:t>
      </w:r>
      <w:r w:rsidR="00E97ECA" w:rsidRPr="00F1701D">
        <w:rPr>
          <w:i/>
        </w:rPr>
        <w:t xml:space="preserve">              </w:t>
      </w:r>
    </w:p>
    <w:p w:rsidR="002729CC" w:rsidRDefault="00E97ECA" w:rsidP="002729CC">
      <w:pPr>
        <w:jc w:val="center"/>
        <w:rPr>
          <w:b/>
        </w:rPr>
      </w:pPr>
      <w:r w:rsidRPr="002729CC">
        <w:rPr>
          <w:b/>
          <w:szCs w:val="24"/>
        </w:rPr>
        <w:t>GYVENTOJŲ PRIĖMIMAS</w:t>
      </w:r>
    </w:p>
    <w:p w:rsidR="002729CC" w:rsidRDefault="002729CC" w:rsidP="002729CC">
      <w:pPr>
        <w:ind w:firstLine="0"/>
        <w:rPr>
          <w:b/>
        </w:rPr>
      </w:pPr>
    </w:p>
    <w:p w:rsidR="00D50914" w:rsidRPr="00D50914" w:rsidRDefault="00D50914" w:rsidP="00D50914">
      <w:pPr>
        <w:ind w:firstLine="682"/>
        <w:rPr>
          <w:szCs w:val="24"/>
          <w:lang w:eastAsia="lt-LT"/>
        </w:rPr>
      </w:pPr>
      <w:r w:rsidRPr="00D50914">
        <w:rPr>
          <w:szCs w:val="24"/>
          <w:lang w:eastAsia="lt-LT"/>
        </w:rPr>
        <w:t xml:space="preserve">Siekdamas kuo išsamiau susipažinti su aktualiausiomis gyventojų problemomis ir padėti jas išspręsti, Savivaldybės meras gyventojus priiminėjo kiekvieną savaitės trečiadienį.  2019  m. kreipėsi 95  asmenys: dėl finansinės paramos suteikimo, kompensacijų, socialinės paramos skyrimo ir kitais socialiniais klausimais – 64;   būsto suteikimo, įsigijimo, pastatų privatizavimo, nuomos klausimais – 10;  kelių, gatvių, aplinkos  tvarkymo, vandens ir kt. problemų – 9, žemės klausimais –4, kitais klausimais  – 8. </w:t>
      </w:r>
    </w:p>
    <w:p w:rsidR="00E97ECA" w:rsidRPr="00F1701D" w:rsidRDefault="00D50914" w:rsidP="00D50914">
      <w:pPr>
        <w:spacing w:before="100" w:beforeAutospacing="1" w:after="100" w:afterAutospacing="1"/>
        <w:ind w:firstLine="0"/>
        <w:jc w:val="center"/>
        <w:rPr>
          <w:i/>
        </w:rPr>
      </w:pPr>
      <w:r>
        <w:rPr>
          <w:i/>
          <w:noProof/>
          <w:lang w:eastAsia="lt-LT"/>
        </w:rPr>
        <w:drawing>
          <wp:inline distT="0" distB="0" distL="0" distR="0" wp14:anchorId="56876616" wp14:editId="23644A50">
            <wp:extent cx="4293704" cy="2508793"/>
            <wp:effectExtent l="0" t="0" r="0" b="6350"/>
            <wp:docPr id="206" name="Paveikslėlis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297472" cy="2510995"/>
                    </a:xfrm>
                    <a:prstGeom prst="rect">
                      <a:avLst/>
                    </a:prstGeom>
                    <a:noFill/>
                  </pic:spPr>
                </pic:pic>
              </a:graphicData>
            </a:graphic>
          </wp:inline>
        </w:drawing>
      </w:r>
    </w:p>
    <w:p w:rsidR="00D50914" w:rsidRPr="00D50914" w:rsidRDefault="00D50914" w:rsidP="00D50914">
      <w:pPr>
        <w:ind w:firstLine="900"/>
        <w:rPr>
          <w:b/>
          <w:i/>
          <w:color w:val="3366FF"/>
          <w:szCs w:val="24"/>
        </w:rPr>
      </w:pPr>
      <w:r w:rsidRPr="00D50914">
        <w:rPr>
          <w:szCs w:val="24"/>
          <w:lang w:eastAsia="lt-LT"/>
        </w:rPr>
        <w:t xml:space="preserve">Patenkinta dauguma prašymų, kai kurių prašymų negalima patenkinti dėl nepakankamų finansinių galimybių ar teisės aktų apribojimų (85 patenkinti, </w:t>
      </w:r>
      <w:r w:rsidR="003A41FF">
        <w:rPr>
          <w:szCs w:val="24"/>
          <w:lang w:eastAsia="lt-LT"/>
        </w:rPr>
        <w:t xml:space="preserve">į </w:t>
      </w:r>
      <w:r w:rsidRPr="00D50914">
        <w:rPr>
          <w:szCs w:val="24"/>
          <w:lang w:eastAsia="lt-LT"/>
        </w:rPr>
        <w:t>2 prašym</w:t>
      </w:r>
      <w:r w:rsidR="003A41FF">
        <w:rPr>
          <w:szCs w:val="24"/>
          <w:lang w:eastAsia="lt-LT"/>
        </w:rPr>
        <w:t>us atsakyta</w:t>
      </w:r>
      <w:r w:rsidRPr="00D50914">
        <w:rPr>
          <w:szCs w:val="24"/>
          <w:lang w:eastAsia="lt-LT"/>
        </w:rPr>
        <w:t xml:space="preserve"> neigiamai, į 6 asmenų prašymų atsakyta paaiškinant situaciją, pateikiant pasiūlymus ir klausimo sprendimo būdus, 2 prašymai persiųsti kitoms institucijoms nagrinėti pagal kompetenciją).</w:t>
      </w:r>
    </w:p>
    <w:p w:rsidR="00E97ECA" w:rsidRPr="00F1701D" w:rsidRDefault="00E97ECA" w:rsidP="00E97ECA">
      <w:pPr>
        <w:pStyle w:val="Manostandartinis"/>
        <w:widowControl w:val="0"/>
        <w:spacing w:after="0"/>
        <w:ind w:firstLine="540"/>
        <w:rPr>
          <w:i/>
        </w:rPr>
      </w:pPr>
    </w:p>
    <w:p w:rsidR="00E97ECA" w:rsidRPr="00230684" w:rsidRDefault="00E97ECA" w:rsidP="002729CC">
      <w:pPr>
        <w:pStyle w:val="Manostandartinis"/>
        <w:widowControl w:val="0"/>
        <w:spacing w:after="0"/>
        <w:ind w:firstLine="0"/>
      </w:pPr>
    </w:p>
    <w:p w:rsidR="00E97ECA" w:rsidRPr="00230684" w:rsidRDefault="00E97ECA" w:rsidP="00E97ECA">
      <w:pPr>
        <w:jc w:val="center"/>
        <w:rPr>
          <w:b/>
        </w:rPr>
      </w:pPr>
      <w:r w:rsidRPr="00230684">
        <w:rPr>
          <w:b/>
        </w:rPr>
        <w:t>PIRMINĖ TEISINĖ PAGALBA</w:t>
      </w:r>
    </w:p>
    <w:p w:rsidR="00E97ECA" w:rsidRPr="00F1701D" w:rsidRDefault="00E97ECA" w:rsidP="00E97ECA">
      <w:pPr>
        <w:ind w:firstLine="0"/>
        <w:rPr>
          <w:i/>
          <w:szCs w:val="24"/>
        </w:rPr>
      </w:pPr>
    </w:p>
    <w:p w:rsidR="00D50914" w:rsidRPr="00D50914" w:rsidRDefault="00D50914" w:rsidP="00D50914">
      <w:pPr>
        <w:ind w:firstLine="540"/>
        <w:jc w:val="both"/>
        <w:rPr>
          <w:szCs w:val="24"/>
          <w:lang w:eastAsia="lt-LT"/>
        </w:rPr>
      </w:pPr>
      <w:r w:rsidRPr="00D50914">
        <w:rPr>
          <w:szCs w:val="24"/>
          <w:lang w:eastAsia="lt-LT"/>
        </w:rPr>
        <w:t xml:space="preserve">Rietavo savivaldybės gyventojams pirminę teisinę pagalbą teikia administracijos </w:t>
      </w:r>
      <w:r w:rsidRPr="00D50914">
        <w:rPr>
          <w:bCs/>
          <w:szCs w:val="24"/>
          <w:lang w:eastAsia="lt-LT"/>
        </w:rPr>
        <w:t xml:space="preserve">Dokumentų valdymo ir teisės skyriaus </w:t>
      </w:r>
      <w:r w:rsidRPr="00D50914">
        <w:rPr>
          <w:szCs w:val="24"/>
          <w:lang w:eastAsia="lt-LT"/>
        </w:rPr>
        <w:t xml:space="preserve">teisininkė Ieva Krajinaitė. 2019 m. Rietavo savivaldybėje pirminė teisinė pagalba buvo suteikta 99 pareiškėjams (2016 m. – 147, 2017 m. – 111, 2018 m. – 97). Pareiškėjams buvo suteiktos konsultacijos: </w:t>
      </w:r>
      <w:r w:rsidR="003A41FF">
        <w:rPr>
          <w:szCs w:val="24"/>
          <w:lang w:eastAsia="lt-LT"/>
        </w:rPr>
        <w:t>š</w:t>
      </w:r>
      <w:r w:rsidRPr="00D50914">
        <w:rPr>
          <w:szCs w:val="24"/>
          <w:lang w:eastAsia="lt-LT"/>
        </w:rPr>
        <w:t>eimos teisė – 26, darbo teisė – 9, socialinės apsaugos teisė – 4, žemės teisė – 2, administracinė teisė – 3, civilinė teisė ir civilinis procesas – 23, surašyt</w:t>
      </w:r>
      <w:r w:rsidR="003A41FF">
        <w:rPr>
          <w:szCs w:val="24"/>
          <w:lang w:eastAsia="lt-LT"/>
        </w:rPr>
        <w:t>i</w:t>
      </w:r>
      <w:r w:rsidRPr="00D50914">
        <w:rPr>
          <w:szCs w:val="24"/>
          <w:lang w:eastAsia="lt-LT"/>
        </w:rPr>
        <w:t xml:space="preserve"> 25 prašymai antrinei teisinei pagalbai gauti, 7 pareiškėjams surašyti ar padėti surašyti raštai į įvairias valstybines institucijas. Pareiškėjų, kuriems atsisakyta suteikti pirminę teisinę pagalbą ir skundų dėl pirminės teisinės pagalbos nebuvo. Lėšos, skirtos pirminei teisinei pagalbai, panaudotos pagal paskirtį.</w:t>
      </w:r>
    </w:p>
    <w:p w:rsidR="00E97ECA" w:rsidRPr="00F1701D" w:rsidRDefault="00E97ECA" w:rsidP="00E97ECA">
      <w:pPr>
        <w:ind w:firstLine="0"/>
        <w:rPr>
          <w:i/>
          <w:szCs w:val="24"/>
        </w:rPr>
      </w:pPr>
    </w:p>
    <w:p w:rsidR="00E97ECA" w:rsidRPr="00F1701D" w:rsidRDefault="00E97ECA" w:rsidP="00E97ECA">
      <w:pPr>
        <w:ind w:firstLine="0"/>
        <w:rPr>
          <w:i/>
          <w:color w:val="3366FF"/>
        </w:rPr>
      </w:pPr>
      <w:r w:rsidRPr="00F1701D">
        <w:rPr>
          <w:i/>
          <w:noProof/>
          <w:color w:val="3366FF"/>
          <w:lang w:eastAsia="lt-LT"/>
        </w:rPr>
        <w:lastRenderedPageBreak/>
        <w:drawing>
          <wp:inline distT="0" distB="0" distL="0" distR="0" wp14:anchorId="59839D40" wp14:editId="29349750">
            <wp:extent cx="5971430" cy="2250219"/>
            <wp:effectExtent l="0" t="0" r="29845" b="36195"/>
            <wp:docPr id="93" name="Objektas 9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E97ECA" w:rsidRPr="00F1701D" w:rsidRDefault="00E97ECA" w:rsidP="00E97ECA">
      <w:pPr>
        <w:ind w:firstLine="0"/>
        <w:rPr>
          <w:i/>
          <w:color w:val="3366FF"/>
        </w:rPr>
      </w:pPr>
    </w:p>
    <w:p w:rsidR="00E97ECA" w:rsidRPr="002729CC" w:rsidRDefault="0046488E" w:rsidP="0046488E">
      <w:pPr>
        <w:ind w:firstLine="0"/>
        <w:jc w:val="center"/>
        <w:rPr>
          <w:b/>
          <w:color w:val="000000" w:themeColor="text1"/>
        </w:rPr>
      </w:pPr>
      <w:r w:rsidRPr="002729CC">
        <w:rPr>
          <w:b/>
          <w:color w:val="000000" w:themeColor="text1"/>
        </w:rPr>
        <w:t>ADMINISTRACINĖS NAŠTOS MAŽINIMO PRIEMONIŲ PLANO VYKDYMAS</w:t>
      </w:r>
    </w:p>
    <w:p w:rsidR="0046488E" w:rsidRPr="00F1701D" w:rsidRDefault="0046488E" w:rsidP="00E97ECA">
      <w:pPr>
        <w:ind w:firstLine="0"/>
        <w:rPr>
          <w:i/>
          <w:color w:val="3366FF"/>
        </w:rPr>
      </w:pPr>
    </w:p>
    <w:p w:rsidR="00F823BE" w:rsidRPr="00F823BE" w:rsidRDefault="0046488E" w:rsidP="00F823BE">
      <w:r w:rsidRPr="00F1701D">
        <w:rPr>
          <w:i/>
          <w:color w:val="000000" w:themeColor="text1"/>
        </w:rPr>
        <w:t xml:space="preserve">   </w:t>
      </w:r>
      <w:r w:rsidR="00F823BE" w:rsidRPr="00F823BE">
        <w:t>Vykdant Lietuvos Respublikos administracinės naštos mažinimo įstatymo nuostatas, Rietavo savivaldybės tarybos patvirtintas 201</w:t>
      </w:r>
      <w:r w:rsidR="00472AA2">
        <w:t>9</w:t>
      </w:r>
      <w:r w:rsidR="00F823BE" w:rsidRPr="00F823BE">
        <w:t>-20</w:t>
      </w:r>
      <w:r w:rsidR="00472AA2">
        <w:t>20</w:t>
      </w:r>
      <w:r w:rsidR="00F823BE" w:rsidRPr="00F823BE">
        <w:t xml:space="preserve"> metų strateginis veiklos planas. Savivaldybės veiklos funkcijų vykdymo, strategijos formavimo ir įgyvendinimo programoje numatytos administracinės naštos mažinimo priemonės.</w:t>
      </w:r>
    </w:p>
    <w:p w:rsidR="00472AA2" w:rsidRPr="00472AA2" w:rsidRDefault="002729CC" w:rsidP="00472AA2">
      <w:pPr>
        <w:ind w:firstLine="0"/>
      </w:pPr>
      <w:r>
        <w:t xml:space="preserve">           </w:t>
      </w:r>
      <w:r w:rsidR="00F823BE">
        <w:t xml:space="preserve">     </w:t>
      </w:r>
      <w:r w:rsidR="00472AA2" w:rsidRPr="00472AA2">
        <w:rPr>
          <w:szCs w:val="24"/>
        </w:rPr>
        <w:t xml:space="preserve">Kas pusmetį Savivaldybės Centralizuota vidaus audito tarnyba atlieka  </w:t>
      </w:r>
      <w:r w:rsidR="00472AA2" w:rsidRPr="00472AA2">
        <w:t xml:space="preserve">Rietavo savivaldybės administracijoje įgyvendinamų administracinės naštos mažinimo priemonių veiksmų vertinimą. 2019 m. I pusmetį </w:t>
      </w:r>
      <w:r w:rsidR="00472AA2" w:rsidRPr="00472AA2">
        <w:rPr>
          <w:szCs w:val="24"/>
        </w:rPr>
        <w:t>vertinti šie</w:t>
      </w:r>
      <w:r w:rsidR="00472AA2" w:rsidRPr="00472AA2">
        <w:t xml:space="preserve"> veiksmai: parengti arba modifikuoti (esant poreikiui) visų administracinių paslaugų aprašus ir elektronines prašymų formas ir užtikrinti viešą jų prieinamumą (Rietavo savivaldybės administracijos skyriai); Savivaldybės tarybos ataskaitoje pateikti paėjusio laikotarpio administracinės naštos mažinimo priemonių plano įgyvendinimo rezultatus (Dokumentų valdymo ir teisės skyrius).</w:t>
      </w:r>
    </w:p>
    <w:p w:rsidR="00472AA2" w:rsidRPr="00472AA2" w:rsidRDefault="00472AA2" w:rsidP="00472AA2">
      <w:pPr>
        <w:ind w:firstLine="0"/>
      </w:pPr>
      <w:r w:rsidRPr="00472AA2">
        <w:t>Rietavo savivaldybės administracijos specialistai (tarpinstitucinio bendradarbiavimo koordinatorius, jaunimo reikalų koordinatorius) ir skyriai – išskyrus Finansų ir Ūkio plėtros ir investicijų skyri</w:t>
      </w:r>
      <w:r w:rsidR="003A41FF">
        <w:t>us</w:t>
      </w:r>
      <w:r w:rsidRPr="00472AA2">
        <w:t xml:space="preserve"> – pateikė atnaujintus administracinių paslaugų  aprašymus (53</w:t>
      </w:r>
      <w:r w:rsidR="003A41FF">
        <w:t>),</w:t>
      </w:r>
      <w:r w:rsidRPr="00472AA2">
        <w:t xml:space="preserve"> tačiau jie audituojamuoju laikotarpiu nebuvo pateikti PASIS ir svetainėje </w:t>
      </w:r>
      <w:hyperlink r:id="rId86" w:history="1">
        <w:r w:rsidRPr="00472AA2">
          <w:rPr>
            <w:color w:val="0000FF"/>
            <w:u w:val="single"/>
          </w:rPr>
          <w:t>www.lietuva.gov.lt</w:t>
        </w:r>
      </w:hyperlink>
      <w:r w:rsidRPr="00472AA2">
        <w:t xml:space="preserve">.  Aprašo IV skyriaus 13 punkte numatyta, kad jeigu institucijoje nėra vieno langelio asmenų aptarnavimo padalinio, paslaugų teikimo aprašymai institucijos pasirinktu būdu turi būti skelbiami matomoje ir lengvai prieinamoje vietoje, arba tokioje vietoje turi būti paskelbta informacija, kur su paslaugų teikimo aprašymais asmenys galėtų susipažinti. Rietavo savivaldybės administracijos teikiamų administracinių paslaugų aprašymai pateikiami Rietavo savivaldybės interneto svetainėje </w:t>
      </w:r>
      <w:hyperlink r:id="rId87" w:history="1">
        <w:r w:rsidRPr="00472AA2">
          <w:rPr>
            <w:color w:val="0000FF"/>
            <w:u w:val="single"/>
          </w:rPr>
          <w:t>www.rietavas.lt</w:t>
        </w:r>
      </w:hyperlink>
      <w:r w:rsidRPr="00472AA2">
        <w:t xml:space="preserve">. </w:t>
      </w:r>
    </w:p>
    <w:p w:rsidR="00472AA2" w:rsidRPr="00472AA2" w:rsidRDefault="00472AA2" w:rsidP="00472AA2">
      <w:pPr>
        <w:ind w:firstLine="0"/>
        <w:jc w:val="both"/>
      </w:pPr>
      <w:r w:rsidRPr="00472AA2">
        <w:t>Savivaldybių tarybos, Lietuvos Respublikos vietos savivaldos įstatymo nustatyta tvarka teikdamos veiklos ataskaitas Savivaldybės bendruomenei, privalo jose nurodyti ir įvertinti praėjusio ataskaitinio laikotarpio administracinės naštos mažinimo priemonių vykdymo rezultatus. Rietavo savivaldybės taryba 2018 metų ataskaitoje pateikė informaciją apie administracinės naštos mažinimo priemonių vykdymą  2018 metais.</w:t>
      </w:r>
    </w:p>
    <w:p w:rsidR="00472AA2" w:rsidRPr="00472AA2" w:rsidRDefault="00472AA2" w:rsidP="00472AA2">
      <w:pPr>
        <w:ind w:firstLine="540"/>
        <w:jc w:val="both"/>
      </w:pPr>
      <w:r>
        <w:t xml:space="preserve">          </w:t>
      </w:r>
      <w:r w:rsidRPr="00472AA2">
        <w:t xml:space="preserve">2019 metų II pusmetį numatomi vykdyti veiksmai: Savivaldybės teisės aktus skelbti Teisės aktų registre (TAR) (Dokumentų valdymo ir teisės skyrius) </w:t>
      </w:r>
      <w:r w:rsidR="003A41FF">
        <w:t xml:space="preserve">– </w:t>
      </w:r>
      <w:r w:rsidRPr="00472AA2">
        <w:t xml:space="preserve">nuolat; skelbti Savivaldybės Centralizuotos vidaus audito tarnybos ataskaitas dėl administracinės naštos mažinimo priemonių vykdymo vertinimo Savivaldybės interneto svetainėje (Savivaldybės Centralizuota vidaus audito tarnyba) </w:t>
      </w:r>
      <w:r w:rsidR="003A41FF">
        <w:t xml:space="preserve">– </w:t>
      </w:r>
      <w:r w:rsidRPr="00472AA2">
        <w:t>kas pusmetį. Lietuvos Respublikos teisėkūros pagrindų įstatym</w:t>
      </w:r>
      <w:r w:rsidR="003A41FF">
        <w:t>e</w:t>
      </w:r>
      <w:r w:rsidRPr="00472AA2">
        <w:t xml:space="preserve"> numatyta, kad </w:t>
      </w:r>
      <w:r w:rsidRPr="00472AA2">
        <w:rPr>
          <w:color w:val="000000"/>
        </w:rPr>
        <w:t xml:space="preserve">Savivaldybių </w:t>
      </w:r>
      <w:r w:rsidRPr="00472AA2">
        <w:t>norminiai ir kiti teisės aktai, Tarybos sprendimų projektai,</w:t>
      </w:r>
      <w:r w:rsidRPr="00472AA2">
        <w:rPr>
          <w:color w:val="000000"/>
        </w:rPr>
        <w:t xml:space="preserve"> taip pat savivaldybių merų priimami teisės aktai</w:t>
      </w:r>
      <w:r w:rsidRPr="00472AA2">
        <w:t xml:space="preserve"> turi būti skelbiami informacinėse teisės aktų sistemose – TAR (Teisės aktų registras), TAIS (Teisės aktų informacinė sistema). </w:t>
      </w:r>
    </w:p>
    <w:p w:rsidR="00472AA2" w:rsidRPr="00472AA2" w:rsidRDefault="00472AA2" w:rsidP="00472AA2">
      <w:pPr>
        <w:ind w:firstLine="567"/>
        <w:jc w:val="both"/>
      </w:pPr>
      <w:r>
        <w:lastRenderedPageBreak/>
        <w:t xml:space="preserve">         </w:t>
      </w:r>
      <w:r w:rsidRPr="00472AA2">
        <w:t>Vertinant administracinės naštos mažinimo priemonių veiksmo –  Savivaldybės teisės aktus skelbti Teisės aktų registre (TAR) – įgyvendinimą nustatyta, kad Savivaldybės administracijos Dokumentų valdymo ir teisės skyrius, vadovaudamasis Lietuvos Respublikos teisėkūros pagrindų įstatymu, norminius ir kitus teisės aktus, Tarybos sprendimų projektus</w:t>
      </w:r>
      <w:r w:rsidR="003A41FF">
        <w:rPr>
          <w:color w:val="000000"/>
        </w:rPr>
        <w:t>, S</w:t>
      </w:r>
      <w:r w:rsidRPr="00472AA2">
        <w:rPr>
          <w:color w:val="000000"/>
        </w:rPr>
        <w:t>avivaldyb</w:t>
      </w:r>
      <w:r w:rsidR="003A41FF">
        <w:rPr>
          <w:color w:val="000000"/>
        </w:rPr>
        <w:t>ės</w:t>
      </w:r>
      <w:r w:rsidRPr="00472AA2">
        <w:rPr>
          <w:color w:val="000000"/>
        </w:rPr>
        <w:t xml:space="preserve"> mer</w:t>
      </w:r>
      <w:r w:rsidR="003A41FF">
        <w:rPr>
          <w:color w:val="000000"/>
        </w:rPr>
        <w:t>o</w:t>
      </w:r>
      <w:r w:rsidRPr="00472AA2">
        <w:rPr>
          <w:color w:val="000000"/>
        </w:rPr>
        <w:t xml:space="preserve"> priimamus teisės aktus</w:t>
      </w:r>
      <w:r w:rsidRPr="00472AA2">
        <w:t xml:space="preserve"> skelbia informacinėse teisės aktų sistemose – TAR, TAIS. Taip pat kai kurie teisės aktai viešinami Savivaldybės interneto svetainėje, DVS (Dokumentų valdymo sistemoje).</w:t>
      </w:r>
    </w:p>
    <w:p w:rsidR="00472AA2" w:rsidRPr="00472AA2" w:rsidRDefault="00472AA2" w:rsidP="00472AA2">
      <w:pPr>
        <w:ind w:firstLine="567"/>
        <w:jc w:val="both"/>
      </w:pPr>
      <w:r>
        <w:t xml:space="preserve">           </w:t>
      </w:r>
      <w:r w:rsidRPr="00472AA2">
        <w:t>2019 m. II pusmetį Dokumentų valdymo ir teisės skyrius Teisės aktų registre (TAR) paskelbė 11 Savivaldybės tarybos sprendimų, 1 Savivaldybės administracijos direktoriaus įsakymą. Teisės aktų informacinėje sistemoje (TAIS) paskelbta 80 Tarybos sprendimų projektų, 80 – Tarybos sprendimų. Dokumentų valdymo sistemoje (DVS) paskelbta 80 Tarybos sprendimų, 84 mero potvarkiai veiklos, atostogų, komandiruočių, personalo klausimais, 557 Savivaldybės administracijos direktoriaus įsakymai veiklos, atostogų, komandiruočių ir personalo klausimais. Savivaldybės interneto svetainėje paviešinta 80 Tarybos sprendimų ir 362 įsakymai.</w:t>
      </w:r>
    </w:p>
    <w:p w:rsidR="00472AA2" w:rsidRPr="00472AA2" w:rsidRDefault="00472AA2" w:rsidP="00472AA2">
      <w:pPr>
        <w:ind w:firstLine="567"/>
        <w:jc w:val="both"/>
      </w:pPr>
      <w:r>
        <w:t xml:space="preserve">          </w:t>
      </w:r>
      <w:r w:rsidRPr="00472AA2">
        <w:t xml:space="preserve">Kitas administracinės naštos mažinimo priemonių veiksmas – skelbti Savivaldybės Centralizuotos vidaus audito tarnybos ataskaitas dėl administracinės naštos mažinimo priemonių vykdymo vertinimo Savivaldybės interneto svetainėje – įgyvendinamas skelbiant Administracinės naštos mažinimo priemonių įgyvendinimo vertinimo vidaus audito ataskaitas  Rietavo savivaldybės interneto svetainėje  </w:t>
      </w:r>
      <w:hyperlink r:id="rId88" w:history="1">
        <w:r w:rsidRPr="00472AA2">
          <w:rPr>
            <w:color w:val="0000FF"/>
            <w:u w:val="single"/>
          </w:rPr>
          <w:t>www.rietavas.lt</w:t>
        </w:r>
      </w:hyperlink>
      <w:r w:rsidRPr="00472AA2">
        <w:t xml:space="preserve"> . </w:t>
      </w:r>
    </w:p>
    <w:p w:rsidR="00472AA2" w:rsidRPr="00472AA2" w:rsidRDefault="00472AA2" w:rsidP="00472AA2">
      <w:pPr>
        <w:ind w:firstLine="567"/>
        <w:jc w:val="both"/>
      </w:pPr>
      <w:r>
        <w:t xml:space="preserve">         </w:t>
      </w:r>
      <w:r w:rsidRPr="00472AA2">
        <w:t>Vadovaujantis Lietuvos Respublikos vidaus kontrolės ir vidaus audito įstatymu, vienas  pagrindinių vidaus kontrolės tikslų yra užtikrinti, kad viešojo juridinio asmens veikla būtų vykdoma įstatymų, kitų teisės aktų nustatyta tvarka pagal strateginius arba kitus veiklos planus, programas ir procedūras, informacija apie viešojo juridinio asmens veiklą būtų teisinga ir pateikiama teisės aktų nustatyta tvarka. Vadovaujantis Lietuvos Respublikos administracinės naštos mažinimo įstatymo 6 ir 7 straipsniais, ne rečiau kaip kartą per pusmetį savivaldybių interneto svetainėse turi būti atnaujinama informacija apie administracinės naštos mažinimo priemonių įgyvendinimą.</w:t>
      </w:r>
    </w:p>
    <w:p w:rsidR="00472AA2" w:rsidRPr="00472AA2" w:rsidRDefault="00472AA2" w:rsidP="00472AA2">
      <w:pPr>
        <w:ind w:firstLine="567"/>
        <w:jc w:val="both"/>
      </w:pPr>
      <w:r>
        <w:t xml:space="preserve">        </w:t>
      </w:r>
      <w:r w:rsidRPr="00472AA2">
        <w:t>Vidaus audito metu vertinant vidaus kontrolę šioje srityje nustatyta, kad Rietavo savivaldybės administracija sudaro metinius veiklos ir strateginius planus, sudaromos programos, numatomi tikslai, uždaviniai, priemonės ir veiksmai priemonėms įgyvendinti.</w:t>
      </w:r>
    </w:p>
    <w:p w:rsidR="00472AA2" w:rsidRDefault="003A41FF" w:rsidP="00472AA2">
      <w:pPr>
        <w:ind w:firstLine="0"/>
        <w:contextualSpacing/>
        <w:jc w:val="both"/>
      </w:pPr>
      <w:r>
        <w:t xml:space="preserve">                 </w:t>
      </w:r>
      <w:r w:rsidR="00472AA2" w:rsidRPr="00472AA2">
        <w:t xml:space="preserve">Savivaldybės administracijoje įgyvendinant 2019 metų II pusmečio administracinės naštos mažinimo priemonių vykdymo </w:t>
      </w:r>
      <w:r>
        <w:t xml:space="preserve">planą, </w:t>
      </w:r>
      <w:r w:rsidR="00472AA2" w:rsidRPr="00472AA2">
        <w:t>vidaus kontrolė  vertinama labai gerai (pagal vertinimo skalę: labai gerai, gerai, patenkinamai, silpnai) – visa rizika nustatyta ir valdoma, vidaus kontrolės trūkumų nerasta</w:t>
      </w:r>
      <w:r w:rsidR="00472AA2">
        <w:t>.</w:t>
      </w:r>
    </w:p>
    <w:p w:rsidR="00696535" w:rsidRPr="00F823BE" w:rsidRDefault="00472AA2" w:rsidP="00472AA2">
      <w:pPr>
        <w:ind w:firstLine="0"/>
        <w:contextualSpacing/>
        <w:jc w:val="both"/>
      </w:pPr>
      <w:r>
        <w:t xml:space="preserve">  </w:t>
      </w:r>
      <w:r w:rsidR="00696535">
        <w:t xml:space="preserve">       </w:t>
      </w:r>
      <w:r>
        <w:t xml:space="preserve">         </w:t>
      </w:r>
    </w:p>
    <w:p w:rsidR="002729CC" w:rsidRPr="00F1701D" w:rsidRDefault="002729CC" w:rsidP="002729CC">
      <w:pPr>
        <w:ind w:firstLine="0"/>
        <w:jc w:val="both"/>
        <w:rPr>
          <w:i/>
          <w:color w:val="000000" w:themeColor="text1"/>
        </w:rPr>
      </w:pPr>
    </w:p>
    <w:p w:rsidR="009374C6" w:rsidRPr="007A533C" w:rsidRDefault="009374C6" w:rsidP="009374C6">
      <w:pPr>
        <w:ind w:firstLine="0"/>
        <w:jc w:val="center"/>
        <w:rPr>
          <w:b/>
          <w:color w:val="000000" w:themeColor="text1"/>
        </w:rPr>
      </w:pPr>
      <w:r w:rsidRPr="007A533C">
        <w:rPr>
          <w:b/>
          <w:color w:val="000000" w:themeColor="text1"/>
        </w:rPr>
        <w:t>KORUPCIJOS PREVENCIJA</w:t>
      </w:r>
    </w:p>
    <w:p w:rsidR="009374C6" w:rsidRPr="00F1701D" w:rsidRDefault="009374C6" w:rsidP="009374C6">
      <w:pPr>
        <w:ind w:firstLine="0"/>
        <w:rPr>
          <w:i/>
          <w:color w:val="000000" w:themeColor="text1"/>
        </w:rPr>
      </w:pPr>
    </w:p>
    <w:p w:rsidR="00784343" w:rsidRDefault="007A533C" w:rsidP="00784343">
      <w:pPr>
        <w:widowControl w:val="0"/>
        <w:tabs>
          <w:tab w:val="left" w:pos="-120"/>
        </w:tabs>
        <w:suppressAutoHyphens/>
        <w:autoSpaceDE w:val="0"/>
        <w:jc w:val="both"/>
        <w:rPr>
          <w:rFonts w:ascii="Times" w:hAnsi="Times" w:cs="Lucidasans"/>
          <w:szCs w:val="24"/>
          <w:lang w:eastAsia="ar-SA"/>
        </w:rPr>
      </w:pPr>
      <w:r w:rsidRPr="007A533C">
        <w:rPr>
          <w:szCs w:val="24"/>
          <w:lang w:eastAsia="ar-SA"/>
        </w:rPr>
        <w:t>Rietavo savivaldybės tarybos 2018 m. liepos 12 d. sprendimu Nr. T1-128 „Dėl Rietavo savivaldybės korupcijos prevencijos 2018-2020 metų programos patvirtinimo“ patvirtinta Rietavo savivaldybės korupcijos prevencijos 2018-2020 metų programa.</w:t>
      </w:r>
      <w:r w:rsidRPr="007A533C">
        <w:rPr>
          <w:rFonts w:ascii="Times" w:hAnsi="Times" w:cs="Lucidasans"/>
          <w:sz w:val="20"/>
          <w:lang w:eastAsia="ar-SA"/>
        </w:rPr>
        <w:t xml:space="preserve"> </w:t>
      </w:r>
      <w:r w:rsidRPr="007A533C">
        <w:rPr>
          <w:rFonts w:ascii="Times" w:hAnsi="Times" w:cs="Lucidasans"/>
          <w:szCs w:val="24"/>
          <w:lang w:eastAsia="ar-SA"/>
        </w:rPr>
        <w:t>Programos tikslas – užtikrinti veiksmingą ir kryptingą korupcijos prevencijos priemonių vykdymo, koordinavimo ir korupcijos kontrolės tęstinumą Rietavo savivaldybės institucijose (Savivaldybės taryboje, Savivaldybės administracijoje), biudžetinėse ir viešosiose įstaigose, kontroliuojamose įmonėse 2018-2020 metais, šalinti sąlygas, skatinančias korupcijos atsiradimą, skatinti visuomenę reikšti nepakantumą korupcijai.</w:t>
      </w:r>
    </w:p>
    <w:p w:rsidR="00472AA2" w:rsidRPr="00472AA2" w:rsidRDefault="007A533C" w:rsidP="00472AA2">
      <w:pPr>
        <w:autoSpaceDE w:val="0"/>
        <w:autoSpaceDN w:val="0"/>
        <w:adjustRightInd w:val="0"/>
        <w:ind w:firstLine="1276"/>
      </w:pPr>
      <w:r>
        <w:t xml:space="preserve">      </w:t>
      </w:r>
      <w:r w:rsidRPr="007A533C">
        <w:t xml:space="preserve">Korupcijos prevencijos programa įgyvendinama dviem kryptimis: korupcijos prevencijos ir antikorupcinio švietimo. Programos tikslams pasiekti buvo numatyti uždaviniai ir priemonės uždaviniams įgyvendinti. Vykdydami Programos 24 punkto reikalavimą, Programą įgyvendinantys subjektai pateikė ataskaitas apie Programos priemonių įgyvendinimo eigą, pagal kurią atlikta korupcijos prevencijos priemonių įgyvendinimo analizė. </w:t>
      </w:r>
      <w:r w:rsidR="00472AA2" w:rsidRPr="00472AA2">
        <w:t xml:space="preserve">Programos pirmam tikslui </w:t>
      </w:r>
      <w:r w:rsidR="00472AA2" w:rsidRPr="00472AA2">
        <w:lastRenderedPageBreak/>
        <w:t>„G</w:t>
      </w:r>
      <w:r w:rsidR="00472AA2" w:rsidRPr="00472AA2">
        <w:rPr>
          <w:rFonts w:ascii="Palemonas" w:hAnsi="Palemonas"/>
          <w:bCs/>
          <w:szCs w:val="24"/>
          <w:lang w:eastAsia="lt-LT"/>
        </w:rPr>
        <w:t>erinti administracinių ir viešųjų paslaugų kokybę: s</w:t>
      </w:r>
      <w:r w:rsidR="00472AA2" w:rsidRPr="00472AA2">
        <w:rPr>
          <w:rFonts w:ascii="Palemonas" w:hAnsi="Palemonas"/>
          <w:szCs w:val="24"/>
          <w:lang w:eastAsia="lt-LT"/>
        </w:rPr>
        <w:t>iekti didesnio sprendimų ir procedūrų skaidrumo, viešumo ir atskaitingumo visuomenei, stiprinti įgyvendinamų korupcijos prevencijos priemonių veiksmingumą</w:t>
      </w:r>
      <w:r w:rsidR="00472AA2" w:rsidRPr="00472AA2">
        <w:t>“ pasiekti buvo iškelti 3 uždaviniai ir 7 tęstinės priemonės uždavini</w:t>
      </w:r>
      <w:r w:rsidR="003A41FF">
        <w:t>ams</w:t>
      </w:r>
      <w:r w:rsidR="00472AA2" w:rsidRPr="00472AA2">
        <w:t xml:space="preserve"> įgyvendinti. Visos priemonės įvykdytos. Programos antram tikslui „</w:t>
      </w:r>
      <w:r w:rsidR="00472AA2" w:rsidRPr="00472AA2">
        <w:rPr>
          <w:rFonts w:ascii="Palemonas" w:hAnsi="Palemonas"/>
          <w:bCs/>
          <w:szCs w:val="24"/>
          <w:lang w:eastAsia="lt-LT"/>
        </w:rPr>
        <w:t>Skatinti korupcijos, kaip neigiamo socialinio reiškinio, netoleravimą ir nepakantumą</w:t>
      </w:r>
      <w:r w:rsidR="00472AA2" w:rsidRPr="00472AA2">
        <w:t>“ pasiekti buvo numatyti 2 uždaviniai ir 3 tęstinės priemonės  j</w:t>
      </w:r>
      <w:r w:rsidR="003A41FF">
        <w:t>ie</w:t>
      </w:r>
      <w:r w:rsidR="00472AA2" w:rsidRPr="00472AA2">
        <w:t>m</w:t>
      </w:r>
      <w:r w:rsidR="003A41FF">
        <w:t>s</w:t>
      </w:r>
      <w:r w:rsidR="00472AA2" w:rsidRPr="00472AA2">
        <w:t xml:space="preserve"> įgyvendinti. Priemonės įvykdytos. Programos trečiam tikslui „</w:t>
      </w:r>
      <w:r w:rsidR="00472AA2" w:rsidRPr="00472AA2">
        <w:rPr>
          <w:rFonts w:ascii="Palemonas" w:hAnsi="Palemonas"/>
          <w:bCs/>
          <w:szCs w:val="24"/>
          <w:lang w:eastAsia="lt-LT"/>
        </w:rPr>
        <w:t>Atlikti antikorupcinės situacijos vertinimą Rietavo savivaldybėje</w:t>
      </w:r>
      <w:r w:rsidR="00472AA2" w:rsidRPr="00472AA2">
        <w:t xml:space="preserve">“ pasiekti buvo numatytas 1 uždavinys ir 3 tęstinės priemonės tam uždaviniui įgyvendinti. Priemonės įvykdytos. </w:t>
      </w:r>
    </w:p>
    <w:p w:rsidR="00472AA2" w:rsidRPr="00472AA2" w:rsidRDefault="007A533C" w:rsidP="00472AA2">
      <w:pPr>
        <w:ind w:firstLine="0"/>
        <w:rPr>
          <w:szCs w:val="24"/>
        </w:rPr>
      </w:pPr>
      <w:r>
        <w:t xml:space="preserve">     </w:t>
      </w:r>
      <w:r w:rsidR="00472AA2">
        <w:t xml:space="preserve">          </w:t>
      </w:r>
      <w:r w:rsidR="00472AA2" w:rsidRPr="00472AA2">
        <w:rPr>
          <w:szCs w:val="24"/>
        </w:rPr>
        <w:t xml:space="preserve">2019 m. lapkričio-gruodžio mėn. atliktose anoniminės  gyventojų ir Administracijos darbuotojų apklausose dalyvavo 168 gyventojai ir 42 valstybės tarnautojai ir darbuotojai. </w:t>
      </w:r>
    </w:p>
    <w:p w:rsidR="00E97ECA" w:rsidRPr="00F1701D" w:rsidRDefault="007A533C" w:rsidP="00472AA2">
      <w:pPr>
        <w:widowControl w:val="0"/>
        <w:tabs>
          <w:tab w:val="left" w:pos="-120"/>
        </w:tabs>
        <w:suppressAutoHyphens/>
        <w:autoSpaceDE w:val="0"/>
        <w:jc w:val="both"/>
        <w:rPr>
          <w:b/>
          <w:i/>
        </w:rPr>
      </w:pPr>
      <w:r w:rsidRPr="007A533C">
        <w:rPr>
          <w:szCs w:val="24"/>
        </w:rPr>
        <w:t xml:space="preserve"> </w:t>
      </w:r>
      <w:r w:rsidR="009374C6" w:rsidRPr="00F1701D">
        <w:rPr>
          <w:i/>
          <w:color w:val="000000" w:themeColor="text1"/>
        </w:rPr>
        <w:t xml:space="preserve">                     </w:t>
      </w:r>
    </w:p>
    <w:p w:rsidR="00E97ECA" w:rsidRPr="00F1701D" w:rsidRDefault="00E97ECA" w:rsidP="00E97ECA">
      <w:pPr>
        <w:rPr>
          <w:i/>
        </w:rPr>
      </w:pPr>
      <w:r w:rsidRPr="00F1701D">
        <w:rPr>
          <w:i/>
        </w:rPr>
        <w:t xml:space="preserve">   </w:t>
      </w:r>
    </w:p>
    <w:p w:rsidR="00E97ECA" w:rsidRPr="002E4E5A" w:rsidRDefault="00E97ECA" w:rsidP="00E97ECA">
      <w:pPr>
        <w:ind w:firstLine="0"/>
        <w:jc w:val="center"/>
        <w:rPr>
          <w:rStyle w:val="Grietas"/>
          <w:szCs w:val="24"/>
        </w:rPr>
      </w:pPr>
      <w:r w:rsidRPr="002E4E5A">
        <w:rPr>
          <w:rStyle w:val="Grietas"/>
          <w:szCs w:val="24"/>
        </w:rPr>
        <w:t>VIZITAI</w:t>
      </w:r>
    </w:p>
    <w:p w:rsidR="00A3179E" w:rsidRPr="00F1701D" w:rsidRDefault="00E97ECA" w:rsidP="00185CBE">
      <w:pPr>
        <w:rPr>
          <w:i/>
          <w:szCs w:val="24"/>
        </w:rPr>
      </w:pPr>
      <w:r w:rsidRPr="00F1701D">
        <w:rPr>
          <w:i/>
          <w:szCs w:val="24"/>
        </w:rPr>
        <w:t xml:space="preserve">    </w:t>
      </w:r>
    </w:p>
    <w:tbl>
      <w:tblPr>
        <w:tblW w:w="5000" w:type="pct"/>
        <w:tblCellSpacing w:w="18" w:type="dxa"/>
        <w:tblCellMar>
          <w:left w:w="0" w:type="dxa"/>
          <w:right w:w="0" w:type="dxa"/>
        </w:tblCellMar>
        <w:tblLook w:val="04A0" w:firstRow="1" w:lastRow="0" w:firstColumn="1" w:lastColumn="0" w:noHBand="0" w:noVBand="1"/>
      </w:tblPr>
      <w:tblGrid>
        <w:gridCol w:w="9570"/>
      </w:tblGrid>
      <w:tr w:rsidR="00A3179E" w:rsidRPr="00AF4718" w:rsidTr="00012B1D">
        <w:trPr>
          <w:tblCellSpacing w:w="18" w:type="dxa"/>
        </w:trPr>
        <w:tc>
          <w:tcPr>
            <w:tcW w:w="0" w:type="auto"/>
            <w:vAlign w:val="center"/>
            <w:hideMark/>
          </w:tcPr>
          <w:p w:rsidR="00AF4718" w:rsidRDefault="00A3179E" w:rsidP="00A3179E">
            <w:pPr>
              <w:ind w:firstLine="0"/>
            </w:pPr>
            <w:r w:rsidRPr="00AF4718">
              <w:rPr>
                <w:i/>
                <w:szCs w:val="24"/>
              </w:rPr>
              <w:t xml:space="preserve">               </w:t>
            </w:r>
            <w:r w:rsidR="00AF4718">
              <w:rPr>
                <w:i/>
                <w:szCs w:val="24"/>
              </w:rPr>
              <w:t xml:space="preserve"> </w:t>
            </w:r>
            <w:r w:rsidR="00AF4718">
              <w:rPr>
                <w:szCs w:val="24"/>
              </w:rPr>
              <w:t xml:space="preserve">Balandžio mėnesį </w:t>
            </w:r>
            <w:r w:rsidR="00AF4718">
              <w:t xml:space="preserve">Rietavo savivaldybėje lankėsi </w:t>
            </w:r>
            <w:proofErr w:type="spellStart"/>
            <w:r w:rsidR="00AF4718">
              <w:t>Gulbenės</w:t>
            </w:r>
            <w:proofErr w:type="spellEnd"/>
            <w:r w:rsidR="00AF4718">
              <w:t xml:space="preserve"> (Latvija) savivaldybės ugdymo įstaigų vadovai ir švietimo skyriaus specialistai. Susitikę su meru Antanu </w:t>
            </w:r>
            <w:proofErr w:type="spellStart"/>
            <w:r w:rsidR="00AF4718">
              <w:t>Černeckiu</w:t>
            </w:r>
            <w:proofErr w:type="spellEnd"/>
            <w:r w:rsidR="00AF4718">
              <w:t>, jie aptarė švietimo problemas ir pasiekimus, pasidžiaugė gražia abiejų savivaldybių draugyste, pasikeitė mažomis dovanėlėmis.</w:t>
            </w:r>
          </w:p>
          <w:p w:rsidR="00AF4718" w:rsidRPr="00AF4718" w:rsidRDefault="00AF4718" w:rsidP="00A3179E">
            <w:pPr>
              <w:ind w:firstLine="0"/>
              <w:rPr>
                <w:szCs w:val="24"/>
              </w:rPr>
            </w:pPr>
            <w:r>
              <w:t xml:space="preserve">                </w:t>
            </w:r>
            <w:r w:rsidRPr="00AF4718">
              <w:rPr>
                <w:szCs w:val="24"/>
              </w:rPr>
              <w:t xml:space="preserve">Birželio mėnesį Rietave lankėsi žydų iš įvairių pasaulio šalių delegacija. Dieną prieš tai jie dalyvavo Holokausto aukų atminimo renginyje Biržų rajone. Visi jie – Biržuose  kažkada gyvenusių žydų palikuonys, dabar gyvenantys Kanadoje, Izraelyje, Pietų Afrikos Respublikoje, Anglijoje, JAV, Prancūzijoje. Į Rietavą jie atvyko palaikydami draugiją PAR gyvenančiam filantropui Benui </w:t>
            </w:r>
            <w:proofErr w:type="spellStart"/>
            <w:r w:rsidRPr="00AF4718">
              <w:rPr>
                <w:szCs w:val="24"/>
              </w:rPr>
              <w:t>Rabinovičiui</w:t>
            </w:r>
            <w:proofErr w:type="spellEnd"/>
            <w:r w:rsidRPr="00AF4718">
              <w:rPr>
                <w:szCs w:val="24"/>
              </w:rPr>
              <w:t>, kurio žmonos motina kilusi iš Rietavo.</w:t>
            </w:r>
          </w:p>
          <w:p w:rsidR="00E27B46" w:rsidRDefault="00AF4718" w:rsidP="00A3179E">
            <w:pPr>
              <w:ind w:firstLine="0"/>
              <w:rPr>
                <w:szCs w:val="24"/>
              </w:rPr>
            </w:pPr>
            <w:r>
              <w:rPr>
                <w:i/>
                <w:szCs w:val="24"/>
              </w:rPr>
              <w:t xml:space="preserve">                 </w:t>
            </w:r>
            <w:r w:rsidR="00E27B46">
              <w:rPr>
                <w:szCs w:val="24"/>
              </w:rPr>
              <w:t xml:space="preserve">Rietavo savivaldybėje lankėsi Lietuvos Respublikos aplinkos ministras Kęstutis Mažeika ir Seimo narys Jonas Varkalys. Su Savivaldybės meru Antanu </w:t>
            </w:r>
            <w:proofErr w:type="spellStart"/>
            <w:r w:rsidR="00E27B46">
              <w:rPr>
                <w:szCs w:val="24"/>
              </w:rPr>
              <w:t>Černeckiu</w:t>
            </w:r>
            <w:proofErr w:type="spellEnd"/>
            <w:r w:rsidR="00E27B46">
              <w:rPr>
                <w:szCs w:val="24"/>
              </w:rPr>
              <w:t xml:space="preserve"> ministras aptarė aplinkosaugos problemas.</w:t>
            </w:r>
          </w:p>
          <w:p w:rsidR="00E27B46" w:rsidRDefault="00E27B46" w:rsidP="00A3179E">
            <w:pPr>
              <w:ind w:firstLine="0"/>
              <w:rPr>
                <w:szCs w:val="24"/>
              </w:rPr>
            </w:pPr>
            <w:r>
              <w:rPr>
                <w:szCs w:val="24"/>
              </w:rPr>
              <w:t xml:space="preserve">                  </w:t>
            </w:r>
            <w:r w:rsidRPr="00426C52">
              <w:rPr>
                <w:szCs w:val="24"/>
              </w:rPr>
              <w:t xml:space="preserve">Liepos 17-21 dienomis Rietavo savivaldybės delegacija </w:t>
            </w:r>
            <w:proofErr w:type="spellStart"/>
            <w:r w:rsidRPr="00426C52">
              <w:rPr>
                <w:szCs w:val="24"/>
              </w:rPr>
              <w:t>Karlshamno</w:t>
            </w:r>
            <w:proofErr w:type="spellEnd"/>
            <w:r w:rsidRPr="00426C52">
              <w:rPr>
                <w:szCs w:val="24"/>
              </w:rPr>
              <w:t xml:space="preserve"> savivaldybės mero Per-Ola </w:t>
            </w:r>
            <w:proofErr w:type="spellStart"/>
            <w:r w:rsidRPr="00426C52">
              <w:rPr>
                <w:szCs w:val="24"/>
              </w:rPr>
              <w:t>Mattsson</w:t>
            </w:r>
            <w:proofErr w:type="spellEnd"/>
            <w:r w:rsidRPr="00426C52">
              <w:rPr>
                <w:szCs w:val="24"/>
              </w:rPr>
              <w:t xml:space="preserve"> kvietimu dalyvavo Baltijos šalių festivalyje ir projekto „</w:t>
            </w:r>
            <w:proofErr w:type="spellStart"/>
            <w:r w:rsidRPr="00426C52">
              <w:rPr>
                <w:szCs w:val="24"/>
              </w:rPr>
              <w:t>Low</w:t>
            </w:r>
            <w:proofErr w:type="spellEnd"/>
            <w:r w:rsidRPr="00426C52">
              <w:rPr>
                <w:szCs w:val="24"/>
              </w:rPr>
              <w:t xml:space="preserve"> </w:t>
            </w:r>
            <w:proofErr w:type="spellStart"/>
            <w:r w:rsidRPr="00426C52">
              <w:rPr>
                <w:szCs w:val="24"/>
              </w:rPr>
              <w:t>Carbon</w:t>
            </w:r>
            <w:proofErr w:type="spellEnd"/>
            <w:r w:rsidRPr="00426C52">
              <w:rPr>
                <w:szCs w:val="24"/>
              </w:rPr>
              <w:t xml:space="preserve"> </w:t>
            </w:r>
            <w:proofErr w:type="spellStart"/>
            <w:r w:rsidRPr="00426C52">
              <w:rPr>
                <w:szCs w:val="24"/>
              </w:rPr>
              <w:t>Logistics</w:t>
            </w:r>
            <w:proofErr w:type="spellEnd"/>
            <w:r w:rsidRPr="00426C52">
              <w:rPr>
                <w:szCs w:val="24"/>
              </w:rPr>
              <w:t xml:space="preserve"> – LCL“ partnerių susitikime.</w:t>
            </w:r>
          </w:p>
          <w:p w:rsidR="00AF4718" w:rsidRDefault="00E27B46" w:rsidP="003D798E">
            <w:pPr>
              <w:ind w:firstLine="0"/>
              <w:rPr>
                <w:szCs w:val="24"/>
              </w:rPr>
            </w:pPr>
            <w:r>
              <w:rPr>
                <w:szCs w:val="24"/>
              </w:rPr>
              <w:t xml:space="preserve">                  Sp</w:t>
            </w:r>
            <w:r w:rsidR="00AF4718" w:rsidRPr="00AF4718">
              <w:rPr>
                <w:szCs w:val="24"/>
              </w:rPr>
              <w:t xml:space="preserve">alio mėnesį Rietavo savivaldybės administracijos darbu domėjosi ir su darbuotojais susipažino </w:t>
            </w:r>
            <w:proofErr w:type="spellStart"/>
            <w:r w:rsidR="00AF4718" w:rsidRPr="00AF4718">
              <w:rPr>
                <w:szCs w:val="24"/>
              </w:rPr>
              <w:t>Czarna</w:t>
            </w:r>
            <w:proofErr w:type="spellEnd"/>
            <w:r w:rsidR="00AF4718" w:rsidRPr="00AF4718">
              <w:rPr>
                <w:szCs w:val="24"/>
              </w:rPr>
              <w:t xml:space="preserve"> </w:t>
            </w:r>
            <w:proofErr w:type="spellStart"/>
            <w:r w:rsidR="00AF4718" w:rsidRPr="00AF4718">
              <w:rPr>
                <w:szCs w:val="24"/>
              </w:rPr>
              <w:t>Dabrowka</w:t>
            </w:r>
            <w:proofErr w:type="spellEnd"/>
            <w:r w:rsidR="00AF4718" w:rsidRPr="00AF4718">
              <w:rPr>
                <w:szCs w:val="24"/>
              </w:rPr>
              <w:t xml:space="preserve"> savivaldybės vyr. finansininkas </w:t>
            </w:r>
            <w:proofErr w:type="spellStart"/>
            <w:r w:rsidR="00AF4718" w:rsidRPr="00AF4718">
              <w:rPr>
                <w:szCs w:val="24"/>
              </w:rPr>
              <w:t>Marcin</w:t>
            </w:r>
            <w:proofErr w:type="spellEnd"/>
            <w:r w:rsidR="00AF4718" w:rsidRPr="00AF4718">
              <w:rPr>
                <w:szCs w:val="24"/>
              </w:rPr>
              <w:t xml:space="preserve"> </w:t>
            </w:r>
            <w:proofErr w:type="spellStart"/>
            <w:r w:rsidR="00AF4718" w:rsidRPr="00AF4718">
              <w:rPr>
                <w:szCs w:val="24"/>
              </w:rPr>
              <w:t>Marszalkowski</w:t>
            </w:r>
            <w:proofErr w:type="spellEnd"/>
            <w:r w:rsidR="00AF4718" w:rsidRPr="00AF4718">
              <w:rPr>
                <w:szCs w:val="24"/>
              </w:rPr>
              <w:t xml:space="preserve">, vicemerė </w:t>
            </w:r>
            <w:proofErr w:type="spellStart"/>
            <w:r w:rsidR="00AF4718" w:rsidRPr="00AF4718">
              <w:rPr>
                <w:szCs w:val="24"/>
              </w:rPr>
              <w:t>Joanna</w:t>
            </w:r>
            <w:proofErr w:type="spellEnd"/>
            <w:r w:rsidR="00AF4718" w:rsidRPr="00AF4718">
              <w:rPr>
                <w:szCs w:val="24"/>
              </w:rPr>
              <w:t xml:space="preserve"> </w:t>
            </w:r>
            <w:proofErr w:type="spellStart"/>
            <w:r w:rsidR="00AF4718" w:rsidRPr="00AF4718">
              <w:rPr>
                <w:szCs w:val="24"/>
              </w:rPr>
              <w:t>Parszewska</w:t>
            </w:r>
            <w:proofErr w:type="spellEnd"/>
            <w:r w:rsidR="00AF4718" w:rsidRPr="00AF4718">
              <w:rPr>
                <w:szCs w:val="24"/>
              </w:rPr>
              <w:t xml:space="preserve">, IT specialistas </w:t>
            </w:r>
            <w:proofErr w:type="spellStart"/>
            <w:r w:rsidR="00AF4718" w:rsidRPr="00AF4718">
              <w:rPr>
                <w:szCs w:val="24"/>
              </w:rPr>
              <w:t>Mateusz</w:t>
            </w:r>
            <w:proofErr w:type="spellEnd"/>
            <w:r w:rsidR="00AF4718" w:rsidRPr="00AF4718">
              <w:rPr>
                <w:szCs w:val="24"/>
              </w:rPr>
              <w:t xml:space="preserve"> </w:t>
            </w:r>
            <w:proofErr w:type="spellStart"/>
            <w:r w:rsidR="00AF4718" w:rsidRPr="00AF4718">
              <w:rPr>
                <w:szCs w:val="24"/>
              </w:rPr>
              <w:t>Ulenberg</w:t>
            </w:r>
            <w:proofErr w:type="spellEnd"/>
            <w:r w:rsidR="00AF4718" w:rsidRPr="00AF4718">
              <w:rPr>
                <w:szCs w:val="24"/>
              </w:rPr>
              <w:t xml:space="preserve"> ir buhalterė Celina </w:t>
            </w:r>
            <w:proofErr w:type="spellStart"/>
            <w:r w:rsidR="00AF4718" w:rsidRPr="00AF4718">
              <w:rPr>
                <w:szCs w:val="24"/>
              </w:rPr>
              <w:t>Wiczk</w:t>
            </w:r>
            <w:proofErr w:type="spellEnd"/>
            <w:r w:rsidR="00AF4718" w:rsidRPr="00AF4718">
              <w:rPr>
                <w:szCs w:val="24"/>
              </w:rPr>
              <w:t>.</w:t>
            </w:r>
          </w:p>
          <w:p w:rsidR="00E27B46" w:rsidRPr="00E27B46" w:rsidRDefault="00E27B46" w:rsidP="003D798E">
            <w:pPr>
              <w:ind w:firstLine="0"/>
              <w:jc w:val="both"/>
              <w:rPr>
                <w:szCs w:val="24"/>
              </w:rPr>
            </w:pPr>
            <w:r>
              <w:rPr>
                <w:szCs w:val="24"/>
              </w:rPr>
              <w:t xml:space="preserve">                  Lapkričio mėnesį </w:t>
            </w:r>
            <w:r w:rsidR="00784DC8" w:rsidRPr="00E27B46">
              <w:rPr>
                <w:szCs w:val="24"/>
              </w:rPr>
              <w:t>Rietavo delegacija, kuri</w:t>
            </w:r>
            <w:r w:rsidR="00784DC8">
              <w:rPr>
                <w:szCs w:val="24"/>
              </w:rPr>
              <w:t xml:space="preserve">ą sudarė </w:t>
            </w:r>
            <w:r w:rsidR="00784DC8" w:rsidRPr="00E27B46">
              <w:rPr>
                <w:szCs w:val="24"/>
              </w:rPr>
              <w:t xml:space="preserve"> gražiausiai tvarkomo kaimo ir gražiausiai susitvarkiusios įstaigos </w:t>
            </w:r>
            <w:r w:rsidR="00784DC8">
              <w:rPr>
                <w:szCs w:val="24"/>
              </w:rPr>
              <w:t xml:space="preserve">atstovai, dalyvavo </w:t>
            </w:r>
            <w:proofErr w:type="spellStart"/>
            <w:r w:rsidRPr="00E27B46">
              <w:rPr>
                <w:szCs w:val="24"/>
              </w:rPr>
              <w:t>adventin</w:t>
            </w:r>
            <w:r w:rsidR="00784DC8">
              <w:rPr>
                <w:szCs w:val="24"/>
              </w:rPr>
              <w:t>ėje</w:t>
            </w:r>
            <w:proofErr w:type="spellEnd"/>
            <w:r w:rsidRPr="00E27B46">
              <w:rPr>
                <w:szCs w:val="24"/>
              </w:rPr>
              <w:t xml:space="preserve"> mug</w:t>
            </w:r>
            <w:r w:rsidR="00784DC8">
              <w:rPr>
                <w:szCs w:val="24"/>
              </w:rPr>
              <w:t xml:space="preserve">ėje </w:t>
            </w:r>
            <w:proofErr w:type="spellStart"/>
            <w:r w:rsidR="00784DC8">
              <w:rPr>
                <w:szCs w:val="24"/>
              </w:rPr>
              <w:t>Zarbeke</w:t>
            </w:r>
            <w:proofErr w:type="spellEnd"/>
            <w:r w:rsidR="00784DC8">
              <w:rPr>
                <w:szCs w:val="24"/>
              </w:rPr>
              <w:t>.</w:t>
            </w:r>
            <w:r w:rsidRPr="00E27B46">
              <w:rPr>
                <w:szCs w:val="24"/>
              </w:rPr>
              <w:t xml:space="preserve"> </w:t>
            </w:r>
          </w:p>
          <w:p w:rsidR="000A3011" w:rsidRPr="00AF4718" w:rsidRDefault="00784DC8" w:rsidP="002237BD">
            <w:pPr>
              <w:ind w:firstLine="0"/>
              <w:rPr>
                <w:rFonts w:eastAsiaTheme="minorHAnsi" w:cstheme="minorBidi"/>
                <w:i/>
                <w:szCs w:val="22"/>
              </w:rPr>
            </w:pPr>
            <w:r>
              <w:rPr>
                <w:rFonts w:eastAsiaTheme="minorHAnsi" w:cstheme="minorBidi"/>
                <w:szCs w:val="22"/>
              </w:rPr>
              <w:t xml:space="preserve">   </w:t>
            </w:r>
            <w:r w:rsidR="000A3011" w:rsidRPr="00AF4718">
              <w:rPr>
                <w:rFonts w:eastAsiaTheme="minorHAnsi" w:cstheme="minorBidi"/>
                <w:szCs w:val="22"/>
              </w:rPr>
              <w:t xml:space="preserve">                Savivaldybėje lankėsi Lietuvos Respublikos Seimo nariai</w:t>
            </w:r>
            <w:r w:rsidR="000A3011" w:rsidRPr="00AF4718">
              <w:rPr>
                <w:rFonts w:eastAsiaTheme="minorHAnsi" w:cstheme="minorBidi"/>
                <w:i/>
                <w:szCs w:val="22"/>
              </w:rPr>
              <w:t xml:space="preserve">, </w:t>
            </w:r>
            <w:r w:rsidR="000A3011" w:rsidRPr="00AF4718">
              <w:rPr>
                <w:rFonts w:eastAsiaTheme="minorHAnsi" w:cstheme="minorBidi"/>
                <w:szCs w:val="22"/>
              </w:rPr>
              <w:t>ministerijų atstovai.</w:t>
            </w:r>
          </w:p>
        </w:tc>
      </w:tr>
    </w:tbl>
    <w:p w:rsidR="00E97ECA" w:rsidRPr="00AF4718" w:rsidRDefault="00E97ECA" w:rsidP="00A3179E">
      <w:pPr>
        <w:ind w:firstLine="0"/>
        <w:rPr>
          <w:i/>
          <w:sz w:val="20"/>
        </w:rPr>
      </w:pPr>
    </w:p>
    <w:p w:rsidR="00E97ECA" w:rsidRPr="00C93FFA" w:rsidRDefault="00E97ECA" w:rsidP="00E27B46">
      <w:pPr>
        <w:ind w:firstLine="0"/>
        <w:jc w:val="center"/>
        <w:rPr>
          <w:rStyle w:val="Grietas"/>
          <w:b w:val="0"/>
          <w:bCs w:val="0"/>
          <w:i/>
          <w:color w:val="000000"/>
          <w:sz w:val="20"/>
        </w:rPr>
      </w:pPr>
      <w:r w:rsidRPr="00C93FFA">
        <w:rPr>
          <w:i/>
          <w:sz w:val="20"/>
        </w:rPr>
        <w:t xml:space="preserve">                                                                             </w:t>
      </w:r>
    </w:p>
    <w:p w:rsidR="00E97ECA" w:rsidRPr="005C5D83" w:rsidRDefault="00E97ECA" w:rsidP="00E97ECA">
      <w:pPr>
        <w:ind w:firstLine="680"/>
        <w:rPr>
          <w:b/>
          <w:szCs w:val="24"/>
        </w:rPr>
      </w:pPr>
      <w:r w:rsidRPr="00C93FFA">
        <w:rPr>
          <w:b/>
          <w:i/>
          <w:szCs w:val="24"/>
        </w:rPr>
        <w:t xml:space="preserve">             </w:t>
      </w:r>
      <w:r w:rsidRPr="005C5D83">
        <w:rPr>
          <w:b/>
          <w:szCs w:val="24"/>
        </w:rPr>
        <w:t>SAVIVALDYBĖS BENDRAVIMAS SU BENDRUOMENĖMIS</w:t>
      </w:r>
    </w:p>
    <w:p w:rsidR="00E97ECA" w:rsidRPr="002C341E" w:rsidRDefault="00E97ECA" w:rsidP="00E97ECA">
      <w:pPr>
        <w:ind w:firstLine="680"/>
        <w:rPr>
          <w:b/>
          <w:i/>
          <w:color w:val="3366FF"/>
          <w:sz w:val="20"/>
        </w:rPr>
      </w:pPr>
    </w:p>
    <w:p w:rsidR="00E97ECA" w:rsidRPr="005B5031" w:rsidRDefault="00E97ECA" w:rsidP="006D327D">
      <w:r w:rsidRPr="005B5031">
        <w:t xml:space="preserve">Rietavo savivaldybėje aktyviai </w:t>
      </w:r>
      <w:r w:rsidR="00D70F3C" w:rsidRPr="005B5031">
        <w:t>veikia</w:t>
      </w:r>
      <w:r w:rsidRPr="005B5031">
        <w:t xml:space="preserve"> dvylika bendruomenių</w:t>
      </w:r>
      <w:r w:rsidR="00BD1680" w:rsidRPr="005B5031">
        <w:t>, kurios</w:t>
      </w:r>
      <w:r w:rsidRPr="005B5031">
        <w:rPr>
          <w:lang w:bidi="en-US"/>
        </w:rPr>
        <w:t xml:space="preserve"> organizuoja renginius, šventes, rūpinasi bendruomenių namais, tvarko aplinką, dalyvauja įgyvendinant įvairius projektus, organizuoja išvykas po Lietuvą. </w:t>
      </w:r>
      <w:r w:rsidRPr="005B5031">
        <w:t>Jos rengia įvairius projektus, gauna finansavimą iš Europos Sąjungos fondų, o organizacinės veiklos programoms lėšų iš Nevyriausybinių organizacijų rėmi</w:t>
      </w:r>
      <w:r w:rsidR="00C35A63" w:rsidRPr="005B5031">
        <w:t>mo fondo skiria ir Savivaldybė. 201</w:t>
      </w:r>
      <w:r w:rsidR="005B5031" w:rsidRPr="005B5031">
        <w:t>9</w:t>
      </w:r>
      <w:r w:rsidR="00C35A63" w:rsidRPr="005B5031">
        <w:t xml:space="preserve"> m. skirta </w:t>
      </w:r>
      <w:r w:rsidR="00D2675E" w:rsidRPr="005B5031">
        <w:t xml:space="preserve">9400,00 Eur, panaudota </w:t>
      </w:r>
      <w:r w:rsidR="005B5031" w:rsidRPr="005B5031">
        <w:t xml:space="preserve">8768,00 Eur </w:t>
      </w:r>
      <w:r w:rsidR="00D2675E" w:rsidRPr="005B5031">
        <w:t>(</w:t>
      </w:r>
      <w:r w:rsidR="005B5031" w:rsidRPr="005B5031">
        <w:t xml:space="preserve">2018 m. – 7471,30 Eur, </w:t>
      </w:r>
      <w:r w:rsidR="00D2675E" w:rsidRPr="005B5031">
        <w:t xml:space="preserve">2017 m. – </w:t>
      </w:r>
      <w:r w:rsidR="00C35A63" w:rsidRPr="005B5031">
        <w:t>8607,14 Eur</w:t>
      </w:r>
      <w:r w:rsidRPr="005B5031">
        <w:t xml:space="preserve">). Bendruomenių atstovai stengiasi puoselėti krašto tradicijas, organizuoja šventes, dalyvauja seminaruose, sukaupta patirtimi dalijasi su kitomis bendruomenėmis. </w:t>
      </w:r>
    </w:p>
    <w:p w:rsidR="00B06BE8" w:rsidRPr="00C93FFA" w:rsidRDefault="00B06BE8" w:rsidP="00E97ECA">
      <w:pPr>
        <w:rPr>
          <w:i/>
        </w:rPr>
      </w:pPr>
    </w:p>
    <w:p w:rsidR="00E97ECA" w:rsidRPr="00E27B46" w:rsidRDefault="00E97ECA" w:rsidP="00B92C00">
      <w:pPr>
        <w:pStyle w:val="Betarp"/>
        <w:jc w:val="center"/>
        <w:rPr>
          <w:rStyle w:val="Grietas"/>
          <w:bCs w:val="0"/>
          <w:color w:val="000000"/>
          <w:sz w:val="24"/>
          <w:szCs w:val="24"/>
        </w:rPr>
      </w:pPr>
      <w:r w:rsidRPr="00E27B46">
        <w:rPr>
          <w:rStyle w:val="Grietas"/>
          <w:bCs w:val="0"/>
          <w:color w:val="000000"/>
          <w:sz w:val="24"/>
          <w:szCs w:val="24"/>
        </w:rPr>
        <w:t>KITI 201</w:t>
      </w:r>
      <w:r w:rsidR="002C341E" w:rsidRPr="00E27B46">
        <w:rPr>
          <w:rStyle w:val="Grietas"/>
          <w:bCs w:val="0"/>
          <w:color w:val="000000"/>
          <w:sz w:val="24"/>
          <w:szCs w:val="24"/>
        </w:rPr>
        <w:t>9</w:t>
      </w:r>
      <w:r w:rsidR="004209DD" w:rsidRPr="00E27B46">
        <w:rPr>
          <w:rStyle w:val="Grietas"/>
          <w:bCs w:val="0"/>
          <w:color w:val="000000"/>
          <w:sz w:val="24"/>
          <w:szCs w:val="24"/>
        </w:rPr>
        <w:t xml:space="preserve"> </w:t>
      </w:r>
      <w:r w:rsidRPr="00E27B46">
        <w:rPr>
          <w:rStyle w:val="Grietas"/>
          <w:bCs w:val="0"/>
          <w:color w:val="000000"/>
          <w:sz w:val="24"/>
          <w:szCs w:val="24"/>
        </w:rPr>
        <w:t>M. ĮVYKIAI</w:t>
      </w:r>
    </w:p>
    <w:p w:rsidR="00E97ECA" w:rsidRPr="00C93FFA" w:rsidRDefault="00E97ECA" w:rsidP="00E97ECA">
      <w:pPr>
        <w:ind w:firstLine="851"/>
        <w:rPr>
          <w:rStyle w:val="Grietas"/>
          <w:bCs w:val="0"/>
          <w:i/>
          <w:color w:val="000000"/>
        </w:rPr>
      </w:pPr>
    </w:p>
    <w:p w:rsidR="002C341E" w:rsidRPr="00482036" w:rsidRDefault="002C341E" w:rsidP="002C341E">
      <w:pPr>
        <w:pStyle w:val="Betarp"/>
        <w:numPr>
          <w:ilvl w:val="0"/>
          <w:numId w:val="4"/>
        </w:numPr>
        <w:ind w:left="0" w:firstLine="851"/>
        <w:rPr>
          <w:rFonts w:eastAsia="Times New Roman"/>
          <w:sz w:val="24"/>
          <w:szCs w:val="24"/>
        </w:rPr>
      </w:pPr>
      <w:r w:rsidRPr="00482036">
        <w:rPr>
          <w:sz w:val="24"/>
          <w:szCs w:val="24"/>
        </w:rPr>
        <w:t xml:space="preserve">Kovo 30-ąją Panevėžio bendruomenių rūmuose Gabrielės Petkevičaitės-Bitės atminimo medaliu </w:t>
      </w:r>
      <w:r w:rsidRPr="00482036">
        <w:rPr>
          <w:rFonts w:eastAsia="Times New Roman"/>
          <w:bCs/>
          <w:sz w:val="24"/>
          <w:szCs w:val="24"/>
        </w:rPr>
        <w:t xml:space="preserve">už </w:t>
      </w:r>
      <w:r w:rsidRPr="00482036">
        <w:rPr>
          <w:color w:val="1D2129"/>
          <w:sz w:val="24"/>
          <w:szCs w:val="24"/>
          <w:shd w:val="clear" w:color="auto" w:fill="FFFFFF"/>
        </w:rPr>
        <w:t xml:space="preserve">visuomeniškai aktualią publicistiką, ugdančią tautiškumą ir dvasines </w:t>
      </w:r>
      <w:r w:rsidRPr="00482036">
        <w:rPr>
          <w:color w:val="1D2129"/>
          <w:sz w:val="24"/>
          <w:szCs w:val="24"/>
          <w:shd w:val="clear" w:color="auto" w:fill="FFFFFF"/>
        </w:rPr>
        <w:lastRenderedPageBreak/>
        <w:t>vertybes</w:t>
      </w:r>
      <w:r w:rsidRPr="00482036">
        <w:rPr>
          <w:rFonts w:eastAsia="Times New Roman"/>
          <w:bCs/>
          <w:sz w:val="24"/>
          <w:szCs w:val="24"/>
        </w:rPr>
        <w:t xml:space="preserve"> apdovanotas ir Rietavo Oginskių kultūros istorijos muziejaus direktorius Vytas Rutkauskas</w:t>
      </w:r>
      <w:r w:rsidRPr="00482036">
        <w:rPr>
          <w:rFonts w:eastAsia="Times New Roman"/>
          <w:sz w:val="24"/>
          <w:szCs w:val="24"/>
        </w:rPr>
        <w:t>.</w:t>
      </w:r>
    </w:p>
    <w:p w:rsidR="00FF3E74" w:rsidRPr="00482036" w:rsidRDefault="00FF3E74" w:rsidP="00D2675E">
      <w:pPr>
        <w:pStyle w:val="Sraopastraipa"/>
        <w:numPr>
          <w:ilvl w:val="0"/>
          <w:numId w:val="4"/>
        </w:numPr>
        <w:ind w:left="0" w:firstLine="851"/>
        <w:rPr>
          <w:rFonts w:eastAsia="Calibri"/>
          <w:i/>
          <w:szCs w:val="24"/>
        </w:rPr>
      </w:pPr>
      <w:r w:rsidRPr="00482036">
        <w:rPr>
          <w:rFonts w:eastAsia="Calibri"/>
          <w:szCs w:val="24"/>
        </w:rPr>
        <w:t xml:space="preserve">Rugsėjo mėnesį buvo pasirašyta </w:t>
      </w:r>
      <w:r w:rsidR="00E27B46" w:rsidRPr="00482036">
        <w:rPr>
          <w:color w:val="000000"/>
          <w:szCs w:val="24"/>
          <w:lang w:eastAsia="lt-LT"/>
        </w:rPr>
        <w:t xml:space="preserve">Rietavo ir </w:t>
      </w:r>
      <w:proofErr w:type="spellStart"/>
      <w:r w:rsidR="00E27B46" w:rsidRPr="00482036">
        <w:rPr>
          <w:szCs w:val="24"/>
        </w:rPr>
        <w:t>Karlshamno</w:t>
      </w:r>
      <w:proofErr w:type="spellEnd"/>
      <w:r w:rsidR="00E27B46" w:rsidRPr="00482036">
        <w:rPr>
          <w:szCs w:val="24"/>
        </w:rPr>
        <w:t xml:space="preserve"> </w:t>
      </w:r>
      <w:r w:rsidR="00E27B46" w:rsidRPr="00482036">
        <w:rPr>
          <w:color w:val="000000"/>
          <w:szCs w:val="24"/>
          <w:lang w:eastAsia="lt-LT"/>
        </w:rPr>
        <w:t xml:space="preserve">(Švedija) </w:t>
      </w:r>
      <w:r w:rsidR="00E27B46" w:rsidRPr="00482036">
        <w:rPr>
          <w:szCs w:val="24"/>
        </w:rPr>
        <w:t xml:space="preserve"> savivaldybių</w:t>
      </w:r>
      <w:r w:rsidR="00E27B46" w:rsidRPr="00482036">
        <w:rPr>
          <w:color w:val="000000"/>
          <w:szCs w:val="24"/>
          <w:lang w:eastAsia="lt-LT"/>
        </w:rPr>
        <w:t xml:space="preserve"> partnerystės sutartis.</w:t>
      </w:r>
    </w:p>
    <w:p w:rsidR="00D2675E" w:rsidRPr="00482036" w:rsidRDefault="002C341E" w:rsidP="00D2675E">
      <w:pPr>
        <w:pStyle w:val="Sraopastraipa"/>
        <w:numPr>
          <w:ilvl w:val="0"/>
          <w:numId w:val="4"/>
        </w:numPr>
        <w:ind w:left="0" w:firstLine="851"/>
        <w:rPr>
          <w:rFonts w:eastAsia="Calibri"/>
          <w:i/>
          <w:szCs w:val="24"/>
        </w:rPr>
      </w:pPr>
      <w:r w:rsidRPr="00482036">
        <w:rPr>
          <w:rFonts w:eastAsia="Calibri"/>
          <w:szCs w:val="24"/>
        </w:rPr>
        <w:t xml:space="preserve">Lapkričio mėnesį buvo minimas 100 metų </w:t>
      </w:r>
      <w:proofErr w:type="spellStart"/>
      <w:r w:rsidR="003D58F0" w:rsidRPr="00482036">
        <w:rPr>
          <w:rFonts w:eastAsia="Calibri"/>
          <w:szCs w:val="24"/>
        </w:rPr>
        <w:t>Medingėnų</w:t>
      </w:r>
      <w:proofErr w:type="spellEnd"/>
      <w:r w:rsidR="003D58F0" w:rsidRPr="00482036">
        <w:rPr>
          <w:rFonts w:eastAsia="Calibri"/>
          <w:szCs w:val="24"/>
        </w:rPr>
        <w:t xml:space="preserve"> pagrindinės mokyklos </w:t>
      </w:r>
      <w:r w:rsidRPr="00482036">
        <w:rPr>
          <w:rFonts w:eastAsia="Calibri"/>
          <w:szCs w:val="24"/>
        </w:rPr>
        <w:t>jubiliejus</w:t>
      </w:r>
      <w:r w:rsidR="003D58F0" w:rsidRPr="00482036">
        <w:rPr>
          <w:rFonts w:eastAsia="Calibri"/>
          <w:szCs w:val="24"/>
        </w:rPr>
        <w:t>.</w:t>
      </w:r>
      <w:r w:rsidRPr="00482036">
        <w:rPr>
          <w:rFonts w:eastAsia="Calibri"/>
          <w:i/>
          <w:szCs w:val="24"/>
        </w:rPr>
        <w:t xml:space="preserve"> </w:t>
      </w:r>
    </w:p>
    <w:tbl>
      <w:tblPr>
        <w:tblW w:w="5000" w:type="pct"/>
        <w:tblCellSpacing w:w="18" w:type="dxa"/>
        <w:tblCellMar>
          <w:left w:w="0" w:type="dxa"/>
          <w:right w:w="0" w:type="dxa"/>
        </w:tblCellMar>
        <w:tblLook w:val="04A0" w:firstRow="1" w:lastRow="0" w:firstColumn="1" w:lastColumn="0" w:noHBand="0" w:noVBand="1"/>
      </w:tblPr>
      <w:tblGrid>
        <w:gridCol w:w="114"/>
        <w:gridCol w:w="9456"/>
      </w:tblGrid>
      <w:tr w:rsidR="00FF3E74" w:rsidRPr="00482036" w:rsidTr="004D27C3">
        <w:trPr>
          <w:tblCellSpacing w:w="18" w:type="dxa"/>
        </w:trPr>
        <w:tc>
          <w:tcPr>
            <w:tcW w:w="0" w:type="auto"/>
            <w:vAlign w:val="center"/>
            <w:hideMark/>
          </w:tcPr>
          <w:p w:rsidR="00FF3E74" w:rsidRPr="00482036" w:rsidRDefault="00FF3E74" w:rsidP="00FF3E74">
            <w:pPr>
              <w:rPr>
                <w:szCs w:val="24"/>
              </w:rPr>
            </w:pPr>
            <w:r w:rsidRPr="00482036">
              <w:rPr>
                <w:szCs w:val="24"/>
              </w:rPr>
              <w:t> </w:t>
            </w:r>
          </w:p>
        </w:tc>
        <w:tc>
          <w:tcPr>
            <w:tcW w:w="0" w:type="auto"/>
            <w:vAlign w:val="center"/>
            <w:hideMark/>
          </w:tcPr>
          <w:p w:rsidR="00FF3E74" w:rsidRPr="00482036" w:rsidRDefault="00E27B46" w:rsidP="00E27B46">
            <w:pPr>
              <w:pStyle w:val="Sraopastraipa"/>
              <w:numPr>
                <w:ilvl w:val="0"/>
                <w:numId w:val="4"/>
              </w:numPr>
              <w:tabs>
                <w:tab w:val="left" w:pos="1038"/>
              </w:tabs>
              <w:ind w:left="0" w:firstLine="755"/>
              <w:jc w:val="both"/>
              <w:rPr>
                <w:szCs w:val="24"/>
              </w:rPr>
            </w:pPr>
            <w:r w:rsidRPr="00482036">
              <w:rPr>
                <w:szCs w:val="24"/>
              </w:rPr>
              <w:t xml:space="preserve"> </w:t>
            </w:r>
            <w:r w:rsidR="00FF3E74" w:rsidRPr="00482036">
              <w:rPr>
                <w:szCs w:val="24"/>
              </w:rPr>
              <w:t xml:space="preserve">Gruodžio mėnesį, minint Žemaitijos pirmojo paminėjimo istoriniuose šaltiniuose  800-ųjų metų sukaktį Telšių „Alkos“  muziejuje vykusioje iškilmingoje ceremonijoje </w:t>
            </w:r>
          </w:p>
        </w:tc>
      </w:tr>
    </w:tbl>
    <w:p w:rsidR="00B31195" w:rsidRPr="00482036" w:rsidRDefault="00FF3E74" w:rsidP="00FF3E74">
      <w:pPr>
        <w:ind w:firstLine="0"/>
        <w:jc w:val="both"/>
        <w:rPr>
          <w:i/>
          <w:szCs w:val="24"/>
        </w:rPr>
      </w:pPr>
      <w:r w:rsidRPr="00482036">
        <w:rPr>
          <w:szCs w:val="24"/>
        </w:rPr>
        <w:t xml:space="preserve">Rietavo Oginskių kultūros istorijos muziejaus direktorius Vytas Rutkauskas ir Rietavo kultūros centro režisierius Vincas  </w:t>
      </w:r>
      <w:proofErr w:type="spellStart"/>
      <w:r w:rsidRPr="00482036">
        <w:rPr>
          <w:szCs w:val="24"/>
        </w:rPr>
        <w:t>Andriuška</w:t>
      </w:r>
      <w:proofErr w:type="spellEnd"/>
      <w:r w:rsidRPr="00482036">
        <w:rPr>
          <w:szCs w:val="24"/>
        </w:rPr>
        <w:t xml:space="preserve"> buvo apdovanoti ženklu  „Už nuopelnus Žemaitijai“. </w:t>
      </w:r>
    </w:p>
    <w:p w:rsidR="00D447EA" w:rsidRPr="00482036" w:rsidRDefault="00D447EA" w:rsidP="00D447EA">
      <w:pPr>
        <w:pStyle w:val="Betarp"/>
        <w:tabs>
          <w:tab w:val="left" w:pos="1134"/>
        </w:tabs>
        <w:rPr>
          <w:i/>
          <w:sz w:val="24"/>
          <w:szCs w:val="24"/>
        </w:rPr>
      </w:pPr>
    </w:p>
    <w:p w:rsidR="00D447EA" w:rsidRPr="00482036" w:rsidRDefault="00D447EA" w:rsidP="00D447EA">
      <w:pPr>
        <w:ind w:firstLine="680"/>
        <w:rPr>
          <w:szCs w:val="24"/>
        </w:rPr>
      </w:pPr>
      <w:r w:rsidRPr="00482036">
        <w:rPr>
          <w:szCs w:val="24"/>
        </w:rPr>
        <w:t xml:space="preserve">Meras yra atskaitingas Tarybai ir Savivaldybės bendruomenei, todėl kasmet pateikiama veiklos ataskaita, susitikimuose su seniūnijų gyventojais išklausomos jų nuomonės, pageidavimai, į juos atsižvelgiama tolesniame darbe.      </w:t>
      </w:r>
    </w:p>
    <w:p w:rsidR="00D447EA" w:rsidRPr="00482036" w:rsidRDefault="00D447EA" w:rsidP="00D447EA">
      <w:pPr>
        <w:rPr>
          <w:szCs w:val="24"/>
        </w:rPr>
      </w:pPr>
      <w:r w:rsidRPr="00482036">
        <w:rPr>
          <w:szCs w:val="24"/>
        </w:rPr>
        <w:t xml:space="preserve">Esu Lietuvos savivaldybių asociacijos tarybos, Savivaldybių žemės valdymo ir kaimo reikalų komiteto ir „Savivaldybių žinių“ redkolegijos narys. Taip pat esu Telšių regiono plėtros tarybos pirmininkas. </w:t>
      </w:r>
    </w:p>
    <w:p w:rsidR="00D447EA" w:rsidRPr="00482036" w:rsidRDefault="00D447EA" w:rsidP="00D447EA">
      <w:pPr>
        <w:widowControl w:val="0"/>
        <w:ind w:firstLine="0"/>
        <w:rPr>
          <w:rStyle w:val="Grietas"/>
          <w:b w:val="0"/>
          <w:szCs w:val="24"/>
        </w:rPr>
      </w:pPr>
      <w:r w:rsidRPr="00482036">
        <w:rPr>
          <w:szCs w:val="24"/>
        </w:rPr>
        <w:t xml:space="preserve">            </w:t>
      </w:r>
      <w:r w:rsidRPr="00482036">
        <w:rPr>
          <w:rStyle w:val="Grietas"/>
          <w:b w:val="0"/>
          <w:szCs w:val="24"/>
        </w:rPr>
        <w:t xml:space="preserve">Vykdydamas savo tiesiogines funkcijas ir pareigas, rūpinausi, kad būtų deramai atstovaujama Savivaldybės interesams bendradarbiaujant ir sprendžiant klausimus su valstybės valdžios ir valstybinio administravimo subjektais, teisėsaugos institucijomis, nevyriausybinėmis organizacijomis. Atstovaudamas Savivaldybės interesams, inicijavau susitikimus LR ministerijose. Ne kartą susitikau su ministrais ir viceministrais, ministerijų departamentų, Automobilių kelių direkcijos vadovais ir kitais atsakingais pareigūnais sprendžiant įvairius aktualius klausimus ir  problemas. </w:t>
      </w:r>
    </w:p>
    <w:p w:rsidR="00D447EA" w:rsidRPr="00482036" w:rsidRDefault="00D447EA" w:rsidP="00D447EA">
      <w:pPr>
        <w:ind w:firstLine="0"/>
        <w:rPr>
          <w:szCs w:val="24"/>
        </w:rPr>
      </w:pPr>
      <w:r w:rsidRPr="00482036">
        <w:rPr>
          <w:i/>
          <w:szCs w:val="24"/>
        </w:rPr>
        <w:t xml:space="preserve">            </w:t>
      </w:r>
      <w:r w:rsidRPr="00482036">
        <w:rPr>
          <w:szCs w:val="24"/>
        </w:rPr>
        <w:t>201</w:t>
      </w:r>
      <w:r w:rsidR="005B5031" w:rsidRPr="00482036">
        <w:rPr>
          <w:szCs w:val="24"/>
        </w:rPr>
        <w:t>9</w:t>
      </w:r>
      <w:r w:rsidRPr="00482036">
        <w:rPr>
          <w:szCs w:val="24"/>
        </w:rPr>
        <w:t xml:space="preserve"> m.  parašiau 4</w:t>
      </w:r>
      <w:r w:rsidR="005B5031" w:rsidRPr="00482036">
        <w:rPr>
          <w:szCs w:val="24"/>
        </w:rPr>
        <w:t>2 potvar</w:t>
      </w:r>
      <w:r w:rsidR="00482036">
        <w:rPr>
          <w:szCs w:val="24"/>
        </w:rPr>
        <w:t>k</w:t>
      </w:r>
      <w:r w:rsidR="005B5031" w:rsidRPr="00482036">
        <w:rPr>
          <w:szCs w:val="24"/>
        </w:rPr>
        <w:t>ius</w:t>
      </w:r>
      <w:r w:rsidRPr="00482036">
        <w:rPr>
          <w:szCs w:val="24"/>
        </w:rPr>
        <w:t xml:space="preserve"> veiklos organizavimo klausimais, </w:t>
      </w:r>
      <w:r w:rsidR="005B5031" w:rsidRPr="00482036">
        <w:rPr>
          <w:szCs w:val="24"/>
        </w:rPr>
        <w:t>27</w:t>
      </w:r>
      <w:r w:rsidRPr="00482036">
        <w:rPr>
          <w:szCs w:val="24"/>
        </w:rPr>
        <w:t xml:space="preserve">  potvarkius –  komandiruočių klausimais, </w:t>
      </w:r>
      <w:r w:rsidR="005B5031" w:rsidRPr="00482036">
        <w:rPr>
          <w:szCs w:val="24"/>
        </w:rPr>
        <w:t>40</w:t>
      </w:r>
      <w:r w:rsidRPr="00482036">
        <w:rPr>
          <w:szCs w:val="24"/>
        </w:rPr>
        <w:t xml:space="preserve"> potvarki</w:t>
      </w:r>
      <w:r w:rsidR="005B5031" w:rsidRPr="00482036">
        <w:rPr>
          <w:szCs w:val="24"/>
        </w:rPr>
        <w:t>ų</w:t>
      </w:r>
      <w:r w:rsidRPr="00482036">
        <w:rPr>
          <w:szCs w:val="24"/>
        </w:rPr>
        <w:t xml:space="preserve"> – atostogų klausimais ir </w:t>
      </w:r>
      <w:r w:rsidR="005B5031" w:rsidRPr="00482036">
        <w:rPr>
          <w:szCs w:val="24"/>
        </w:rPr>
        <w:t>45</w:t>
      </w:r>
      <w:r w:rsidRPr="00482036">
        <w:rPr>
          <w:szCs w:val="24"/>
        </w:rPr>
        <w:t xml:space="preserve"> potvarkius – personalo klausimais.  </w:t>
      </w:r>
    </w:p>
    <w:p w:rsidR="00D447EA" w:rsidRPr="00C93FFA" w:rsidRDefault="00D447EA" w:rsidP="00D447EA">
      <w:pPr>
        <w:pStyle w:val="Betarp"/>
        <w:tabs>
          <w:tab w:val="left" w:pos="1134"/>
        </w:tabs>
        <w:rPr>
          <w:i/>
          <w:sz w:val="24"/>
          <w:szCs w:val="24"/>
        </w:rPr>
      </w:pPr>
    </w:p>
    <w:p w:rsidR="00CF19B8" w:rsidRPr="00C93FFA" w:rsidRDefault="00CF19B8" w:rsidP="00CF19B8">
      <w:pPr>
        <w:pStyle w:val="Betarp"/>
        <w:tabs>
          <w:tab w:val="left" w:pos="1134"/>
        </w:tabs>
        <w:ind w:left="851"/>
        <w:rPr>
          <w:i/>
          <w:sz w:val="24"/>
          <w:szCs w:val="24"/>
        </w:rPr>
      </w:pPr>
    </w:p>
    <w:p w:rsidR="00E97ECA" w:rsidRPr="005C5D83" w:rsidRDefault="00E97ECA" w:rsidP="005C5D83">
      <w:pPr>
        <w:ind w:firstLine="0"/>
        <w:rPr>
          <w:color w:val="000000"/>
        </w:rPr>
      </w:pPr>
      <w:r w:rsidRPr="005C5D83">
        <w:rPr>
          <w:color w:val="000000"/>
        </w:rPr>
        <w:t xml:space="preserve">             Gerbiami Tarybos nariai, šioje ataskaitoje paminėjau tik svarbiausius </w:t>
      </w:r>
      <w:r w:rsidR="005C5D83" w:rsidRPr="005C5D83">
        <w:rPr>
          <w:color w:val="000000"/>
        </w:rPr>
        <w:t xml:space="preserve">Tarybos ir </w:t>
      </w:r>
      <w:r w:rsidRPr="005C5D83">
        <w:rPr>
          <w:color w:val="000000"/>
        </w:rPr>
        <w:t xml:space="preserve">mero įgaliojimuose numatytus klausimus, kuriuos nagrinėti, teikti Tarybai ir </w:t>
      </w:r>
      <w:r w:rsidR="005C5D83" w:rsidRPr="005C5D83">
        <w:rPr>
          <w:color w:val="000000"/>
        </w:rPr>
        <w:t>tek spręsti</w:t>
      </w:r>
      <w:r w:rsidRPr="005C5D83">
        <w:rPr>
          <w:color w:val="000000"/>
        </w:rPr>
        <w:t>.</w:t>
      </w:r>
    </w:p>
    <w:p w:rsidR="003654F4" w:rsidRPr="005C5D83" w:rsidRDefault="00E97ECA" w:rsidP="006D327D">
      <w:pPr>
        <w:widowControl w:val="0"/>
        <w:spacing w:line="273" w:lineRule="exact"/>
        <w:ind w:left="9" w:right="283" w:firstLine="0"/>
        <w:rPr>
          <w:color w:val="000000"/>
        </w:rPr>
      </w:pPr>
      <w:r w:rsidRPr="005C5D83">
        <w:rPr>
          <w:color w:val="000000"/>
        </w:rPr>
        <w:t xml:space="preserve">           </w:t>
      </w:r>
      <w:r w:rsidR="003654F4" w:rsidRPr="005C5D83">
        <w:rPr>
          <w:color w:val="000000"/>
        </w:rPr>
        <w:t xml:space="preserve"> Dėkoju už bendradarbiavimą, aktyvų darbą, toleranciją, susiklausymą posėdžių metu. </w:t>
      </w:r>
    </w:p>
    <w:p w:rsidR="006E0652" w:rsidRPr="005C5D83" w:rsidRDefault="006E0652" w:rsidP="006D327D">
      <w:pPr>
        <w:widowControl w:val="0"/>
        <w:spacing w:line="273" w:lineRule="exact"/>
        <w:ind w:left="9" w:right="283" w:firstLine="0"/>
        <w:rPr>
          <w:color w:val="000000"/>
        </w:rPr>
      </w:pPr>
    </w:p>
    <w:p w:rsidR="006E0652" w:rsidRPr="005C5D83" w:rsidRDefault="00E97ECA" w:rsidP="006E0652">
      <w:pPr>
        <w:widowControl w:val="0"/>
        <w:spacing w:line="273" w:lineRule="exact"/>
        <w:ind w:left="9" w:right="283" w:firstLine="0"/>
      </w:pPr>
      <w:r w:rsidRPr="005C5D83">
        <w:rPr>
          <w:color w:val="000000"/>
        </w:rPr>
        <w:t>Savivaldybės meras</w:t>
      </w:r>
      <w:r w:rsidRPr="005C5D83">
        <w:rPr>
          <w:color w:val="000000"/>
        </w:rPr>
        <w:tab/>
      </w:r>
      <w:r w:rsidRPr="005C5D83">
        <w:rPr>
          <w:color w:val="000000"/>
        </w:rPr>
        <w:tab/>
      </w:r>
      <w:r w:rsidRPr="005C5D83">
        <w:rPr>
          <w:color w:val="000000"/>
        </w:rPr>
        <w:tab/>
      </w:r>
      <w:r w:rsidRPr="005C5D83">
        <w:rPr>
          <w:color w:val="000000"/>
        </w:rPr>
        <w:tab/>
        <w:t xml:space="preserve">                           </w:t>
      </w:r>
      <w:r w:rsidR="003654F4" w:rsidRPr="005C5D83">
        <w:rPr>
          <w:color w:val="000000"/>
        </w:rPr>
        <w:t xml:space="preserve">    </w:t>
      </w:r>
      <w:r w:rsidRPr="005C5D83">
        <w:rPr>
          <w:color w:val="000000"/>
        </w:rPr>
        <w:t xml:space="preserve">       Antanas </w:t>
      </w:r>
      <w:proofErr w:type="spellStart"/>
      <w:r w:rsidRPr="005C5D83">
        <w:rPr>
          <w:color w:val="000000"/>
        </w:rPr>
        <w:t>Černeckis</w:t>
      </w:r>
      <w:proofErr w:type="spellEnd"/>
    </w:p>
    <w:p w:rsidR="00CF19B8" w:rsidRPr="005C5D83" w:rsidRDefault="00CF19B8" w:rsidP="00630125">
      <w:pPr>
        <w:pStyle w:val="Pagrindiniotekstotrauka"/>
        <w:tabs>
          <w:tab w:val="left" w:pos="1247"/>
        </w:tabs>
        <w:ind w:firstLine="0"/>
        <w:jc w:val="center"/>
        <w:rPr>
          <w:b/>
        </w:rPr>
      </w:pPr>
    </w:p>
    <w:p w:rsidR="00CF19B8" w:rsidRPr="005C5D83" w:rsidRDefault="00CF19B8" w:rsidP="00630125">
      <w:pPr>
        <w:pStyle w:val="Pagrindiniotekstotrauka"/>
        <w:tabs>
          <w:tab w:val="left" w:pos="1247"/>
        </w:tabs>
        <w:ind w:firstLine="0"/>
        <w:jc w:val="center"/>
        <w:rPr>
          <w:b/>
        </w:rPr>
      </w:pPr>
    </w:p>
    <w:p w:rsidR="00CF19B8" w:rsidRPr="00F1701D" w:rsidRDefault="00CF19B8" w:rsidP="00630125">
      <w:pPr>
        <w:pStyle w:val="Pagrindiniotekstotrauka"/>
        <w:tabs>
          <w:tab w:val="left" w:pos="1247"/>
        </w:tabs>
        <w:ind w:firstLine="0"/>
        <w:jc w:val="center"/>
        <w:rPr>
          <w:b/>
          <w:i/>
        </w:rPr>
      </w:pPr>
    </w:p>
    <w:p w:rsidR="00CF19B8" w:rsidRDefault="00CF19B8" w:rsidP="00630125">
      <w:pPr>
        <w:pStyle w:val="Pagrindiniotekstotrauka"/>
        <w:tabs>
          <w:tab w:val="left" w:pos="1247"/>
        </w:tabs>
        <w:ind w:firstLine="0"/>
        <w:jc w:val="center"/>
        <w:rPr>
          <w:b/>
          <w:i/>
        </w:rPr>
      </w:pPr>
    </w:p>
    <w:p w:rsidR="005C5D83" w:rsidRDefault="005C5D83" w:rsidP="00630125">
      <w:pPr>
        <w:pStyle w:val="Pagrindiniotekstotrauka"/>
        <w:tabs>
          <w:tab w:val="left" w:pos="1247"/>
        </w:tabs>
        <w:ind w:firstLine="0"/>
        <w:jc w:val="center"/>
        <w:rPr>
          <w:b/>
          <w:i/>
        </w:rPr>
      </w:pPr>
    </w:p>
    <w:p w:rsidR="005C5D83" w:rsidRDefault="005C5D83" w:rsidP="00630125">
      <w:pPr>
        <w:pStyle w:val="Pagrindiniotekstotrauka"/>
        <w:tabs>
          <w:tab w:val="left" w:pos="1247"/>
        </w:tabs>
        <w:ind w:firstLine="0"/>
        <w:jc w:val="center"/>
        <w:rPr>
          <w:b/>
          <w:i/>
        </w:rPr>
      </w:pPr>
    </w:p>
    <w:p w:rsidR="005C5D83" w:rsidRDefault="005C5D83" w:rsidP="00630125">
      <w:pPr>
        <w:pStyle w:val="Pagrindiniotekstotrauka"/>
        <w:tabs>
          <w:tab w:val="left" w:pos="1247"/>
        </w:tabs>
        <w:ind w:firstLine="0"/>
        <w:jc w:val="center"/>
        <w:rPr>
          <w:b/>
          <w:i/>
        </w:rPr>
      </w:pPr>
    </w:p>
    <w:p w:rsidR="005C5D83" w:rsidRDefault="005C5D83" w:rsidP="00630125">
      <w:pPr>
        <w:pStyle w:val="Pagrindiniotekstotrauka"/>
        <w:tabs>
          <w:tab w:val="left" w:pos="1247"/>
        </w:tabs>
        <w:ind w:firstLine="0"/>
        <w:jc w:val="center"/>
        <w:rPr>
          <w:b/>
          <w:i/>
        </w:rPr>
      </w:pPr>
    </w:p>
    <w:p w:rsidR="005C5D83" w:rsidRDefault="005C5D83" w:rsidP="00630125">
      <w:pPr>
        <w:pStyle w:val="Pagrindiniotekstotrauka"/>
        <w:tabs>
          <w:tab w:val="left" w:pos="1247"/>
        </w:tabs>
        <w:ind w:firstLine="0"/>
        <w:jc w:val="center"/>
        <w:rPr>
          <w:b/>
          <w:i/>
        </w:rPr>
      </w:pPr>
    </w:p>
    <w:p w:rsidR="005C5D83" w:rsidRDefault="005C5D83" w:rsidP="00630125">
      <w:pPr>
        <w:pStyle w:val="Pagrindiniotekstotrauka"/>
        <w:tabs>
          <w:tab w:val="left" w:pos="1247"/>
        </w:tabs>
        <w:ind w:firstLine="0"/>
        <w:jc w:val="center"/>
        <w:rPr>
          <w:b/>
          <w:i/>
        </w:rPr>
      </w:pPr>
    </w:p>
    <w:p w:rsidR="005C5D83" w:rsidRDefault="005C5D83" w:rsidP="00630125">
      <w:pPr>
        <w:pStyle w:val="Pagrindiniotekstotrauka"/>
        <w:tabs>
          <w:tab w:val="left" w:pos="1247"/>
        </w:tabs>
        <w:ind w:firstLine="0"/>
        <w:jc w:val="center"/>
        <w:rPr>
          <w:b/>
          <w:i/>
        </w:rPr>
      </w:pPr>
    </w:p>
    <w:p w:rsidR="005C5D83" w:rsidRDefault="005C5D83" w:rsidP="00630125">
      <w:pPr>
        <w:pStyle w:val="Pagrindiniotekstotrauka"/>
        <w:tabs>
          <w:tab w:val="left" w:pos="1247"/>
        </w:tabs>
        <w:ind w:firstLine="0"/>
        <w:jc w:val="center"/>
        <w:rPr>
          <w:b/>
          <w:i/>
        </w:rPr>
      </w:pPr>
    </w:p>
    <w:p w:rsidR="005C5D83" w:rsidRDefault="005C5D83" w:rsidP="00630125">
      <w:pPr>
        <w:pStyle w:val="Pagrindiniotekstotrauka"/>
        <w:tabs>
          <w:tab w:val="left" w:pos="1247"/>
        </w:tabs>
        <w:ind w:firstLine="0"/>
        <w:jc w:val="center"/>
        <w:rPr>
          <w:b/>
          <w:i/>
        </w:rPr>
      </w:pPr>
    </w:p>
    <w:p w:rsidR="00C93FFA" w:rsidRDefault="00C93FFA" w:rsidP="00630125">
      <w:pPr>
        <w:pStyle w:val="Pagrindiniotekstotrauka"/>
        <w:tabs>
          <w:tab w:val="left" w:pos="1247"/>
        </w:tabs>
        <w:ind w:firstLine="0"/>
        <w:jc w:val="center"/>
        <w:rPr>
          <w:b/>
          <w:i/>
        </w:rPr>
      </w:pPr>
    </w:p>
    <w:p w:rsidR="00C93FFA" w:rsidRDefault="00C93FFA" w:rsidP="00630125">
      <w:pPr>
        <w:pStyle w:val="Pagrindiniotekstotrauka"/>
        <w:tabs>
          <w:tab w:val="left" w:pos="1247"/>
        </w:tabs>
        <w:ind w:firstLine="0"/>
        <w:jc w:val="center"/>
        <w:rPr>
          <w:b/>
          <w:i/>
        </w:rPr>
      </w:pPr>
    </w:p>
    <w:p w:rsidR="00630125" w:rsidRPr="00BC2099" w:rsidRDefault="00630125" w:rsidP="00E7355B">
      <w:pPr>
        <w:pStyle w:val="Pagrindiniotekstotrauka"/>
        <w:tabs>
          <w:tab w:val="left" w:pos="1247"/>
        </w:tabs>
        <w:ind w:firstLine="0"/>
        <w:rPr>
          <w:i/>
        </w:rPr>
      </w:pPr>
    </w:p>
    <w:sectPr w:rsidR="00630125" w:rsidRPr="00BC2099" w:rsidSect="00C64D73">
      <w:headerReference w:type="even" r:id="rId89"/>
      <w:headerReference w:type="default" r:id="rId90"/>
      <w:footerReference w:type="default" r:id="rId91"/>
      <w:type w:val="continuous"/>
      <w:pgSz w:w="11907" w:h="16840" w:code="9"/>
      <w:pgMar w:top="1134" w:right="708" w:bottom="1276" w:left="1701" w:header="680" w:footer="454" w:gutter="0"/>
      <w:pgNumType w:start="1"/>
      <w:cols w:space="1296"/>
      <w:formProt w:val="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3A95" w:rsidRDefault="000E3A95">
      <w:r>
        <w:separator/>
      </w:r>
    </w:p>
  </w:endnote>
  <w:endnote w:type="continuationSeparator" w:id="0">
    <w:p w:rsidR="000E3A95" w:rsidRDefault="000E3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n-ea">
    <w:panose1 w:val="00000000000000000000"/>
    <w:charset w:val="00"/>
    <w:family w:val="roman"/>
    <w:notTrueType/>
    <w:pitch w:val="default"/>
  </w:font>
  <w:font w:name="Palemonas">
    <w:altName w:val="Times New Roman"/>
    <w:charset w:val="BA"/>
    <w:family w:val="roman"/>
    <w:pitch w:val="variable"/>
    <w:sig w:usb0="00000001" w:usb1="500028EF" w:usb2="00000024" w:usb3="00000000" w:csb0="0000009F" w:csb1="00000000"/>
  </w:font>
  <w:font w:name="TimesNewRomanPSMT">
    <w:altName w:val="Arial Unicode MS"/>
    <w:charset w:val="80"/>
    <w:family w:val="auto"/>
    <w:pitch w:val="default"/>
    <w:sig w:usb0="00000005" w:usb1="00000000" w:usb2="00000000" w:usb3="00000000" w:csb0="00000002" w:csb1="00000000"/>
  </w:font>
  <w:font w:name="Times">
    <w:panose1 w:val="02020603050405020304"/>
    <w:charset w:val="BA"/>
    <w:family w:val="roman"/>
    <w:pitch w:val="variable"/>
    <w:sig w:usb0="E0002EFF" w:usb1="C000785B" w:usb2="00000009" w:usb3="00000000" w:csb0="000001FF" w:csb1="00000000"/>
  </w:font>
  <w:font w:name="Lucidasans">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7701731"/>
      <w:docPartObj>
        <w:docPartGallery w:val="Page Numbers (Bottom of Page)"/>
        <w:docPartUnique/>
      </w:docPartObj>
    </w:sdtPr>
    <w:sdtEndPr/>
    <w:sdtContent>
      <w:p w:rsidR="00C64D73" w:rsidRDefault="00C64D73">
        <w:pPr>
          <w:pStyle w:val="Porat"/>
          <w:jc w:val="right"/>
        </w:pPr>
        <w:r>
          <w:fldChar w:fldCharType="begin"/>
        </w:r>
        <w:r>
          <w:instrText>PAGE   \* MERGEFORMAT</w:instrText>
        </w:r>
        <w:r>
          <w:fldChar w:fldCharType="separate"/>
        </w:r>
        <w:r w:rsidR="009C0C4D">
          <w:rPr>
            <w:noProof/>
          </w:rPr>
          <w:t>73</w:t>
        </w:r>
        <w:r>
          <w:fldChar w:fldCharType="end"/>
        </w:r>
      </w:p>
    </w:sdtContent>
  </w:sdt>
  <w:p w:rsidR="004D27C3" w:rsidRDefault="004D27C3">
    <w:pPr>
      <w:pStyle w:val="Porat"/>
      <w:rPr>
        <w:sz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3A95" w:rsidRDefault="000E3A95">
      <w:r>
        <w:separator/>
      </w:r>
    </w:p>
  </w:footnote>
  <w:footnote w:type="continuationSeparator" w:id="0">
    <w:p w:rsidR="000E3A95" w:rsidRDefault="000E3A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27C3" w:rsidRDefault="004D27C3" w:rsidP="00F87160">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rsidR="004D27C3" w:rsidRDefault="004D27C3">
    <w:pPr>
      <w:pStyle w:val="Antrat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27C3" w:rsidRDefault="004D27C3" w:rsidP="00B44C8F">
    <w:pPr>
      <w:pStyle w:val="Antrats"/>
      <w:framePr w:wrap="around" w:vAnchor="text" w:hAnchor="margin" w:xAlign="center" w:y="1"/>
      <w:rPr>
        <w:rStyle w:val="Puslapionumeris"/>
      </w:rPr>
    </w:pPr>
  </w:p>
  <w:p w:rsidR="004D27C3" w:rsidRDefault="004D27C3" w:rsidP="00B44C8F">
    <w:pPr>
      <w:pStyle w:val="Antrats"/>
      <w:framePr w:wrap="around" w:vAnchor="text" w:hAnchor="margin" w:xAlign="center" w:y="1"/>
      <w:rPr>
        <w:rStyle w:val="Puslapionumeris"/>
      </w:rPr>
    </w:pPr>
  </w:p>
  <w:p w:rsidR="004D27C3" w:rsidRDefault="004D27C3" w:rsidP="00F87160">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800B98E"/>
    <w:lvl w:ilvl="0">
      <w:start w:val="1"/>
      <w:numFmt w:val="bullet"/>
      <w:pStyle w:val="Sraassuenkleliais"/>
      <w:lvlText w:val=""/>
      <w:lvlJc w:val="left"/>
      <w:pPr>
        <w:tabs>
          <w:tab w:val="num" w:pos="360"/>
        </w:tabs>
        <w:ind w:left="360" w:hanging="360"/>
      </w:pPr>
      <w:rPr>
        <w:rFonts w:ascii="Symbol" w:hAnsi="Symbol" w:hint="default"/>
      </w:rPr>
    </w:lvl>
  </w:abstractNum>
  <w:abstractNum w:abstractNumId="1">
    <w:nsid w:val="00000001"/>
    <w:multiLevelType w:val="singleLevel"/>
    <w:tmpl w:val="00000001"/>
    <w:name w:val="WW8Num1"/>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2">
    <w:nsid w:val="00000002"/>
    <w:multiLevelType w:val="singleLevel"/>
    <w:tmpl w:val="00000002"/>
    <w:name w:val="WW8Num2"/>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Wingdings" w:hAnsi="Wingdings" w:cs="Wingdings" w:hint="default"/>
        <w:szCs w:val="24"/>
      </w:rPr>
    </w:lvl>
  </w:abstractNum>
  <w:abstractNum w:abstractNumId="4">
    <w:nsid w:val="042352DB"/>
    <w:multiLevelType w:val="hybridMultilevel"/>
    <w:tmpl w:val="C7DAA732"/>
    <w:lvl w:ilvl="0" w:tplc="04270001">
      <w:start w:val="1"/>
      <w:numFmt w:val="bullet"/>
      <w:lvlText w:val=""/>
      <w:lvlJc w:val="left"/>
      <w:pPr>
        <w:ind w:left="360" w:hanging="360"/>
      </w:pPr>
      <w:rPr>
        <w:rFonts w:ascii="Symbol" w:hAnsi="Symbol" w:hint="default"/>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5">
    <w:nsid w:val="0DA93A69"/>
    <w:multiLevelType w:val="multilevel"/>
    <w:tmpl w:val="6EDC5066"/>
    <w:lvl w:ilvl="0">
      <w:start w:val="1"/>
      <w:numFmt w:val="decimal"/>
      <w:pStyle w:val="1stlevelheading"/>
      <w:lvlText w:val="%1."/>
      <w:lvlJc w:val="left"/>
      <w:pPr>
        <w:tabs>
          <w:tab w:val="num" w:pos="680"/>
        </w:tabs>
        <w:ind w:left="0" w:firstLine="0"/>
      </w:pPr>
      <w:rPr>
        <w:rFonts w:hint="default"/>
      </w:rPr>
    </w:lvl>
    <w:lvl w:ilvl="1">
      <w:start w:val="1"/>
      <w:numFmt w:val="decimal"/>
      <w:pStyle w:val="2ndlevelprovision"/>
      <w:lvlText w:val="%1.%2."/>
      <w:lvlJc w:val="left"/>
      <w:pPr>
        <w:tabs>
          <w:tab w:val="num" w:pos="1608"/>
        </w:tabs>
        <w:ind w:left="1608" w:hanging="708"/>
      </w:pPr>
      <w:rPr>
        <w:rFonts w:hint="default"/>
        <w:sz w:val="22"/>
        <w:szCs w:val="22"/>
      </w:rPr>
    </w:lvl>
    <w:lvl w:ilvl="2">
      <w:start w:val="1"/>
      <w:numFmt w:val="decimal"/>
      <w:pStyle w:val="3rdlevelsubprovision"/>
      <w:lvlText w:val="%1.%2.%3."/>
      <w:lvlJc w:val="left"/>
      <w:pPr>
        <w:tabs>
          <w:tab w:val="num" w:pos="907"/>
        </w:tabs>
        <w:ind w:left="907" w:hanging="367"/>
      </w:pPr>
      <w:rPr>
        <w:rFonts w:hint="default"/>
        <w:b w:val="0"/>
        <w:sz w:val="22"/>
        <w:szCs w:val="22"/>
      </w:rPr>
    </w:lvl>
    <w:lvl w:ilvl="3">
      <w:start w:val="1"/>
      <w:numFmt w:val="lowerLetter"/>
      <w:pStyle w:val="4thlevellist"/>
      <w:lvlText w:val="(%4)"/>
      <w:lvlJc w:val="left"/>
      <w:pPr>
        <w:tabs>
          <w:tab w:val="num" w:pos="2093"/>
        </w:tabs>
        <w:ind w:left="2093" w:hanging="708"/>
      </w:pPr>
      <w:rPr>
        <w:rFonts w:hint="default"/>
      </w:rPr>
    </w:lvl>
    <w:lvl w:ilvl="4">
      <w:start w:val="1"/>
      <w:numFmt w:val="lowerRoman"/>
      <w:pStyle w:val="5thlevel"/>
      <w:lvlText w:val="(%5)"/>
      <w:lvlJc w:val="left"/>
      <w:pPr>
        <w:tabs>
          <w:tab w:val="num" w:pos="-739"/>
        </w:tabs>
        <w:ind w:left="2801" w:hanging="708"/>
      </w:pPr>
      <w:rPr>
        <w:rFonts w:hint="default"/>
      </w:rPr>
    </w:lvl>
    <w:lvl w:ilvl="5">
      <w:start w:val="1"/>
      <w:numFmt w:val="decimal"/>
      <w:lvlText w:val="(%4)%5.%6."/>
      <w:lvlJc w:val="left"/>
      <w:pPr>
        <w:tabs>
          <w:tab w:val="num" w:pos="-739"/>
        </w:tabs>
        <w:ind w:left="3509" w:hanging="708"/>
      </w:pPr>
      <w:rPr>
        <w:rFonts w:hint="default"/>
      </w:rPr>
    </w:lvl>
    <w:lvl w:ilvl="6">
      <w:start w:val="1"/>
      <w:numFmt w:val="decimal"/>
      <w:lvlText w:val="(%4)%5.%6.%7."/>
      <w:lvlJc w:val="left"/>
      <w:pPr>
        <w:tabs>
          <w:tab w:val="num" w:pos="-739"/>
        </w:tabs>
        <w:ind w:left="4217" w:hanging="708"/>
      </w:pPr>
      <w:rPr>
        <w:rFonts w:hint="default"/>
      </w:rPr>
    </w:lvl>
    <w:lvl w:ilvl="7">
      <w:start w:val="1"/>
      <w:numFmt w:val="decimal"/>
      <w:lvlText w:val="(%4)%5.%6.%7.%8."/>
      <w:lvlJc w:val="left"/>
      <w:pPr>
        <w:tabs>
          <w:tab w:val="num" w:pos="-739"/>
        </w:tabs>
        <w:ind w:left="4925" w:hanging="708"/>
      </w:pPr>
      <w:rPr>
        <w:rFonts w:hint="default"/>
      </w:rPr>
    </w:lvl>
    <w:lvl w:ilvl="8">
      <w:start w:val="1"/>
      <w:numFmt w:val="decimal"/>
      <w:lvlText w:val="(%4)%5.%6.%7.%8.%9."/>
      <w:lvlJc w:val="left"/>
      <w:pPr>
        <w:tabs>
          <w:tab w:val="num" w:pos="-739"/>
        </w:tabs>
        <w:ind w:left="5633" w:hanging="708"/>
      </w:pPr>
      <w:rPr>
        <w:rFonts w:hint="default"/>
      </w:rPr>
    </w:lvl>
  </w:abstractNum>
  <w:abstractNum w:abstractNumId="6">
    <w:nsid w:val="0E6F588F"/>
    <w:multiLevelType w:val="hybridMultilevel"/>
    <w:tmpl w:val="37B8F18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7">
    <w:nsid w:val="10A07240"/>
    <w:multiLevelType w:val="hybridMultilevel"/>
    <w:tmpl w:val="A7F62DD0"/>
    <w:lvl w:ilvl="0" w:tplc="697C4540">
      <w:numFmt w:val="bullet"/>
      <w:pStyle w:val="ListParagraph1"/>
      <w:lvlText w:val="-"/>
      <w:lvlJc w:val="left"/>
      <w:pPr>
        <w:ind w:left="1004" w:hanging="360"/>
      </w:pPr>
      <w:rPr>
        <w:rFonts w:ascii="Times New Roman" w:eastAsia="MS Mincho" w:hAnsi="Times New Roman" w:cs="Times New Roman" w:hint="default"/>
      </w:rPr>
    </w:lvl>
    <w:lvl w:ilvl="1" w:tplc="04270003">
      <w:start w:val="1"/>
      <w:numFmt w:val="bullet"/>
      <w:lvlText w:val="o"/>
      <w:lvlJc w:val="left"/>
      <w:pPr>
        <w:ind w:left="1724" w:hanging="360"/>
      </w:pPr>
      <w:rPr>
        <w:rFonts w:ascii="Courier New" w:hAnsi="Courier New" w:cs="Courier New" w:hint="default"/>
      </w:rPr>
    </w:lvl>
    <w:lvl w:ilvl="2" w:tplc="04270005">
      <w:start w:val="1"/>
      <w:numFmt w:val="bullet"/>
      <w:lvlText w:val=""/>
      <w:lvlJc w:val="left"/>
      <w:pPr>
        <w:ind w:left="2444" w:hanging="360"/>
      </w:pPr>
      <w:rPr>
        <w:rFonts w:ascii="Wingdings" w:hAnsi="Wingdings" w:hint="default"/>
      </w:rPr>
    </w:lvl>
    <w:lvl w:ilvl="3" w:tplc="04270001">
      <w:start w:val="1"/>
      <w:numFmt w:val="bullet"/>
      <w:lvlText w:val=""/>
      <w:lvlJc w:val="left"/>
      <w:pPr>
        <w:ind w:left="3164" w:hanging="360"/>
      </w:pPr>
      <w:rPr>
        <w:rFonts w:ascii="Symbol" w:hAnsi="Symbol" w:hint="default"/>
      </w:rPr>
    </w:lvl>
    <w:lvl w:ilvl="4" w:tplc="04270003">
      <w:start w:val="1"/>
      <w:numFmt w:val="bullet"/>
      <w:lvlText w:val="o"/>
      <w:lvlJc w:val="left"/>
      <w:pPr>
        <w:ind w:left="3884" w:hanging="360"/>
      </w:pPr>
      <w:rPr>
        <w:rFonts w:ascii="Courier New" w:hAnsi="Courier New" w:cs="Courier New" w:hint="default"/>
      </w:rPr>
    </w:lvl>
    <w:lvl w:ilvl="5" w:tplc="04270005">
      <w:start w:val="1"/>
      <w:numFmt w:val="bullet"/>
      <w:lvlText w:val=""/>
      <w:lvlJc w:val="left"/>
      <w:pPr>
        <w:ind w:left="4604" w:hanging="360"/>
      </w:pPr>
      <w:rPr>
        <w:rFonts w:ascii="Wingdings" w:hAnsi="Wingdings" w:hint="default"/>
      </w:rPr>
    </w:lvl>
    <w:lvl w:ilvl="6" w:tplc="04270001">
      <w:start w:val="1"/>
      <w:numFmt w:val="bullet"/>
      <w:lvlText w:val=""/>
      <w:lvlJc w:val="left"/>
      <w:pPr>
        <w:ind w:left="5324" w:hanging="360"/>
      </w:pPr>
      <w:rPr>
        <w:rFonts w:ascii="Symbol" w:hAnsi="Symbol" w:hint="default"/>
      </w:rPr>
    </w:lvl>
    <w:lvl w:ilvl="7" w:tplc="04270003">
      <w:start w:val="1"/>
      <w:numFmt w:val="bullet"/>
      <w:lvlText w:val="o"/>
      <w:lvlJc w:val="left"/>
      <w:pPr>
        <w:ind w:left="6044" w:hanging="360"/>
      </w:pPr>
      <w:rPr>
        <w:rFonts w:ascii="Courier New" w:hAnsi="Courier New" w:cs="Courier New" w:hint="default"/>
      </w:rPr>
    </w:lvl>
    <w:lvl w:ilvl="8" w:tplc="04270005">
      <w:start w:val="1"/>
      <w:numFmt w:val="bullet"/>
      <w:lvlText w:val=""/>
      <w:lvlJc w:val="left"/>
      <w:pPr>
        <w:ind w:left="6764" w:hanging="360"/>
      </w:pPr>
      <w:rPr>
        <w:rFonts w:ascii="Wingdings" w:hAnsi="Wingdings" w:hint="default"/>
      </w:rPr>
    </w:lvl>
  </w:abstractNum>
  <w:abstractNum w:abstractNumId="8">
    <w:nsid w:val="10BE6935"/>
    <w:multiLevelType w:val="hybridMultilevel"/>
    <w:tmpl w:val="BB52E498"/>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nsid w:val="130559B3"/>
    <w:multiLevelType w:val="hybridMultilevel"/>
    <w:tmpl w:val="B7D60728"/>
    <w:lvl w:ilvl="0" w:tplc="E054719A">
      <w:start w:val="1"/>
      <w:numFmt w:val="decimal"/>
      <w:lvlText w:val="%1."/>
      <w:lvlJc w:val="left"/>
      <w:pPr>
        <w:tabs>
          <w:tab w:val="num" w:pos="1211"/>
        </w:tabs>
        <w:ind w:left="1211" w:hanging="360"/>
      </w:pPr>
      <w:rPr>
        <w:rFonts w:hint="default"/>
        <w:i w:val="0"/>
      </w:rPr>
    </w:lvl>
    <w:lvl w:ilvl="1" w:tplc="04270019" w:tentative="1">
      <w:start w:val="1"/>
      <w:numFmt w:val="lowerLetter"/>
      <w:lvlText w:val="%2."/>
      <w:lvlJc w:val="left"/>
      <w:pPr>
        <w:tabs>
          <w:tab w:val="num" w:pos="1931"/>
        </w:tabs>
        <w:ind w:left="1931" w:hanging="360"/>
      </w:pPr>
    </w:lvl>
    <w:lvl w:ilvl="2" w:tplc="0427001B" w:tentative="1">
      <w:start w:val="1"/>
      <w:numFmt w:val="lowerRoman"/>
      <w:lvlText w:val="%3."/>
      <w:lvlJc w:val="right"/>
      <w:pPr>
        <w:tabs>
          <w:tab w:val="num" w:pos="2651"/>
        </w:tabs>
        <w:ind w:left="2651" w:hanging="180"/>
      </w:pPr>
    </w:lvl>
    <w:lvl w:ilvl="3" w:tplc="0427000F" w:tentative="1">
      <w:start w:val="1"/>
      <w:numFmt w:val="decimal"/>
      <w:lvlText w:val="%4."/>
      <w:lvlJc w:val="left"/>
      <w:pPr>
        <w:tabs>
          <w:tab w:val="num" w:pos="3371"/>
        </w:tabs>
        <w:ind w:left="3371" w:hanging="360"/>
      </w:pPr>
    </w:lvl>
    <w:lvl w:ilvl="4" w:tplc="04270019" w:tentative="1">
      <w:start w:val="1"/>
      <w:numFmt w:val="lowerLetter"/>
      <w:lvlText w:val="%5."/>
      <w:lvlJc w:val="left"/>
      <w:pPr>
        <w:tabs>
          <w:tab w:val="num" w:pos="4091"/>
        </w:tabs>
        <w:ind w:left="4091" w:hanging="360"/>
      </w:pPr>
    </w:lvl>
    <w:lvl w:ilvl="5" w:tplc="0427001B" w:tentative="1">
      <w:start w:val="1"/>
      <w:numFmt w:val="lowerRoman"/>
      <w:lvlText w:val="%6."/>
      <w:lvlJc w:val="right"/>
      <w:pPr>
        <w:tabs>
          <w:tab w:val="num" w:pos="4811"/>
        </w:tabs>
        <w:ind w:left="4811" w:hanging="180"/>
      </w:pPr>
    </w:lvl>
    <w:lvl w:ilvl="6" w:tplc="0427000F" w:tentative="1">
      <w:start w:val="1"/>
      <w:numFmt w:val="decimal"/>
      <w:lvlText w:val="%7."/>
      <w:lvlJc w:val="left"/>
      <w:pPr>
        <w:tabs>
          <w:tab w:val="num" w:pos="5531"/>
        </w:tabs>
        <w:ind w:left="5531" w:hanging="360"/>
      </w:pPr>
    </w:lvl>
    <w:lvl w:ilvl="7" w:tplc="04270019" w:tentative="1">
      <w:start w:val="1"/>
      <w:numFmt w:val="lowerLetter"/>
      <w:lvlText w:val="%8."/>
      <w:lvlJc w:val="left"/>
      <w:pPr>
        <w:tabs>
          <w:tab w:val="num" w:pos="6251"/>
        </w:tabs>
        <w:ind w:left="6251" w:hanging="360"/>
      </w:pPr>
    </w:lvl>
    <w:lvl w:ilvl="8" w:tplc="0427001B" w:tentative="1">
      <w:start w:val="1"/>
      <w:numFmt w:val="lowerRoman"/>
      <w:lvlText w:val="%9."/>
      <w:lvlJc w:val="right"/>
      <w:pPr>
        <w:tabs>
          <w:tab w:val="num" w:pos="6971"/>
        </w:tabs>
        <w:ind w:left="6971" w:hanging="180"/>
      </w:pPr>
    </w:lvl>
  </w:abstractNum>
  <w:abstractNum w:abstractNumId="10">
    <w:nsid w:val="27D727D6"/>
    <w:multiLevelType w:val="hybridMultilevel"/>
    <w:tmpl w:val="9EACAC8E"/>
    <w:lvl w:ilvl="0" w:tplc="8F146E72">
      <w:start w:val="22"/>
      <w:numFmt w:val="decimal"/>
      <w:lvlText w:val="%1."/>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1">
    <w:nsid w:val="29EE5A76"/>
    <w:multiLevelType w:val="hybridMultilevel"/>
    <w:tmpl w:val="2DAC75F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nsid w:val="3C000C66"/>
    <w:multiLevelType w:val="hybridMultilevel"/>
    <w:tmpl w:val="81760800"/>
    <w:lvl w:ilvl="0" w:tplc="52B2D1CA">
      <w:start w:val="1"/>
      <w:numFmt w:val="decimal"/>
      <w:lvlText w:val="%1."/>
      <w:lvlJc w:val="left"/>
      <w:pPr>
        <w:tabs>
          <w:tab w:val="num" w:pos="1778"/>
        </w:tabs>
        <w:ind w:left="1778" w:hanging="360"/>
      </w:pPr>
      <w:rPr>
        <w:rFonts w:hint="default"/>
        <w:b w:val="0"/>
      </w:rPr>
    </w:lvl>
    <w:lvl w:ilvl="1" w:tplc="04270019" w:tentative="1">
      <w:start w:val="1"/>
      <w:numFmt w:val="lowerLetter"/>
      <w:lvlText w:val="%2."/>
      <w:lvlJc w:val="left"/>
      <w:pPr>
        <w:tabs>
          <w:tab w:val="num" w:pos="1157"/>
        </w:tabs>
        <w:ind w:left="1157" w:hanging="360"/>
      </w:pPr>
    </w:lvl>
    <w:lvl w:ilvl="2" w:tplc="0427001B" w:tentative="1">
      <w:start w:val="1"/>
      <w:numFmt w:val="lowerRoman"/>
      <w:lvlText w:val="%3."/>
      <w:lvlJc w:val="right"/>
      <w:pPr>
        <w:tabs>
          <w:tab w:val="num" w:pos="1877"/>
        </w:tabs>
        <w:ind w:left="1877" w:hanging="180"/>
      </w:pPr>
    </w:lvl>
    <w:lvl w:ilvl="3" w:tplc="0427000F" w:tentative="1">
      <w:start w:val="1"/>
      <w:numFmt w:val="decimal"/>
      <w:lvlText w:val="%4."/>
      <w:lvlJc w:val="left"/>
      <w:pPr>
        <w:tabs>
          <w:tab w:val="num" w:pos="2597"/>
        </w:tabs>
        <w:ind w:left="2597" w:hanging="360"/>
      </w:pPr>
    </w:lvl>
    <w:lvl w:ilvl="4" w:tplc="04270019" w:tentative="1">
      <w:start w:val="1"/>
      <w:numFmt w:val="lowerLetter"/>
      <w:lvlText w:val="%5."/>
      <w:lvlJc w:val="left"/>
      <w:pPr>
        <w:tabs>
          <w:tab w:val="num" w:pos="3317"/>
        </w:tabs>
        <w:ind w:left="3317" w:hanging="360"/>
      </w:pPr>
    </w:lvl>
    <w:lvl w:ilvl="5" w:tplc="0427001B" w:tentative="1">
      <w:start w:val="1"/>
      <w:numFmt w:val="lowerRoman"/>
      <w:lvlText w:val="%6."/>
      <w:lvlJc w:val="right"/>
      <w:pPr>
        <w:tabs>
          <w:tab w:val="num" w:pos="4037"/>
        </w:tabs>
        <w:ind w:left="4037" w:hanging="180"/>
      </w:pPr>
    </w:lvl>
    <w:lvl w:ilvl="6" w:tplc="0427000F" w:tentative="1">
      <w:start w:val="1"/>
      <w:numFmt w:val="decimal"/>
      <w:lvlText w:val="%7."/>
      <w:lvlJc w:val="left"/>
      <w:pPr>
        <w:tabs>
          <w:tab w:val="num" w:pos="4757"/>
        </w:tabs>
        <w:ind w:left="4757" w:hanging="360"/>
      </w:pPr>
    </w:lvl>
    <w:lvl w:ilvl="7" w:tplc="04270019" w:tentative="1">
      <w:start w:val="1"/>
      <w:numFmt w:val="lowerLetter"/>
      <w:lvlText w:val="%8."/>
      <w:lvlJc w:val="left"/>
      <w:pPr>
        <w:tabs>
          <w:tab w:val="num" w:pos="5477"/>
        </w:tabs>
        <w:ind w:left="5477" w:hanging="360"/>
      </w:pPr>
    </w:lvl>
    <w:lvl w:ilvl="8" w:tplc="0427001B" w:tentative="1">
      <w:start w:val="1"/>
      <w:numFmt w:val="lowerRoman"/>
      <w:lvlText w:val="%9."/>
      <w:lvlJc w:val="right"/>
      <w:pPr>
        <w:tabs>
          <w:tab w:val="num" w:pos="6197"/>
        </w:tabs>
        <w:ind w:left="6197" w:hanging="180"/>
      </w:pPr>
    </w:lvl>
  </w:abstractNum>
  <w:abstractNum w:abstractNumId="13">
    <w:nsid w:val="400362F9"/>
    <w:multiLevelType w:val="hybridMultilevel"/>
    <w:tmpl w:val="0614ACD8"/>
    <w:lvl w:ilvl="0" w:tplc="5010C4BC">
      <w:start w:val="1"/>
      <w:numFmt w:val="decimal"/>
      <w:lvlText w:val="%1."/>
      <w:lvlJc w:val="left"/>
      <w:pPr>
        <w:ind w:left="1440" w:hanging="360"/>
      </w:pPr>
      <w:rPr>
        <w:i w:val="0"/>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4">
    <w:nsid w:val="44B920DB"/>
    <w:multiLevelType w:val="hybridMultilevel"/>
    <w:tmpl w:val="D8D03D90"/>
    <w:lvl w:ilvl="0" w:tplc="04270001">
      <w:start w:val="1"/>
      <w:numFmt w:val="bullet"/>
      <w:lvlText w:val=""/>
      <w:lvlJc w:val="left"/>
      <w:pPr>
        <w:ind w:left="720" w:hanging="360"/>
      </w:pPr>
      <w:rPr>
        <w:rFonts w:ascii="Symbol" w:hAnsi="Symbol"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17E29CFE">
      <w:start w:val="1"/>
      <w:numFmt w:val="decimal"/>
      <w:lvlText w:val="%4."/>
      <w:lvlJc w:val="left"/>
      <w:pPr>
        <w:ind w:left="2880" w:hanging="360"/>
      </w:pPr>
      <w:rPr>
        <w:b w:val="0"/>
      </w:r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5">
    <w:nsid w:val="49A86C57"/>
    <w:multiLevelType w:val="multilevel"/>
    <w:tmpl w:val="0F06960C"/>
    <w:lvl w:ilvl="0">
      <w:start w:val="1"/>
      <w:numFmt w:val="decimal"/>
      <w:pStyle w:val="StiliusAbipuslygiuot"/>
      <w:suff w:val="space"/>
      <w:lvlText w:val="%1."/>
      <w:lvlJc w:val="left"/>
      <w:pPr>
        <w:ind w:left="40" w:firstLine="680"/>
      </w:pPr>
      <w:rPr>
        <w:rFonts w:ascii="Times New Roman" w:hAnsi="Times New Roman" w:hint="default"/>
        <w:b w:val="0"/>
        <w:i w:val="0"/>
        <w:sz w:val="24"/>
        <w:szCs w:val="24"/>
      </w:rPr>
    </w:lvl>
    <w:lvl w:ilvl="1">
      <w:start w:val="1"/>
      <w:numFmt w:val="decimal"/>
      <w:suff w:val="space"/>
      <w:lvlText w:val="%1.%2."/>
      <w:lvlJc w:val="left"/>
      <w:pPr>
        <w:ind w:left="40" w:firstLine="680"/>
      </w:pPr>
      <w:rPr>
        <w:rFonts w:ascii="Times New Roman" w:hAnsi="Times New Roman" w:hint="default"/>
        <w:b w:val="0"/>
        <w:i w:val="0"/>
        <w:sz w:val="24"/>
        <w:szCs w:val="24"/>
      </w:rPr>
    </w:lvl>
    <w:lvl w:ilvl="2">
      <w:start w:val="1"/>
      <w:numFmt w:val="decimal"/>
      <w:suff w:val="space"/>
      <w:lvlText w:val="%1.%2.%3."/>
      <w:lvlJc w:val="left"/>
      <w:pPr>
        <w:ind w:left="-480" w:firstLine="680"/>
      </w:pPr>
      <w:rPr>
        <w:rFonts w:ascii="Times New Roman" w:hAnsi="Times New Roman" w:hint="default"/>
        <w:b w:val="0"/>
        <w:i w:val="0"/>
        <w:sz w:val="24"/>
        <w:szCs w:val="24"/>
      </w:rPr>
    </w:lvl>
    <w:lvl w:ilvl="3">
      <w:start w:val="1"/>
      <w:numFmt w:val="none"/>
      <w:lvlText w:val=".%2.%4.%3."/>
      <w:lvlJc w:val="left"/>
      <w:pPr>
        <w:tabs>
          <w:tab w:val="num" w:pos="880"/>
        </w:tabs>
        <w:ind w:left="200" w:firstLine="680"/>
      </w:pPr>
      <w:rPr>
        <w:rFonts w:hint="default"/>
      </w:rPr>
    </w:lvl>
    <w:lvl w:ilvl="4">
      <w:start w:val="1"/>
      <w:numFmt w:val="none"/>
      <w:lvlText w:val="(%5)"/>
      <w:lvlJc w:val="left"/>
      <w:pPr>
        <w:tabs>
          <w:tab w:val="num" w:pos="1960"/>
        </w:tabs>
        <w:ind w:left="1600" w:firstLine="0"/>
      </w:pPr>
      <w:rPr>
        <w:rFonts w:hint="default"/>
      </w:rPr>
    </w:lvl>
    <w:lvl w:ilvl="5">
      <w:start w:val="1"/>
      <w:numFmt w:val="none"/>
      <w:lvlText w:val="(%6)"/>
      <w:lvlJc w:val="left"/>
      <w:pPr>
        <w:tabs>
          <w:tab w:val="num" w:pos="2680"/>
        </w:tabs>
        <w:ind w:left="2320" w:firstLine="0"/>
      </w:pPr>
      <w:rPr>
        <w:rFonts w:hint="default"/>
      </w:rPr>
    </w:lvl>
    <w:lvl w:ilvl="6">
      <w:start w:val="1"/>
      <w:numFmt w:val="none"/>
      <w:lvlText w:val="(%7)"/>
      <w:lvlJc w:val="left"/>
      <w:pPr>
        <w:tabs>
          <w:tab w:val="num" w:pos="3400"/>
        </w:tabs>
        <w:ind w:left="3040" w:firstLine="0"/>
      </w:pPr>
      <w:rPr>
        <w:rFonts w:hint="default"/>
      </w:rPr>
    </w:lvl>
    <w:lvl w:ilvl="7">
      <w:start w:val="1"/>
      <w:numFmt w:val="none"/>
      <w:lvlText w:val="(%8)"/>
      <w:lvlJc w:val="left"/>
      <w:pPr>
        <w:tabs>
          <w:tab w:val="num" w:pos="4120"/>
        </w:tabs>
        <w:ind w:left="3760" w:firstLine="0"/>
      </w:pPr>
      <w:rPr>
        <w:rFonts w:hint="default"/>
      </w:rPr>
    </w:lvl>
    <w:lvl w:ilvl="8">
      <w:start w:val="1"/>
      <w:numFmt w:val="none"/>
      <w:lvlText w:val="(%9)"/>
      <w:lvlJc w:val="left"/>
      <w:pPr>
        <w:tabs>
          <w:tab w:val="num" w:pos="4840"/>
        </w:tabs>
        <w:ind w:left="4480" w:firstLine="0"/>
      </w:pPr>
      <w:rPr>
        <w:rFonts w:hint="default"/>
      </w:rPr>
    </w:lvl>
  </w:abstractNum>
  <w:abstractNum w:abstractNumId="16">
    <w:nsid w:val="4A904C2D"/>
    <w:multiLevelType w:val="hybridMultilevel"/>
    <w:tmpl w:val="5380EF18"/>
    <w:lvl w:ilvl="0" w:tplc="04270001">
      <w:start w:val="1"/>
      <w:numFmt w:val="bullet"/>
      <w:lvlText w:val=""/>
      <w:lvlJc w:val="left"/>
      <w:pPr>
        <w:ind w:left="720" w:hanging="360"/>
      </w:pPr>
      <w:rPr>
        <w:rFonts w:ascii="Symbol" w:hAnsi="Symbol"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17E29CFE">
      <w:start w:val="1"/>
      <w:numFmt w:val="decimal"/>
      <w:lvlText w:val="%4."/>
      <w:lvlJc w:val="left"/>
      <w:pPr>
        <w:ind w:left="2880" w:hanging="360"/>
      </w:pPr>
      <w:rPr>
        <w:b w:val="0"/>
      </w:r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7">
    <w:nsid w:val="61F83F43"/>
    <w:multiLevelType w:val="multilevel"/>
    <w:tmpl w:val="DBFCF6F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nsid w:val="6975769C"/>
    <w:multiLevelType w:val="hybridMultilevel"/>
    <w:tmpl w:val="1B48EA6A"/>
    <w:lvl w:ilvl="0" w:tplc="DBACD948">
      <w:start w:val="1"/>
      <w:numFmt w:val="decimal"/>
      <w:lvlText w:val="%1."/>
      <w:lvlJc w:val="left"/>
      <w:pPr>
        <w:ind w:left="720" w:hanging="360"/>
      </w:pPr>
      <w:rPr>
        <w:rFonts w:hint="default"/>
        <w:color w:val="40404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nsid w:val="6E806EED"/>
    <w:multiLevelType w:val="hybridMultilevel"/>
    <w:tmpl w:val="B7D60728"/>
    <w:lvl w:ilvl="0" w:tplc="E054719A">
      <w:start w:val="1"/>
      <w:numFmt w:val="decimal"/>
      <w:lvlText w:val="%1."/>
      <w:lvlJc w:val="left"/>
      <w:pPr>
        <w:tabs>
          <w:tab w:val="num" w:pos="1211"/>
        </w:tabs>
        <w:ind w:left="1211" w:hanging="360"/>
      </w:pPr>
      <w:rPr>
        <w:rFonts w:hint="default"/>
        <w:i w:val="0"/>
      </w:rPr>
    </w:lvl>
    <w:lvl w:ilvl="1" w:tplc="04270019" w:tentative="1">
      <w:start w:val="1"/>
      <w:numFmt w:val="lowerLetter"/>
      <w:lvlText w:val="%2."/>
      <w:lvlJc w:val="left"/>
      <w:pPr>
        <w:tabs>
          <w:tab w:val="num" w:pos="1931"/>
        </w:tabs>
        <w:ind w:left="1931" w:hanging="360"/>
      </w:pPr>
    </w:lvl>
    <w:lvl w:ilvl="2" w:tplc="0427001B" w:tentative="1">
      <w:start w:val="1"/>
      <w:numFmt w:val="lowerRoman"/>
      <w:lvlText w:val="%3."/>
      <w:lvlJc w:val="right"/>
      <w:pPr>
        <w:tabs>
          <w:tab w:val="num" w:pos="2651"/>
        </w:tabs>
        <w:ind w:left="2651" w:hanging="180"/>
      </w:pPr>
    </w:lvl>
    <w:lvl w:ilvl="3" w:tplc="0427000F" w:tentative="1">
      <w:start w:val="1"/>
      <w:numFmt w:val="decimal"/>
      <w:lvlText w:val="%4."/>
      <w:lvlJc w:val="left"/>
      <w:pPr>
        <w:tabs>
          <w:tab w:val="num" w:pos="3371"/>
        </w:tabs>
        <w:ind w:left="3371" w:hanging="360"/>
      </w:pPr>
    </w:lvl>
    <w:lvl w:ilvl="4" w:tplc="04270019" w:tentative="1">
      <w:start w:val="1"/>
      <w:numFmt w:val="lowerLetter"/>
      <w:lvlText w:val="%5."/>
      <w:lvlJc w:val="left"/>
      <w:pPr>
        <w:tabs>
          <w:tab w:val="num" w:pos="4091"/>
        </w:tabs>
        <w:ind w:left="4091" w:hanging="360"/>
      </w:pPr>
    </w:lvl>
    <w:lvl w:ilvl="5" w:tplc="0427001B" w:tentative="1">
      <w:start w:val="1"/>
      <w:numFmt w:val="lowerRoman"/>
      <w:lvlText w:val="%6."/>
      <w:lvlJc w:val="right"/>
      <w:pPr>
        <w:tabs>
          <w:tab w:val="num" w:pos="4811"/>
        </w:tabs>
        <w:ind w:left="4811" w:hanging="180"/>
      </w:pPr>
    </w:lvl>
    <w:lvl w:ilvl="6" w:tplc="0427000F" w:tentative="1">
      <w:start w:val="1"/>
      <w:numFmt w:val="decimal"/>
      <w:lvlText w:val="%7."/>
      <w:lvlJc w:val="left"/>
      <w:pPr>
        <w:tabs>
          <w:tab w:val="num" w:pos="5531"/>
        </w:tabs>
        <w:ind w:left="5531" w:hanging="360"/>
      </w:pPr>
    </w:lvl>
    <w:lvl w:ilvl="7" w:tplc="04270019" w:tentative="1">
      <w:start w:val="1"/>
      <w:numFmt w:val="lowerLetter"/>
      <w:lvlText w:val="%8."/>
      <w:lvlJc w:val="left"/>
      <w:pPr>
        <w:tabs>
          <w:tab w:val="num" w:pos="6251"/>
        </w:tabs>
        <w:ind w:left="6251" w:hanging="360"/>
      </w:pPr>
    </w:lvl>
    <w:lvl w:ilvl="8" w:tplc="0427001B" w:tentative="1">
      <w:start w:val="1"/>
      <w:numFmt w:val="lowerRoman"/>
      <w:lvlText w:val="%9."/>
      <w:lvlJc w:val="right"/>
      <w:pPr>
        <w:tabs>
          <w:tab w:val="num" w:pos="6971"/>
        </w:tabs>
        <w:ind w:left="6971" w:hanging="180"/>
      </w:pPr>
    </w:lvl>
  </w:abstractNum>
  <w:abstractNum w:abstractNumId="20">
    <w:nsid w:val="74E258EE"/>
    <w:multiLevelType w:val="hybridMultilevel"/>
    <w:tmpl w:val="8FE6EBBA"/>
    <w:lvl w:ilvl="0" w:tplc="E06E8332">
      <w:start w:val="1"/>
      <w:numFmt w:val="decimal"/>
      <w:lvlText w:val="%1."/>
      <w:lvlJc w:val="left"/>
      <w:pPr>
        <w:tabs>
          <w:tab w:val="num" w:pos="8724"/>
        </w:tabs>
        <w:ind w:left="8724" w:hanging="360"/>
      </w:pPr>
      <w:rPr>
        <w:rFonts w:hint="default"/>
        <w:b w:val="0"/>
        <w:i w:val="0"/>
        <w:lang w:val="pt-BR"/>
      </w:rPr>
    </w:lvl>
    <w:lvl w:ilvl="1" w:tplc="04270019">
      <w:start w:val="1"/>
      <w:numFmt w:val="decimal"/>
      <w:lvlText w:val="%2."/>
      <w:lvlJc w:val="left"/>
      <w:pPr>
        <w:tabs>
          <w:tab w:val="num" w:pos="9444"/>
        </w:tabs>
        <w:ind w:left="9444" w:hanging="360"/>
      </w:pPr>
    </w:lvl>
    <w:lvl w:ilvl="2" w:tplc="0427001B">
      <w:start w:val="1"/>
      <w:numFmt w:val="decimal"/>
      <w:lvlText w:val="%3."/>
      <w:lvlJc w:val="left"/>
      <w:pPr>
        <w:tabs>
          <w:tab w:val="num" w:pos="10164"/>
        </w:tabs>
        <w:ind w:left="10164" w:hanging="360"/>
      </w:pPr>
    </w:lvl>
    <w:lvl w:ilvl="3" w:tplc="0427000F">
      <w:start w:val="1"/>
      <w:numFmt w:val="decimal"/>
      <w:lvlText w:val="%4."/>
      <w:lvlJc w:val="left"/>
      <w:pPr>
        <w:tabs>
          <w:tab w:val="num" w:pos="10884"/>
        </w:tabs>
        <w:ind w:left="10884" w:hanging="360"/>
      </w:pPr>
    </w:lvl>
    <w:lvl w:ilvl="4" w:tplc="04270019">
      <w:start w:val="1"/>
      <w:numFmt w:val="decimal"/>
      <w:lvlText w:val="%5."/>
      <w:lvlJc w:val="left"/>
      <w:pPr>
        <w:tabs>
          <w:tab w:val="num" w:pos="11604"/>
        </w:tabs>
        <w:ind w:left="11604" w:hanging="360"/>
      </w:pPr>
    </w:lvl>
    <w:lvl w:ilvl="5" w:tplc="0427001B">
      <w:start w:val="1"/>
      <w:numFmt w:val="decimal"/>
      <w:lvlText w:val="%6."/>
      <w:lvlJc w:val="left"/>
      <w:pPr>
        <w:tabs>
          <w:tab w:val="num" w:pos="12324"/>
        </w:tabs>
        <w:ind w:left="12324" w:hanging="360"/>
      </w:pPr>
    </w:lvl>
    <w:lvl w:ilvl="6" w:tplc="0427000F">
      <w:start w:val="1"/>
      <w:numFmt w:val="decimal"/>
      <w:lvlText w:val="%7."/>
      <w:lvlJc w:val="left"/>
      <w:pPr>
        <w:tabs>
          <w:tab w:val="num" w:pos="13044"/>
        </w:tabs>
        <w:ind w:left="13044" w:hanging="360"/>
      </w:pPr>
    </w:lvl>
    <w:lvl w:ilvl="7" w:tplc="04270019">
      <w:start w:val="1"/>
      <w:numFmt w:val="decimal"/>
      <w:lvlText w:val="%8."/>
      <w:lvlJc w:val="left"/>
      <w:pPr>
        <w:tabs>
          <w:tab w:val="num" w:pos="13764"/>
        </w:tabs>
        <w:ind w:left="13764" w:hanging="360"/>
      </w:pPr>
    </w:lvl>
    <w:lvl w:ilvl="8" w:tplc="0427001B">
      <w:start w:val="1"/>
      <w:numFmt w:val="decimal"/>
      <w:lvlText w:val="%9."/>
      <w:lvlJc w:val="left"/>
      <w:pPr>
        <w:tabs>
          <w:tab w:val="num" w:pos="14484"/>
        </w:tabs>
        <w:ind w:left="14484" w:hanging="360"/>
      </w:pPr>
    </w:lvl>
  </w:abstractNum>
  <w:abstractNum w:abstractNumId="21">
    <w:nsid w:val="78342EFF"/>
    <w:multiLevelType w:val="hybridMultilevel"/>
    <w:tmpl w:val="AD2E425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0"/>
  </w:num>
  <w:num w:numId="2">
    <w:abstractNumId w:val="5"/>
  </w:num>
  <w:num w:numId="3">
    <w:abstractNumId w:val="15"/>
  </w:num>
  <w:num w:numId="4">
    <w:abstractNumId w:val="9"/>
  </w:num>
  <w:num w:numId="5">
    <w:abstractNumId w:val="18"/>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num>
  <w:num w:numId="18">
    <w:abstractNumId w:val="12"/>
  </w:num>
  <w:num w:numId="19">
    <w:abstractNumId w:val="13"/>
  </w:num>
  <w:num w:numId="20">
    <w:abstractNumId w:val="20"/>
  </w:num>
  <w:num w:numId="21">
    <w:abstractNumId w:val="17"/>
  </w:num>
  <w:num w:numId="22">
    <w:abstractNumId w:val="4"/>
  </w:num>
  <w:num w:numId="23">
    <w:abstractNumId w:val="19"/>
  </w:num>
  <w:num w:numId="24">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1ADE"/>
    <w:rsid w:val="0001069F"/>
    <w:rsid w:val="00010733"/>
    <w:rsid w:val="00010A2D"/>
    <w:rsid w:val="00012B1D"/>
    <w:rsid w:val="00014AD8"/>
    <w:rsid w:val="00021850"/>
    <w:rsid w:val="0002383E"/>
    <w:rsid w:val="000261EE"/>
    <w:rsid w:val="00027730"/>
    <w:rsid w:val="000302BB"/>
    <w:rsid w:val="000342E0"/>
    <w:rsid w:val="00037B16"/>
    <w:rsid w:val="00041491"/>
    <w:rsid w:val="0004758B"/>
    <w:rsid w:val="00055417"/>
    <w:rsid w:val="0005767F"/>
    <w:rsid w:val="000668A2"/>
    <w:rsid w:val="0007008F"/>
    <w:rsid w:val="00071958"/>
    <w:rsid w:val="00071EBC"/>
    <w:rsid w:val="0007324B"/>
    <w:rsid w:val="00076AA9"/>
    <w:rsid w:val="000860CE"/>
    <w:rsid w:val="00087093"/>
    <w:rsid w:val="00090E35"/>
    <w:rsid w:val="0009298D"/>
    <w:rsid w:val="00094471"/>
    <w:rsid w:val="00095D4D"/>
    <w:rsid w:val="000A0AB6"/>
    <w:rsid w:val="000A11F7"/>
    <w:rsid w:val="000A16B7"/>
    <w:rsid w:val="000A1DF9"/>
    <w:rsid w:val="000A3011"/>
    <w:rsid w:val="000A6ED0"/>
    <w:rsid w:val="000B5DD6"/>
    <w:rsid w:val="000C2C56"/>
    <w:rsid w:val="000C380F"/>
    <w:rsid w:val="000C4C04"/>
    <w:rsid w:val="000C692E"/>
    <w:rsid w:val="000D37E7"/>
    <w:rsid w:val="000D51E3"/>
    <w:rsid w:val="000D6B8F"/>
    <w:rsid w:val="000E3A95"/>
    <w:rsid w:val="000F51CA"/>
    <w:rsid w:val="000F5CA8"/>
    <w:rsid w:val="000F733E"/>
    <w:rsid w:val="000F7772"/>
    <w:rsid w:val="00100AB6"/>
    <w:rsid w:val="001020DB"/>
    <w:rsid w:val="00105ADF"/>
    <w:rsid w:val="001066DB"/>
    <w:rsid w:val="00113DD9"/>
    <w:rsid w:val="0011655F"/>
    <w:rsid w:val="001219E7"/>
    <w:rsid w:val="001224F6"/>
    <w:rsid w:val="00123825"/>
    <w:rsid w:val="00135A46"/>
    <w:rsid w:val="001363BF"/>
    <w:rsid w:val="001371F0"/>
    <w:rsid w:val="00143C97"/>
    <w:rsid w:val="001451AF"/>
    <w:rsid w:val="00146D54"/>
    <w:rsid w:val="00151BDA"/>
    <w:rsid w:val="00151E6F"/>
    <w:rsid w:val="00156E87"/>
    <w:rsid w:val="001626E6"/>
    <w:rsid w:val="001700A9"/>
    <w:rsid w:val="001719AC"/>
    <w:rsid w:val="001719E3"/>
    <w:rsid w:val="00173681"/>
    <w:rsid w:val="00173CE0"/>
    <w:rsid w:val="00174974"/>
    <w:rsid w:val="00177DED"/>
    <w:rsid w:val="00182331"/>
    <w:rsid w:val="0018233E"/>
    <w:rsid w:val="00185CBE"/>
    <w:rsid w:val="0018670E"/>
    <w:rsid w:val="001A2B65"/>
    <w:rsid w:val="001A3C96"/>
    <w:rsid w:val="001B134E"/>
    <w:rsid w:val="001C293D"/>
    <w:rsid w:val="001E7A43"/>
    <w:rsid w:val="001F2607"/>
    <w:rsid w:val="001F5C63"/>
    <w:rsid w:val="00207555"/>
    <w:rsid w:val="00216401"/>
    <w:rsid w:val="0022192D"/>
    <w:rsid w:val="002237BD"/>
    <w:rsid w:val="00223DEB"/>
    <w:rsid w:val="00230684"/>
    <w:rsid w:val="00230951"/>
    <w:rsid w:val="00232885"/>
    <w:rsid w:val="002442B0"/>
    <w:rsid w:val="0024544D"/>
    <w:rsid w:val="00246F7F"/>
    <w:rsid w:val="00251528"/>
    <w:rsid w:val="00252A8B"/>
    <w:rsid w:val="002544C1"/>
    <w:rsid w:val="00256414"/>
    <w:rsid w:val="002572ED"/>
    <w:rsid w:val="00257D5C"/>
    <w:rsid w:val="00267F60"/>
    <w:rsid w:val="002729CC"/>
    <w:rsid w:val="00277363"/>
    <w:rsid w:val="00287170"/>
    <w:rsid w:val="002876DD"/>
    <w:rsid w:val="002921E5"/>
    <w:rsid w:val="00292B82"/>
    <w:rsid w:val="00293CA0"/>
    <w:rsid w:val="0029496F"/>
    <w:rsid w:val="00295E13"/>
    <w:rsid w:val="002966BE"/>
    <w:rsid w:val="002A1A3A"/>
    <w:rsid w:val="002A56A1"/>
    <w:rsid w:val="002A5EAE"/>
    <w:rsid w:val="002A5EFA"/>
    <w:rsid w:val="002A6E86"/>
    <w:rsid w:val="002B411A"/>
    <w:rsid w:val="002C2A32"/>
    <w:rsid w:val="002C341E"/>
    <w:rsid w:val="002D0760"/>
    <w:rsid w:val="002D5835"/>
    <w:rsid w:val="002E099F"/>
    <w:rsid w:val="002E0DDE"/>
    <w:rsid w:val="002E2A6B"/>
    <w:rsid w:val="002E3B98"/>
    <w:rsid w:val="002E4E5A"/>
    <w:rsid w:val="002E6149"/>
    <w:rsid w:val="002F254D"/>
    <w:rsid w:val="002F2ECB"/>
    <w:rsid w:val="00301874"/>
    <w:rsid w:val="00305F5F"/>
    <w:rsid w:val="00307974"/>
    <w:rsid w:val="0031166F"/>
    <w:rsid w:val="00312D8B"/>
    <w:rsid w:val="003212DE"/>
    <w:rsid w:val="00330E00"/>
    <w:rsid w:val="003340BD"/>
    <w:rsid w:val="00337305"/>
    <w:rsid w:val="003419CC"/>
    <w:rsid w:val="0034462A"/>
    <w:rsid w:val="00351AC9"/>
    <w:rsid w:val="0035275F"/>
    <w:rsid w:val="00353697"/>
    <w:rsid w:val="0035764B"/>
    <w:rsid w:val="00362265"/>
    <w:rsid w:val="003624C2"/>
    <w:rsid w:val="003654F4"/>
    <w:rsid w:val="00366AE5"/>
    <w:rsid w:val="00372884"/>
    <w:rsid w:val="0037452D"/>
    <w:rsid w:val="00374675"/>
    <w:rsid w:val="003768D7"/>
    <w:rsid w:val="00382E39"/>
    <w:rsid w:val="00383461"/>
    <w:rsid w:val="00384498"/>
    <w:rsid w:val="00387C70"/>
    <w:rsid w:val="00393BB2"/>
    <w:rsid w:val="003A41FF"/>
    <w:rsid w:val="003B4577"/>
    <w:rsid w:val="003B6105"/>
    <w:rsid w:val="003C3027"/>
    <w:rsid w:val="003C42DD"/>
    <w:rsid w:val="003D0FB7"/>
    <w:rsid w:val="003D143F"/>
    <w:rsid w:val="003D2D08"/>
    <w:rsid w:val="003D44E1"/>
    <w:rsid w:val="003D52C0"/>
    <w:rsid w:val="003D58F0"/>
    <w:rsid w:val="003D6941"/>
    <w:rsid w:val="003D798E"/>
    <w:rsid w:val="003E1235"/>
    <w:rsid w:val="003E16E1"/>
    <w:rsid w:val="003E22A3"/>
    <w:rsid w:val="003E3ACD"/>
    <w:rsid w:val="003E4062"/>
    <w:rsid w:val="003E41BD"/>
    <w:rsid w:val="003E6D00"/>
    <w:rsid w:val="003E7C23"/>
    <w:rsid w:val="003F0067"/>
    <w:rsid w:val="004123BB"/>
    <w:rsid w:val="00412FB2"/>
    <w:rsid w:val="00413605"/>
    <w:rsid w:val="004209DD"/>
    <w:rsid w:val="00423B1A"/>
    <w:rsid w:val="00424B02"/>
    <w:rsid w:val="00430F98"/>
    <w:rsid w:val="00431D4E"/>
    <w:rsid w:val="00432526"/>
    <w:rsid w:val="00434210"/>
    <w:rsid w:val="004345F4"/>
    <w:rsid w:val="00442CAE"/>
    <w:rsid w:val="00442FF2"/>
    <w:rsid w:val="004430CA"/>
    <w:rsid w:val="00444E72"/>
    <w:rsid w:val="0044563C"/>
    <w:rsid w:val="00445E4B"/>
    <w:rsid w:val="00447576"/>
    <w:rsid w:val="00447C15"/>
    <w:rsid w:val="0045003E"/>
    <w:rsid w:val="00454201"/>
    <w:rsid w:val="0046221A"/>
    <w:rsid w:val="0046282E"/>
    <w:rsid w:val="0046425B"/>
    <w:rsid w:val="0046488E"/>
    <w:rsid w:val="00470D93"/>
    <w:rsid w:val="00470F8A"/>
    <w:rsid w:val="0047170D"/>
    <w:rsid w:val="00471BCF"/>
    <w:rsid w:val="00472AA2"/>
    <w:rsid w:val="004816D8"/>
    <w:rsid w:val="00482036"/>
    <w:rsid w:val="00486A4B"/>
    <w:rsid w:val="00487D28"/>
    <w:rsid w:val="00490C31"/>
    <w:rsid w:val="00492DE9"/>
    <w:rsid w:val="00495872"/>
    <w:rsid w:val="00497F38"/>
    <w:rsid w:val="00497FE9"/>
    <w:rsid w:val="004A05F6"/>
    <w:rsid w:val="004A0E9D"/>
    <w:rsid w:val="004A596B"/>
    <w:rsid w:val="004B0ECB"/>
    <w:rsid w:val="004B138F"/>
    <w:rsid w:val="004B3272"/>
    <w:rsid w:val="004B4967"/>
    <w:rsid w:val="004B5E3F"/>
    <w:rsid w:val="004B62C8"/>
    <w:rsid w:val="004C04D9"/>
    <w:rsid w:val="004C1C52"/>
    <w:rsid w:val="004C5CDC"/>
    <w:rsid w:val="004C66F3"/>
    <w:rsid w:val="004D0255"/>
    <w:rsid w:val="004D10C9"/>
    <w:rsid w:val="004D119D"/>
    <w:rsid w:val="004D27C3"/>
    <w:rsid w:val="004D5073"/>
    <w:rsid w:val="004E3AED"/>
    <w:rsid w:val="004F0342"/>
    <w:rsid w:val="004F7BA8"/>
    <w:rsid w:val="005042F3"/>
    <w:rsid w:val="005077C8"/>
    <w:rsid w:val="00510AB8"/>
    <w:rsid w:val="00510B6D"/>
    <w:rsid w:val="00511227"/>
    <w:rsid w:val="0051136D"/>
    <w:rsid w:val="005177D1"/>
    <w:rsid w:val="00517B11"/>
    <w:rsid w:val="00520757"/>
    <w:rsid w:val="00522B96"/>
    <w:rsid w:val="0052582C"/>
    <w:rsid w:val="00527710"/>
    <w:rsid w:val="00530B55"/>
    <w:rsid w:val="00541B20"/>
    <w:rsid w:val="00543C38"/>
    <w:rsid w:val="00544974"/>
    <w:rsid w:val="00544E14"/>
    <w:rsid w:val="00547EC5"/>
    <w:rsid w:val="00550610"/>
    <w:rsid w:val="00550DCD"/>
    <w:rsid w:val="0055576B"/>
    <w:rsid w:val="00556383"/>
    <w:rsid w:val="00557813"/>
    <w:rsid w:val="00560BA0"/>
    <w:rsid w:val="00563A3C"/>
    <w:rsid w:val="00564515"/>
    <w:rsid w:val="00565033"/>
    <w:rsid w:val="0057271B"/>
    <w:rsid w:val="0057397E"/>
    <w:rsid w:val="00580F6E"/>
    <w:rsid w:val="00584FDD"/>
    <w:rsid w:val="00585C25"/>
    <w:rsid w:val="00586019"/>
    <w:rsid w:val="005924AF"/>
    <w:rsid w:val="005942F4"/>
    <w:rsid w:val="00596CEB"/>
    <w:rsid w:val="005A1DC9"/>
    <w:rsid w:val="005A27EF"/>
    <w:rsid w:val="005A304E"/>
    <w:rsid w:val="005A4C6E"/>
    <w:rsid w:val="005A7843"/>
    <w:rsid w:val="005B1920"/>
    <w:rsid w:val="005B3DC1"/>
    <w:rsid w:val="005B40E2"/>
    <w:rsid w:val="005B4F2D"/>
    <w:rsid w:val="005B5031"/>
    <w:rsid w:val="005C0F3A"/>
    <w:rsid w:val="005C5D83"/>
    <w:rsid w:val="005D1B87"/>
    <w:rsid w:val="005D1CF0"/>
    <w:rsid w:val="005D2BF9"/>
    <w:rsid w:val="005D2C18"/>
    <w:rsid w:val="005D3590"/>
    <w:rsid w:val="005E08EC"/>
    <w:rsid w:val="005E09A3"/>
    <w:rsid w:val="005E0A0E"/>
    <w:rsid w:val="005E0D88"/>
    <w:rsid w:val="005E1C21"/>
    <w:rsid w:val="005E6C3C"/>
    <w:rsid w:val="005E6E96"/>
    <w:rsid w:val="005E7985"/>
    <w:rsid w:val="005F0D22"/>
    <w:rsid w:val="005F247E"/>
    <w:rsid w:val="005F5357"/>
    <w:rsid w:val="005F53B4"/>
    <w:rsid w:val="005F53FF"/>
    <w:rsid w:val="0060088A"/>
    <w:rsid w:val="0060109B"/>
    <w:rsid w:val="00601D16"/>
    <w:rsid w:val="0060520C"/>
    <w:rsid w:val="00611ABC"/>
    <w:rsid w:val="00612CA7"/>
    <w:rsid w:val="00616040"/>
    <w:rsid w:val="00620FA1"/>
    <w:rsid w:val="00621946"/>
    <w:rsid w:val="00624AAD"/>
    <w:rsid w:val="00624EAE"/>
    <w:rsid w:val="0062540D"/>
    <w:rsid w:val="00630125"/>
    <w:rsid w:val="00644C26"/>
    <w:rsid w:val="00647FA1"/>
    <w:rsid w:val="006636E4"/>
    <w:rsid w:val="00664489"/>
    <w:rsid w:val="0066459A"/>
    <w:rsid w:val="00664C04"/>
    <w:rsid w:val="00665078"/>
    <w:rsid w:val="00665D1D"/>
    <w:rsid w:val="006667C5"/>
    <w:rsid w:val="00670D82"/>
    <w:rsid w:val="00673BC2"/>
    <w:rsid w:val="00673F4C"/>
    <w:rsid w:val="0068271A"/>
    <w:rsid w:val="0068496F"/>
    <w:rsid w:val="00687F8F"/>
    <w:rsid w:val="00696535"/>
    <w:rsid w:val="006A09BD"/>
    <w:rsid w:val="006A62B4"/>
    <w:rsid w:val="006A7889"/>
    <w:rsid w:val="006B01F7"/>
    <w:rsid w:val="006B21AC"/>
    <w:rsid w:val="006B3FC1"/>
    <w:rsid w:val="006B5993"/>
    <w:rsid w:val="006C0FAE"/>
    <w:rsid w:val="006C12B1"/>
    <w:rsid w:val="006C183A"/>
    <w:rsid w:val="006C2399"/>
    <w:rsid w:val="006C2400"/>
    <w:rsid w:val="006C694F"/>
    <w:rsid w:val="006C6A0B"/>
    <w:rsid w:val="006D058C"/>
    <w:rsid w:val="006D0C56"/>
    <w:rsid w:val="006D327D"/>
    <w:rsid w:val="006D39A0"/>
    <w:rsid w:val="006D6A31"/>
    <w:rsid w:val="006D7316"/>
    <w:rsid w:val="006E0652"/>
    <w:rsid w:val="006E2C22"/>
    <w:rsid w:val="006E4B44"/>
    <w:rsid w:val="006F0070"/>
    <w:rsid w:val="006F3DB5"/>
    <w:rsid w:val="007000B3"/>
    <w:rsid w:val="007005FA"/>
    <w:rsid w:val="00700954"/>
    <w:rsid w:val="00701E8D"/>
    <w:rsid w:val="00704B7E"/>
    <w:rsid w:val="00705D88"/>
    <w:rsid w:val="00707B7F"/>
    <w:rsid w:val="00707FD6"/>
    <w:rsid w:val="00710C23"/>
    <w:rsid w:val="0071194A"/>
    <w:rsid w:val="007124C8"/>
    <w:rsid w:val="00712EFE"/>
    <w:rsid w:val="007145C2"/>
    <w:rsid w:val="00723169"/>
    <w:rsid w:val="0072360A"/>
    <w:rsid w:val="007536F6"/>
    <w:rsid w:val="007548FE"/>
    <w:rsid w:val="00756A14"/>
    <w:rsid w:val="00762611"/>
    <w:rsid w:val="0076459D"/>
    <w:rsid w:val="007656DF"/>
    <w:rsid w:val="00766CA7"/>
    <w:rsid w:val="00767A2F"/>
    <w:rsid w:val="00767D1A"/>
    <w:rsid w:val="00775273"/>
    <w:rsid w:val="00784343"/>
    <w:rsid w:val="00784DC8"/>
    <w:rsid w:val="007873C9"/>
    <w:rsid w:val="00795359"/>
    <w:rsid w:val="007A0390"/>
    <w:rsid w:val="007A533C"/>
    <w:rsid w:val="007A56F0"/>
    <w:rsid w:val="007A59B2"/>
    <w:rsid w:val="007B335D"/>
    <w:rsid w:val="007B3C50"/>
    <w:rsid w:val="007B6A3B"/>
    <w:rsid w:val="007C5902"/>
    <w:rsid w:val="007C5A32"/>
    <w:rsid w:val="007D383C"/>
    <w:rsid w:val="007D4277"/>
    <w:rsid w:val="007D63F9"/>
    <w:rsid w:val="007D7176"/>
    <w:rsid w:val="007E00BE"/>
    <w:rsid w:val="007E0AC2"/>
    <w:rsid w:val="007E30D8"/>
    <w:rsid w:val="007E4866"/>
    <w:rsid w:val="007F0D9C"/>
    <w:rsid w:val="007F15B3"/>
    <w:rsid w:val="007F69E9"/>
    <w:rsid w:val="007F6EA6"/>
    <w:rsid w:val="00805C9C"/>
    <w:rsid w:val="00813F60"/>
    <w:rsid w:val="00814524"/>
    <w:rsid w:val="00814CA6"/>
    <w:rsid w:val="0081783A"/>
    <w:rsid w:val="00820DED"/>
    <w:rsid w:val="008211B9"/>
    <w:rsid w:val="008221F7"/>
    <w:rsid w:val="00825000"/>
    <w:rsid w:val="008250A4"/>
    <w:rsid w:val="00825FE9"/>
    <w:rsid w:val="00830E4C"/>
    <w:rsid w:val="008338B5"/>
    <w:rsid w:val="008348FA"/>
    <w:rsid w:val="00835A04"/>
    <w:rsid w:val="0084318E"/>
    <w:rsid w:val="00850A82"/>
    <w:rsid w:val="00856109"/>
    <w:rsid w:val="0085770B"/>
    <w:rsid w:val="00864B49"/>
    <w:rsid w:val="008650C6"/>
    <w:rsid w:val="008653DA"/>
    <w:rsid w:val="00866118"/>
    <w:rsid w:val="00870420"/>
    <w:rsid w:val="0087047E"/>
    <w:rsid w:val="0087131A"/>
    <w:rsid w:val="0087352C"/>
    <w:rsid w:val="0087666E"/>
    <w:rsid w:val="00881E7C"/>
    <w:rsid w:val="0088597B"/>
    <w:rsid w:val="00886059"/>
    <w:rsid w:val="00894782"/>
    <w:rsid w:val="008A0454"/>
    <w:rsid w:val="008A2001"/>
    <w:rsid w:val="008A3360"/>
    <w:rsid w:val="008A4686"/>
    <w:rsid w:val="008A506B"/>
    <w:rsid w:val="008B3552"/>
    <w:rsid w:val="008B5BFC"/>
    <w:rsid w:val="008C1381"/>
    <w:rsid w:val="008C4E1A"/>
    <w:rsid w:val="008D03AD"/>
    <w:rsid w:val="008D1CD4"/>
    <w:rsid w:val="008D2F2B"/>
    <w:rsid w:val="008D34FD"/>
    <w:rsid w:val="008D49BB"/>
    <w:rsid w:val="008D5AEF"/>
    <w:rsid w:val="008E23AA"/>
    <w:rsid w:val="008E49C5"/>
    <w:rsid w:val="008E5C7B"/>
    <w:rsid w:val="008F005C"/>
    <w:rsid w:val="008F0C8E"/>
    <w:rsid w:val="009002D0"/>
    <w:rsid w:val="00911681"/>
    <w:rsid w:val="00914397"/>
    <w:rsid w:val="00915358"/>
    <w:rsid w:val="009254FF"/>
    <w:rsid w:val="00927719"/>
    <w:rsid w:val="00930542"/>
    <w:rsid w:val="00932776"/>
    <w:rsid w:val="009352D3"/>
    <w:rsid w:val="00936F8E"/>
    <w:rsid w:val="009374C6"/>
    <w:rsid w:val="00937E7E"/>
    <w:rsid w:val="00946AF7"/>
    <w:rsid w:val="00951329"/>
    <w:rsid w:val="00951EF2"/>
    <w:rsid w:val="00956ABC"/>
    <w:rsid w:val="00957245"/>
    <w:rsid w:val="0095747B"/>
    <w:rsid w:val="00961EE1"/>
    <w:rsid w:val="009635FC"/>
    <w:rsid w:val="009641A4"/>
    <w:rsid w:val="009708D7"/>
    <w:rsid w:val="009710AF"/>
    <w:rsid w:val="0097680B"/>
    <w:rsid w:val="0098260F"/>
    <w:rsid w:val="00985F84"/>
    <w:rsid w:val="00986BD9"/>
    <w:rsid w:val="00987BC9"/>
    <w:rsid w:val="00996E0C"/>
    <w:rsid w:val="009A0048"/>
    <w:rsid w:val="009A0630"/>
    <w:rsid w:val="009A14D7"/>
    <w:rsid w:val="009A2064"/>
    <w:rsid w:val="009A2A69"/>
    <w:rsid w:val="009B0EBB"/>
    <w:rsid w:val="009B1C61"/>
    <w:rsid w:val="009B2006"/>
    <w:rsid w:val="009B5D55"/>
    <w:rsid w:val="009C0C4D"/>
    <w:rsid w:val="009C10CB"/>
    <w:rsid w:val="009C491C"/>
    <w:rsid w:val="009C58E9"/>
    <w:rsid w:val="009D5D44"/>
    <w:rsid w:val="009E0A69"/>
    <w:rsid w:val="009E15D6"/>
    <w:rsid w:val="009E19A4"/>
    <w:rsid w:val="009E4B52"/>
    <w:rsid w:val="009E5FE3"/>
    <w:rsid w:val="009F7F39"/>
    <w:rsid w:val="00A00387"/>
    <w:rsid w:val="00A01088"/>
    <w:rsid w:val="00A11895"/>
    <w:rsid w:val="00A202A7"/>
    <w:rsid w:val="00A303FC"/>
    <w:rsid w:val="00A316EF"/>
    <w:rsid w:val="00A3179E"/>
    <w:rsid w:val="00A42BE7"/>
    <w:rsid w:val="00A42C55"/>
    <w:rsid w:val="00A42FCC"/>
    <w:rsid w:val="00A45323"/>
    <w:rsid w:val="00A52134"/>
    <w:rsid w:val="00A53DFD"/>
    <w:rsid w:val="00A62B86"/>
    <w:rsid w:val="00A64587"/>
    <w:rsid w:val="00A6576C"/>
    <w:rsid w:val="00A81E7B"/>
    <w:rsid w:val="00A82B7F"/>
    <w:rsid w:val="00A856AD"/>
    <w:rsid w:val="00A86DC8"/>
    <w:rsid w:val="00A92483"/>
    <w:rsid w:val="00A93E2C"/>
    <w:rsid w:val="00A94073"/>
    <w:rsid w:val="00AA38F3"/>
    <w:rsid w:val="00AB17A8"/>
    <w:rsid w:val="00AB3D95"/>
    <w:rsid w:val="00AC257A"/>
    <w:rsid w:val="00AC2BD1"/>
    <w:rsid w:val="00AD1D55"/>
    <w:rsid w:val="00AD2A34"/>
    <w:rsid w:val="00AE5481"/>
    <w:rsid w:val="00AF05F0"/>
    <w:rsid w:val="00AF085D"/>
    <w:rsid w:val="00AF1065"/>
    <w:rsid w:val="00AF14CD"/>
    <w:rsid w:val="00AF369B"/>
    <w:rsid w:val="00AF4718"/>
    <w:rsid w:val="00AF59E6"/>
    <w:rsid w:val="00AF5F5C"/>
    <w:rsid w:val="00B06BE8"/>
    <w:rsid w:val="00B070F0"/>
    <w:rsid w:val="00B107FC"/>
    <w:rsid w:val="00B13435"/>
    <w:rsid w:val="00B14E8D"/>
    <w:rsid w:val="00B2532D"/>
    <w:rsid w:val="00B25392"/>
    <w:rsid w:val="00B31195"/>
    <w:rsid w:val="00B31ED9"/>
    <w:rsid w:val="00B32B9D"/>
    <w:rsid w:val="00B32BE3"/>
    <w:rsid w:val="00B32C46"/>
    <w:rsid w:val="00B33510"/>
    <w:rsid w:val="00B3595A"/>
    <w:rsid w:val="00B37EAB"/>
    <w:rsid w:val="00B43B39"/>
    <w:rsid w:val="00B44C8F"/>
    <w:rsid w:val="00B454C2"/>
    <w:rsid w:val="00B52A70"/>
    <w:rsid w:val="00B640B7"/>
    <w:rsid w:val="00B65782"/>
    <w:rsid w:val="00B72D66"/>
    <w:rsid w:val="00B74901"/>
    <w:rsid w:val="00B75565"/>
    <w:rsid w:val="00B76308"/>
    <w:rsid w:val="00B76CBE"/>
    <w:rsid w:val="00B76D44"/>
    <w:rsid w:val="00B82066"/>
    <w:rsid w:val="00B84FE8"/>
    <w:rsid w:val="00B91D00"/>
    <w:rsid w:val="00B92C00"/>
    <w:rsid w:val="00B936D2"/>
    <w:rsid w:val="00B94C29"/>
    <w:rsid w:val="00B94D5E"/>
    <w:rsid w:val="00BA29B8"/>
    <w:rsid w:val="00BA7FD6"/>
    <w:rsid w:val="00BB1A6C"/>
    <w:rsid w:val="00BB2E0E"/>
    <w:rsid w:val="00BB5271"/>
    <w:rsid w:val="00BB756D"/>
    <w:rsid w:val="00BC023C"/>
    <w:rsid w:val="00BC2099"/>
    <w:rsid w:val="00BD0704"/>
    <w:rsid w:val="00BD158E"/>
    <w:rsid w:val="00BD1680"/>
    <w:rsid w:val="00BE750C"/>
    <w:rsid w:val="00BF040E"/>
    <w:rsid w:val="00BF2256"/>
    <w:rsid w:val="00BF5FD2"/>
    <w:rsid w:val="00C04154"/>
    <w:rsid w:val="00C12120"/>
    <w:rsid w:val="00C140A5"/>
    <w:rsid w:val="00C1583F"/>
    <w:rsid w:val="00C2037D"/>
    <w:rsid w:val="00C211BF"/>
    <w:rsid w:val="00C21CC4"/>
    <w:rsid w:val="00C25404"/>
    <w:rsid w:val="00C27A8D"/>
    <w:rsid w:val="00C3099D"/>
    <w:rsid w:val="00C33304"/>
    <w:rsid w:val="00C3382A"/>
    <w:rsid w:val="00C348C9"/>
    <w:rsid w:val="00C35A63"/>
    <w:rsid w:val="00C446A8"/>
    <w:rsid w:val="00C44EF2"/>
    <w:rsid w:val="00C537DB"/>
    <w:rsid w:val="00C5458D"/>
    <w:rsid w:val="00C56D77"/>
    <w:rsid w:val="00C57368"/>
    <w:rsid w:val="00C62EF6"/>
    <w:rsid w:val="00C64D73"/>
    <w:rsid w:val="00C6506A"/>
    <w:rsid w:val="00C74B80"/>
    <w:rsid w:val="00C7553E"/>
    <w:rsid w:val="00C7613D"/>
    <w:rsid w:val="00C76821"/>
    <w:rsid w:val="00C76D48"/>
    <w:rsid w:val="00C85E04"/>
    <w:rsid w:val="00C90045"/>
    <w:rsid w:val="00C91CCE"/>
    <w:rsid w:val="00C93FFA"/>
    <w:rsid w:val="00C971C8"/>
    <w:rsid w:val="00CA045A"/>
    <w:rsid w:val="00CA1A84"/>
    <w:rsid w:val="00CA22FC"/>
    <w:rsid w:val="00CB1B00"/>
    <w:rsid w:val="00CB2DD4"/>
    <w:rsid w:val="00CB7118"/>
    <w:rsid w:val="00CC0185"/>
    <w:rsid w:val="00CC5846"/>
    <w:rsid w:val="00CC5F80"/>
    <w:rsid w:val="00CD0577"/>
    <w:rsid w:val="00CD2992"/>
    <w:rsid w:val="00CF19B8"/>
    <w:rsid w:val="00CF4054"/>
    <w:rsid w:val="00D05394"/>
    <w:rsid w:val="00D07641"/>
    <w:rsid w:val="00D12354"/>
    <w:rsid w:val="00D13D03"/>
    <w:rsid w:val="00D14A4F"/>
    <w:rsid w:val="00D14F65"/>
    <w:rsid w:val="00D20979"/>
    <w:rsid w:val="00D21ADE"/>
    <w:rsid w:val="00D2217F"/>
    <w:rsid w:val="00D224DB"/>
    <w:rsid w:val="00D2675E"/>
    <w:rsid w:val="00D26D82"/>
    <w:rsid w:val="00D27B84"/>
    <w:rsid w:val="00D3206E"/>
    <w:rsid w:val="00D41E03"/>
    <w:rsid w:val="00D447EA"/>
    <w:rsid w:val="00D50914"/>
    <w:rsid w:val="00D5479A"/>
    <w:rsid w:val="00D55BE1"/>
    <w:rsid w:val="00D5679A"/>
    <w:rsid w:val="00D6680E"/>
    <w:rsid w:val="00D67AB1"/>
    <w:rsid w:val="00D70F3C"/>
    <w:rsid w:val="00D73F85"/>
    <w:rsid w:val="00D85608"/>
    <w:rsid w:val="00D87701"/>
    <w:rsid w:val="00D87A43"/>
    <w:rsid w:val="00D91A3E"/>
    <w:rsid w:val="00D95708"/>
    <w:rsid w:val="00D96678"/>
    <w:rsid w:val="00D973E4"/>
    <w:rsid w:val="00DA0C62"/>
    <w:rsid w:val="00DA2779"/>
    <w:rsid w:val="00DA3170"/>
    <w:rsid w:val="00DA4E26"/>
    <w:rsid w:val="00DA514F"/>
    <w:rsid w:val="00DB262B"/>
    <w:rsid w:val="00DB41CE"/>
    <w:rsid w:val="00DB4397"/>
    <w:rsid w:val="00DB5620"/>
    <w:rsid w:val="00DB7EF1"/>
    <w:rsid w:val="00DC3A9D"/>
    <w:rsid w:val="00DC66CD"/>
    <w:rsid w:val="00DD75CF"/>
    <w:rsid w:val="00DE0949"/>
    <w:rsid w:val="00DE0D69"/>
    <w:rsid w:val="00DF07E3"/>
    <w:rsid w:val="00DF477D"/>
    <w:rsid w:val="00E07788"/>
    <w:rsid w:val="00E12FE0"/>
    <w:rsid w:val="00E15A8A"/>
    <w:rsid w:val="00E173C4"/>
    <w:rsid w:val="00E25C6F"/>
    <w:rsid w:val="00E27A83"/>
    <w:rsid w:val="00E27B46"/>
    <w:rsid w:val="00E27D2A"/>
    <w:rsid w:val="00E27DE5"/>
    <w:rsid w:val="00E30924"/>
    <w:rsid w:val="00E32442"/>
    <w:rsid w:val="00E33305"/>
    <w:rsid w:val="00E338E2"/>
    <w:rsid w:val="00E4008E"/>
    <w:rsid w:val="00E4023C"/>
    <w:rsid w:val="00E520EF"/>
    <w:rsid w:val="00E61144"/>
    <w:rsid w:val="00E6134B"/>
    <w:rsid w:val="00E66030"/>
    <w:rsid w:val="00E66F02"/>
    <w:rsid w:val="00E71843"/>
    <w:rsid w:val="00E71EDD"/>
    <w:rsid w:val="00E7237D"/>
    <w:rsid w:val="00E7355B"/>
    <w:rsid w:val="00E7591C"/>
    <w:rsid w:val="00E75CF3"/>
    <w:rsid w:val="00E76DF2"/>
    <w:rsid w:val="00E774B5"/>
    <w:rsid w:val="00E77A1C"/>
    <w:rsid w:val="00E8185D"/>
    <w:rsid w:val="00E929F2"/>
    <w:rsid w:val="00E97ECA"/>
    <w:rsid w:val="00EA375E"/>
    <w:rsid w:val="00EA5DB2"/>
    <w:rsid w:val="00EA6580"/>
    <w:rsid w:val="00EB1477"/>
    <w:rsid w:val="00EB5C4D"/>
    <w:rsid w:val="00ED0445"/>
    <w:rsid w:val="00ED3F95"/>
    <w:rsid w:val="00ED4FB3"/>
    <w:rsid w:val="00EE0478"/>
    <w:rsid w:val="00EE1063"/>
    <w:rsid w:val="00EE11E8"/>
    <w:rsid w:val="00EE4AC9"/>
    <w:rsid w:val="00EE5137"/>
    <w:rsid w:val="00EE556F"/>
    <w:rsid w:val="00EE60E1"/>
    <w:rsid w:val="00EF38C6"/>
    <w:rsid w:val="00EF531D"/>
    <w:rsid w:val="00EF6CB6"/>
    <w:rsid w:val="00F051F9"/>
    <w:rsid w:val="00F05E47"/>
    <w:rsid w:val="00F07442"/>
    <w:rsid w:val="00F11E05"/>
    <w:rsid w:val="00F14445"/>
    <w:rsid w:val="00F16BE8"/>
    <w:rsid w:val="00F1701D"/>
    <w:rsid w:val="00F205E2"/>
    <w:rsid w:val="00F20BFA"/>
    <w:rsid w:val="00F24E32"/>
    <w:rsid w:val="00F254A1"/>
    <w:rsid w:val="00F2603B"/>
    <w:rsid w:val="00F3099C"/>
    <w:rsid w:val="00F32790"/>
    <w:rsid w:val="00F34041"/>
    <w:rsid w:val="00F37BA5"/>
    <w:rsid w:val="00F43851"/>
    <w:rsid w:val="00F449BF"/>
    <w:rsid w:val="00F4513D"/>
    <w:rsid w:val="00F45D11"/>
    <w:rsid w:val="00F46311"/>
    <w:rsid w:val="00F53786"/>
    <w:rsid w:val="00F53E48"/>
    <w:rsid w:val="00F70502"/>
    <w:rsid w:val="00F70F06"/>
    <w:rsid w:val="00F71FBF"/>
    <w:rsid w:val="00F75083"/>
    <w:rsid w:val="00F75D60"/>
    <w:rsid w:val="00F760CB"/>
    <w:rsid w:val="00F82127"/>
    <w:rsid w:val="00F823BE"/>
    <w:rsid w:val="00F87160"/>
    <w:rsid w:val="00F90490"/>
    <w:rsid w:val="00F94AB3"/>
    <w:rsid w:val="00FA18B8"/>
    <w:rsid w:val="00FA233A"/>
    <w:rsid w:val="00FA237A"/>
    <w:rsid w:val="00FA2689"/>
    <w:rsid w:val="00FB2222"/>
    <w:rsid w:val="00FB4661"/>
    <w:rsid w:val="00FB46F1"/>
    <w:rsid w:val="00FB48AE"/>
    <w:rsid w:val="00FB58C3"/>
    <w:rsid w:val="00FB6A34"/>
    <w:rsid w:val="00FC20D5"/>
    <w:rsid w:val="00FC5048"/>
    <w:rsid w:val="00FC61EC"/>
    <w:rsid w:val="00FC62DB"/>
    <w:rsid w:val="00FC79E6"/>
    <w:rsid w:val="00FD1376"/>
    <w:rsid w:val="00FD3BD2"/>
    <w:rsid w:val="00FE1645"/>
    <w:rsid w:val="00FE1A1B"/>
    <w:rsid w:val="00FE223E"/>
    <w:rsid w:val="00FE5B75"/>
    <w:rsid w:val="00FE69AD"/>
    <w:rsid w:val="00FF0074"/>
    <w:rsid w:val="00FF0442"/>
    <w:rsid w:val="00FF1ECD"/>
    <w:rsid w:val="00FF3E74"/>
    <w:rsid w:val="00FF731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lt-LT" w:eastAsia="lt-LT" w:bidi="ar-SA"/>
      </w:rPr>
    </w:rPrDefault>
    <w:pPrDefault>
      <w:pPr>
        <w:ind w:firstLine="7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HTML Preformatted" w:uiPriority="99"/>
    <w:lsdException w:name="Table Web 2" w:semiHidden="0" w:unhideWhenUsed="0"/>
    <w:lsdException w:name="Table Web 3" w:semiHidden="0" w:unhideWhenUsed="0"/>
    <w:lsdException w:name="Balloon Text" w:semiHidden="0" w:unhideWhenUsed="0"/>
    <w:lsdException w:name="Table Grid" w:semiHidden="0" w:uiPriority="99"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D27B84"/>
    <w:rPr>
      <w:sz w:val="24"/>
      <w:lang w:eastAsia="en-US"/>
    </w:rPr>
  </w:style>
  <w:style w:type="paragraph" w:styleId="Antrat1">
    <w:name w:val="heading 1"/>
    <w:basedOn w:val="prastasis"/>
    <w:next w:val="prastasis"/>
    <w:link w:val="Antrat1Diagrama"/>
    <w:qFormat/>
    <w:rsid w:val="00E97EC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qFormat/>
    <w:rsid w:val="00010A2D"/>
    <w:pPr>
      <w:keepNext/>
      <w:spacing w:before="240" w:after="60"/>
      <w:ind w:firstLine="0"/>
      <w:outlineLvl w:val="1"/>
    </w:pPr>
    <w:rPr>
      <w:rFonts w:ascii="Arial" w:hAnsi="Arial" w:cs="Arial"/>
      <w:b/>
      <w:bCs/>
      <w:i/>
      <w:iCs/>
      <w:sz w:val="28"/>
      <w:szCs w:val="28"/>
      <w:lang w:eastAsia="lt-LT"/>
    </w:rPr>
  </w:style>
  <w:style w:type="paragraph" w:styleId="Antrat3">
    <w:name w:val="heading 3"/>
    <w:basedOn w:val="prastasis"/>
    <w:link w:val="Antrat3Diagrama"/>
    <w:qFormat/>
    <w:rsid w:val="00E97ECA"/>
    <w:pPr>
      <w:keepNext/>
      <w:ind w:firstLine="0"/>
      <w:jc w:val="center"/>
      <w:outlineLvl w:val="2"/>
    </w:pPr>
    <w:rPr>
      <w:b/>
      <w:bCs/>
      <w:sz w:val="22"/>
      <w:szCs w:val="22"/>
      <w:lang w:eastAsia="lt-LT"/>
    </w:rPr>
  </w:style>
  <w:style w:type="paragraph" w:styleId="Antrat4">
    <w:name w:val="heading 4"/>
    <w:basedOn w:val="prastasis"/>
    <w:link w:val="Antrat4Diagrama"/>
    <w:qFormat/>
    <w:rsid w:val="00E97ECA"/>
    <w:pPr>
      <w:keepNext/>
      <w:ind w:firstLine="0"/>
      <w:jc w:val="right"/>
      <w:outlineLvl w:val="3"/>
    </w:pPr>
    <w:rPr>
      <w:b/>
      <w:bCs/>
      <w:caps/>
      <w:sz w:val="22"/>
      <w:szCs w:val="22"/>
      <w:lang w:eastAsia="lt-LT"/>
    </w:rPr>
  </w:style>
  <w:style w:type="paragraph" w:styleId="Antrat9">
    <w:name w:val="heading 9"/>
    <w:basedOn w:val="prastasis"/>
    <w:next w:val="prastasis"/>
    <w:link w:val="Antrat9Diagrama"/>
    <w:qFormat/>
    <w:rsid w:val="00E97ECA"/>
    <w:pPr>
      <w:spacing w:before="240" w:after="60"/>
      <w:ind w:firstLine="851"/>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Z-Formospabaiga">
    <w:name w:val="HTML Bottom of Form"/>
    <w:basedOn w:val="prastasis"/>
    <w:next w:val="prastasis"/>
    <w:hidden/>
    <w:rsid w:val="00D27B84"/>
    <w:pPr>
      <w:pBdr>
        <w:top w:val="single" w:sz="6" w:space="1" w:color="auto"/>
      </w:pBdr>
      <w:jc w:val="center"/>
    </w:pPr>
    <w:rPr>
      <w:rFonts w:ascii="Arial" w:hAnsi="Arial" w:cs="Arial"/>
      <w:vanish/>
      <w:sz w:val="16"/>
      <w:szCs w:val="16"/>
    </w:rPr>
  </w:style>
  <w:style w:type="character" w:styleId="Komentaronuoroda">
    <w:name w:val="annotation reference"/>
    <w:basedOn w:val="Numatytasispastraiposriftas"/>
    <w:semiHidden/>
    <w:rsid w:val="00D27B84"/>
    <w:rPr>
      <w:sz w:val="16"/>
    </w:rPr>
  </w:style>
  <w:style w:type="paragraph" w:styleId="Komentarotekstas">
    <w:name w:val="annotation text"/>
    <w:basedOn w:val="prastasis"/>
    <w:semiHidden/>
    <w:rsid w:val="00D27B84"/>
    <w:rPr>
      <w:rFonts w:ascii="Arial" w:hAnsi="Arial"/>
      <w:spacing w:val="-5"/>
    </w:rPr>
  </w:style>
  <w:style w:type="paragraph" w:styleId="Z-Formospradia">
    <w:name w:val="HTML Top of Form"/>
    <w:basedOn w:val="prastasis"/>
    <w:next w:val="prastasis"/>
    <w:hidden/>
    <w:rsid w:val="00D27B84"/>
    <w:pPr>
      <w:pBdr>
        <w:bottom w:val="single" w:sz="6" w:space="1" w:color="auto"/>
      </w:pBdr>
      <w:jc w:val="center"/>
    </w:pPr>
    <w:rPr>
      <w:rFonts w:ascii="Arial" w:hAnsi="Arial" w:cs="Arial"/>
      <w:vanish/>
      <w:sz w:val="16"/>
      <w:szCs w:val="16"/>
    </w:rPr>
  </w:style>
  <w:style w:type="paragraph" w:styleId="Antrats">
    <w:name w:val="header"/>
    <w:basedOn w:val="prastasis"/>
    <w:link w:val="AntratsDiagrama"/>
    <w:rsid w:val="00D27B84"/>
    <w:pPr>
      <w:tabs>
        <w:tab w:val="center" w:pos="4153"/>
        <w:tab w:val="right" w:pos="8306"/>
      </w:tabs>
    </w:pPr>
  </w:style>
  <w:style w:type="paragraph" w:styleId="Porat">
    <w:name w:val="footer"/>
    <w:basedOn w:val="prastasis"/>
    <w:link w:val="PoratDiagrama"/>
    <w:uiPriority w:val="99"/>
    <w:rsid w:val="00D27B84"/>
    <w:pPr>
      <w:tabs>
        <w:tab w:val="center" w:pos="4153"/>
        <w:tab w:val="right" w:pos="8306"/>
      </w:tabs>
    </w:pPr>
  </w:style>
  <w:style w:type="character" w:styleId="Hipersaitas">
    <w:name w:val="Hyperlink"/>
    <w:basedOn w:val="Numatytasispastraiposriftas"/>
    <w:rsid w:val="00D27B84"/>
    <w:rPr>
      <w:color w:val="0000FF"/>
      <w:u w:val="single"/>
    </w:rPr>
  </w:style>
  <w:style w:type="character" w:styleId="Perirtashipersaitas">
    <w:name w:val="FollowedHyperlink"/>
    <w:basedOn w:val="Numatytasispastraiposriftas"/>
    <w:rsid w:val="00D27B84"/>
    <w:rPr>
      <w:color w:val="800080"/>
      <w:u w:val="single"/>
    </w:rPr>
  </w:style>
  <w:style w:type="paragraph" w:styleId="Pagrindinistekstas">
    <w:name w:val="Body Text"/>
    <w:basedOn w:val="prastasis"/>
    <w:link w:val="PagrindinistekstasDiagrama"/>
    <w:rsid w:val="00D27B84"/>
    <w:pPr>
      <w:shd w:val="solid" w:color="FFFFFF" w:fill="FFFFFF"/>
      <w:ind w:right="5556" w:firstLine="0"/>
      <w:jc w:val="center"/>
    </w:pPr>
    <w:rPr>
      <w:b/>
      <w:sz w:val="27"/>
    </w:rPr>
  </w:style>
  <w:style w:type="paragraph" w:styleId="Pagrindiniotekstotrauka">
    <w:name w:val="Body Text Indent"/>
    <w:basedOn w:val="prastasis"/>
    <w:link w:val="PagrindiniotekstotraukaDiagrama"/>
    <w:rsid w:val="00D27B84"/>
    <w:pPr>
      <w:ind w:firstLine="709"/>
    </w:pPr>
  </w:style>
  <w:style w:type="paragraph" w:styleId="Debesliotekstas">
    <w:name w:val="Balloon Text"/>
    <w:basedOn w:val="prastasis"/>
    <w:semiHidden/>
    <w:rsid w:val="00D21ADE"/>
    <w:rPr>
      <w:rFonts w:ascii="Tahoma" w:hAnsi="Tahoma" w:cs="Tahoma"/>
      <w:sz w:val="16"/>
      <w:szCs w:val="16"/>
    </w:rPr>
  </w:style>
  <w:style w:type="paragraph" w:styleId="Pagrindiniotekstotrauka2">
    <w:name w:val="Body Text Indent 2"/>
    <w:basedOn w:val="prastasis"/>
    <w:rsid w:val="00E7355B"/>
    <w:pPr>
      <w:spacing w:after="120" w:line="480" w:lineRule="auto"/>
      <w:ind w:left="283"/>
    </w:pPr>
  </w:style>
  <w:style w:type="paragraph" w:customStyle="1" w:styleId="CharCharDiagramaDiagramaCharChar">
    <w:name w:val="Char Char Diagrama Diagrama Char Char"/>
    <w:basedOn w:val="prastasis"/>
    <w:rsid w:val="00E7355B"/>
    <w:pPr>
      <w:spacing w:after="160" w:line="240" w:lineRule="exact"/>
      <w:ind w:firstLine="0"/>
    </w:pPr>
    <w:rPr>
      <w:rFonts w:ascii="Tahoma" w:hAnsi="Tahoma"/>
      <w:sz w:val="20"/>
      <w:lang w:val="en-US"/>
    </w:rPr>
  </w:style>
  <w:style w:type="paragraph" w:customStyle="1" w:styleId="Pagrindinistekstas1">
    <w:name w:val="Pagrindinis tekstas1"/>
    <w:basedOn w:val="prastasis"/>
    <w:rsid w:val="00010A2D"/>
    <w:pPr>
      <w:suppressAutoHyphens/>
      <w:autoSpaceDE w:val="0"/>
      <w:autoSpaceDN w:val="0"/>
      <w:adjustRightInd w:val="0"/>
      <w:spacing w:line="298" w:lineRule="auto"/>
      <w:ind w:firstLine="312"/>
      <w:textAlignment w:val="center"/>
    </w:pPr>
    <w:rPr>
      <w:color w:val="000000"/>
      <w:sz w:val="20"/>
    </w:rPr>
  </w:style>
  <w:style w:type="paragraph" w:styleId="Pagrindiniotekstotrauka3">
    <w:name w:val="Body Text Indent 3"/>
    <w:basedOn w:val="prastasis"/>
    <w:rsid w:val="00010A2D"/>
    <w:pPr>
      <w:spacing w:after="120"/>
      <w:ind w:left="283" w:firstLine="0"/>
    </w:pPr>
    <w:rPr>
      <w:sz w:val="16"/>
      <w:szCs w:val="16"/>
      <w:lang w:eastAsia="ru-RU"/>
    </w:rPr>
  </w:style>
  <w:style w:type="character" w:styleId="Puslapionumeris">
    <w:name w:val="page number"/>
    <w:basedOn w:val="Numatytasispastraiposriftas"/>
    <w:rsid w:val="00F87160"/>
  </w:style>
  <w:style w:type="paragraph" w:customStyle="1" w:styleId="CharCharCharDiagramaDiagramaDiagramaDiagrama">
    <w:name w:val="Char Char Char Diagrama Diagrama Diagrama Diagrama"/>
    <w:basedOn w:val="prastasis"/>
    <w:rsid w:val="00C25404"/>
    <w:pPr>
      <w:spacing w:after="160" w:line="240" w:lineRule="exact"/>
      <w:ind w:firstLine="0"/>
    </w:pPr>
    <w:rPr>
      <w:rFonts w:ascii="Tahoma" w:hAnsi="Tahoma"/>
      <w:sz w:val="20"/>
      <w:lang w:val="en-US"/>
    </w:rPr>
  </w:style>
  <w:style w:type="paragraph" w:customStyle="1" w:styleId="CharCharDiagramaDiagramaCharCharDiagramaDiagrama1CharCharDiagramaDiagramaCharCharDiagramaDiagramaCharCharDiagramaDiagramaCharCharCharDiagramaChar">
    <w:name w:val="Char Char Diagrama Diagrama Char Char Diagrama Diagrama1 Char Char Diagrama Diagrama Char Char Diagrama Diagrama Char Char Diagrama Diagrama Char Char Char Diagrama Char"/>
    <w:basedOn w:val="prastasis"/>
    <w:rsid w:val="003D6941"/>
    <w:pPr>
      <w:spacing w:after="160" w:line="240" w:lineRule="exact"/>
      <w:ind w:firstLine="0"/>
    </w:pPr>
    <w:rPr>
      <w:rFonts w:ascii="Tahoma" w:hAnsi="Tahoma"/>
      <w:sz w:val="20"/>
      <w:lang w:val="en-US"/>
    </w:rPr>
  </w:style>
  <w:style w:type="paragraph" w:styleId="Sraassuenkleliais">
    <w:name w:val="List Bullet"/>
    <w:basedOn w:val="prastasis"/>
    <w:autoRedefine/>
    <w:rsid w:val="00D2217F"/>
    <w:pPr>
      <w:widowControl w:val="0"/>
      <w:numPr>
        <w:numId w:val="1"/>
      </w:numPr>
      <w:autoSpaceDE w:val="0"/>
      <w:autoSpaceDN w:val="0"/>
      <w:adjustRightInd w:val="0"/>
    </w:pPr>
    <w:rPr>
      <w:sz w:val="20"/>
      <w:lang w:val="en-US"/>
    </w:rPr>
  </w:style>
  <w:style w:type="paragraph" w:styleId="Betarp">
    <w:name w:val="No Spacing"/>
    <w:uiPriority w:val="1"/>
    <w:qFormat/>
    <w:rsid w:val="00434210"/>
    <w:rPr>
      <w:rFonts w:eastAsia="Calibri"/>
      <w:sz w:val="22"/>
      <w:szCs w:val="22"/>
      <w:lang w:eastAsia="en-US"/>
    </w:rPr>
  </w:style>
  <w:style w:type="paragraph" w:styleId="Sraopastraipa">
    <w:name w:val="List Paragraph"/>
    <w:basedOn w:val="prastasis"/>
    <w:uiPriority w:val="34"/>
    <w:qFormat/>
    <w:rsid w:val="005A7843"/>
    <w:pPr>
      <w:ind w:left="720"/>
      <w:contextualSpacing/>
    </w:pPr>
  </w:style>
  <w:style w:type="character" w:customStyle="1" w:styleId="Antrat1Diagrama">
    <w:name w:val="Antraštė 1 Diagrama"/>
    <w:basedOn w:val="Numatytasispastraiposriftas"/>
    <w:link w:val="Antrat1"/>
    <w:rsid w:val="00E97ECA"/>
    <w:rPr>
      <w:rFonts w:asciiTheme="majorHAnsi" w:eastAsiaTheme="majorEastAsia" w:hAnsiTheme="majorHAnsi" w:cstheme="majorBidi"/>
      <w:b/>
      <w:bCs/>
      <w:color w:val="365F91" w:themeColor="accent1" w:themeShade="BF"/>
      <w:sz w:val="28"/>
      <w:szCs w:val="28"/>
      <w:lang w:eastAsia="en-US"/>
    </w:rPr>
  </w:style>
  <w:style w:type="paragraph" w:styleId="Pagrindinistekstas2">
    <w:name w:val="Body Text 2"/>
    <w:basedOn w:val="prastasis"/>
    <w:link w:val="Pagrindinistekstas2Diagrama"/>
    <w:rsid w:val="00E97ECA"/>
    <w:pPr>
      <w:spacing w:after="120" w:line="480" w:lineRule="auto"/>
    </w:pPr>
  </w:style>
  <w:style w:type="character" w:customStyle="1" w:styleId="Pagrindinistekstas2Diagrama">
    <w:name w:val="Pagrindinis tekstas 2 Diagrama"/>
    <w:basedOn w:val="Numatytasispastraiposriftas"/>
    <w:link w:val="Pagrindinistekstas2"/>
    <w:rsid w:val="00E97ECA"/>
    <w:rPr>
      <w:sz w:val="24"/>
      <w:lang w:eastAsia="en-US"/>
    </w:rPr>
  </w:style>
  <w:style w:type="paragraph" w:customStyle="1" w:styleId="prastasistinklapis2">
    <w:name w:val="Įprastasis (tinklapis)2"/>
    <w:basedOn w:val="prastasis"/>
    <w:rsid w:val="00E97ECA"/>
    <w:pPr>
      <w:suppressAutoHyphens/>
      <w:spacing w:before="280" w:after="280"/>
      <w:ind w:firstLine="0"/>
    </w:pPr>
    <w:rPr>
      <w:rFonts w:cs="Tahoma"/>
      <w:szCs w:val="24"/>
      <w:lang w:val="en-GB" w:eastAsia="ar-SA"/>
    </w:rPr>
  </w:style>
  <w:style w:type="character" w:customStyle="1" w:styleId="PagrindiniotekstotraukaDiagrama">
    <w:name w:val="Pagrindinio teksto įtrauka Diagrama"/>
    <w:basedOn w:val="Numatytasispastraiposriftas"/>
    <w:link w:val="Pagrindiniotekstotrauka"/>
    <w:rsid w:val="00E97ECA"/>
    <w:rPr>
      <w:sz w:val="24"/>
      <w:lang w:eastAsia="en-US"/>
    </w:rPr>
  </w:style>
  <w:style w:type="character" w:customStyle="1" w:styleId="AntratsDiagrama">
    <w:name w:val="Antraštės Diagrama"/>
    <w:basedOn w:val="Numatytasispastraiposriftas"/>
    <w:link w:val="Antrats"/>
    <w:rsid w:val="00E97ECA"/>
    <w:rPr>
      <w:sz w:val="24"/>
      <w:lang w:eastAsia="en-US"/>
    </w:rPr>
  </w:style>
  <w:style w:type="character" w:customStyle="1" w:styleId="PagrindinistekstasDiagrama">
    <w:name w:val="Pagrindinis tekstas Diagrama"/>
    <w:basedOn w:val="Numatytasispastraiposriftas"/>
    <w:link w:val="Pagrindinistekstas"/>
    <w:rsid w:val="00E97ECA"/>
    <w:rPr>
      <w:b/>
      <w:sz w:val="27"/>
      <w:shd w:val="solid" w:color="FFFFFF" w:fill="FFFFFF"/>
      <w:lang w:eastAsia="en-US"/>
    </w:rPr>
  </w:style>
  <w:style w:type="character" w:customStyle="1" w:styleId="Antrat3Diagrama">
    <w:name w:val="Antraštė 3 Diagrama"/>
    <w:basedOn w:val="Numatytasispastraiposriftas"/>
    <w:link w:val="Antrat3"/>
    <w:rsid w:val="00E97ECA"/>
    <w:rPr>
      <w:b/>
      <w:bCs/>
      <w:sz w:val="22"/>
      <w:szCs w:val="22"/>
    </w:rPr>
  </w:style>
  <w:style w:type="character" w:customStyle="1" w:styleId="Antrat4Diagrama">
    <w:name w:val="Antraštė 4 Diagrama"/>
    <w:basedOn w:val="Numatytasispastraiposriftas"/>
    <w:link w:val="Antrat4"/>
    <w:rsid w:val="00E97ECA"/>
    <w:rPr>
      <w:b/>
      <w:bCs/>
      <w:caps/>
      <w:sz w:val="22"/>
      <w:szCs w:val="22"/>
    </w:rPr>
  </w:style>
  <w:style w:type="character" w:customStyle="1" w:styleId="Antrat9Diagrama">
    <w:name w:val="Antraštė 9 Diagrama"/>
    <w:basedOn w:val="Numatytasispastraiposriftas"/>
    <w:link w:val="Antrat9"/>
    <w:rsid w:val="00E97ECA"/>
    <w:rPr>
      <w:rFonts w:ascii="Arial" w:hAnsi="Arial" w:cs="Arial"/>
      <w:sz w:val="22"/>
      <w:szCs w:val="22"/>
      <w:lang w:eastAsia="en-US"/>
    </w:rPr>
  </w:style>
  <w:style w:type="paragraph" w:customStyle="1" w:styleId="CharCharDiagramaDiagramaCharChar1">
    <w:name w:val="Char Char Diagrama Diagrama Char Char1"/>
    <w:basedOn w:val="prastasis"/>
    <w:rsid w:val="00E97ECA"/>
    <w:pPr>
      <w:spacing w:after="160" w:line="240" w:lineRule="exact"/>
      <w:ind w:firstLine="0"/>
    </w:pPr>
    <w:rPr>
      <w:rFonts w:ascii="Tahoma" w:hAnsi="Tahoma"/>
      <w:sz w:val="20"/>
      <w:lang w:val="en-US"/>
    </w:rPr>
  </w:style>
  <w:style w:type="character" w:customStyle="1" w:styleId="page-number1">
    <w:name w:val="page-number1"/>
    <w:basedOn w:val="Numatytasispastraiposriftas"/>
    <w:rsid w:val="00E97ECA"/>
    <w:rPr>
      <w:b/>
      <w:bCs/>
      <w:color w:val="000000"/>
    </w:rPr>
  </w:style>
  <w:style w:type="paragraph" w:styleId="prastasistinklapis">
    <w:name w:val="Normal (Web)"/>
    <w:basedOn w:val="prastasis"/>
    <w:rsid w:val="00E97ECA"/>
    <w:pPr>
      <w:spacing w:before="100" w:beforeAutospacing="1" w:after="100" w:afterAutospacing="1"/>
      <w:ind w:firstLine="0"/>
    </w:pPr>
    <w:rPr>
      <w:rFonts w:ascii="Tahoma" w:hAnsi="Tahoma" w:cs="Tahoma"/>
      <w:color w:val="000000"/>
      <w:sz w:val="17"/>
      <w:szCs w:val="17"/>
      <w:lang w:eastAsia="lt-LT"/>
    </w:rPr>
  </w:style>
  <w:style w:type="paragraph" w:styleId="HTMLiankstoformatuotas">
    <w:name w:val="HTML Preformatted"/>
    <w:basedOn w:val="prastasis"/>
    <w:link w:val="HTMLiankstoformatuotasDiagrama"/>
    <w:uiPriority w:val="99"/>
    <w:rsid w:val="00E9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pPr>
    <w:rPr>
      <w:rFonts w:ascii="Courier New" w:hAnsi="Courier New" w:cs="Courier New"/>
      <w:sz w:val="20"/>
      <w:lang w:eastAsia="lt-LT"/>
    </w:rPr>
  </w:style>
  <w:style w:type="character" w:customStyle="1" w:styleId="HTMLiankstoformatuotasDiagrama">
    <w:name w:val="HTML iš anksto formatuotas Diagrama"/>
    <w:basedOn w:val="Numatytasispastraiposriftas"/>
    <w:link w:val="HTMLiankstoformatuotas"/>
    <w:uiPriority w:val="99"/>
    <w:rsid w:val="00E97ECA"/>
    <w:rPr>
      <w:rFonts w:ascii="Courier New" w:hAnsi="Courier New" w:cs="Courier New"/>
    </w:rPr>
  </w:style>
  <w:style w:type="table" w:styleId="Lentelstinklelis">
    <w:name w:val="Table Grid"/>
    <w:basedOn w:val="prastojilentel"/>
    <w:uiPriority w:val="99"/>
    <w:rsid w:val="00E97EC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qFormat/>
    <w:rsid w:val="00E97ECA"/>
    <w:pPr>
      <w:ind w:firstLine="0"/>
      <w:jc w:val="center"/>
    </w:pPr>
    <w:rPr>
      <w:b/>
      <w:bCs/>
      <w:szCs w:val="24"/>
      <w:lang w:eastAsia="lt-LT"/>
    </w:rPr>
  </w:style>
  <w:style w:type="paragraph" w:customStyle="1" w:styleId="Diagrama1">
    <w:name w:val="Diagrama1"/>
    <w:basedOn w:val="prastasis"/>
    <w:rsid w:val="00E97ECA"/>
    <w:pPr>
      <w:spacing w:after="160" w:line="240" w:lineRule="exact"/>
      <w:ind w:firstLine="0"/>
    </w:pPr>
    <w:rPr>
      <w:rFonts w:ascii="Tahoma" w:hAnsi="Tahoma"/>
      <w:sz w:val="20"/>
      <w:lang w:val="en-US"/>
    </w:rPr>
  </w:style>
  <w:style w:type="paragraph" w:customStyle="1" w:styleId="1stlevelheading">
    <w:name w:val="1st level (heading)"/>
    <w:basedOn w:val="prastasis"/>
    <w:next w:val="2ndlevelprovision"/>
    <w:rsid w:val="00E97ECA"/>
    <w:pPr>
      <w:keepNext/>
      <w:numPr>
        <w:numId w:val="2"/>
      </w:numPr>
      <w:overflowPunct w:val="0"/>
      <w:autoSpaceDE w:val="0"/>
      <w:autoSpaceDN w:val="0"/>
      <w:adjustRightInd w:val="0"/>
      <w:spacing w:before="360" w:after="240"/>
      <w:textAlignment w:val="baseline"/>
    </w:pPr>
    <w:rPr>
      <w:b/>
      <w:caps/>
      <w:noProof/>
      <w:spacing w:val="26"/>
      <w:szCs w:val="24"/>
      <w:lang w:val="fi-FI"/>
    </w:rPr>
  </w:style>
  <w:style w:type="paragraph" w:customStyle="1" w:styleId="2ndlevelprovision">
    <w:name w:val="2nd level (provision)"/>
    <w:basedOn w:val="1stlevelheading"/>
    <w:rsid w:val="00E97ECA"/>
    <w:pPr>
      <w:keepNext w:val="0"/>
      <w:numPr>
        <w:ilvl w:val="1"/>
      </w:numPr>
      <w:tabs>
        <w:tab w:val="left" w:pos="1080"/>
      </w:tabs>
      <w:spacing w:before="120" w:after="120"/>
    </w:pPr>
    <w:rPr>
      <w:rFonts w:eastAsia="MS Mincho"/>
      <w:b w:val="0"/>
      <w:caps w:val="0"/>
      <w:spacing w:val="0"/>
    </w:rPr>
  </w:style>
  <w:style w:type="paragraph" w:customStyle="1" w:styleId="3rdlevelsubprovision">
    <w:name w:val="3rd level (subprovision)"/>
    <w:basedOn w:val="2ndlevelprovision"/>
    <w:rsid w:val="00E97ECA"/>
    <w:pPr>
      <w:numPr>
        <w:ilvl w:val="2"/>
      </w:numPr>
      <w:tabs>
        <w:tab w:val="clear" w:pos="1080"/>
      </w:tabs>
    </w:pPr>
  </w:style>
  <w:style w:type="paragraph" w:customStyle="1" w:styleId="4thlevellist">
    <w:name w:val="4th level (list)"/>
    <w:basedOn w:val="3rdlevelsubprovision"/>
    <w:rsid w:val="00E97ECA"/>
    <w:pPr>
      <w:numPr>
        <w:ilvl w:val="3"/>
      </w:numPr>
    </w:pPr>
  </w:style>
  <w:style w:type="paragraph" w:customStyle="1" w:styleId="5thlevel">
    <w:name w:val="5th level"/>
    <w:basedOn w:val="4thlevellist"/>
    <w:rsid w:val="00E97ECA"/>
    <w:pPr>
      <w:numPr>
        <w:ilvl w:val="4"/>
      </w:numPr>
      <w:tabs>
        <w:tab w:val="left" w:pos="2160"/>
      </w:tabs>
    </w:pPr>
  </w:style>
  <w:style w:type="character" w:styleId="Grietas">
    <w:name w:val="Strong"/>
    <w:basedOn w:val="Numatytasispastraiposriftas"/>
    <w:uiPriority w:val="22"/>
    <w:qFormat/>
    <w:rsid w:val="00E97ECA"/>
    <w:rPr>
      <w:b/>
      <w:bCs/>
    </w:rPr>
  </w:style>
  <w:style w:type="paragraph" w:customStyle="1" w:styleId="WW-HTMLiankstoformatuotas">
    <w:name w:val="WW-HTML iš anksto formatuotas"/>
    <w:basedOn w:val="prastasis"/>
    <w:rsid w:val="00E97E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pPr>
    <w:rPr>
      <w:rFonts w:ascii="Courier New" w:eastAsia="Lucida Sans Unicode" w:hAnsi="Courier New" w:cs="Courier New"/>
      <w:sz w:val="20"/>
    </w:rPr>
  </w:style>
  <w:style w:type="paragraph" w:customStyle="1" w:styleId="StiliusAbipuslygiuot">
    <w:name w:val="Stilius Abipusė lygiuotė"/>
    <w:basedOn w:val="prastasis"/>
    <w:rsid w:val="00E97ECA"/>
    <w:pPr>
      <w:numPr>
        <w:numId w:val="3"/>
      </w:numPr>
    </w:pPr>
    <w:rPr>
      <w:sz w:val="20"/>
    </w:rPr>
  </w:style>
  <w:style w:type="paragraph" w:styleId="Paprastasistekstas">
    <w:name w:val="Plain Text"/>
    <w:basedOn w:val="prastasis"/>
    <w:link w:val="PaprastasistekstasDiagrama"/>
    <w:rsid w:val="00E97ECA"/>
    <w:pPr>
      <w:ind w:firstLine="0"/>
    </w:pPr>
    <w:rPr>
      <w:rFonts w:ascii="Courier New" w:eastAsia="SimSun" w:hAnsi="Courier New"/>
      <w:sz w:val="20"/>
      <w:lang w:eastAsia="zh-CN" w:bidi="lo-LA"/>
    </w:rPr>
  </w:style>
  <w:style w:type="character" w:customStyle="1" w:styleId="PaprastasistekstasDiagrama">
    <w:name w:val="Paprastasis tekstas Diagrama"/>
    <w:basedOn w:val="Numatytasispastraiposriftas"/>
    <w:link w:val="Paprastasistekstas"/>
    <w:rsid w:val="00E97ECA"/>
    <w:rPr>
      <w:rFonts w:ascii="Courier New" w:eastAsia="SimSun" w:hAnsi="Courier New"/>
      <w:lang w:eastAsia="zh-CN" w:bidi="lo-LA"/>
    </w:rPr>
  </w:style>
  <w:style w:type="character" w:styleId="Emfaz">
    <w:name w:val="Emphasis"/>
    <w:basedOn w:val="Numatytasispastraiposriftas"/>
    <w:qFormat/>
    <w:rsid w:val="00E97ECA"/>
    <w:rPr>
      <w:b/>
      <w:bCs/>
      <w:i w:val="0"/>
      <w:iCs w:val="0"/>
    </w:rPr>
  </w:style>
  <w:style w:type="paragraph" w:customStyle="1" w:styleId="CharCharDiagramaDiagramaCharCharDiagramaDiagrama1CharCharDiagramaDiagramaCharCharDiagramaDiagramaCharCharDiagramaDiagramaCharCharCharCharCharCharDiagramaChar">
    <w:name w:val="Char Char Diagrama Diagrama Char Char Diagrama Diagrama1 Char Char Diagrama Diagrama Char Char Diagrama Diagrama Char Char Diagrama Diagrama Char Char Char Char Char Char Diagrama Char"/>
    <w:basedOn w:val="prastasis"/>
    <w:rsid w:val="00E97ECA"/>
    <w:pPr>
      <w:spacing w:after="160" w:line="240" w:lineRule="exact"/>
      <w:ind w:firstLine="0"/>
    </w:pPr>
    <w:rPr>
      <w:rFonts w:ascii="Tahoma" w:hAnsi="Tahoma"/>
      <w:sz w:val="20"/>
      <w:lang w:val="en-US"/>
    </w:rPr>
  </w:style>
  <w:style w:type="paragraph" w:customStyle="1" w:styleId="Antrat20">
    <w:name w:val="Antraštė2"/>
    <w:basedOn w:val="prastasis"/>
    <w:next w:val="Pagrindinistekstas"/>
    <w:rsid w:val="00E97ECA"/>
    <w:pPr>
      <w:keepNext/>
      <w:suppressAutoHyphens/>
      <w:spacing w:before="240" w:after="120"/>
      <w:ind w:firstLine="0"/>
    </w:pPr>
    <w:rPr>
      <w:rFonts w:ascii="Arial" w:eastAsia="Lucida Sans Unicode" w:hAnsi="Arial" w:cs="Tahoma"/>
      <w:sz w:val="28"/>
      <w:szCs w:val="28"/>
      <w:lang w:eastAsia="ar-SA"/>
    </w:rPr>
  </w:style>
  <w:style w:type="paragraph" w:customStyle="1" w:styleId="Lentelsturinys">
    <w:name w:val="Lentelės turinys"/>
    <w:basedOn w:val="Pagrindinistekstas"/>
    <w:rsid w:val="00E97ECA"/>
    <w:pPr>
      <w:widowControl w:val="0"/>
      <w:suppressLineNumbers/>
      <w:shd w:val="clear" w:color="auto" w:fill="auto"/>
      <w:suppressAutoHyphens/>
      <w:spacing w:after="120"/>
      <w:ind w:right="0"/>
      <w:jc w:val="left"/>
    </w:pPr>
    <w:rPr>
      <w:rFonts w:eastAsia="Lucida Sans Unicode" w:cs="Arial Unicode MS"/>
      <w:b w:val="0"/>
      <w:kern w:val="1"/>
      <w:sz w:val="24"/>
      <w:szCs w:val="24"/>
      <w:lang w:bidi="lo-LA"/>
    </w:rPr>
  </w:style>
  <w:style w:type="paragraph" w:styleId="Pavadinimas">
    <w:name w:val="Title"/>
    <w:basedOn w:val="prastasis"/>
    <w:link w:val="PavadinimasDiagrama"/>
    <w:qFormat/>
    <w:rsid w:val="00E97ECA"/>
    <w:pPr>
      <w:ind w:firstLine="0"/>
      <w:jc w:val="center"/>
    </w:pPr>
    <w:rPr>
      <w:b/>
      <w:bCs/>
      <w:szCs w:val="24"/>
    </w:rPr>
  </w:style>
  <w:style w:type="character" w:customStyle="1" w:styleId="PavadinimasDiagrama">
    <w:name w:val="Pavadinimas Diagrama"/>
    <w:basedOn w:val="Numatytasispastraiposriftas"/>
    <w:link w:val="Pavadinimas"/>
    <w:rsid w:val="00E97ECA"/>
    <w:rPr>
      <w:b/>
      <w:bCs/>
      <w:sz w:val="24"/>
      <w:szCs w:val="24"/>
      <w:lang w:eastAsia="en-US"/>
    </w:rPr>
  </w:style>
  <w:style w:type="paragraph" w:styleId="Pagrindinistekstas3">
    <w:name w:val="Body Text 3"/>
    <w:basedOn w:val="prastasis"/>
    <w:link w:val="Pagrindinistekstas3Diagrama"/>
    <w:rsid w:val="00E97ECA"/>
    <w:pPr>
      <w:spacing w:after="120"/>
    </w:pPr>
    <w:rPr>
      <w:sz w:val="16"/>
      <w:szCs w:val="16"/>
    </w:rPr>
  </w:style>
  <w:style w:type="character" w:customStyle="1" w:styleId="Pagrindinistekstas3Diagrama">
    <w:name w:val="Pagrindinis tekstas 3 Diagrama"/>
    <w:basedOn w:val="Numatytasispastraiposriftas"/>
    <w:link w:val="Pagrindinistekstas3"/>
    <w:rsid w:val="00E97ECA"/>
    <w:rPr>
      <w:sz w:val="16"/>
      <w:szCs w:val="16"/>
      <w:lang w:eastAsia="en-US"/>
    </w:rPr>
  </w:style>
  <w:style w:type="paragraph" w:customStyle="1" w:styleId="Manostandartinis">
    <w:name w:val="Mano standartinis"/>
    <w:basedOn w:val="prastasis"/>
    <w:rsid w:val="00E97ECA"/>
    <w:pPr>
      <w:spacing w:after="120"/>
      <w:ind w:firstLine="851"/>
    </w:pPr>
    <w:rPr>
      <w:szCs w:val="24"/>
    </w:rPr>
  </w:style>
  <w:style w:type="paragraph" w:customStyle="1" w:styleId="Mystyle1">
    <w:name w:val="Mystyle1"/>
    <w:basedOn w:val="prastasis"/>
    <w:rsid w:val="00E97ECA"/>
    <w:pPr>
      <w:tabs>
        <w:tab w:val="left" w:pos="284"/>
        <w:tab w:val="num" w:pos="1946"/>
        <w:tab w:val="left" w:pos="10236"/>
      </w:tabs>
      <w:ind w:left="1946" w:hanging="1095"/>
    </w:pPr>
    <w:rPr>
      <w:color w:val="000000"/>
      <w:szCs w:val="24"/>
    </w:rPr>
  </w:style>
  <w:style w:type="paragraph" w:customStyle="1" w:styleId="DiagramaCharChar">
    <w:name w:val="Diagrama Char Char"/>
    <w:basedOn w:val="prastasis"/>
    <w:rsid w:val="00E97ECA"/>
    <w:pPr>
      <w:ind w:firstLine="0"/>
    </w:pPr>
    <w:rPr>
      <w:szCs w:val="24"/>
      <w:lang w:val="pl-PL" w:eastAsia="pl-PL"/>
    </w:rPr>
  </w:style>
  <w:style w:type="paragraph" w:customStyle="1" w:styleId="Sraopastraipa1">
    <w:name w:val="Sąrašo pastraipa1"/>
    <w:basedOn w:val="prastasis"/>
    <w:qFormat/>
    <w:rsid w:val="00E97ECA"/>
    <w:pPr>
      <w:spacing w:after="200" w:line="276" w:lineRule="auto"/>
      <w:ind w:left="720" w:firstLine="0"/>
      <w:contextualSpacing/>
    </w:pPr>
    <w:rPr>
      <w:rFonts w:ascii="Calibri" w:eastAsia="Calibri" w:hAnsi="Calibri"/>
      <w:sz w:val="22"/>
      <w:szCs w:val="22"/>
      <w:lang w:val="en-US" w:bidi="en-US"/>
    </w:rPr>
  </w:style>
  <w:style w:type="paragraph" w:customStyle="1" w:styleId="CharCharDiagramaDiagramaCharCharDiagramaDiagrama1CharCharDiagramaDiagramaCharCharDiagramaDiagramaCharCharDiagramaDiagramaCharCharCharDiagramaChar1">
    <w:name w:val="Char Char Diagrama Diagrama Char Char Diagrama Diagrama1 Char Char Diagrama Diagrama Char Char Diagrama Diagrama Char Char Diagrama Diagrama Char Char Char Diagrama Char1"/>
    <w:basedOn w:val="prastasis"/>
    <w:rsid w:val="00E97ECA"/>
    <w:pPr>
      <w:spacing w:after="160" w:line="240" w:lineRule="exact"/>
      <w:ind w:firstLine="0"/>
    </w:pPr>
    <w:rPr>
      <w:rFonts w:ascii="Tahoma" w:hAnsi="Tahoma"/>
      <w:sz w:val="20"/>
      <w:lang w:val="en-US"/>
    </w:rPr>
  </w:style>
  <w:style w:type="paragraph" w:customStyle="1" w:styleId="Preformatted">
    <w:name w:val="Preformatted"/>
    <w:basedOn w:val="prastasis"/>
    <w:rsid w:val="00E97ECA"/>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pPr>
    <w:rPr>
      <w:rFonts w:ascii="Courier New" w:hAnsi="Courier New"/>
      <w:sz w:val="20"/>
    </w:rPr>
  </w:style>
  <w:style w:type="paragraph" w:customStyle="1" w:styleId="CharCharDiagramaDiagrama">
    <w:name w:val="Char Char Diagrama Diagrama"/>
    <w:basedOn w:val="prastasis"/>
    <w:rsid w:val="00E97ECA"/>
    <w:pPr>
      <w:spacing w:after="160" w:line="240" w:lineRule="exact"/>
      <w:ind w:firstLine="0"/>
    </w:pPr>
    <w:rPr>
      <w:rFonts w:ascii="Tahoma" w:hAnsi="Tahoma"/>
      <w:sz w:val="20"/>
      <w:lang w:val="en-US"/>
    </w:rPr>
  </w:style>
  <w:style w:type="paragraph" w:customStyle="1" w:styleId="Default">
    <w:name w:val="Default"/>
    <w:rsid w:val="00E97ECA"/>
    <w:pPr>
      <w:autoSpaceDE w:val="0"/>
      <w:autoSpaceDN w:val="0"/>
      <w:adjustRightInd w:val="0"/>
    </w:pPr>
    <w:rPr>
      <w:rFonts w:eastAsia="Calibri"/>
      <w:color w:val="000000"/>
      <w:sz w:val="24"/>
      <w:szCs w:val="24"/>
    </w:rPr>
  </w:style>
  <w:style w:type="table" w:styleId="LentelKlasikin1">
    <w:name w:val="Table Classic 1"/>
    <w:basedOn w:val="prastojilentel"/>
    <w:rsid w:val="00E97EC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
    <w:name w:val="bodytext"/>
    <w:basedOn w:val="prastasis"/>
    <w:rsid w:val="00E97ECA"/>
    <w:pPr>
      <w:spacing w:before="100" w:beforeAutospacing="1" w:after="100" w:afterAutospacing="1"/>
      <w:ind w:firstLine="0"/>
    </w:pPr>
    <w:rPr>
      <w:szCs w:val="24"/>
      <w:lang w:val="en-US"/>
    </w:rPr>
  </w:style>
  <w:style w:type="character" w:customStyle="1" w:styleId="apple-converted-space">
    <w:name w:val="apple-converted-space"/>
    <w:basedOn w:val="Numatytasispastraiposriftas"/>
    <w:rsid w:val="00D07641"/>
  </w:style>
  <w:style w:type="character" w:customStyle="1" w:styleId="PoratDiagrama">
    <w:name w:val="Poraštė Diagrama"/>
    <w:basedOn w:val="Numatytasispastraiposriftas"/>
    <w:link w:val="Porat"/>
    <w:uiPriority w:val="99"/>
    <w:rsid w:val="00813F60"/>
    <w:rPr>
      <w:sz w:val="24"/>
      <w:lang w:eastAsia="en-US"/>
    </w:rPr>
  </w:style>
  <w:style w:type="table" w:customStyle="1" w:styleId="Lentelstinklelis1">
    <w:name w:val="Lentelės tinklelis1"/>
    <w:basedOn w:val="prastojilentel"/>
    <w:next w:val="Lentelstinklelis"/>
    <w:uiPriority w:val="59"/>
    <w:rsid w:val="0060520C"/>
    <w:rPr>
      <w:rFonts w:ascii="Calibri" w:eastAsia="Calibri" w:hAnsi="Calibri"/>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uiPriority w:val="39"/>
    <w:rsid w:val="005E7985"/>
    <w:rPr>
      <w:lang w:eastAsia="en-US"/>
    </w:rPr>
    <w:tblPr>
      <w:tblInd w:w="0" w:type="nil"/>
    </w:tblPr>
  </w:style>
  <w:style w:type="paragraph" w:customStyle="1" w:styleId="ListParagraph1">
    <w:name w:val="List Paragraph1"/>
    <w:basedOn w:val="prastasis"/>
    <w:qFormat/>
    <w:rsid w:val="006C12B1"/>
    <w:pPr>
      <w:numPr>
        <w:numId w:val="12"/>
      </w:numPr>
      <w:spacing w:after="120"/>
      <w:ind w:left="754" w:hanging="357"/>
      <w:contextualSpacing/>
    </w:pPr>
    <w:rPr>
      <w:rFonts w:eastAsia="Calibri"/>
      <w:szCs w:val="22"/>
    </w:rPr>
  </w:style>
  <w:style w:type="table" w:customStyle="1" w:styleId="Lentelstinklelis3">
    <w:name w:val="Lentelės tinklelis3"/>
    <w:basedOn w:val="prastojilentel"/>
    <w:next w:val="Lentelstinklelis"/>
    <w:uiPriority w:val="59"/>
    <w:rsid w:val="00CA1A84"/>
    <w:pPr>
      <w:ind w:firstLine="0"/>
    </w:pPr>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uiPriority w:val="39"/>
    <w:rsid w:val="008221F7"/>
    <w:pPr>
      <w:ind w:firstLine="0"/>
    </w:pPr>
    <w:rPr>
      <w:rFonts w:ascii="Calibri" w:eastAsia="Calibri" w:hAnsi="Calibri"/>
      <w:sz w:val="24"/>
      <w:szCs w:val="24"/>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prastojilentel"/>
    <w:next w:val="Lentelstinklelis"/>
    <w:uiPriority w:val="39"/>
    <w:rsid w:val="004D27C3"/>
    <w:pPr>
      <w:ind w:firstLine="0"/>
    </w:pPr>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prastojilentel"/>
    <w:next w:val="Lentelstinklelis"/>
    <w:uiPriority w:val="39"/>
    <w:rsid w:val="004D27C3"/>
    <w:pPr>
      <w:ind w:firstLine="0"/>
    </w:pPr>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rastojilentel"/>
    <w:next w:val="Lentelstinklelis"/>
    <w:uiPriority w:val="39"/>
    <w:rsid w:val="004D27C3"/>
    <w:pPr>
      <w:ind w:firstLine="0"/>
    </w:pPr>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lt-LT" w:eastAsia="lt-LT" w:bidi="ar-SA"/>
      </w:rPr>
    </w:rPrDefault>
    <w:pPrDefault>
      <w:pPr>
        <w:ind w:firstLine="720"/>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nhideWhenUsed="0" w:qFormat="1"/>
    <w:lsdException w:name="HTML Preformatted" w:uiPriority="99"/>
    <w:lsdException w:name="Table Web 2" w:semiHidden="0" w:unhideWhenUsed="0"/>
    <w:lsdException w:name="Table Web 3" w:semiHidden="0" w:unhideWhenUsed="0"/>
    <w:lsdException w:name="Balloon Text" w:semiHidden="0" w:unhideWhenUsed="0"/>
    <w:lsdException w:name="Table Grid" w:semiHidden="0" w:uiPriority="99"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D27B84"/>
    <w:rPr>
      <w:sz w:val="24"/>
      <w:lang w:eastAsia="en-US"/>
    </w:rPr>
  </w:style>
  <w:style w:type="paragraph" w:styleId="Antrat1">
    <w:name w:val="heading 1"/>
    <w:basedOn w:val="prastasis"/>
    <w:next w:val="prastasis"/>
    <w:link w:val="Antrat1Diagrama"/>
    <w:qFormat/>
    <w:rsid w:val="00E97EC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qFormat/>
    <w:rsid w:val="00010A2D"/>
    <w:pPr>
      <w:keepNext/>
      <w:spacing w:before="240" w:after="60"/>
      <w:ind w:firstLine="0"/>
      <w:outlineLvl w:val="1"/>
    </w:pPr>
    <w:rPr>
      <w:rFonts w:ascii="Arial" w:hAnsi="Arial" w:cs="Arial"/>
      <w:b/>
      <w:bCs/>
      <w:i/>
      <w:iCs/>
      <w:sz w:val="28"/>
      <w:szCs w:val="28"/>
      <w:lang w:eastAsia="lt-LT"/>
    </w:rPr>
  </w:style>
  <w:style w:type="paragraph" w:styleId="Antrat3">
    <w:name w:val="heading 3"/>
    <w:basedOn w:val="prastasis"/>
    <w:link w:val="Antrat3Diagrama"/>
    <w:qFormat/>
    <w:rsid w:val="00E97ECA"/>
    <w:pPr>
      <w:keepNext/>
      <w:ind w:firstLine="0"/>
      <w:jc w:val="center"/>
      <w:outlineLvl w:val="2"/>
    </w:pPr>
    <w:rPr>
      <w:b/>
      <w:bCs/>
      <w:sz w:val="22"/>
      <w:szCs w:val="22"/>
      <w:lang w:eastAsia="lt-LT"/>
    </w:rPr>
  </w:style>
  <w:style w:type="paragraph" w:styleId="Antrat4">
    <w:name w:val="heading 4"/>
    <w:basedOn w:val="prastasis"/>
    <w:link w:val="Antrat4Diagrama"/>
    <w:qFormat/>
    <w:rsid w:val="00E97ECA"/>
    <w:pPr>
      <w:keepNext/>
      <w:ind w:firstLine="0"/>
      <w:jc w:val="right"/>
      <w:outlineLvl w:val="3"/>
    </w:pPr>
    <w:rPr>
      <w:b/>
      <w:bCs/>
      <w:caps/>
      <w:sz w:val="22"/>
      <w:szCs w:val="22"/>
      <w:lang w:eastAsia="lt-LT"/>
    </w:rPr>
  </w:style>
  <w:style w:type="paragraph" w:styleId="Antrat9">
    <w:name w:val="heading 9"/>
    <w:basedOn w:val="prastasis"/>
    <w:next w:val="prastasis"/>
    <w:link w:val="Antrat9Diagrama"/>
    <w:qFormat/>
    <w:rsid w:val="00E97ECA"/>
    <w:pPr>
      <w:spacing w:before="240" w:after="60"/>
      <w:ind w:firstLine="851"/>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Z-Formospabaiga">
    <w:name w:val="HTML Bottom of Form"/>
    <w:basedOn w:val="prastasis"/>
    <w:next w:val="prastasis"/>
    <w:hidden/>
    <w:rsid w:val="00D27B84"/>
    <w:pPr>
      <w:pBdr>
        <w:top w:val="single" w:sz="6" w:space="1" w:color="auto"/>
      </w:pBdr>
      <w:jc w:val="center"/>
    </w:pPr>
    <w:rPr>
      <w:rFonts w:ascii="Arial" w:hAnsi="Arial" w:cs="Arial"/>
      <w:vanish/>
      <w:sz w:val="16"/>
      <w:szCs w:val="16"/>
    </w:rPr>
  </w:style>
  <w:style w:type="character" w:styleId="Komentaronuoroda">
    <w:name w:val="annotation reference"/>
    <w:basedOn w:val="Numatytasispastraiposriftas"/>
    <w:semiHidden/>
    <w:rsid w:val="00D27B84"/>
    <w:rPr>
      <w:sz w:val="16"/>
    </w:rPr>
  </w:style>
  <w:style w:type="paragraph" w:styleId="Komentarotekstas">
    <w:name w:val="annotation text"/>
    <w:basedOn w:val="prastasis"/>
    <w:semiHidden/>
    <w:rsid w:val="00D27B84"/>
    <w:rPr>
      <w:rFonts w:ascii="Arial" w:hAnsi="Arial"/>
      <w:spacing w:val="-5"/>
    </w:rPr>
  </w:style>
  <w:style w:type="paragraph" w:styleId="Z-Formospradia">
    <w:name w:val="HTML Top of Form"/>
    <w:basedOn w:val="prastasis"/>
    <w:next w:val="prastasis"/>
    <w:hidden/>
    <w:rsid w:val="00D27B84"/>
    <w:pPr>
      <w:pBdr>
        <w:bottom w:val="single" w:sz="6" w:space="1" w:color="auto"/>
      </w:pBdr>
      <w:jc w:val="center"/>
    </w:pPr>
    <w:rPr>
      <w:rFonts w:ascii="Arial" w:hAnsi="Arial" w:cs="Arial"/>
      <w:vanish/>
      <w:sz w:val="16"/>
      <w:szCs w:val="16"/>
    </w:rPr>
  </w:style>
  <w:style w:type="paragraph" w:styleId="Antrats">
    <w:name w:val="header"/>
    <w:basedOn w:val="prastasis"/>
    <w:link w:val="AntratsDiagrama"/>
    <w:rsid w:val="00D27B84"/>
    <w:pPr>
      <w:tabs>
        <w:tab w:val="center" w:pos="4153"/>
        <w:tab w:val="right" w:pos="8306"/>
      </w:tabs>
    </w:pPr>
  </w:style>
  <w:style w:type="paragraph" w:styleId="Porat">
    <w:name w:val="footer"/>
    <w:basedOn w:val="prastasis"/>
    <w:link w:val="PoratDiagrama"/>
    <w:uiPriority w:val="99"/>
    <w:rsid w:val="00D27B84"/>
    <w:pPr>
      <w:tabs>
        <w:tab w:val="center" w:pos="4153"/>
        <w:tab w:val="right" w:pos="8306"/>
      </w:tabs>
    </w:pPr>
  </w:style>
  <w:style w:type="character" w:styleId="Hipersaitas">
    <w:name w:val="Hyperlink"/>
    <w:basedOn w:val="Numatytasispastraiposriftas"/>
    <w:rsid w:val="00D27B84"/>
    <w:rPr>
      <w:color w:val="0000FF"/>
      <w:u w:val="single"/>
    </w:rPr>
  </w:style>
  <w:style w:type="character" w:styleId="Perirtashipersaitas">
    <w:name w:val="FollowedHyperlink"/>
    <w:basedOn w:val="Numatytasispastraiposriftas"/>
    <w:rsid w:val="00D27B84"/>
    <w:rPr>
      <w:color w:val="800080"/>
      <w:u w:val="single"/>
    </w:rPr>
  </w:style>
  <w:style w:type="paragraph" w:styleId="Pagrindinistekstas">
    <w:name w:val="Body Text"/>
    <w:basedOn w:val="prastasis"/>
    <w:link w:val="PagrindinistekstasDiagrama"/>
    <w:rsid w:val="00D27B84"/>
    <w:pPr>
      <w:shd w:val="solid" w:color="FFFFFF" w:fill="FFFFFF"/>
      <w:ind w:right="5556" w:firstLine="0"/>
      <w:jc w:val="center"/>
    </w:pPr>
    <w:rPr>
      <w:b/>
      <w:sz w:val="27"/>
    </w:rPr>
  </w:style>
  <w:style w:type="paragraph" w:styleId="Pagrindiniotekstotrauka">
    <w:name w:val="Body Text Indent"/>
    <w:basedOn w:val="prastasis"/>
    <w:link w:val="PagrindiniotekstotraukaDiagrama"/>
    <w:rsid w:val="00D27B84"/>
    <w:pPr>
      <w:ind w:firstLine="709"/>
    </w:pPr>
  </w:style>
  <w:style w:type="paragraph" w:styleId="Debesliotekstas">
    <w:name w:val="Balloon Text"/>
    <w:basedOn w:val="prastasis"/>
    <w:semiHidden/>
    <w:rsid w:val="00D21ADE"/>
    <w:rPr>
      <w:rFonts w:ascii="Tahoma" w:hAnsi="Tahoma" w:cs="Tahoma"/>
      <w:sz w:val="16"/>
      <w:szCs w:val="16"/>
    </w:rPr>
  </w:style>
  <w:style w:type="paragraph" w:styleId="Pagrindiniotekstotrauka2">
    <w:name w:val="Body Text Indent 2"/>
    <w:basedOn w:val="prastasis"/>
    <w:rsid w:val="00E7355B"/>
    <w:pPr>
      <w:spacing w:after="120" w:line="480" w:lineRule="auto"/>
      <w:ind w:left="283"/>
    </w:pPr>
  </w:style>
  <w:style w:type="paragraph" w:customStyle="1" w:styleId="CharCharDiagramaDiagramaCharChar">
    <w:name w:val="Char Char Diagrama Diagrama Char Char"/>
    <w:basedOn w:val="prastasis"/>
    <w:rsid w:val="00E7355B"/>
    <w:pPr>
      <w:spacing w:after="160" w:line="240" w:lineRule="exact"/>
      <w:ind w:firstLine="0"/>
    </w:pPr>
    <w:rPr>
      <w:rFonts w:ascii="Tahoma" w:hAnsi="Tahoma"/>
      <w:sz w:val="20"/>
      <w:lang w:val="en-US"/>
    </w:rPr>
  </w:style>
  <w:style w:type="paragraph" w:customStyle="1" w:styleId="Pagrindinistekstas1">
    <w:name w:val="Pagrindinis tekstas1"/>
    <w:basedOn w:val="prastasis"/>
    <w:rsid w:val="00010A2D"/>
    <w:pPr>
      <w:suppressAutoHyphens/>
      <w:autoSpaceDE w:val="0"/>
      <w:autoSpaceDN w:val="0"/>
      <w:adjustRightInd w:val="0"/>
      <w:spacing w:line="298" w:lineRule="auto"/>
      <w:ind w:firstLine="312"/>
      <w:textAlignment w:val="center"/>
    </w:pPr>
    <w:rPr>
      <w:color w:val="000000"/>
      <w:sz w:val="20"/>
    </w:rPr>
  </w:style>
  <w:style w:type="paragraph" w:styleId="Pagrindiniotekstotrauka3">
    <w:name w:val="Body Text Indent 3"/>
    <w:basedOn w:val="prastasis"/>
    <w:rsid w:val="00010A2D"/>
    <w:pPr>
      <w:spacing w:after="120"/>
      <w:ind w:left="283" w:firstLine="0"/>
    </w:pPr>
    <w:rPr>
      <w:sz w:val="16"/>
      <w:szCs w:val="16"/>
      <w:lang w:eastAsia="ru-RU"/>
    </w:rPr>
  </w:style>
  <w:style w:type="character" w:styleId="Puslapionumeris">
    <w:name w:val="page number"/>
    <w:basedOn w:val="Numatytasispastraiposriftas"/>
    <w:rsid w:val="00F87160"/>
  </w:style>
  <w:style w:type="paragraph" w:customStyle="1" w:styleId="CharCharCharDiagramaDiagramaDiagramaDiagrama">
    <w:name w:val="Char Char Char Diagrama Diagrama Diagrama Diagrama"/>
    <w:basedOn w:val="prastasis"/>
    <w:rsid w:val="00C25404"/>
    <w:pPr>
      <w:spacing w:after="160" w:line="240" w:lineRule="exact"/>
      <w:ind w:firstLine="0"/>
    </w:pPr>
    <w:rPr>
      <w:rFonts w:ascii="Tahoma" w:hAnsi="Tahoma"/>
      <w:sz w:val="20"/>
      <w:lang w:val="en-US"/>
    </w:rPr>
  </w:style>
  <w:style w:type="paragraph" w:customStyle="1" w:styleId="CharCharDiagramaDiagramaCharCharDiagramaDiagrama1CharCharDiagramaDiagramaCharCharDiagramaDiagramaCharCharDiagramaDiagramaCharCharCharDiagramaChar">
    <w:name w:val="Char Char Diagrama Diagrama Char Char Diagrama Diagrama1 Char Char Diagrama Diagrama Char Char Diagrama Diagrama Char Char Diagrama Diagrama Char Char Char Diagrama Char"/>
    <w:basedOn w:val="prastasis"/>
    <w:rsid w:val="003D6941"/>
    <w:pPr>
      <w:spacing w:after="160" w:line="240" w:lineRule="exact"/>
      <w:ind w:firstLine="0"/>
    </w:pPr>
    <w:rPr>
      <w:rFonts w:ascii="Tahoma" w:hAnsi="Tahoma"/>
      <w:sz w:val="20"/>
      <w:lang w:val="en-US"/>
    </w:rPr>
  </w:style>
  <w:style w:type="paragraph" w:styleId="Sraassuenkleliais">
    <w:name w:val="List Bullet"/>
    <w:basedOn w:val="prastasis"/>
    <w:autoRedefine/>
    <w:rsid w:val="00D2217F"/>
    <w:pPr>
      <w:widowControl w:val="0"/>
      <w:numPr>
        <w:numId w:val="1"/>
      </w:numPr>
      <w:autoSpaceDE w:val="0"/>
      <w:autoSpaceDN w:val="0"/>
      <w:adjustRightInd w:val="0"/>
    </w:pPr>
    <w:rPr>
      <w:sz w:val="20"/>
      <w:lang w:val="en-US"/>
    </w:rPr>
  </w:style>
  <w:style w:type="paragraph" w:styleId="Betarp">
    <w:name w:val="No Spacing"/>
    <w:uiPriority w:val="1"/>
    <w:qFormat/>
    <w:rsid w:val="00434210"/>
    <w:rPr>
      <w:rFonts w:eastAsia="Calibri"/>
      <w:sz w:val="22"/>
      <w:szCs w:val="22"/>
      <w:lang w:eastAsia="en-US"/>
    </w:rPr>
  </w:style>
  <w:style w:type="paragraph" w:styleId="Sraopastraipa">
    <w:name w:val="List Paragraph"/>
    <w:basedOn w:val="prastasis"/>
    <w:uiPriority w:val="34"/>
    <w:qFormat/>
    <w:rsid w:val="005A7843"/>
    <w:pPr>
      <w:ind w:left="720"/>
      <w:contextualSpacing/>
    </w:pPr>
  </w:style>
  <w:style w:type="character" w:customStyle="1" w:styleId="Antrat1Diagrama">
    <w:name w:val="Antraštė 1 Diagrama"/>
    <w:basedOn w:val="Numatytasispastraiposriftas"/>
    <w:link w:val="Antrat1"/>
    <w:rsid w:val="00E97ECA"/>
    <w:rPr>
      <w:rFonts w:asciiTheme="majorHAnsi" w:eastAsiaTheme="majorEastAsia" w:hAnsiTheme="majorHAnsi" w:cstheme="majorBidi"/>
      <w:b/>
      <w:bCs/>
      <w:color w:val="365F91" w:themeColor="accent1" w:themeShade="BF"/>
      <w:sz w:val="28"/>
      <w:szCs w:val="28"/>
      <w:lang w:eastAsia="en-US"/>
    </w:rPr>
  </w:style>
  <w:style w:type="paragraph" w:styleId="Pagrindinistekstas2">
    <w:name w:val="Body Text 2"/>
    <w:basedOn w:val="prastasis"/>
    <w:link w:val="Pagrindinistekstas2Diagrama"/>
    <w:rsid w:val="00E97ECA"/>
    <w:pPr>
      <w:spacing w:after="120" w:line="480" w:lineRule="auto"/>
    </w:pPr>
  </w:style>
  <w:style w:type="character" w:customStyle="1" w:styleId="Pagrindinistekstas2Diagrama">
    <w:name w:val="Pagrindinis tekstas 2 Diagrama"/>
    <w:basedOn w:val="Numatytasispastraiposriftas"/>
    <w:link w:val="Pagrindinistekstas2"/>
    <w:rsid w:val="00E97ECA"/>
    <w:rPr>
      <w:sz w:val="24"/>
      <w:lang w:eastAsia="en-US"/>
    </w:rPr>
  </w:style>
  <w:style w:type="paragraph" w:customStyle="1" w:styleId="prastasistinklapis2">
    <w:name w:val="Įprastasis (tinklapis)2"/>
    <w:basedOn w:val="prastasis"/>
    <w:rsid w:val="00E97ECA"/>
    <w:pPr>
      <w:suppressAutoHyphens/>
      <w:spacing w:before="280" w:after="280"/>
      <w:ind w:firstLine="0"/>
    </w:pPr>
    <w:rPr>
      <w:rFonts w:cs="Tahoma"/>
      <w:szCs w:val="24"/>
      <w:lang w:val="en-GB" w:eastAsia="ar-SA"/>
    </w:rPr>
  </w:style>
  <w:style w:type="character" w:customStyle="1" w:styleId="PagrindiniotekstotraukaDiagrama">
    <w:name w:val="Pagrindinio teksto įtrauka Diagrama"/>
    <w:basedOn w:val="Numatytasispastraiposriftas"/>
    <w:link w:val="Pagrindiniotekstotrauka"/>
    <w:rsid w:val="00E97ECA"/>
    <w:rPr>
      <w:sz w:val="24"/>
      <w:lang w:eastAsia="en-US"/>
    </w:rPr>
  </w:style>
  <w:style w:type="character" w:customStyle="1" w:styleId="AntratsDiagrama">
    <w:name w:val="Antraštės Diagrama"/>
    <w:basedOn w:val="Numatytasispastraiposriftas"/>
    <w:link w:val="Antrats"/>
    <w:rsid w:val="00E97ECA"/>
    <w:rPr>
      <w:sz w:val="24"/>
      <w:lang w:eastAsia="en-US"/>
    </w:rPr>
  </w:style>
  <w:style w:type="character" w:customStyle="1" w:styleId="PagrindinistekstasDiagrama">
    <w:name w:val="Pagrindinis tekstas Diagrama"/>
    <w:basedOn w:val="Numatytasispastraiposriftas"/>
    <w:link w:val="Pagrindinistekstas"/>
    <w:rsid w:val="00E97ECA"/>
    <w:rPr>
      <w:b/>
      <w:sz w:val="27"/>
      <w:shd w:val="solid" w:color="FFFFFF" w:fill="FFFFFF"/>
      <w:lang w:eastAsia="en-US"/>
    </w:rPr>
  </w:style>
  <w:style w:type="character" w:customStyle="1" w:styleId="Antrat3Diagrama">
    <w:name w:val="Antraštė 3 Diagrama"/>
    <w:basedOn w:val="Numatytasispastraiposriftas"/>
    <w:link w:val="Antrat3"/>
    <w:rsid w:val="00E97ECA"/>
    <w:rPr>
      <w:b/>
      <w:bCs/>
      <w:sz w:val="22"/>
      <w:szCs w:val="22"/>
    </w:rPr>
  </w:style>
  <w:style w:type="character" w:customStyle="1" w:styleId="Antrat4Diagrama">
    <w:name w:val="Antraštė 4 Diagrama"/>
    <w:basedOn w:val="Numatytasispastraiposriftas"/>
    <w:link w:val="Antrat4"/>
    <w:rsid w:val="00E97ECA"/>
    <w:rPr>
      <w:b/>
      <w:bCs/>
      <w:caps/>
      <w:sz w:val="22"/>
      <w:szCs w:val="22"/>
    </w:rPr>
  </w:style>
  <w:style w:type="character" w:customStyle="1" w:styleId="Antrat9Diagrama">
    <w:name w:val="Antraštė 9 Diagrama"/>
    <w:basedOn w:val="Numatytasispastraiposriftas"/>
    <w:link w:val="Antrat9"/>
    <w:rsid w:val="00E97ECA"/>
    <w:rPr>
      <w:rFonts w:ascii="Arial" w:hAnsi="Arial" w:cs="Arial"/>
      <w:sz w:val="22"/>
      <w:szCs w:val="22"/>
      <w:lang w:eastAsia="en-US"/>
    </w:rPr>
  </w:style>
  <w:style w:type="paragraph" w:customStyle="1" w:styleId="CharCharDiagramaDiagramaCharChar1">
    <w:name w:val="Char Char Diagrama Diagrama Char Char1"/>
    <w:basedOn w:val="prastasis"/>
    <w:rsid w:val="00E97ECA"/>
    <w:pPr>
      <w:spacing w:after="160" w:line="240" w:lineRule="exact"/>
      <w:ind w:firstLine="0"/>
    </w:pPr>
    <w:rPr>
      <w:rFonts w:ascii="Tahoma" w:hAnsi="Tahoma"/>
      <w:sz w:val="20"/>
      <w:lang w:val="en-US"/>
    </w:rPr>
  </w:style>
  <w:style w:type="character" w:customStyle="1" w:styleId="page-number1">
    <w:name w:val="page-number1"/>
    <w:basedOn w:val="Numatytasispastraiposriftas"/>
    <w:rsid w:val="00E97ECA"/>
    <w:rPr>
      <w:b/>
      <w:bCs/>
      <w:color w:val="000000"/>
    </w:rPr>
  </w:style>
  <w:style w:type="paragraph" w:styleId="prastasistinklapis">
    <w:name w:val="Normal (Web)"/>
    <w:basedOn w:val="prastasis"/>
    <w:rsid w:val="00E97ECA"/>
    <w:pPr>
      <w:spacing w:before="100" w:beforeAutospacing="1" w:after="100" w:afterAutospacing="1"/>
      <w:ind w:firstLine="0"/>
    </w:pPr>
    <w:rPr>
      <w:rFonts w:ascii="Tahoma" w:hAnsi="Tahoma" w:cs="Tahoma"/>
      <w:color w:val="000000"/>
      <w:sz w:val="17"/>
      <w:szCs w:val="17"/>
      <w:lang w:eastAsia="lt-LT"/>
    </w:rPr>
  </w:style>
  <w:style w:type="paragraph" w:styleId="HTMLiankstoformatuotas">
    <w:name w:val="HTML Preformatted"/>
    <w:basedOn w:val="prastasis"/>
    <w:link w:val="HTMLiankstoformatuotasDiagrama"/>
    <w:uiPriority w:val="99"/>
    <w:rsid w:val="00E9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pPr>
    <w:rPr>
      <w:rFonts w:ascii="Courier New" w:hAnsi="Courier New" w:cs="Courier New"/>
      <w:sz w:val="20"/>
      <w:lang w:eastAsia="lt-LT"/>
    </w:rPr>
  </w:style>
  <w:style w:type="character" w:customStyle="1" w:styleId="HTMLiankstoformatuotasDiagrama">
    <w:name w:val="HTML iš anksto formatuotas Diagrama"/>
    <w:basedOn w:val="Numatytasispastraiposriftas"/>
    <w:link w:val="HTMLiankstoformatuotas"/>
    <w:uiPriority w:val="99"/>
    <w:rsid w:val="00E97ECA"/>
    <w:rPr>
      <w:rFonts w:ascii="Courier New" w:hAnsi="Courier New" w:cs="Courier New"/>
    </w:rPr>
  </w:style>
  <w:style w:type="table" w:styleId="Lentelstinklelis">
    <w:name w:val="Table Grid"/>
    <w:basedOn w:val="prastojilentel"/>
    <w:uiPriority w:val="99"/>
    <w:rsid w:val="00E97EC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qFormat/>
    <w:rsid w:val="00E97ECA"/>
    <w:pPr>
      <w:ind w:firstLine="0"/>
      <w:jc w:val="center"/>
    </w:pPr>
    <w:rPr>
      <w:b/>
      <w:bCs/>
      <w:szCs w:val="24"/>
      <w:lang w:eastAsia="lt-LT"/>
    </w:rPr>
  </w:style>
  <w:style w:type="paragraph" w:customStyle="1" w:styleId="Diagrama1">
    <w:name w:val="Diagrama1"/>
    <w:basedOn w:val="prastasis"/>
    <w:rsid w:val="00E97ECA"/>
    <w:pPr>
      <w:spacing w:after="160" w:line="240" w:lineRule="exact"/>
      <w:ind w:firstLine="0"/>
    </w:pPr>
    <w:rPr>
      <w:rFonts w:ascii="Tahoma" w:hAnsi="Tahoma"/>
      <w:sz w:val="20"/>
      <w:lang w:val="en-US"/>
    </w:rPr>
  </w:style>
  <w:style w:type="paragraph" w:customStyle="1" w:styleId="1stlevelheading">
    <w:name w:val="1st level (heading)"/>
    <w:basedOn w:val="prastasis"/>
    <w:next w:val="2ndlevelprovision"/>
    <w:rsid w:val="00E97ECA"/>
    <w:pPr>
      <w:keepNext/>
      <w:numPr>
        <w:numId w:val="2"/>
      </w:numPr>
      <w:overflowPunct w:val="0"/>
      <w:autoSpaceDE w:val="0"/>
      <w:autoSpaceDN w:val="0"/>
      <w:adjustRightInd w:val="0"/>
      <w:spacing w:before="360" w:after="240"/>
      <w:textAlignment w:val="baseline"/>
    </w:pPr>
    <w:rPr>
      <w:b/>
      <w:caps/>
      <w:noProof/>
      <w:spacing w:val="26"/>
      <w:szCs w:val="24"/>
      <w:lang w:val="fi-FI"/>
    </w:rPr>
  </w:style>
  <w:style w:type="paragraph" w:customStyle="1" w:styleId="2ndlevelprovision">
    <w:name w:val="2nd level (provision)"/>
    <w:basedOn w:val="1stlevelheading"/>
    <w:rsid w:val="00E97ECA"/>
    <w:pPr>
      <w:keepNext w:val="0"/>
      <w:numPr>
        <w:ilvl w:val="1"/>
      </w:numPr>
      <w:tabs>
        <w:tab w:val="left" w:pos="1080"/>
      </w:tabs>
      <w:spacing w:before="120" w:after="120"/>
    </w:pPr>
    <w:rPr>
      <w:rFonts w:eastAsia="MS Mincho"/>
      <w:b w:val="0"/>
      <w:caps w:val="0"/>
      <w:spacing w:val="0"/>
    </w:rPr>
  </w:style>
  <w:style w:type="paragraph" w:customStyle="1" w:styleId="3rdlevelsubprovision">
    <w:name w:val="3rd level (subprovision)"/>
    <w:basedOn w:val="2ndlevelprovision"/>
    <w:rsid w:val="00E97ECA"/>
    <w:pPr>
      <w:numPr>
        <w:ilvl w:val="2"/>
      </w:numPr>
      <w:tabs>
        <w:tab w:val="clear" w:pos="1080"/>
      </w:tabs>
    </w:pPr>
  </w:style>
  <w:style w:type="paragraph" w:customStyle="1" w:styleId="4thlevellist">
    <w:name w:val="4th level (list)"/>
    <w:basedOn w:val="3rdlevelsubprovision"/>
    <w:rsid w:val="00E97ECA"/>
    <w:pPr>
      <w:numPr>
        <w:ilvl w:val="3"/>
      </w:numPr>
    </w:pPr>
  </w:style>
  <w:style w:type="paragraph" w:customStyle="1" w:styleId="5thlevel">
    <w:name w:val="5th level"/>
    <w:basedOn w:val="4thlevellist"/>
    <w:rsid w:val="00E97ECA"/>
    <w:pPr>
      <w:numPr>
        <w:ilvl w:val="4"/>
      </w:numPr>
      <w:tabs>
        <w:tab w:val="left" w:pos="2160"/>
      </w:tabs>
    </w:pPr>
  </w:style>
  <w:style w:type="character" w:styleId="Grietas">
    <w:name w:val="Strong"/>
    <w:basedOn w:val="Numatytasispastraiposriftas"/>
    <w:uiPriority w:val="22"/>
    <w:qFormat/>
    <w:rsid w:val="00E97ECA"/>
    <w:rPr>
      <w:b/>
      <w:bCs/>
    </w:rPr>
  </w:style>
  <w:style w:type="paragraph" w:customStyle="1" w:styleId="WW-HTMLiankstoformatuotas">
    <w:name w:val="WW-HTML iš anksto formatuotas"/>
    <w:basedOn w:val="prastasis"/>
    <w:rsid w:val="00E97E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pPr>
    <w:rPr>
      <w:rFonts w:ascii="Courier New" w:eastAsia="Lucida Sans Unicode" w:hAnsi="Courier New" w:cs="Courier New"/>
      <w:sz w:val="20"/>
    </w:rPr>
  </w:style>
  <w:style w:type="paragraph" w:customStyle="1" w:styleId="StiliusAbipuslygiuot">
    <w:name w:val="Stilius Abipusė lygiuotė"/>
    <w:basedOn w:val="prastasis"/>
    <w:rsid w:val="00E97ECA"/>
    <w:pPr>
      <w:numPr>
        <w:numId w:val="3"/>
      </w:numPr>
    </w:pPr>
    <w:rPr>
      <w:sz w:val="20"/>
    </w:rPr>
  </w:style>
  <w:style w:type="paragraph" w:styleId="Paprastasistekstas">
    <w:name w:val="Plain Text"/>
    <w:basedOn w:val="prastasis"/>
    <w:link w:val="PaprastasistekstasDiagrama"/>
    <w:rsid w:val="00E97ECA"/>
    <w:pPr>
      <w:ind w:firstLine="0"/>
    </w:pPr>
    <w:rPr>
      <w:rFonts w:ascii="Courier New" w:eastAsia="SimSun" w:hAnsi="Courier New"/>
      <w:sz w:val="20"/>
      <w:lang w:eastAsia="zh-CN" w:bidi="lo-LA"/>
    </w:rPr>
  </w:style>
  <w:style w:type="character" w:customStyle="1" w:styleId="PaprastasistekstasDiagrama">
    <w:name w:val="Paprastasis tekstas Diagrama"/>
    <w:basedOn w:val="Numatytasispastraiposriftas"/>
    <w:link w:val="Paprastasistekstas"/>
    <w:rsid w:val="00E97ECA"/>
    <w:rPr>
      <w:rFonts w:ascii="Courier New" w:eastAsia="SimSun" w:hAnsi="Courier New"/>
      <w:lang w:eastAsia="zh-CN" w:bidi="lo-LA"/>
    </w:rPr>
  </w:style>
  <w:style w:type="character" w:styleId="Emfaz">
    <w:name w:val="Emphasis"/>
    <w:basedOn w:val="Numatytasispastraiposriftas"/>
    <w:qFormat/>
    <w:rsid w:val="00E97ECA"/>
    <w:rPr>
      <w:b/>
      <w:bCs/>
      <w:i w:val="0"/>
      <w:iCs w:val="0"/>
    </w:rPr>
  </w:style>
  <w:style w:type="paragraph" w:customStyle="1" w:styleId="CharCharDiagramaDiagramaCharCharDiagramaDiagrama1CharCharDiagramaDiagramaCharCharDiagramaDiagramaCharCharDiagramaDiagramaCharCharCharCharCharCharDiagramaChar">
    <w:name w:val="Char Char Diagrama Diagrama Char Char Diagrama Diagrama1 Char Char Diagrama Diagrama Char Char Diagrama Diagrama Char Char Diagrama Diagrama Char Char Char Char Char Char Diagrama Char"/>
    <w:basedOn w:val="prastasis"/>
    <w:rsid w:val="00E97ECA"/>
    <w:pPr>
      <w:spacing w:after="160" w:line="240" w:lineRule="exact"/>
      <w:ind w:firstLine="0"/>
    </w:pPr>
    <w:rPr>
      <w:rFonts w:ascii="Tahoma" w:hAnsi="Tahoma"/>
      <w:sz w:val="20"/>
      <w:lang w:val="en-US"/>
    </w:rPr>
  </w:style>
  <w:style w:type="paragraph" w:customStyle="1" w:styleId="Antrat20">
    <w:name w:val="Antraštė2"/>
    <w:basedOn w:val="prastasis"/>
    <w:next w:val="Pagrindinistekstas"/>
    <w:rsid w:val="00E97ECA"/>
    <w:pPr>
      <w:keepNext/>
      <w:suppressAutoHyphens/>
      <w:spacing w:before="240" w:after="120"/>
      <w:ind w:firstLine="0"/>
    </w:pPr>
    <w:rPr>
      <w:rFonts w:ascii="Arial" w:eastAsia="Lucida Sans Unicode" w:hAnsi="Arial" w:cs="Tahoma"/>
      <w:sz w:val="28"/>
      <w:szCs w:val="28"/>
      <w:lang w:eastAsia="ar-SA"/>
    </w:rPr>
  </w:style>
  <w:style w:type="paragraph" w:customStyle="1" w:styleId="Lentelsturinys">
    <w:name w:val="Lentelės turinys"/>
    <w:basedOn w:val="Pagrindinistekstas"/>
    <w:rsid w:val="00E97ECA"/>
    <w:pPr>
      <w:widowControl w:val="0"/>
      <w:suppressLineNumbers/>
      <w:shd w:val="clear" w:color="auto" w:fill="auto"/>
      <w:suppressAutoHyphens/>
      <w:spacing w:after="120"/>
      <w:ind w:right="0"/>
      <w:jc w:val="left"/>
    </w:pPr>
    <w:rPr>
      <w:rFonts w:eastAsia="Lucida Sans Unicode" w:cs="Arial Unicode MS"/>
      <w:b w:val="0"/>
      <w:kern w:val="1"/>
      <w:sz w:val="24"/>
      <w:szCs w:val="24"/>
      <w:lang w:bidi="lo-LA"/>
    </w:rPr>
  </w:style>
  <w:style w:type="paragraph" w:styleId="Pavadinimas">
    <w:name w:val="Title"/>
    <w:basedOn w:val="prastasis"/>
    <w:link w:val="PavadinimasDiagrama"/>
    <w:qFormat/>
    <w:rsid w:val="00E97ECA"/>
    <w:pPr>
      <w:ind w:firstLine="0"/>
      <w:jc w:val="center"/>
    </w:pPr>
    <w:rPr>
      <w:b/>
      <w:bCs/>
      <w:szCs w:val="24"/>
    </w:rPr>
  </w:style>
  <w:style w:type="character" w:customStyle="1" w:styleId="PavadinimasDiagrama">
    <w:name w:val="Pavadinimas Diagrama"/>
    <w:basedOn w:val="Numatytasispastraiposriftas"/>
    <w:link w:val="Pavadinimas"/>
    <w:rsid w:val="00E97ECA"/>
    <w:rPr>
      <w:b/>
      <w:bCs/>
      <w:sz w:val="24"/>
      <w:szCs w:val="24"/>
      <w:lang w:eastAsia="en-US"/>
    </w:rPr>
  </w:style>
  <w:style w:type="paragraph" w:styleId="Pagrindinistekstas3">
    <w:name w:val="Body Text 3"/>
    <w:basedOn w:val="prastasis"/>
    <w:link w:val="Pagrindinistekstas3Diagrama"/>
    <w:rsid w:val="00E97ECA"/>
    <w:pPr>
      <w:spacing w:after="120"/>
    </w:pPr>
    <w:rPr>
      <w:sz w:val="16"/>
      <w:szCs w:val="16"/>
    </w:rPr>
  </w:style>
  <w:style w:type="character" w:customStyle="1" w:styleId="Pagrindinistekstas3Diagrama">
    <w:name w:val="Pagrindinis tekstas 3 Diagrama"/>
    <w:basedOn w:val="Numatytasispastraiposriftas"/>
    <w:link w:val="Pagrindinistekstas3"/>
    <w:rsid w:val="00E97ECA"/>
    <w:rPr>
      <w:sz w:val="16"/>
      <w:szCs w:val="16"/>
      <w:lang w:eastAsia="en-US"/>
    </w:rPr>
  </w:style>
  <w:style w:type="paragraph" w:customStyle="1" w:styleId="Manostandartinis">
    <w:name w:val="Mano standartinis"/>
    <w:basedOn w:val="prastasis"/>
    <w:rsid w:val="00E97ECA"/>
    <w:pPr>
      <w:spacing w:after="120"/>
      <w:ind w:firstLine="851"/>
    </w:pPr>
    <w:rPr>
      <w:szCs w:val="24"/>
    </w:rPr>
  </w:style>
  <w:style w:type="paragraph" w:customStyle="1" w:styleId="Mystyle1">
    <w:name w:val="Mystyle1"/>
    <w:basedOn w:val="prastasis"/>
    <w:rsid w:val="00E97ECA"/>
    <w:pPr>
      <w:tabs>
        <w:tab w:val="left" w:pos="284"/>
        <w:tab w:val="num" w:pos="1946"/>
        <w:tab w:val="left" w:pos="10236"/>
      </w:tabs>
      <w:ind w:left="1946" w:hanging="1095"/>
    </w:pPr>
    <w:rPr>
      <w:color w:val="000000"/>
      <w:szCs w:val="24"/>
    </w:rPr>
  </w:style>
  <w:style w:type="paragraph" w:customStyle="1" w:styleId="DiagramaCharChar">
    <w:name w:val="Diagrama Char Char"/>
    <w:basedOn w:val="prastasis"/>
    <w:rsid w:val="00E97ECA"/>
    <w:pPr>
      <w:ind w:firstLine="0"/>
    </w:pPr>
    <w:rPr>
      <w:szCs w:val="24"/>
      <w:lang w:val="pl-PL" w:eastAsia="pl-PL"/>
    </w:rPr>
  </w:style>
  <w:style w:type="paragraph" w:customStyle="1" w:styleId="Sraopastraipa1">
    <w:name w:val="Sąrašo pastraipa1"/>
    <w:basedOn w:val="prastasis"/>
    <w:qFormat/>
    <w:rsid w:val="00E97ECA"/>
    <w:pPr>
      <w:spacing w:after="200" w:line="276" w:lineRule="auto"/>
      <w:ind w:left="720" w:firstLine="0"/>
      <w:contextualSpacing/>
    </w:pPr>
    <w:rPr>
      <w:rFonts w:ascii="Calibri" w:eastAsia="Calibri" w:hAnsi="Calibri"/>
      <w:sz w:val="22"/>
      <w:szCs w:val="22"/>
      <w:lang w:val="en-US" w:bidi="en-US"/>
    </w:rPr>
  </w:style>
  <w:style w:type="paragraph" w:customStyle="1" w:styleId="CharCharDiagramaDiagramaCharCharDiagramaDiagrama1CharCharDiagramaDiagramaCharCharDiagramaDiagramaCharCharDiagramaDiagramaCharCharCharDiagramaChar1">
    <w:name w:val="Char Char Diagrama Diagrama Char Char Diagrama Diagrama1 Char Char Diagrama Diagrama Char Char Diagrama Diagrama Char Char Diagrama Diagrama Char Char Char Diagrama Char1"/>
    <w:basedOn w:val="prastasis"/>
    <w:rsid w:val="00E97ECA"/>
    <w:pPr>
      <w:spacing w:after="160" w:line="240" w:lineRule="exact"/>
      <w:ind w:firstLine="0"/>
    </w:pPr>
    <w:rPr>
      <w:rFonts w:ascii="Tahoma" w:hAnsi="Tahoma"/>
      <w:sz w:val="20"/>
      <w:lang w:val="en-US"/>
    </w:rPr>
  </w:style>
  <w:style w:type="paragraph" w:customStyle="1" w:styleId="Preformatted">
    <w:name w:val="Preformatted"/>
    <w:basedOn w:val="prastasis"/>
    <w:rsid w:val="00E97ECA"/>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pPr>
    <w:rPr>
      <w:rFonts w:ascii="Courier New" w:hAnsi="Courier New"/>
      <w:sz w:val="20"/>
    </w:rPr>
  </w:style>
  <w:style w:type="paragraph" w:customStyle="1" w:styleId="CharCharDiagramaDiagrama">
    <w:name w:val="Char Char Diagrama Diagrama"/>
    <w:basedOn w:val="prastasis"/>
    <w:rsid w:val="00E97ECA"/>
    <w:pPr>
      <w:spacing w:after="160" w:line="240" w:lineRule="exact"/>
      <w:ind w:firstLine="0"/>
    </w:pPr>
    <w:rPr>
      <w:rFonts w:ascii="Tahoma" w:hAnsi="Tahoma"/>
      <w:sz w:val="20"/>
      <w:lang w:val="en-US"/>
    </w:rPr>
  </w:style>
  <w:style w:type="paragraph" w:customStyle="1" w:styleId="Default">
    <w:name w:val="Default"/>
    <w:rsid w:val="00E97ECA"/>
    <w:pPr>
      <w:autoSpaceDE w:val="0"/>
      <w:autoSpaceDN w:val="0"/>
      <w:adjustRightInd w:val="0"/>
    </w:pPr>
    <w:rPr>
      <w:rFonts w:eastAsia="Calibri"/>
      <w:color w:val="000000"/>
      <w:sz w:val="24"/>
      <w:szCs w:val="24"/>
    </w:rPr>
  </w:style>
  <w:style w:type="table" w:styleId="LentelKlasikin1">
    <w:name w:val="Table Classic 1"/>
    <w:basedOn w:val="prastojilentel"/>
    <w:rsid w:val="00E97EC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
    <w:name w:val="bodytext"/>
    <w:basedOn w:val="prastasis"/>
    <w:rsid w:val="00E97ECA"/>
    <w:pPr>
      <w:spacing w:before="100" w:beforeAutospacing="1" w:after="100" w:afterAutospacing="1"/>
      <w:ind w:firstLine="0"/>
    </w:pPr>
    <w:rPr>
      <w:szCs w:val="24"/>
      <w:lang w:val="en-US"/>
    </w:rPr>
  </w:style>
  <w:style w:type="character" w:customStyle="1" w:styleId="apple-converted-space">
    <w:name w:val="apple-converted-space"/>
    <w:basedOn w:val="Numatytasispastraiposriftas"/>
    <w:rsid w:val="00D07641"/>
  </w:style>
  <w:style w:type="character" w:customStyle="1" w:styleId="PoratDiagrama">
    <w:name w:val="Poraštė Diagrama"/>
    <w:basedOn w:val="Numatytasispastraiposriftas"/>
    <w:link w:val="Porat"/>
    <w:uiPriority w:val="99"/>
    <w:rsid w:val="00813F60"/>
    <w:rPr>
      <w:sz w:val="24"/>
      <w:lang w:eastAsia="en-US"/>
    </w:rPr>
  </w:style>
  <w:style w:type="table" w:customStyle="1" w:styleId="Lentelstinklelis1">
    <w:name w:val="Lentelės tinklelis1"/>
    <w:basedOn w:val="prastojilentel"/>
    <w:next w:val="Lentelstinklelis"/>
    <w:uiPriority w:val="59"/>
    <w:rsid w:val="0060520C"/>
    <w:rPr>
      <w:rFonts w:ascii="Calibri" w:eastAsia="Calibri" w:hAnsi="Calibri"/>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uiPriority w:val="39"/>
    <w:rsid w:val="005E7985"/>
    <w:rPr>
      <w:lang w:eastAsia="en-US"/>
    </w:rPr>
    <w:tblPr>
      <w:tblInd w:w="0" w:type="nil"/>
    </w:tblPr>
  </w:style>
  <w:style w:type="paragraph" w:customStyle="1" w:styleId="ListParagraph1">
    <w:name w:val="List Paragraph1"/>
    <w:basedOn w:val="prastasis"/>
    <w:qFormat/>
    <w:rsid w:val="006C12B1"/>
    <w:pPr>
      <w:numPr>
        <w:numId w:val="12"/>
      </w:numPr>
      <w:spacing w:after="120"/>
      <w:ind w:left="754" w:hanging="357"/>
      <w:contextualSpacing/>
    </w:pPr>
    <w:rPr>
      <w:rFonts w:eastAsia="Calibri"/>
      <w:szCs w:val="22"/>
    </w:rPr>
  </w:style>
  <w:style w:type="table" w:customStyle="1" w:styleId="Lentelstinklelis3">
    <w:name w:val="Lentelės tinklelis3"/>
    <w:basedOn w:val="prastojilentel"/>
    <w:next w:val="Lentelstinklelis"/>
    <w:uiPriority w:val="59"/>
    <w:rsid w:val="00CA1A84"/>
    <w:pPr>
      <w:ind w:firstLine="0"/>
    </w:pPr>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uiPriority w:val="39"/>
    <w:rsid w:val="008221F7"/>
    <w:pPr>
      <w:ind w:firstLine="0"/>
    </w:pPr>
    <w:rPr>
      <w:rFonts w:ascii="Calibri" w:eastAsia="Calibri" w:hAnsi="Calibri"/>
      <w:sz w:val="24"/>
      <w:szCs w:val="24"/>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prastojilentel"/>
    <w:next w:val="Lentelstinklelis"/>
    <w:uiPriority w:val="39"/>
    <w:rsid w:val="004D27C3"/>
    <w:pPr>
      <w:ind w:firstLine="0"/>
    </w:pPr>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prastojilentel"/>
    <w:next w:val="Lentelstinklelis"/>
    <w:uiPriority w:val="39"/>
    <w:rsid w:val="004D27C3"/>
    <w:pPr>
      <w:ind w:firstLine="0"/>
    </w:pPr>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rastojilentel"/>
    <w:next w:val="Lentelstinklelis"/>
    <w:uiPriority w:val="39"/>
    <w:rsid w:val="004D27C3"/>
    <w:pPr>
      <w:ind w:firstLine="0"/>
    </w:pPr>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56142">
      <w:bodyDiv w:val="1"/>
      <w:marLeft w:val="0"/>
      <w:marRight w:val="0"/>
      <w:marTop w:val="0"/>
      <w:marBottom w:val="0"/>
      <w:divBdr>
        <w:top w:val="none" w:sz="0" w:space="0" w:color="auto"/>
        <w:left w:val="none" w:sz="0" w:space="0" w:color="auto"/>
        <w:bottom w:val="none" w:sz="0" w:space="0" w:color="auto"/>
        <w:right w:val="none" w:sz="0" w:space="0" w:color="auto"/>
      </w:divBdr>
    </w:div>
    <w:div w:id="134952569">
      <w:bodyDiv w:val="1"/>
      <w:marLeft w:val="0"/>
      <w:marRight w:val="0"/>
      <w:marTop w:val="0"/>
      <w:marBottom w:val="0"/>
      <w:divBdr>
        <w:top w:val="none" w:sz="0" w:space="0" w:color="auto"/>
        <w:left w:val="none" w:sz="0" w:space="0" w:color="auto"/>
        <w:bottom w:val="none" w:sz="0" w:space="0" w:color="auto"/>
        <w:right w:val="none" w:sz="0" w:space="0" w:color="auto"/>
      </w:divBdr>
    </w:div>
    <w:div w:id="204172425">
      <w:bodyDiv w:val="1"/>
      <w:marLeft w:val="0"/>
      <w:marRight w:val="0"/>
      <w:marTop w:val="0"/>
      <w:marBottom w:val="0"/>
      <w:divBdr>
        <w:top w:val="none" w:sz="0" w:space="0" w:color="auto"/>
        <w:left w:val="none" w:sz="0" w:space="0" w:color="auto"/>
        <w:bottom w:val="none" w:sz="0" w:space="0" w:color="auto"/>
        <w:right w:val="none" w:sz="0" w:space="0" w:color="auto"/>
      </w:divBdr>
    </w:div>
    <w:div w:id="224294492">
      <w:bodyDiv w:val="1"/>
      <w:marLeft w:val="0"/>
      <w:marRight w:val="0"/>
      <w:marTop w:val="0"/>
      <w:marBottom w:val="0"/>
      <w:divBdr>
        <w:top w:val="none" w:sz="0" w:space="0" w:color="auto"/>
        <w:left w:val="none" w:sz="0" w:space="0" w:color="auto"/>
        <w:bottom w:val="none" w:sz="0" w:space="0" w:color="auto"/>
        <w:right w:val="none" w:sz="0" w:space="0" w:color="auto"/>
      </w:divBdr>
    </w:div>
    <w:div w:id="249628138">
      <w:bodyDiv w:val="1"/>
      <w:marLeft w:val="0"/>
      <w:marRight w:val="0"/>
      <w:marTop w:val="0"/>
      <w:marBottom w:val="0"/>
      <w:divBdr>
        <w:top w:val="none" w:sz="0" w:space="0" w:color="auto"/>
        <w:left w:val="none" w:sz="0" w:space="0" w:color="auto"/>
        <w:bottom w:val="none" w:sz="0" w:space="0" w:color="auto"/>
        <w:right w:val="none" w:sz="0" w:space="0" w:color="auto"/>
      </w:divBdr>
    </w:div>
    <w:div w:id="289167729">
      <w:bodyDiv w:val="1"/>
      <w:marLeft w:val="0"/>
      <w:marRight w:val="0"/>
      <w:marTop w:val="0"/>
      <w:marBottom w:val="0"/>
      <w:divBdr>
        <w:top w:val="none" w:sz="0" w:space="0" w:color="auto"/>
        <w:left w:val="none" w:sz="0" w:space="0" w:color="auto"/>
        <w:bottom w:val="none" w:sz="0" w:space="0" w:color="auto"/>
        <w:right w:val="none" w:sz="0" w:space="0" w:color="auto"/>
      </w:divBdr>
    </w:div>
    <w:div w:id="298731054">
      <w:bodyDiv w:val="1"/>
      <w:marLeft w:val="0"/>
      <w:marRight w:val="0"/>
      <w:marTop w:val="0"/>
      <w:marBottom w:val="0"/>
      <w:divBdr>
        <w:top w:val="none" w:sz="0" w:space="0" w:color="auto"/>
        <w:left w:val="none" w:sz="0" w:space="0" w:color="auto"/>
        <w:bottom w:val="none" w:sz="0" w:space="0" w:color="auto"/>
        <w:right w:val="none" w:sz="0" w:space="0" w:color="auto"/>
      </w:divBdr>
    </w:div>
    <w:div w:id="302467009">
      <w:bodyDiv w:val="1"/>
      <w:marLeft w:val="0"/>
      <w:marRight w:val="0"/>
      <w:marTop w:val="0"/>
      <w:marBottom w:val="0"/>
      <w:divBdr>
        <w:top w:val="none" w:sz="0" w:space="0" w:color="auto"/>
        <w:left w:val="none" w:sz="0" w:space="0" w:color="auto"/>
        <w:bottom w:val="none" w:sz="0" w:space="0" w:color="auto"/>
        <w:right w:val="none" w:sz="0" w:space="0" w:color="auto"/>
      </w:divBdr>
    </w:div>
    <w:div w:id="349112700">
      <w:bodyDiv w:val="1"/>
      <w:marLeft w:val="0"/>
      <w:marRight w:val="0"/>
      <w:marTop w:val="0"/>
      <w:marBottom w:val="0"/>
      <w:divBdr>
        <w:top w:val="none" w:sz="0" w:space="0" w:color="auto"/>
        <w:left w:val="none" w:sz="0" w:space="0" w:color="auto"/>
        <w:bottom w:val="none" w:sz="0" w:space="0" w:color="auto"/>
        <w:right w:val="none" w:sz="0" w:space="0" w:color="auto"/>
      </w:divBdr>
    </w:div>
    <w:div w:id="386339879">
      <w:bodyDiv w:val="1"/>
      <w:marLeft w:val="0"/>
      <w:marRight w:val="0"/>
      <w:marTop w:val="0"/>
      <w:marBottom w:val="0"/>
      <w:divBdr>
        <w:top w:val="none" w:sz="0" w:space="0" w:color="auto"/>
        <w:left w:val="none" w:sz="0" w:space="0" w:color="auto"/>
        <w:bottom w:val="none" w:sz="0" w:space="0" w:color="auto"/>
        <w:right w:val="none" w:sz="0" w:space="0" w:color="auto"/>
      </w:divBdr>
      <w:divsChild>
        <w:div w:id="361371019">
          <w:marLeft w:val="547"/>
          <w:marRight w:val="0"/>
          <w:marTop w:val="77"/>
          <w:marBottom w:val="0"/>
          <w:divBdr>
            <w:top w:val="none" w:sz="0" w:space="0" w:color="auto"/>
            <w:left w:val="none" w:sz="0" w:space="0" w:color="auto"/>
            <w:bottom w:val="none" w:sz="0" w:space="0" w:color="auto"/>
            <w:right w:val="none" w:sz="0" w:space="0" w:color="auto"/>
          </w:divBdr>
        </w:div>
        <w:div w:id="234751998">
          <w:marLeft w:val="547"/>
          <w:marRight w:val="0"/>
          <w:marTop w:val="77"/>
          <w:marBottom w:val="0"/>
          <w:divBdr>
            <w:top w:val="none" w:sz="0" w:space="0" w:color="auto"/>
            <w:left w:val="none" w:sz="0" w:space="0" w:color="auto"/>
            <w:bottom w:val="none" w:sz="0" w:space="0" w:color="auto"/>
            <w:right w:val="none" w:sz="0" w:space="0" w:color="auto"/>
          </w:divBdr>
        </w:div>
      </w:divsChild>
    </w:div>
    <w:div w:id="447773872">
      <w:bodyDiv w:val="1"/>
      <w:marLeft w:val="0"/>
      <w:marRight w:val="0"/>
      <w:marTop w:val="0"/>
      <w:marBottom w:val="0"/>
      <w:divBdr>
        <w:top w:val="none" w:sz="0" w:space="0" w:color="auto"/>
        <w:left w:val="none" w:sz="0" w:space="0" w:color="auto"/>
        <w:bottom w:val="none" w:sz="0" w:space="0" w:color="auto"/>
        <w:right w:val="none" w:sz="0" w:space="0" w:color="auto"/>
      </w:divBdr>
    </w:div>
    <w:div w:id="456145967">
      <w:bodyDiv w:val="1"/>
      <w:marLeft w:val="0"/>
      <w:marRight w:val="0"/>
      <w:marTop w:val="0"/>
      <w:marBottom w:val="0"/>
      <w:divBdr>
        <w:top w:val="none" w:sz="0" w:space="0" w:color="auto"/>
        <w:left w:val="none" w:sz="0" w:space="0" w:color="auto"/>
        <w:bottom w:val="none" w:sz="0" w:space="0" w:color="auto"/>
        <w:right w:val="none" w:sz="0" w:space="0" w:color="auto"/>
      </w:divBdr>
      <w:divsChild>
        <w:div w:id="948587663">
          <w:marLeft w:val="0"/>
          <w:marRight w:val="0"/>
          <w:marTop w:val="0"/>
          <w:marBottom w:val="0"/>
          <w:divBdr>
            <w:top w:val="none" w:sz="0" w:space="0" w:color="auto"/>
            <w:left w:val="none" w:sz="0" w:space="0" w:color="auto"/>
            <w:bottom w:val="none" w:sz="0" w:space="0" w:color="auto"/>
            <w:right w:val="none" w:sz="0" w:space="0" w:color="auto"/>
          </w:divBdr>
          <w:divsChild>
            <w:div w:id="891624658">
              <w:marLeft w:val="0"/>
              <w:marRight w:val="0"/>
              <w:marTop w:val="0"/>
              <w:marBottom w:val="0"/>
              <w:divBdr>
                <w:top w:val="none" w:sz="0" w:space="0" w:color="auto"/>
                <w:left w:val="none" w:sz="0" w:space="0" w:color="auto"/>
                <w:bottom w:val="none" w:sz="0" w:space="0" w:color="auto"/>
                <w:right w:val="none" w:sz="0" w:space="0" w:color="auto"/>
              </w:divBdr>
              <w:divsChild>
                <w:div w:id="28639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7108397">
      <w:bodyDiv w:val="1"/>
      <w:marLeft w:val="0"/>
      <w:marRight w:val="0"/>
      <w:marTop w:val="0"/>
      <w:marBottom w:val="0"/>
      <w:divBdr>
        <w:top w:val="none" w:sz="0" w:space="0" w:color="auto"/>
        <w:left w:val="none" w:sz="0" w:space="0" w:color="auto"/>
        <w:bottom w:val="none" w:sz="0" w:space="0" w:color="auto"/>
        <w:right w:val="none" w:sz="0" w:space="0" w:color="auto"/>
      </w:divBdr>
    </w:div>
    <w:div w:id="588388285">
      <w:bodyDiv w:val="1"/>
      <w:marLeft w:val="0"/>
      <w:marRight w:val="0"/>
      <w:marTop w:val="0"/>
      <w:marBottom w:val="0"/>
      <w:divBdr>
        <w:top w:val="none" w:sz="0" w:space="0" w:color="auto"/>
        <w:left w:val="none" w:sz="0" w:space="0" w:color="auto"/>
        <w:bottom w:val="none" w:sz="0" w:space="0" w:color="auto"/>
        <w:right w:val="none" w:sz="0" w:space="0" w:color="auto"/>
      </w:divBdr>
    </w:div>
    <w:div w:id="610169693">
      <w:bodyDiv w:val="1"/>
      <w:marLeft w:val="0"/>
      <w:marRight w:val="0"/>
      <w:marTop w:val="0"/>
      <w:marBottom w:val="0"/>
      <w:divBdr>
        <w:top w:val="none" w:sz="0" w:space="0" w:color="auto"/>
        <w:left w:val="none" w:sz="0" w:space="0" w:color="auto"/>
        <w:bottom w:val="none" w:sz="0" w:space="0" w:color="auto"/>
        <w:right w:val="none" w:sz="0" w:space="0" w:color="auto"/>
      </w:divBdr>
    </w:div>
    <w:div w:id="651325551">
      <w:bodyDiv w:val="1"/>
      <w:marLeft w:val="0"/>
      <w:marRight w:val="0"/>
      <w:marTop w:val="0"/>
      <w:marBottom w:val="0"/>
      <w:divBdr>
        <w:top w:val="none" w:sz="0" w:space="0" w:color="auto"/>
        <w:left w:val="none" w:sz="0" w:space="0" w:color="auto"/>
        <w:bottom w:val="none" w:sz="0" w:space="0" w:color="auto"/>
        <w:right w:val="none" w:sz="0" w:space="0" w:color="auto"/>
      </w:divBdr>
    </w:div>
    <w:div w:id="684408347">
      <w:bodyDiv w:val="1"/>
      <w:marLeft w:val="0"/>
      <w:marRight w:val="0"/>
      <w:marTop w:val="0"/>
      <w:marBottom w:val="0"/>
      <w:divBdr>
        <w:top w:val="none" w:sz="0" w:space="0" w:color="auto"/>
        <w:left w:val="none" w:sz="0" w:space="0" w:color="auto"/>
        <w:bottom w:val="none" w:sz="0" w:space="0" w:color="auto"/>
        <w:right w:val="none" w:sz="0" w:space="0" w:color="auto"/>
      </w:divBdr>
    </w:div>
    <w:div w:id="721515804">
      <w:bodyDiv w:val="1"/>
      <w:marLeft w:val="0"/>
      <w:marRight w:val="0"/>
      <w:marTop w:val="0"/>
      <w:marBottom w:val="0"/>
      <w:divBdr>
        <w:top w:val="none" w:sz="0" w:space="0" w:color="auto"/>
        <w:left w:val="none" w:sz="0" w:space="0" w:color="auto"/>
        <w:bottom w:val="none" w:sz="0" w:space="0" w:color="auto"/>
        <w:right w:val="none" w:sz="0" w:space="0" w:color="auto"/>
      </w:divBdr>
    </w:div>
    <w:div w:id="731151412">
      <w:bodyDiv w:val="1"/>
      <w:marLeft w:val="0"/>
      <w:marRight w:val="0"/>
      <w:marTop w:val="0"/>
      <w:marBottom w:val="0"/>
      <w:divBdr>
        <w:top w:val="none" w:sz="0" w:space="0" w:color="auto"/>
        <w:left w:val="none" w:sz="0" w:space="0" w:color="auto"/>
        <w:bottom w:val="none" w:sz="0" w:space="0" w:color="auto"/>
        <w:right w:val="none" w:sz="0" w:space="0" w:color="auto"/>
      </w:divBdr>
    </w:div>
    <w:div w:id="760834089">
      <w:bodyDiv w:val="1"/>
      <w:marLeft w:val="0"/>
      <w:marRight w:val="0"/>
      <w:marTop w:val="0"/>
      <w:marBottom w:val="0"/>
      <w:divBdr>
        <w:top w:val="none" w:sz="0" w:space="0" w:color="auto"/>
        <w:left w:val="none" w:sz="0" w:space="0" w:color="auto"/>
        <w:bottom w:val="none" w:sz="0" w:space="0" w:color="auto"/>
        <w:right w:val="none" w:sz="0" w:space="0" w:color="auto"/>
      </w:divBdr>
    </w:div>
    <w:div w:id="764572956">
      <w:bodyDiv w:val="1"/>
      <w:marLeft w:val="0"/>
      <w:marRight w:val="0"/>
      <w:marTop w:val="0"/>
      <w:marBottom w:val="0"/>
      <w:divBdr>
        <w:top w:val="none" w:sz="0" w:space="0" w:color="auto"/>
        <w:left w:val="none" w:sz="0" w:space="0" w:color="auto"/>
        <w:bottom w:val="none" w:sz="0" w:space="0" w:color="auto"/>
        <w:right w:val="none" w:sz="0" w:space="0" w:color="auto"/>
      </w:divBdr>
    </w:div>
    <w:div w:id="780800723">
      <w:bodyDiv w:val="1"/>
      <w:marLeft w:val="0"/>
      <w:marRight w:val="0"/>
      <w:marTop w:val="0"/>
      <w:marBottom w:val="0"/>
      <w:divBdr>
        <w:top w:val="none" w:sz="0" w:space="0" w:color="auto"/>
        <w:left w:val="none" w:sz="0" w:space="0" w:color="auto"/>
        <w:bottom w:val="none" w:sz="0" w:space="0" w:color="auto"/>
        <w:right w:val="none" w:sz="0" w:space="0" w:color="auto"/>
      </w:divBdr>
    </w:div>
    <w:div w:id="820542548">
      <w:bodyDiv w:val="1"/>
      <w:marLeft w:val="0"/>
      <w:marRight w:val="0"/>
      <w:marTop w:val="0"/>
      <w:marBottom w:val="0"/>
      <w:divBdr>
        <w:top w:val="none" w:sz="0" w:space="0" w:color="auto"/>
        <w:left w:val="none" w:sz="0" w:space="0" w:color="auto"/>
        <w:bottom w:val="none" w:sz="0" w:space="0" w:color="auto"/>
        <w:right w:val="none" w:sz="0" w:space="0" w:color="auto"/>
      </w:divBdr>
    </w:div>
    <w:div w:id="825978956">
      <w:bodyDiv w:val="1"/>
      <w:marLeft w:val="0"/>
      <w:marRight w:val="0"/>
      <w:marTop w:val="0"/>
      <w:marBottom w:val="0"/>
      <w:divBdr>
        <w:top w:val="none" w:sz="0" w:space="0" w:color="auto"/>
        <w:left w:val="none" w:sz="0" w:space="0" w:color="auto"/>
        <w:bottom w:val="none" w:sz="0" w:space="0" w:color="auto"/>
        <w:right w:val="none" w:sz="0" w:space="0" w:color="auto"/>
      </w:divBdr>
      <w:divsChild>
        <w:div w:id="762804935">
          <w:marLeft w:val="547"/>
          <w:marRight w:val="0"/>
          <w:marTop w:val="106"/>
          <w:marBottom w:val="0"/>
          <w:divBdr>
            <w:top w:val="none" w:sz="0" w:space="0" w:color="auto"/>
            <w:left w:val="none" w:sz="0" w:space="0" w:color="auto"/>
            <w:bottom w:val="none" w:sz="0" w:space="0" w:color="auto"/>
            <w:right w:val="none" w:sz="0" w:space="0" w:color="auto"/>
          </w:divBdr>
        </w:div>
        <w:div w:id="1200511490">
          <w:marLeft w:val="547"/>
          <w:marRight w:val="0"/>
          <w:marTop w:val="106"/>
          <w:marBottom w:val="0"/>
          <w:divBdr>
            <w:top w:val="none" w:sz="0" w:space="0" w:color="auto"/>
            <w:left w:val="none" w:sz="0" w:space="0" w:color="auto"/>
            <w:bottom w:val="none" w:sz="0" w:space="0" w:color="auto"/>
            <w:right w:val="none" w:sz="0" w:space="0" w:color="auto"/>
          </w:divBdr>
        </w:div>
        <w:div w:id="561142527">
          <w:marLeft w:val="547"/>
          <w:marRight w:val="0"/>
          <w:marTop w:val="106"/>
          <w:marBottom w:val="0"/>
          <w:divBdr>
            <w:top w:val="none" w:sz="0" w:space="0" w:color="auto"/>
            <w:left w:val="none" w:sz="0" w:space="0" w:color="auto"/>
            <w:bottom w:val="none" w:sz="0" w:space="0" w:color="auto"/>
            <w:right w:val="none" w:sz="0" w:space="0" w:color="auto"/>
          </w:divBdr>
        </w:div>
        <w:div w:id="422607901">
          <w:marLeft w:val="547"/>
          <w:marRight w:val="0"/>
          <w:marTop w:val="106"/>
          <w:marBottom w:val="0"/>
          <w:divBdr>
            <w:top w:val="none" w:sz="0" w:space="0" w:color="auto"/>
            <w:left w:val="none" w:sz="0" w:space="0" w:color="auto"/>
            <w:bottom w:val="none" w:sz="0" w:space="0" w:color="auto"/>
            <w:right w:val="none" w:sz="0" w:space="0" w:color="auto"/>
          </w:divBdr>
        </w:div>
        <w:div w:id="258026283">
          <w:marLeft w:val="547"/>
          <w:marRight w:val="0"/>
          <w:marTop w:val="106"/>
          <w:marBottom w:val="0"/>
          <w:divBdr>
            <w:top w:val="none" w:sz="0" w:space="0" w:color="auto"/>
            <w:left w:val="none" w:sz="0" w:space="0" w:color="auto"/>
            <w:bottom w:val="none" w:sz="0" w:space="0" w:color="auto"/>
            <w:right w:val="none" w:sz="0" w:space="0" w:color="auto"/>
          </w:divBdr>
        </w:div>
      </w:divsChild>
    </w:div>
    <w:div w:id="829709446">
      <w:bodyDiv w:val="1"/>
      <w:marLeft w:val="0"/>
      <w:marRight w:val="0"/>
      <w:marTop w:val="0"/>
      <w:marBottom w:val="0"/>
      <w:divBdr>
        <w:top w:val="none" w:sz="0" w:space="0" w:color="auto"/>
        <w:left w:val="none" w:sz="0" w:space="0" w:color="auto"/>
        <w:bottom w:val="none" w:sz="0" w:space="0" w:color="auto"/>
        <w:right w:val="none" w:sz="0" w:space="0" w:color="auto"/>
      </w:divBdr>
    </w:div>
    <w:div w:id="878856678">
      <w:bodyDiv w:val="1"/>
      <w:marLeft w:val="0"/>
      <w:marRight w:val="0"/>
      <w:marTop w:val="0"/>
      <w:marBottom w:val="0"/>
      <w:divBdr>
        <w:top w:val="none" w:sz="0" w:space="0" w:color="auto"/>
        <w:left w:val="none" w:sz="0" w:space="0" w:color="auto"/>
        <w:bottom w:val="none" w:sz="0" w:space="0" w:color="auto"/>
        <w:right w:val="none" w:sz="0" w:space="0" w:color="auto"/>
      </w:divBdr>
    </w:div>
    <w:div w:id="878975292">
      <w:bodyDiv w:val="1"/>
      <w:marLeft w:val="0"/>
      <w:marRight w:val="0"/>
      <w:marTop w:val="0"/>
      <w:marBottom w:val="0"/>
      <w:divBdr>
        <w:top w:val="none" w:sz="0" w:space="0" w:color="auto"/>
        <w:left w:val="none" w:sz="0" w:space="0" w:color="auto"/>
        <w:bottom w:val="none" w:sz="0" w:space="0" w:color="auto"/>
        <w:right w:val="none" w:sz="0" w:space="0" w:color="auto"/>
      </w:divBdr>
    </w:div>
    <w:div w:id="891622919">
      <w:bodyDiv w:val="1"/>
      <w:marLeft w:val="0"/>
      <w:marRight w:val="0"/>
      <w:marTop w:val="0"/>
      <w:marBottom w:val="0"/>
      <w:divBdr>
        <w:top w:val="none" w:sz="0" w:space="0" w:color="auto"/>
        <w:left w:val="none" w:sz="0" w:space="0" w:color="auto"/>
        <w:bottom w:val="none" w:sz="0" w:space="0" w:color="auto"/>
        <w:right w:val="none" w:sz="0" w:space="0" w:color="auto"/>
      </w:divBdr>
    </w:div>
    <w:div w:id="928973224">
      <w:bodyDiv w:val="1"/>
      <w:marLeft w:val="0"/>
      <w:marRight w:val="0"/>
      <w:marTop w:val="0"/>
      <w:marBottom w:val="0"/>
      <w:divBdr>
        <w:top w:val="none" w:sz="0" w:space="0" w:color="auto"/>
        <w:left w:val="none" w:sz="0" w:space="0" w:color="auto"/>
        <w:bottom w:val="none" w:sz="0" w:space="0" w:color="auto"/>
        <w:right w:val="none" w:sz="0" w:space="0" w:color="auto"/>
      </w:divBdr>
    </w:div>
    <w:div w:id="930236839">
      <w:bodyDiv w:val="1"/>
      <w:marLeft w:val="0"/>
      <w:marRight w:val="0"/>
      <w:marTop w:val="0"/>
      <w:marBottom w:val="0"/>
      <w:divBdr>
        <w:top w:val="none" w:sz="0" w:space="0" w:color="auto"/>
        <w:left w:val="none" w:sz="0" w:space="0" w:color="auto"/>
        <w:bottom w:val="none" w:sz="0" w:space="0" w:color="auto"/>
        <w:right w:val="none" w:sz="0" w:space="0" w:color="auto"/>
      </w:divBdr>
    </w:div>
    <w:div w:id="941718867">
      <w:bodyDiv w:val="1"/>
      <w:marLeft w:val="0"/>
      <w:marRight w:val="0"/>
      <w:marTop w:val="0"/>
      <w:marBottom w:val="0"/>
      <w:divBdr>
        <w:top w:val="none" w:sz="0" w:space="0" w:color="auto"/>
        <w:left w:val="none" w:sz="0" w:space="0" w:color="auto"/>
        <w:bottom w:val="none" w:sz="0" w:space="0" w:color="auto"/>
        <w:right w:val="none" w:sz="0" w:space="0" w:color="auto"/>
      </w:divBdr>
    </w:div>
    <w:div w:id="943802849">
      <w:bodyDiv w:val="1"/>
      <w:marLeft w:val="0"/>
      <w:marRight w:val="0"/>
      <w:marTop w:val="0"/>
      <w:marBottom w:val="0"/>
      <w:divBdr>
        <w:top w:val="none" w:sz="0" w:space="0" w:color="auto"/>
        <w:left w:val="none" w:sz="0" w:space="0" w:color="auto"/>
        <w:bottom w:val="none" w:sz="0" w:space="0" w:color="auto"/>
        <w:right w:val="none" w:sz="0" w:space="0" w:color="auto"/>
      </w:divBdr>
    </w:div>
    <w:div w:id="943995918">
      <w:bodyDiv w:val="1"/>
      <w:marLeft w:val="0"/>
      <w:marRight w:val="0"/>
      <w:marTop w:val="0"/>
      <w:marBottom w:val="0"/>
      <w:divBdr>
        <w:top w:val="none" w:sz="0" w:space="0" w:color="auto"/>
        <w:left w:val="none" w:sz="0" w:space="0" w:color="auto"/>
        <w:bottom w:val="none" w:sz="0" w:space="0" w:color="auto"/>
        <w:right w:val="none" w:sz="0" w:space="0" w:color="auto"/>
      </w:divBdr>
    </w:div>
    <w:div w:id="959842756">
      <w:bodyDiv w:val="1"/>
      <w:marLeft w:val="0"/>
      <w:marRight w:val="0"/>
      <w:marTop w:val="0"/>
      <w:marBottom w:val="0"/>
      <w:divBdr>
        <w:top w:val="none" w:sz="0" w:space="0" w:color="auto"/>
        <w:left w:val="none" w:sz="0" w:space="0" w:color="auto"/>
        <w:bottom w:val="none" w:sz="0" w:space="0" w:color="auto"/>
        <w:right w:val="none" w:sz="0" w:space="0" w:color="auto"/>
      </w:divBdr>
    </w:div>
    <w:div w:id="1024212981">
      <w:bodyDiv w:val="1"/>
      <w:marLeft w:val="0"/>
      <w:marRight w:val="0"/>
      <w:marTop w:val="0"/>
      <w:marBottom w:val="0"/>
      <w:divBdr>
        <w:top w:val="none" w:sz="0" w:space="0" w:color="auto"/>
        <w:left w:val="none" w:sz="0" w:space="0" w:color="auto"/>
        <w:bottom w:val="none" w:sz="0" w:space="0" w:color="auto"/>
        <w:right w:val="none" w:sz="0" w:space="0" w:color="auto"/>
      </w:divBdr>
      <w:divsChild>
        <w:div w:id="949362181">
          <w:marLeft w:val="547"/>
          <w:marRight w:val="0"/>
          <w:marTop w:val="86"/>
          <w:marBottom w:val="0"/>
          <w:divBdr>
            <w:top w:val="none" w:sz="0" w:space="0" w:color="auto"/>
            <w:left w:val="none" w:sz="0" w:space="0" w:color="auto"/>
            <w:bottom w:val="none" w:sz="0" w:space="0" w:color="auto"/>
            <w:right w:val="none" w:sz="0" w:space="0" w:color="auto"/>
          </w:divBdr>
        </w:div>
        <w:div w:id="1012955253">
          <w:marLeft w:val="547"/>
          <w:marRight w:val="0"/>
          <w:marTop w:val="86"/>
          <w:marBottom w:val="0"/>
          <w:divBdr>
            <w:top w:val="none" w:sz="0" w:space="0" w:color="auto"/>
            <w:left w:val="none" w:sz="0" w:space="0" w:color="auto"/>
            <w:bottom w:val="none" w:sz="0" w:space="0" w:color="auto"/>
            <w:right w:val="none" w:sz="0" w:space="0" w:color="auto"/>
          </w:divBdr>
        </w:div>
      </w:divsChild>
    </w:div>
    <w:div w:id="1062558274">
      <w:bodyDiv w:val="1"/>
      <w:marLeft w:val="0"/>
      <w:marRight w:val="0"/>
      <w:marTop w:val="0"/>
      <w:marBottom w:val="0"/>
      <w:divBdr>
        <w:top w:val="none" w:sz="0" w:space="0" w:color="auto"/>
        <w:left w:val="none" w:sz="0" w:space="0" w:color="auto"/>
        <w:bottom w:val="none" w:sz="0" w:space="0" w:color="auto"/>
        <w:right w:val="none" w:sz="0" w:space="0" w:color="auto"/>
      </w:divBdr>
      <w:divsChild>
        <w:div w:id="111559045">
          <w:marLeft w:val="547"/>
          <w:marRight w:val="0"/>
          <w:marTop w:val="144"/>
          <w:marBottom w:val="0"/>
          <w:divBdr>
            <w:top w:val="none" w:sz="0" w:space="0" w:color="auto"/>
            <w:left w:val="none" w:sz="0" w:space="0" w:color="auto"/>
            <w:bottom w:val="none" w:sz="0" w:space="0" w:color="auto"/>
            <w:right w:val="none" w:sz="0" w:space="0" w:color="auto"/>
          </w:divBdr>
        </w:div>
        <w:div w:id="467162407">
          <w:marLeft w:val="547"/>
          <w:marRight w:val="0"/>
          <w:marTop w:val="144"/>
          <w:marBottom w:val="0"/>
          <w:divBdr>
            <w:top w:val="none" w:sz="0" w:space="0" w:color="auto"/>
            <w:left w:val="none" w:sz="0" w:space="0" w:color="auto"/>
            <w:bottom w:val="none" w:sz="0" w:space="0" w:color="auto"/>
            <w:right w:val="none" w:sz="0" w:space="0" w:color="auto"/>
          </w:divBdr>
        </w:div>
        <w:div w:id="1252621690">
          <w:marLeft w:val="547"/>
          <w:marRight w:val="0"/>
          <w:marTop w:val="144"/>
          <w:marBottom w:val="0"/>
          <w:divBdr>
            <w:top w:val="none" w:sz="0" w:space="0" w:color="auto"/>
            <w:left w:val="none" w:sz="0" w:space="0" w:color="auto"/>
            <w:bottom w:val="none" w:sz="0" w:space="0" w:color="auto"/>
            <w:right w:val="none" w:sz="0" w:space="0" w:color="auto"/>
          </w:divBdr>
        </w:div>
        <w:div w:id="1746141857">
          <w:marLeft w:val="547"/>
          <w:marRight w:val="0"/>
          <w:marTop w:val="144"/>
          <w:marBottom w:val="0"/>
          <w:divBdr>
            <w:top w:val="none" w:sz="0" w:space="0" w:color="auto"/>
            <w:left w:val="none" w:sz="0" w:space="0" w:color="auto"/>
            <w:bottom w:val="none" w:sz="0" w:space="0" w:color="auto"/>
            <w:right w:val="none" w:sz="0" w:space="0" w:color="auto"/>
          </w:divBdr>
        </w:div>
        <w:div w:id="1360162108">
          <w:marLeft w:val="547"/>
          <w:marRight w:val="0"/>
          <w:marTop w:val="144"/>
          <w:marBottom w:val="0"/>
          <w:divBdr>
            <w:top w:val="none" w:sz="0" w:space="0" w:color="auto"/>
            <w:left w:val="none" w:sz="0" w:space="0" w:color="auto"/>
            <w:bottom w:val="none" w:sz="0" w:space="0" w:color="auto"/>
            <w:right w:val="none" w:sz="0" w:space="0" w:color="auto"/>
          </w:divBdr>
        </w:div>
      </w:divsChild>
    </w:div>
    <w:div w:id="1104761070">
      <w:bodyDiv w:val="1"/>
      <w:marLeft w:val="0"/>
      <w:marRight w:val="0"/>
      <w:marTop w:val="0"/>
      <w:marBottom w:val="0"/>
      <w:divBdr>
        <w:top w:val="none" w:sz="0" w:space="0" w:color="auto"/>
        <w:left w:val="none" w:sz="0" w:space="0" w:color="auto"/>
        <w:bottom w:val="none" w:sz="0" w:space="0" w:color="auto"/>
        <w:right w:val="none" w:sz="0" w:space="0" w:color="auto"/>
      </w:divBdr>
    </w:div>
    <w:div w:id="1110977524">
      <w:bodyDiv w:val="1"/>
      <w:marLeft w:val="0"/>
      <w:marRight w:val="0"/>
      <w:marTop w:val="0"/>
      <w:marBottom w:val="0"/>
      <w:divBdr>
        <w:top w:val="none" w:sz="0" w:space="0" w:color="auto"/>
        <w:left w:val="none" w:sz="0" w:space="0" w:color="auto"/>
        <w:bottom w:val="none" w:sz="0" w:space="0" w:color="auto"/>
        <w:right w:val="none" w:sz="0" w:space="0" w:color="auto"/>
      </w:divBdr>
    </w:div>
    <w:div w:id="1145733083">
      <w:bodyDiv w:val="1"/>
      <w:marLeft w:val="0"/>
      <w:marRight w:val="0"/>
      <w:marTop w:val="0"/>
      <w:marBottom w:val="0"/>
      <w:divBdr>
        <w:top w:val="none" w:sz="0" w:space="0" w:color="auto"/>
        <w:left w:val="none" w:sz="0" w:space="0" w:color="auto"/>
        <w:bottom w:val="none" w:sz="0" w:space="0" w:color="auto"/>
        <w:right w:val="none" w:sz="0" w:space="0" w:color="auto"/>
      </w:divBdr>
    </w:div>
    <w:div w:id="1184633025">
      <w:bodyDiv w:val="1"/>
      <w:marLeft w:val="0"/>
      <w:marRight w:val="0"/>
      <w:marTop w:val="0"/>
      <w:marBottom w:val="0"/>
      <w:divBdr>
        <w:top w:val="none" w:sz="0" w:space="0" w:color="auto"/>
        <w:left w:val="none" w:sz="0" w:space="0" w:color="auto"/>
        <w:bottom w:val="none" w:sz="0" w:space="0" w:color="auto"/>
        <w:right w:val="none" w:sz="0" w:space="0" w:color="auto"/>
      </w:divBdr>
    </w:div>
    <w:div w:id="1242835532">
      <w:bodyDiv w:val="1"/>
      <w:marLeft w:val="0"/>
      <w:marRight w:val="0"/>
      <w:marTop w:val="0"/>
      <w:marBottom w:val="0"/>
      <w:divBdr>
        <w:top w:val="none" w:sz="0" w:space="0" w:color="auto"/>
        <w:left w:val="none" w:sz="0" w:space="0" w:color="auto"/>
        <w:bottom w:val="none" w:sz="0" w:space="0" w:color="auto"/>
        <w:right w:val="none" w:sz="0" w:space="0" w:color="auto"/>
      </w:divBdr>
    </w:div>
    <w:div w:id="1244215409">
      <w:bodyDiv w:val="1"/>
      <w:marLeft w:val="0"/>
      <w:marRight w:val="0"/>
      <w:marTop w:val="0"/>
      <w:marBottom w:val="0"/>
      <w:divBdr>
        <w:top w:val="none" w:sz="0" w:space="0" w:color="auto"/>
        <w:left w:val="none" w:sz="0" w:space="0" w:color="auto"/>
        <w:bottom w:val="none" w:sz="0" w:space="0" w:color="auto"/>
        <w:right w:val="none" w:sz="0" w:space="0" w:color="auto"/>
      </w:divBdr>
    </w:div>
    <w:div w:id="1303316067">
      <w:bodyDiv w:val="1"/>
      <w:marLeft w:val="0"/>
      <w:marRight w:val="0"/>
      <w:marTop w:val="0"/>
      <w:marBottom w:val="0"/>
      <w:divBdr>
        <w:top w:val="none" w:sz="0" w:space="0" w:color="auto"/>
        <w:left w:val="none" w:sz="0" w:space="0" w:color="auto"/>
        <w:bottom w:val="none" w:sz="0" w:space="0" w:color="auto"/>
        <w:right w:val="none" w:sz="0" w:space="0" w:color="auto"/>
      </w:divBdr>
    </w:div>
    <w:div w:id="1326131165">
      <w:bodyDiv w:val="1"/>
      <w:marLeft w:val="0"/>
      <w:marRight w:val="0"/>
      <w:marTop w:val="0"/>
      <w:marBottom w:val="0"/>
      <w:divBdr>
        <w:top w:val="none" w:sz="0" w:space="0" w:color="auto"/>
        <w:left w:val="none" w:sz="0" w:space="0" w:color="auto"/>
        <w:bottom w:val="none" w:sz="0" w:space="0" w:color="auto"/>
        <w:right w:val="none" w:sz="0" w:space="0" w:color="auto"/>
      </w:divBdr>
    </w:div>
    <w:div w:id="1335768904">
      <w:bodyDiv w:val="1"/>
      <w:marLeft w:val="0"/>
      <w:marRight w:val="0"/>
      <w:marTop w:val="0"/>
      <w:marBottom w:val="0"/>
      <w:divBdr>
        <w:top w:val="none" w:sz="0" w:space="0" w:color="auto"/>
        <w:left w:val="none" w:sz="0" w:space="0" w:color="auto"/>
        <w:bottom w:val="none" w:sz="0" w:space="0" w:color="auto"/>
        <w:right w:val="none" w:sz="0" w:space="0" w:color="auto"/>
      </w:divBdr>
    </w:div>
    <w:div w:id="1340621804">
      <w:bodyDiv w:val="1"/>
      <w:marLeft w:val="0"/>
      <w:marRight w:val="0"/>
      <w:marTop w:val="0"/>
      <w:marBottom w:val="0"/>
      <w:divBdr>
        <w:top w:val="none" w:sz="0" w:space="0" w:color="auto"/>
        <w:left w:val="none" w:sz="0" w:space="0" w:color="auto"/>
        <w:bottom w:val="none" w:sz="0" w:space="0" w:color="auto"/>
        <w:right w:val="none" w:sz="0" w:space="0" w:color="auto"/>
      </w:divBdr>
    </w:div>
    <w:div w:id="1342850125">
      <w:bodyDiv w:val="1"/>
      <w:marLeft w:val="0"/>
      <w:marRight w:val="0"/>
      <w:marTop w:val="0"/>
      <w:marBottom w:val="0"/>
      <w:divBdr>
        <w:top w:val="none" w:sz="0" w:space="0" w:color="auto"/>
        <w:left w:val="none" w:sz="0" w:space="0" w:color="auto"/>
        <w:bottom w:val="none" w:sz="0" w:space="0" w:color="auto"/>
        <w:right w:val="none" w:sz="0" w:space="0" w:color="auto"/>
      </w:divBdr>
    </w:div>
    <w:div w:id="1352141587">
      <w:bodyDiv w:val="1"/>
      <w:marLeft w:val="0"/>
      <w:marRight w:val="0"/>
      <w:marTop w:val="0"/>
      <w:marBottom w:val="0"/>
      <w:divBdr>
        <w:top w:val="none" w:sz="0" w:space="0" w:color="auto"/>
        <w:left w:val="none" w:sz="0" w:space="0" w:color="auto"/>
        <w:bottom w:val="none" w:sz="0" w:space="0" w:color="auto"/>
        <w:right w:val="none" w:sz="0" w:space="0" w:color="auto"/>
      </w:divBdr>
    </w:div>
    <w:div w:id="1369064894">
      <w:bodyDiv w:val="1"/>
      <w:marLeft w:val="0"/>
      <w:marRight w:val="0"/>
      <w:marTop w:val="0"/>
      <w:marBottom w:val="0"/>
      <w:divBdr>
        <w:top w:val="none" w:sz="0" w:space="0" w:color="auto"/>
        <w:left w:val="none" w:sz="0" w:space="0" w:color="auto"/>
        <w:bottom w:val="none" w:sz="0" w:space="0" w:color="auto"/>
        <w:right w:val="none" w:sz="0" w:space="0" w:color="auto"/>
      </w:divBdr>
    </w:div>
    <w:div w:id="1376931337">
      <w:bodyDiv w:val="1"/>
      <w:marLeft w:val="0"/>
      <w:marRight w:val="0"/>
      <w:marTop w:val="0"/>
      <w:marBottom w:val="0"/>
      <w:divBdr>
        <w:top w:val="none" w:sz="0" w:space="0" w:color="auto"/>
        <w:left w:val="none" w:sz="0" w:space="0" w:color="auto"/>
        <w:bottom w:val="none" w:sz="0" w:space="0" w:color="auto"/>
        <w:right w:val="none" w:sz="0" w:space="0" w:color="auto"/>
      </w:divBdr>
    </w:div>
    <w:div w:id="1455638657">
      <w:bodyDiv w:val="1"/>
      <w:marLeft w:val="0"/>
      <w:marRight w:val="0"/>
      <w:marTop w:val="0"/>
      <w:marBottom w:val="0"/>
      <w:divBdr>
        <w:top w:val="none" w:sz="0" w:space="0" w:color="auto"/>
        <w:left w:val="none" w:sz="0" w:space="0" w:color="auto"/>
        <w:bottom w:val="none" w:sz="0" w:space="0" w:color="auto"/>
        <w:right w:val="none" w:sz="0" w:space="0" w:color="auto"/>
      </w:divBdr>
    </w:div>
    <w:div w:id="1476947549">
      <w:bodyDiv w:val="1"/>
      <w:marLeft w:val="0"/>
      <w:marRight w:val="0"/>
      <w:marTop w:val="0"/>
      <w:marBottom w:val="0"/>
      <w:divBdr>
        <w:top w:val="none" w:sz="0" w:space="0" w:color="auto"/>
        <w:left w:val="none" w:sz="0" w:space="0" w:color="auto"/>
        <w:bottom w:val="none" w:sz="0" w:space="0" w:color="auto"/>
        <w:right w:val="none" w:sz="0" w:space="0" w:color="auto"/>
      </w:divBdr>
    </w:div>
    <w:div w:id="1488208351">
      <w:bodyDiv w:val="1"/>
      <w:marLeft w:val="0"/>
      <w:marRight w:val="0"/>
      <w:marTop w:val="0"/>
      <w:marBottom w:val="0"/>
      <w:divBdr>
        <w:top w:val="none" w:sz="0" w:space="0" w:color="auto"/>
        <w:left w:val="none" w:sz="0" w:space="0" w:color="auto"/>
        <w:bottom w:val="none" w:sz="0" w:space="0" w:color="auto"/>
        <w:right w:val="none" w:sz="0" w:space="0" w:color="auto"/>
      </w:divBdr>
    </w:div>
    <w:div w:id="1498765367">
      <w:bodyDiv w:val="1"/>
      <w:marLeft w:val="0"/>
      <w:marRight w:val="0"/>
      <w:marTop w:val="0"/>
      <w:marBottom w:val="0"/>
      <w:divBdr>
        <w:top w:val="none" w:sz="0" w:space="0" w:color="auto"/>
        <w:left w:val="none" w:sz="0" w:space="0" w:color="auto"/>
        <w:bottom w:val="none" w:sz="0" w:space="0" w:color="auto"/>
        <w:right w:val="none" w:sz="0" w:space="0" w:color="auto"/>
      </w:divBdr>
    </w:div>
    <w:div w:id="1529023155">
      <w:bodyDiv w:val="1"/>
      <w:marLeft w:val="0"/>
      <w:marRight w:val="0"/>
      <w:marTop w:val="0"/>
      <w:marBottom w:val="0"/>
      <w:divBdr>
        <w:top w:val="none" w:sz="0" w:space="0" w:color="auto"/>
        <w:left w:val="none" w:sz="0" w:space="0" w:color="auto"/>
        <w:bottom w:val="none" w:sz="0" w:space="0" w:color="auto"/>
        <w:right w:val="none" w:sz="0" w:space="0" w:color="auto"/>
      </w:divBdr>
    </w:div>
    <w:div w:id="1532765806">
      <w:bodyDiv w:val="1"/>
      <w:marLeft w:val="0"/>
      <w:marRight w:val="0"/>
      <w:marTop w:val="0"/>
      <w:marBottom w:val="0"/>
      <w:divBdr>
        <w:top w:val="none" w:sz="0" w:space="0" w:color="auto"/>
        <w:left w:val="none" w:sz="0" w:space="0" w:color="auto"/>
        <w:bottom w:val="none" w:sz="0" w:space="0" w:color="auto"/>
        <w:right w:val="none" w:sz="0" w:space="0" w:color="auto"/>
      </w:divBdr>
      <w:divsChild>
        <w:div w:id="1084641389">
          <w:marLeft w:val="547"/>
          <w:marRight w:val="0"/>
          <w:marTop w:val="115"/>
          <w:marBottom w:val="0"/>
          <w:divBdr>
            <w:top w:val="none" w:sz="0" w:space="0" w:color="auto"/>
            <w:left w:val="none" w:sz="0" w:space="0" w:color="auto"/>
            <w:bottom w:val="none" w:sz="0" w:space="0" w:color="auto"/>
            <w:right w:val="none" w:sz="0" w:space="0" w:color="auto"/>
          </w:divBdr>
        </w:div>
        <w:div w:id="168571275">
          <w:marLeft w:val="547"/>
          <w:marRight w:val="0"/>
          <w:marTop w:val="115"/>
          <w:marBottom w:val="0"/>
          <w:divBdr>
            <w:top w:val="none" w:sz="0" w:space="0" w:color="auto"/>
            <w:left w:val="none" w:sz="0" w:space="0" w:color="auto"/>
            <w:bottom w:val="none" w:sz="0" w:space="0" w:color="auto"/>
            <w:right w:val="none" w:sz="0" w:space="0" w:color="auto"/>
          </w:divBdr>
        </w:div>
        <w:div w:id="1056009910">
          <w:marLeft w:val="547"/>
          <w:marRight w:val="0"/>
          <w:marTop w:val="115"/>
          <w:marBottom w:val="0"/>
          <w:divBdr>
            <w:top w:val="none" w:sz="0" w:space="0" w:color="auto"/>
            <w:left w:val="none" w:sz="0" w:space="0" w:color="auto"/>
            <w:bottom w:val="none" w:sz="0" w:space="0" w:color="auto"/>
            <w:right w:val="none" w:sz="0" w:space="0" w:color="auto"/>
          </w:divBdr>
        </w:div>
        <w:div w:id="1567452506">
          <w:marLeft w:val="547"/>
          <w:marRight w:val="0"/>
          <w:marTop w:val="115"/>
          <w:marBottom w:val="0"/>
          <w:divBdr>
            <w:top w:val="none" w:sz="0" w:space="0" w:color="auto"/>
            <w:left w:val="none" w:sz="0" w:space="0" w:color="auto"/>
            <w:bottom w:val="none" w:sz="0" w:space="0" w:color="auto"/>
            <w:right w:val="none" w:sz="0" w:space="0" w:color="auto"/>
          </w:divBdr>
        </w:div>
        <w:div w:id="1295599444">
          <w:marLeft w:val="547"/>
          <w:marRight w:val="0"/>
          <w:marTop w:val="115"/>
          <w:marBottom w:val="0"/>
          <w:divBdr>
            <w:top w:val="none" w:sz="0" w:space="0" w:color="auto"/>
            <w:left w:val="none" w:sz="0" w:space="0" w:color="auto"/>
            <w:bottom w:val="none" w:sz="0" w:space="0" w:color="auto"/>
            <w:right w:val="none" w:sz="0" w:space="0" w:color="auto"/>
          </w:divBdr>
        </w:div>
        <w:div w:id="2030175852">
          <w:marLeft w:val="547"/>
          <w:marRight w:val="0"/>
          <w:marTop w:val="115"/>
          <w:marBottom w:val="0"/>
          <w:divBdr>
            <w:top w:val="none" w:sz="0" w:space="0" w:color="auto"/>
            <w:left w:val="none" w:sz="0" w:space="0" w:color="auto"/>
            <w:bottom w:val="none" w:sz="0" w:space="0" w:color="auto"/>
            <w:right w:val="none" w:sz="0" w:space="0" w:color="auto"/>
          </w:divBdr>
        </w:div>
      </w:divsChild>
    </w:div>
    <w:div w:id="1556891139">
      <w:bodyDiv w:val="1"/>
      <w:marLeft w:val="0"/>
      <w:marRight w:val="0"/>
      <w:marTop w:val="0"/>
      <w:marBottom w:val="0"/>
      <w:divBdr>
        <w:top w:val="none" w:sz="0" w:space="0" w:color="auto"/>
        <w:left w:val="none" w:sz="0" w:space="0" w:color="auto"/>
        <w:bottom w:val="none" w:sz="0" w:space="0" w:color="auto"/>
        <w:right w:val="none" w:sz="0" w:space="0" w:color="auto"/>
      </w:divBdr>
      <w:divsChild>
        <w:div w:id="941884172">
          <w:marLeft w:val="547"/>
          <w:marRight w:val="0"/>
          <w:marTop w:val="144"/>
          <w:marBottom w:val="0"/>
          <w:divBdr>
            <w:top w:val="none" w:sz="0" w:space="0" w:color="auto"/>
            <w:left w:val="none" w:sz="0" w:space="0" w:color="auto"/>
            <w:bottom w:val="none" w:sz="0" w:space="0" w:color="auto"/>
            <w:right w:val="none" w:sz="0" w:space="0" w:color="auto"/>
          </w:divBdr>
        </w:div>
        <w:div w:id="1685354578">
          <w:marLeft w:val="547"/>
          <w:marRight w:val="0"/>
          <w:marTop w:val="144"/>
          <w:marBottom w:val="0"/>
          <w:divBdr>
            <w:top w:val="none" w:sz="0" w:space="0" w:color="auto"/>
            <w:left w:val="none" w:sz="0" w:space="0" w:color="auto"/>
            <w:bottom w:val="none" w:sz="0" w:space="0" w:color="auto"/>
            <w:right w:val="none" w:sz="0" w:space="0" w:color="auto"/>
          </w:divBdr>
        </w:div>
        <w:div w:id="247010450">
          <w:marLeft w:val="547"/>
          <w:marRight w:val="0"/>
          <w:marTop w:val="144"/>
          <w:marBottom w:val="0"/>
          <w:divBdr>
            <w:top w:val="none" w:sz="0" w:space="0" w:color="auto"/>
            <w:left w:val="none" w:sz="0" w:space="0" w:color="auto"/>
            <w:bottom w:val="none" w:sz="0" w:space="0" w:color="auto"/>
            <w:right w:val="none" w:sz="0" w:space="0" w:color="auto"/>
          </w:divBdr>
        </w:div>
        <w:div w:id="980577797">
          <w:marLeft w:val="547"/>
          <w:marRight w:val="0"/>
          <w:marTop w:val="144"/>
          <w:marBottom w:val="0"/>
          <w:divBdr>
            <w:top w:val="none" w:sz="0" w:space="0" w:color="auto"/>
            <w:left w:val="none" w:sz="0" w:space="0" w:color="auto"/>
            <w:bottom w:val="none" w:sz="0" w:space="0" w:color="auto"/>
            <w:right w:val="none" w:sz="0" w:space="0" w:color="auto"/>
          </w:divBdr>
        </w:div>
        <w:div w:id="1737321008">
          <w:marLeft w:val="547"/>
          <w:marRight w:val="0"/>
          <w:marTop w:val="144"/>
          <w:marBottom w:val="0"/>
          <w:divBdr>
            <w:top w:val="none" w:sz="0" w:space="0" w:color="auto"/>
            <w:left w:val="none" w:sz="0" w:space="0" w:color="auto"/>
            <w:bottom w:val="none" w:sz="0" w:space="0" w:color="auto"/>
            <w:right w:val="none" w:sz="0" w:space="0" w:color="auto"/>
          </w:divBdr>
        </w:div>
      </w:divsChild>
    </w:div>
    <w:div w:id="1583098041">
      <w:bodyDiv w:val="1"/>
      <w:marLeft w:val="0"/>
      <w:marRight w:val="0"/>
      <w:marTop w:val="0"/>
      <w:marBottom w:val="0"/>
      <w:divBdr>
        <w:top w:val="none" w:sz="0" w:space="0" w:color="auto"/>
        <w:left w:val="none" w:sz="0" w:space="0" w:color="auto"/>
        <w:bottom w:val="none" w:sz="0" w:space="0" w:color="auto"/>
        <w:right w:val="none" w:sz="0" w:space="0" w:color="auto"/>
      </w:divBdr>
    </w:div>
    <w:div w:id="1663005940">
      <w:bodyDiv w:val="1"/>
      <w:marLeft w:val="0"/>
      <w:marRight w:val="0"/>
      <w:marTop w:val="0"/>
      <w:marBottom w:val="0"/>
      <w:divBdr>
        <w:top w:val="none" w:sz="0" w:space="0" w:color="auto"/>
        <w:left w:val="none" w:sz="0" w:space="0" w:color="auto"/>
        <w:bottom w:val="none" w:sz="0" w:space="0" w:color="auto"/>
        <w:right w:val="none" w:sz="0" w:space="0" w:color="auto"/>
      </w:divBdr>
    </w:div>
    <w:div w:id="1696924895">
      <w:bodyDiv w:val="1"/>
      <w:marLeft w:val="0"/>
      <w:marRight w:val="0"/>
      <w:marTop w:val="0"/>
      <w:marBottom w:val="0"/>
      <w:divBdr>
        <w:top w:val="none" w:sz="0" w:space="0" w:color="auto"/>
        <w:left w:val="none" w:sz="0" w:space="0" w:color="auto"/>
        <w:bottom w:val="none" w:sz="0" w:space="0" w:color="auto"/>
        <w:right w:val="none" w:sz="0" w:space="0" w:color="auto"/>
      </w:divBdr>
    </w:div>
    <w:div w:id="1717199900">
      <w:bodyDiv w:val="1"/>
      <w:marLeft w:val="0"/>
      <w:marRight w:val="0"/>
      <w:marTop w:val="0"/>
      <w:marBottom w:val="0"/>
      <w:divBdr>
        <w:top w:val="none" w:sz="0" w:space="0" w:color="auto"/>
        <w:left w:val="none" w:sz="0" w:space="0" w:color="auto"/>
        <w:bottom w:val="none" w:sz="0" w:space="0" w:color="auto"/>
        <w:right w:val="none" w:sz="0" w:space="0" w:color="auto"/>
      </w:divBdr>
    </w:div>
    <w:div w:id="1780560351">
      <w:bodyDiv w:val="1"/>
      <w:marLeft w:val="0"/>
      <w:marRight w:val="0"/>
      <w:marTop w:val="0"/>
      <w:marBottom w:val="0"/>
      <w:divBdr>
        <w:top w:val="none" w:sz="0" w:space="0" w:color="auto"/>
        <w:left w:val="none" w:sz="0" w:space="0" w:color="auto"/>
        <w:bottom w:val="none" w:sz="0" w:space="0" w:color="auto"/>
        <w:right w:val="none" w:sz="0" w:space="0" w:color="auto"/>
      </w:divBdr>
    </w:div>
    <w:div w:id="1805806163">
      <w:bodyDiv w:val="1"/>
      <w:marLeft w:val="0"/>
      <w:marRight w:val="0"/>
      <w:marTop w:val="0"/>
      <w:marBottom w:val="0"/>
      <w:divBdr>
        <w:top w:val="none" w:sz="0" w:space="0" w:color="auto"/>
        <w:left w:val="none" w:sz="0" w:space="0" w:color="auto"/>
        <w:bottom w:val="none" w:sz="0" w:space="0" w:color="auto"/>
        <w:right w:val="none" w:sz="0" w:space="0" w:color="auto"/>
      </w:divBdr>
    </w:div>
    <w:div w:id="1811239511">
      <w:bodyDiv w:val="1"/>
      <w:marLeft w:val="0"/>
      <w:marRight w:val="0"/>
      <w:marTop w:val="0"/>
      <w:marBottom w:val="0"/>
      <w:divBdr>
        <w:top w:val="none" w:sz="0" w:space="0" w:color="auto"/>
        <w:left w:val="none" w:sz="0" w:space="0" w:color="auto"/>
        <w:bottom w:val="none" w:sz="0" w:space="0" w:color="auto"/>
        <w:right w:val="none" w:sz="0" w:space="0" w:color="auto"/>
      </w:divBdr>
    </w:div>
    <w:div w:id="1904296205">
      <w:bodyDiv w:val="1"/>
      <w:marLeft w:val="0"/>
      <w:marRight w:val="0"/>
      <w:marTop w:val="0"/>
      <w:marBottom w:val="0"/>
      <w:divBdr>
        <w:top w:val="none" w:sz="0" w:space="0" w:color="auto"/>
        <w:left w:val="none" w:sz="0" w:space="0" w:color="auto"/>
        <w:bottom w:val="none" w:sz="0" w:space="0" w:color="auto"/>
        <w:right w:val="none" w:sz="0" w:space="0" w:color="auto"/>
      </w:divBdr>
    </w:div>
    <w:div w:id="1906524146">
      <w:bodyDiv w:val="1"/>
      <w:marLeft w:val="0"/>
      <w:marRight w:val="0"/>
      <w:marTop w:val="0"/>
      <w:marBottom w:val="0"/>
      <w:divBdr>
        <w:top w:val="none" w:sz="0" w:space="0" w:color="auto"/>
        <w:left w:val="none" w:sz="0" w:space="0" w:color="auto"/>
        <w:bottom w:val="none" w:sz="0" w:space="0" w:color="auto"/>
        <w:right w:val="none" w:sz="0" w:space="0" w:color="auto"/>
      </w:divBdr>
    </w:div>
    <w:div w:id="1924996921">
      <w:bodyDiv w:val="1"/>
      <w:marLeft w:val="0"/>
      <w:marRight w:val="0"/>
      <w:marTop w:val="0"/>
      <w:marBottom w:val="0"/>
      <w:divBdr>
        <w:top w:val="none" w:sz="0" w:space="0" w:color="auto"/>
        <w:left w:val="none" w:sz="0" w:space="0" w:color="auto"/>
        <w:bottom w:val="none" w:sz="0" w:space="0" w:color="auto"/>
        <w:right w:val="none" w:sz="0" w:space="0" w:color="auto"/>
      </w:divBdr>
    </w:div>
    <w:div w:id="1953128707">
      <w:bodyDiv w:val="1"/>
      <w:marLeft w:val="0"/>
      <w:marRight w:val="0"/>
      <w:marTop w:val="0"/>
      <w:marBottom w:val="0"/>
      <w:divBdr>
        <w:top w:val="none" w:sz="0" w:space="0" w:color="auto"/>
        <w:left w:val="none" w:sz="0" w:space="0" w:color="auto"/>
        <w:bottom w:val="none" w:sz="0" w:space="0" w:color="auto"/>
        <w:right w:val="none" w:sz="0" w:space="0" w:color="auto"/>
      </w:divBdr>
    </w:div>
    <w:div w:id="2078088105">
      <w:bodyDiv w:val="1"/>
      <w:marLeft w:val="0"/>
      <w:marRight w:val="0"/>
      <w:marTop w:val="0"/>
      <w:marBottom w:val="0"/>
      <w:divBdr>
        <w:top w:val="none" w:sz="0" w:space="0" w:color="auto"/>
        <w:left w:val="none" w:sz="0" w:space="0" w:color="auto"/>
        <w:bottom w:val="none" w:sz="0" w:space="0" w:color="auto"/>
        <w:right w:val="none" w:sz="0" w:space="0" w:color="auto"/>
      </w:divBdr>
    </w:div>
    <w:div w:id="2139882512">
      <w:bodyDiv w:val="1"/>
      <w:marLeft w:val="0"/>
      <w:marRight w:val="0"/>
      <w:marTop w:val="0"/>
      <w:marBottom w:val="0"/>
      <w:divBdr>
        <w:top w:val="none" w:sz="0" w:space="0" w:color="auto"/>
        <w:left w:val="none" w:sz="0" w:space="0" w:color="auto"/>
        <w:bottom w:val="none" w:sz="0" w:space="0" w:color="auto"/>
        <w:right w:val="none" w:sz="0" w:space="0" w:color="auto"/>
      </w:divBdr>
    </w:div>
    <w:div w:id="214492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chart" Target="charts/chart3.xml"/><Relationship Id="rId26" Type="http://schemas.openxmlformats.org/officeDocument/2006/relationships/chart" Target="charts/chart8.xml"/><Relationship Id="rId39" Type="http://schemas.openxmlformats.org/officeDocument/2006/relationships/chart" Target="charts/chart14.xml"/><Relationship Id="rId21" Type="http://schemas.openxmlformats.org/officeDocument/2006/relationships/chart" Target="charts/chart6.xml"/><Relationship Id="rId34" Type="http://schemas.openxmlformats.org/officeDocument/2006/relationships/image" Target="media/image7.png"/><Relationship Id="rId42" Type="http://schemas.openxmlformats.org/officeDocument/2006/relationships/chart" Target="charts/chart17.xml"/><Relationship Id="rId47" Type="http://schemas.openxmlformats.org/officeDocument/2006/relationships/chart" Target="charts/chart21.xml"/><Relationship Id="rId50" Type="http://schemas.openxmlformats.org/officeDocument/2006/relationships/image" Target="media/image15.png"/><Relationship Id="rId55" Type="http://schemas.openxmlformats.org/officeDocument/2006/relationships/image" Target="media/image20.png"/><Relationship Id="rId63" Type="http://schemas.openxmlformats.org/officeDocument/2006/relationships/image" Target="media/image22.png"/><Relationship Id="rId68" Type="http://schemas.openxmlformats.org/officeDocument/2006/relationships/image" Target="media/image26.png"/><Relationship Id="rId76" Type="http://schemas.openxmlformats.org/officeDocument/2006/relationships/image" Target="media/image31.png"/><Relationship Id="rId84" Type="http://schemas.openxmlformats.org/officeDocument/2006/relationships/image" Target="media/image39.png"/><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9.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chart" Target="charts/chart11.xml"/><Relationship Id="rId11" Type="http://schemas.openxmlformats.org/officeDocument/2006/relationships/diagramQuickStyle" Target="diagrams/quickStyle1.xml"/><Relationship Id="rId24" Type="http://schemas.openxmlformats.org/officeDocument/2006/relationships/image" Target="media/image3.emf"/><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chart" Target="charts/chart15.xml"/><Relationship Id="rId45" Type="http://schemas.openxmlformats.org/officeDocument/2006/relationships/image" Target="media/image12.png"/><Relationship Id="rId53" Type="http://schemas.openxmlformats.org/officeDocument/2006/relationships/image" Target="media/image18.png"/><Relationship Id="rId58" Type="http://schemas.openxmlformats.org/officeDocument/2006/relationships/chart" Target="charts/chart23.xml"/><Relationship Id="rId66" Type="http://schemas.openxmlformats.org/officeDocument/2006/relationships/image" Target="media/image25.png"/><Relationship Id="rId74" Type="http://schemas.openxmlformats.org/officeDocument/2006/relationships/chart" Target="charts/chart30.xml"/><Relationship Id="rId79" Type="http://schemas.openxmlformats.org/officeDocument/2006/relationships/image" Target="media/image34.png"/><Relationship Id="rId87" Type="http://schemas.openxmlformats.org/officeDocument/2006/relationships/hyperlink" Target="http://www.rietavas.lt" TargetMode="External"/><Relationship Id="rId5" Type="http://schemas.openxmlformats.org/officeDocument/2006/relationships/settings" Target="settings.xml"/><Relationship Id="rId61" Type="http://schemas.openxmlformats.org/officeDocument/2006/relationships/chart" Target="charts/chart26.xml"/><Relationship Id="rId82" Type="http://schemas.openxmlformats.org/officeDocument/2006/relationships/image" Target="media/image37.png"/><Relationship Id="rId90" Type="http://schemas.openxmlformats.org/officeDocument/2006/relationships/header" Target="header2.xml"/><Relationship Id="rId19" Type="http://schemas.openxmlformats.org/officeDocument/2006/relationships/chart" Target="charts/chart4.xml"/><Relationship Id="rId14" Type="http://schemas.openxmlformats.org/officeDocument/2006/relationships/hyperlink" Target="http://www.rietavas.lt" TargetMode="External"/><Relationship Id="rId22" Type="http://schemas.openxmlformats.org/officeDocument/2006/relationships/image" Target="media/image1.emf"/><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image" Target="media/image8.png"/><Relationship Id="rId43" Type="http://schemas.openxmlformats.org/officeDocument/2006/relationships/chart" Target="charts/chart18.xml"/><Relationship Id="rId48" Type="http://schemas.openxmlformats.org/officeDocument/2006/relationships/image" Target="media/image13.png"/><Relationship Id="rId56" Type="http://schemas.openxmlformats.org/officeDocument/2006/relationships/chart" Target="charts/chart22.xml"/><Relationship Id="rId64" Type="http://schemas.openxmlformats.org/officeDocument/2006/relationships/image" Target="media/image23.png"/><Relationship Id="rId69" Type="http://schemas.openxmlformats.org/officeDocument/2006/relationships/image" Target="media/image27.png"/><Relationship Id="rId77" Type="http://schemas.openxmlformats.org/officeDocument/2006/relationships/image" Target="media/image32.png"/><Relationship Id="rId8" Type="http://schemas.openxmlformats.org/officeDocument/2006/relationships/endnotes" Target="endnotes.xml"/><Relationship Id="rId51" Type="http://schemas.openxmlformats.org/officeDocument/2006/relationships/image" Target="media/image16.png"/><Relationship Id="rId72" Type="http://schemas.openxmlformats.org/officeDocument/2006/relationships/image" Target="media/image30.png"/><Relationship Id="rId80" Type="http://schemas.openxmlformats.org/officeDocument/2006/relationships/image" Target="media/image35.png"/><Relationship Id="rId85" Type="http://schemas.openxmlformats.org/officeDocument/2006/relationships/chart" Target="charts/chart32.xm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chart" Target="charts/chart2.xml"/><Relationship Id="rId25" Type="http://schemas.openxmlformats.org/officeDocument/2006/relationships/chart" Target="charts/chart7.xm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chart" Target="charts/chart20.xml"/><Relationship Id="rId59" Type="http://schemas.openxmlformats.org/officeDocument/2006/relationships/chart" Target="charts/chart24.xml"/><Relationship Id="rId67" Type="http://schemas.openxmlformats.org/officeDocument/2006/relationships/chart" Target="charts/chart28.xml"/><Relationship Id="rId20" Type="http://schemas.openxmlformats.org/officeDocument/2006/relationships/chart" Target="charts/chart5.xml"/><Relationship Id="rId41" Type="http://schemas.openxmlformats.org/officeDocument/2006/relationships/chart" Target="charts/chart16.xml"/><Relationship Id="rId54" Type="http://schemas.openxmlformats.org/officeDocument/2006/relationships/image" Target="media/image19.png"/><Relationship Id="rId62" Type="http://schemas.openxmlformats.org/officeDocument/2006/relationships/chart" Target="charts/chart27.xml"/><Relationship Id="rId70" Type="http://schemas.openxmlformats.org/officeDocument/2006/relationships/image" Target="media/image28.png"/><Relationship Id="rId75" Type="http://schemas.openxmlformats.org/officeDocument/2006/relationships/chart" Target="charts/chart31.xml"/><Relationship Id="rId83" Type="http://schemas.openxmlformats.org/officeDocument/2006/relationships/image" Target="media/image38.png"/><Relationship Id="rId88" Type="http://schemas.openxmlformats.org/officeDocument/2006/relationships/hyperlink" Target="http://www.rietavas.lt"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osp.stat.gov.lt" TargetMode="External"/><Relationship Id="rId23" Type="http://schemas.openxmlformats.org/officeDocument/2006/relationships/image" Target="media/image2.emf"/><Relationship Id="rId28" Type="http://schemas.openxmlformats.org/officeDocument/2006/relationships/chart" Target="charts/chart10.xml"/><Relationship Id="rId36" Type="http://schemas.openxmlformats.org/officeDocument/2006/relationships/image" Target="media/image9.png"/><Relationship Id="rId49" Type="http://schemas.openxmlformats.org/officeDocument/2006/relationships/image" Target="media/image14.png"/><Relationship Id="rId57" Type="http://schemas.openxmlformats.org/officeDocument/2006/relationships/image" Target="media/image21.png"/><Relationship Id="rId10" Type="http://schemas.openxmlformats.org/officeDocument/2006/relationships/diagramLayout" Target="diagrams/layout1.xml"/><Relationship Id="rId31" Type="http://schemas.openxmlformats.org/officeDocument/2006/relationships/chart" Target="charts/chart13.xml"/><Relationship Id="rId44" Type="http://schemas.openxmlformats.org/officeDocument/2006/relationships/chart" Target="charts/chart19.xml"/><Relationship Id="rId52" Type="http://schemas.openxmlformats.org/officeDocument/2006/relationships/image" Target="media/image17.png"/><Relationship Id="rId60" Type="http://schemas.openxmlformats.org/officeDocument/2006/relationships/chart" Target="charts/chart25.xml"/><Relationship Id="rId65" Type="http://schemas.openxmlformats.org/officeDocument/2006/relationships/image" Target="media/image24.png"/><Relationship Id="rId73" Type="http://schemas.openxmlformats.org/officeDocument/2006/relationships/chart" Target="charts/chart29.xml"/><Relationship Id="rId78" Type="http://schemas.openxmlformats.org/officeDocument/2006/relationships/image" Target="media/image33.png"/><Relationship Id="rId81" Type="http://schemas.openxmlformats.org/officeDocument/2006/relationships/image" Target="media/image36.png"/><Relationship Id="rId86" Type="http://schemas.openxmlformats.org/officeDocument/2006/relationships/hyperlink" Target="http://www.lietuva.gov.lt" TargetMode="External"/><Relationship Id="rId4" Type="http://schemas.microsoft.com/office/2007/relationships/stylesWithEffects" Target="stylesWithEffects.xml"/><Relationship Id="rId9" Type="http://schemas.openxmlformats.org/officeDocument/2006/relationships/diagramData" Target="diagrams/data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10.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User\Desktop\ataskaitos%202019\turtas%202019%20diagramos.xlsx" TargetMode="External"/><Relationship Id="rId1" Type="http://schemas.openxmlformats.org/officeDocument/2006/relationships/image" Target="../media/image4.jpeg"/></Relationships>
</file>

<file path=word/charts/_rels/chart1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13.xml"/></Relationships>
</file>

<file path=word/charts/_rels/chart1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themeOverride" Target="../theme/themeOverride14.xm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50" b="1" i="0" u="none" strike="noStrike" baseline="0">
                <a:solidFill>
                  <a:srgbClr val="000000"/>
                </a:solidFill>
                <a:latin typeface="Times New Roman"/>
                <a:ea typeface="Times New Roman"/>
                <a:cs typeface="Times New Roman"/>
              </a:defRPr>
            </a:pPr>
            <a:r>
              <a:rPr lang="lt-LT"/>
              <a:t>Gimstamumas</a:t>
            </a:r>
          </a:p>
        </c:rich>
      </c:tx>
      <c:layout>
        <c:manualLayout>
          <c:xMode val="edge"/>
          <c:yMode val="edge"/>
          <c:x val="0.41336116910229648"/>
          <c:y val="2.0833333333333332E-2"/>
        </c:manualLayout>
      </c:layout>
      <c:overlay val="0"/>
      <c:spPr>
        <a:noFill/>
        <a:ln w="25400">
          <a:noFill/>
        </a:ln>
      </c:spPr>
    </c:title>
    <c:autoTitleDeleted val="0"/>
    <c:plotArea>
      <c:layout>
        <c:manualLayout>
          <c:layoutTarget val="inner"/>
          <c:xMode val="edge"/>
          <c:yMode val="edge"/>
          <c:x val="8.1419624217118999E-2"/>
          <c:y val="0.23511904761904762"/>
          <c:w val="0.89979123173277664"/>
          <c:h val="0.61011904761904767"/>
        </c:manualLayout>
      </c:layout>
      <c:barChart>
        <c:barDir val="col"/>
        <c:grouping val="clustered"/>
        <c:varyColors val="0"/>
        <c:ser>
          <c:idx val="0"/>
          <c:order val="0"/>
          <c:tx>
            <c:strRef>
              <c:f>Sheet1!$A$2</c:f>
              <c:strCache>
                <c:ptCount val="1"/>
                <c:pt idx="0">
                  <c:v>Gimimai</c:v>
                </c:pt>
              </c:strCache>
            </c:strRef>
          </c:tx>
          <c:spPr>
            <a:solidFill>
              <a:srgbClr val="9999FF"/>
            </a:solidFill>
            <a:ln w="12700">
              <a:solidFill>
                <a:srgbClr val="000000"/>
              </a:solidFill>
              <a:prstDash val="solid"/>
            </a:ln>
          </c:spPr>
          <c:invertIfNegative val="0"/>
          <c:dLbls>
            <c:dLbl>
              <c:idx val="0"/>
              <c:tx>
                <c:rich>
                  <a:bodyPr/>
                  <a:lstStyle/>
                  <a:p>
                    <a:r>
                      <a:rPr lang="en-US"/>
                      <a:t>87</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E160-4C67-B39D-39E95600AE9D}"/>
                </c:ext>
              </c:extLst>
            </c:dLbl>
            <c:dLbl>
              <c:idx val="1"/>
              <c:tx>
                <c:rich>
                  <a:bodyPr/>
                  <a:lstStyle/>
                  <a:p>
                    <a:r>
                      <a:rPr lang="en-US"/>
                      <a:t>81</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E160-4C67-B39D-39E95600AE9D}"/>
                </c:ext>
              </c:extLst>
            </c:dLbl>
            <c:dLbl>
              <c:idx val="2"/>
              <c:tx>
                <c:rich>
                  <a:bodyPr/>
                  <a:lstStyle/>
                  <a:p>
                    <a:r>
                      <a:rPr lang="en-US"/>
                      <a:t>66</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E160-4C67-B39D-39E95600AE9D}"/>
                </c:ext>
              </c:extLst>
            </c:dLbl>
            <c:spPr>
              <a:noFill/>
              <a:ln w="25400">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Sheet1!$B$2:$D$2</c:f>
              <c:numCache>
                <c:formatCode>General</c:formatCode>
                <c:ptCount val="3"/>
                <c:pt idx="0">
                  <c:v>87</c:v>
                </c:pt>
                <c:pt idx="1">
                  <c:v>81</c:v>
                </c:pt>
                <c:pt idx="2">
                  <c:v>66</c:v>
                </c:pt>
              </c:numCache>
            </c:numRef>
          </c:val>
          <c:extLst xmlns:c16r2="http://schemas.microsoft.com/office/drawing/2015/06/chart">
            <c:ext xmlns:c16="http://schemas.microsoft.com/office/drawing/2014/chart" uri="{C3380CC4-5D6E-409C-BE32-E72D297353CC}">
              <c16:uniqueId val="{00000003-E160-4C67-B39D-39E95600AE9D}"/>
            </c:ext>
          </c:extLst>
        </c:ser>
        <c:ser>
          <c:idx val="1"/>
          <c:order val="1"/>
          <c:tx>
            <c:strRef>
              <c:f>Sheet1!$A$3</c:f>
              <c:strCache>
                <c:ptCount val="1"/>
                <c:pt idx="0">
                  <c:v>Berniukai</c:v>
                </c:pt>
              </c:strCache>
            </c:strRef>
          </c:tx>
          <c:spPr>
            <a:solidFill>
              <a:srgbClr val="993366"/>
            </a:solidFill>
            <a:ln w="12700">
              <a:solidFill>
                <a:srgbClr val="000000"/>
              </a:solidFill>
              <a:prstDash val="solid"/>
            </a:ln>
          </c:spPr>
          <c:invertIfNegative val="0"/>
          <c:dLbls>
            <c:spPr>
              <a:noFill/>
              <a:ln w="25400">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Sheet1!$B$3:$D$3</c:f>
              <c:numCache>
                <c:formatCode>General</c:formatCode>
                <c:ptCount val="3"/>
                <c:pt idx="0">
                  <c:v>50</c:v>
                </c:pt>
                <c:pt idx="1">
                  <c:v>37</c:v>
                </c:pt>
                <c:pt idx="2">
                  <c:v>32</c:v>
                </c:pt>
              </c:numCache>
            </c:numRef>
          </c:val>
          <c:extLst xmlns:c16r2="http://schemas.microsoft.com/office/drawing/2015/06/chart">
            <c:ext xmlns:c16="http://schemas.microsoft.com/office/drawing/2014/chart" uri="{C3380CC4-5D6E-409C-BE32-E72D297353CC}">
              <c16:uniqueId val="{00000004-E160-4C67-B39D-39E95600AE9D}"/>
            </c:ext>
          </c:extLst>
        </c:ser>
        <c:ser>
          <c:idx val="2"/>
          <c:order val="2"/>
          <c:tx>
            <c:strRef>
              <c:f>Sheet1!$A$4</c:f>
              <c:strCache>
                <c:ptCount val="1"/>
                <c:pt idx="0">
                  <c:v>Mergaitės</c:v>
                </c:pt>
              </c:strCache>
            </c:strRef>
          </c:tx>
          <c:spPr>
            <a:solidFill>
              <a:srgbClr val="FFFFCC"/>
            </a:solidFill>
            <a:ln w="12700">
              <a:solidFill>
                <a:srgbClr val="000000"/>
              </a:solidFill>
              <a:prstDash val="solid"/>
            </a:ln>
          </c:spPr>
          <c:invertIfNegative val="0"/>
          <c:dLbls>
            <c:spPr>
              <a:noFill/>
              <a:ln w="25400">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Sheet1!$B$4:$D$4</c:f>
              <c:numCache>
                <c:formatCode>General</c:formatCode>
                <c:ptCount val="3"/>
                <c:pt idx="0">
                  <c:v>37</c:v>
                </c:pt>
                <c:pt idx="1">
                  <c:v>44</c:v>
                </c:pt>
                <c:pt idx="2">
                  <c:v>34</c:v>
                </c:pt>
              </c:numCache>
            </c:numRef>
          </c:val>
          <c:extLst xmlns:c16r2="http://schemas.microsoft.com/office/drawing/2015/06/chart">
            <c:ext xmlns:c16="http://schemas.microsoft.com/office/drawing/2014/chart" uri="{C3380CC4-5D6E-409C-BE32-E72D297353CC}">
              <c16:uniqueId val="{00000005-E160-4C67-B39D-39E95600AE9D}"/>
            </c:ext>
          </c:extLst>
        </c:ser>
        <c:dLbls>
          <c:showLegendKey val="0"/>
          <c:showVal val="1"/>
          <c:showCatName val="0"/>
          <c:showSerName val="0"/>
          <c:showPercent val="0"/>
          <c:showBubbleSize val="0"/>
        </c:dLbls>
        <c:gapWidth val="150"/>
        <c:axId val="484668928"/>
        <c:axId val="484670848"/>
      </c:barChart>
      <c:catAx>
        <c:axId val="484668928"/>
        <c:scaling>
          <c:orientation val="minMax"/>
        </c:scaling>
        <c:delete val="0"/>
        <c:axPos val="b"/>
        <c:title>
          <c:tx>
            <c:rich>
              <a:bodyPr/>
              <a:lstStyle/>
              <a:p>
                <a:pPr>
                  <a:defRPr sz="8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9269311064718163"/>
              <c:y val="0.9136904761904761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484670848"/>
        <c:crosses val="autoZero"/>
        <c:auto val="1"/>
        <c:lblAlgn val="ctr"/>
        <c:lblOffset val="100"/>
        <c:tickLblSkip val="1"/>
        <c:tickMarkSkip val="1"/>
        <c:noMultiLvlLbl val="0"/>
      </c:catAx>
      <c:valAx>
        <c:axId val="48467084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484668928"/>
        <c:crosses val="autoZero"/>
        <c:crossBetween val="between"/>
        <c:majorUnit val="10"/>
        <c:minorUnit val="1"/>
      </c:valAx>
      <c:spPr>
        <a:solidFill>
          <a:srgbClr val="FFFFFF"/>
        </a:solidFill>
        <a:ln w="12700">
          <a:solidFill>
            <a:srgbClr val="808080"/>
          </a:solidFill>
          <a:prstDash val="solid"/>
        </a:ln>
      </c:spPr>
    </c:plotArea>
    <c:legend>
      <c:legendPos val="t"/>
      <c:layout>
        <c:manualLayout>
          <c:xMode val="edge"/>
          <c:yMode val="edge"/>
          <c:x val="0.31732776617954073"/>
          <c:y val="0.11607142857142858"/>
          <c:w val="0.42379958246346555"/>
          <c:h val="5.6547619047619048E-2"/>
        </c:manualLayout>
      </c:layout>
      <c:overlay val="0"/>
      <c:spPr>
        <a:noFill/>
        <a:ln w="3175">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200" b="1" i="0" u="none" strike="noStrike" baseline="0">
          <a:solidFill>
            <a:srgbClr val="000000"/>
          </a:solidFill>
          <a:latin typeface="Arial"/>
          <a:ea typeface="Arial"/>
          <a:cs typeface="Arial"/>
        </a:defRPr>
      </a:pPr>
      <a:endParaRPr lang="lt-LT"/>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latin typeface="Times New Roman" panose="02020603050405020304" pitchFamily="18" charset="0"/>
                <a:cs typeface="Times New Roman" panose="02020603050405020304" pitchFamily="18" charset="0"/>
              </a:defRPr>
            </a:pPr>
            <a:r>
              <a:rPr lang="lt-LT" sz="1400">
                <a:latin typeface="Times New Roman" panose="02020603050405020304" pitchFamily="18" charset="0"/>
                <a:cs typeface="Times New Roman" panose="02020603050405020304" pitchFamily="18" charset="0"/>
              </a:rPr>
              <a:t>2019 m. programų finansavimas iš</a:t>
            </a:r>
            <a:r>
              <a:rPr lang="lt-LT" sz="1400" baseline="0">
                <a:latin typeface="Times New Roman" panose="02020603050405020304" pitchFamily="18" charset="0"/>
                <a:cs typeface="Times New Roman" panose="02020603050405020304" pitchFamily="18" charset="0"/>
              </a:rPr>
              <a:t> biudžeto lėšų tūkst. Eur</a:t>
            </a:r>
            <a:endParaRPr lang="lt-LT" sz="1400">
              <a:latin typeface="Times New Roman" panose="02020603050405020304" pitchFamily="18" charset="0"/>
              <a:cs typeface="Times New Roman" panose="02020603050405020304" pitchFamily="18" charset="0"/>
            </a:endParaRP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5024821897262841"/>
          <c:y val="2.9303299112927092E-4"/>
          <c:w val="0.53250827857044181"/>
          <c:h val="0.81124001904825183"/>
        </c:manualLayout>
      </c:layout>
      <c:pie3DChart>
        <c:varyColors val="1"/>
        <c:ser>
          <c:idx val="0"/>
          <c:order val="0"/>
          <c:explosion val="13"/>
          <c:dPt>
            <c:idx val="0"/>
            <c:bubble3D val="0"/>
            <c:spPr>
              <a:solidFill>
                <a:schemeClr val="tx2">
                  <a:lumMod val="40000"/>
                  <a:lumOff val="60000"/>
                </a:schemeClr>
              </a:solidFill>
            </c:spPr>
            <c:extLst xmlns:c16r2="http://schemas.microsoft.com/office/drawing/2015/06/chart">
              <c:ext xmlns:c16="http://schemas.microsoft.com/office/drawing/2014/chart" uri="{C3380CC4-5D6E-409C-BE32-E72D297353CC}">
                <c16:uniqueId val="{00000001-86B7-4561-B964-7C9AFB56635D}"/>
              </c:ext>
            </c:extLst>
          </c:dPt>
          <c:dPt>
            <c:idx val="2"/>
            <c:bubble3D val="0"/>
            <c:spPr>
              <a:solidFill>
                <a:srgbClr val="CCCC00"/>
              </a:solidFill>
            </c:spPr>
            <c:extLst xmlns:c16r2="http://schemas.microsoft.com/office/drawing/2015/06/chart">
              <c:ext xmlns:c16="http://schemas.microsoft.com/office/drawing/2014/chart" uri="{C3380CC4-5D6E-409C-BE32-E72D297353CC}">
                <c16:uniqueId val="{00000003-86B7-4561-B964-7C9AFB56635D}"/>
              </c:ext>
            </c:extLst>
          </c:dPt>
          <c:dPt>
            <c:idx val="4"/>
            <c:bubble3D val="0"/>
            <c:spPr>
              <a:solidFill>
                <a:schemeClr val="accent4">
                  <a:lumMod val="40000"/>
                  <a:lumOff val="60000"/>
                </a:schemeClr>
              </a:solidFill>
            </c:spPr>
            <c:extLst xmlns:c16r2="http://schemas.microsoft.com/office/drawing/2015/06/chart">
              <c:ext xmlns:c16="http://schemas.microsoft.com/office/drawing/2014/chart" uri="{C3380CC4-5D6E-409C-BE32-E72D297353CC}">
                <c16:uniqueId val="{00000005-86B7-4561-B964-7C9AFB56635D}"/>
              </c:ext>
            </c:extLst>
          </c:dPt>
          <c:dPt>
            <c:idx val="6"/>
            <c:bubble3D val="0"/>
            <c:spPr>
              <a:solidFill>
                <a:schemeClr val="tx2"/>
              </a:solidFill>
            </c:spPr>
            <c:extLst xmlns:c16r2="http://schemas.microsoft.com/office/drawing/2015/06/chart">
              <c:ext xmlns:c16="http://schemas.microsoft.com/office/drawing/2014/chart" uri="{C3380CC4-5D6E-409C-BE32-E72D297353CC}">
                <c16:uniqueId val="{00000007-86B7-4561-B964-7C9AFB56635D}"/>
              </c:ext>
            </c:extLst>
          </c:dPt>
          <c:dPt>
            <c:idx val="7"/>
            <c:bubble3D val="0"/>
            <c:spPr>
              <a:solidFill>
                <a:schemeClr val="accent6">
                  <a:lumMod val="20000"/>
                  <a:lumOff val="80000"/>
                </a:schemeClr>
              </a:solidFill>
            </c:spPr>
            <c:extLst xmlns:c16r2="http://schemas.microsoft.com/office/drawing/2015/06/chart">
              <c:ext xmlns:c16="http://schemas.microsoft.com/office/drawing/2014/chart" uri="{C3380CC4-5D6E-409C-BE32-E72D297353CC}">
                <c16:uniqueId val="{00000009-86B7-4561-B964-7C9AFB56635D}"/>
              </c:ext>
            </c:extLst>
          </c:dPt>
          <c:dPt>
            <c:idx val="8"/>
            <c:bubble3D val="0"/>
            <c:spPr>
              <a:solidFill>
                <a:srgbClr val="3333CC"/>
              </a:solidFill>
            </c:spPr>
            <c:extLst xmlns:c16r2="http://schemas.microsoft.com/office/drawing/2015/06/chart">
              <c:ext xmlns:c16="http://schemas.microsoft.com/office/drawing/2014/chart" uri="{C3380CC4-5D6E-409C-BE32-E72D297353CC}">
                <c16:uniqueId val="{0000000B-86B7-4561-B964-7C9AFB56635D}"/>
              </c:ext>
            </c:extLst>
          </c:dPt>
          <c:dPt>
            <c:idx val="9"/>
            <c:bubble3D val="0"/>
            <c:spPr>
              <a:solidFill>
                <a:srgbClr val="66FFCC"/>
              </a:solidFill>
            </c:spPr>
            <c:extLst xmlns:c16r2="http://schemas.microsoft.com/office/drawing/2015/06/chart">
              <c:ext xmlns:c16="http://schemas.microsoft.com/office/drawing/2014/chart" uri="{C3380CC4-5D6E-409C-BE32-E72D297353CC}">
                <c16:uniqueId val="{0000000D-86B7-4561-B964-7C9AFB56635D}"/>
              </c:ext>
            </c:extLst>
          </c:dPt>
          <c:dLbls>
            <c:dLbl>
              <c:idx val="0"/>
              <c:layout>
                <c:manualLayout>
                  <c:x val="6.5908393029818643E-2"/>
                  <c:y val="-2.5934416425794876E-3"/>
                </c:manualLayout>
              </c:layout>
              <c:tx>
                <c:rich>
                  <a:bodyPr/>
                  <a:lstStyle/>
                  <a:p>
                    <a:r>
                      <a:rPr lang="en-US" sz="900">
                        <a:latin typeface="Times New Roman" panose="02020603050405020304" pitchFamily="18" charset="0"/>
                        <a:cs typeface="Times New Roman" panose="02020603050405020304" pitchFamily="18" charset="0"/>
                      </a:rPr>
                      <a:t>4376,8; </a:t>
                    </a:r>
                  </a:p>
                  <a:p>
                    <a:r>
                      <a:rPr lang="en-US" sz="900">
                        <a:latin typeface="Times New Roman" panose="02020603050405020304" pitchFamily="18" charset="0"/>
                        <a:cs typeface="Times New Roman" panose="02020603050405020304" pitchFamily="18" charset="0"/>
                      </a:rPr>
                      <a:t> 41,08 %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86B7-4561-B964-7C9AFB56635D}"/>
                </c:ext>
              </c:extLst>
            </c:dLbl>
            <c:dLbl>
              <c:idx val="1"/>
              <c:layout>
                <c:manualLayout>
                  <c:x val="0.26827667594182308"/>
                  <c:y val="-4.5884359391784889E-2"/>
                </c:manualLayout>
              </c:layout>
              <c:tx>
                <c:rich>
                  <a:bodyPr/>
                  <a:lstStyle/>
                  <a:p>
                    <a:r>
                      <a:rPr lang="en-US" sz="900"/>
                      <a:t>1206,9</a:t>
                    </a:r>
                    <a:r>
                      <a:rPr lang="en-US" sz="900" baseline="0"/>
                      <a:t>;</a:t>
                    </a:r>
                  </a:p>
                  <a:p>
                    <a:r>
                      <a:rPr lang="en-US" sz="900" baseline="0"/>
                      <a:t>11,33 %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86B7-4561-B964-7C9AFB56635D}"/>
                </c:ext>
              </c:extLst>
            </c:dLbl>
            <c:dLbl>
              <c:idx val="2"/>
              <c:layout>
                <c:manualLayout>
                  <c:x val="-7.781390484084226E-2"/>
                  <c:y val="-2.3144511999291229E-2"/>
                </c:manualLayout>
              </c:layout>
              <c:tx>
                <c:rich>
                  <a:bodyPr/>
                  <a:lstStyle/>
                  <a:p>
                    <a:r>
                      <a:rPr lang="en-US" sz="900"/>
                      <a:t>1723,358; </a:t>
                    </a:r>
                  </a:p>
                  <a:p>
                    <a:r>
                      <a:rPr lang="en-US" sz="900"/>
                      <a:t>16,18 %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86B7-4561-B964-7C9AFB56635D}"/>
                </c:ext>
              </c:extLst>
            </c:dLbl>
            <c:dLbl>
              <c:idx val="3"/>
              <c:layout>
                <c:manualLayout>
                  <c:x val="-4.3767529058867639E-2"/>
                  <c:y val="-9.0189042825343027E-3"/>
                </c:manualLayout>
              </c:layout>
              <c:tx>
                <c:rich>
                  <a:bodyPr/>
                  <a:lstStyle/>
                  <a:p>
                    <a:r>
                      <a:rPr lang="en-US" sz="900"/>
                      <a:t>257,8; </a:t>
                    </a:r>
                  </a:p>
                  <a:p>
                    <a:r>
                      <a:rPr lang="en-US" sz="900"/>
                      <a:t>2,42 %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F-86B7-4561-B964-7C9AFB56635D}"/>
                </c:ext>
              </c:extLst>
            </c:dLbl>
            <c:dLbl>
              <c:idx val="4"/>
              <c:layout>
                <c:manualLayout>
                  <c:x val="-4.7652359244568114E-2"/>
                  <c:y val="1.9950164457290941E-2"/>
                </c:manualLayout>
              </c:layout>
              <c:tx>
                <c:rich>
                  <a:bodyPr/>
                  <a:lstStyle/>
                  <a:p>
                    <a:r>
                      <a:rPr lang="en-US" sz="900"/>
                      <a:t>2188,796;</a:t>
                    </a:r>
                    <a:r>
                      <a:rPr lang="en-US" sz="900" baseline="0"/>
                      <a:t>  </a:t>
                    </a:r>
                  </a:p>
                  <a:p>
                    <a:r>
                      <a:rPr lang="en-US" sz="900" baseline="0"/>
                      <a:t>20,54 %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86B7-4561-B964-7C9AFB56635D}"/>
                </c:ext>
              </c:extLst>
            </c:dLbl>
            <c:dLbl>
              <c:idx val="5"/>
              <c:layout>
                <c:manualLayout>
                  <c:x val="-0.18119874489373039"/>
                  <c:y val="2.8798520438109793E-2"/>
                </c:manualLayout>
              </c:layout>
              <c:tx>
                <c:rich>
                  <a:bodyPr/>
                  <a:lstStyle/>
                  <a:p>
                    <a:r>
                      <a:rPr lang="en-US" sz="900"/>
                      <a:t>174,1; </a:t>
                    </a:r>
                  </a:p>
                  <a:p>
                    <a:r>
                      <a:rPr lang="en-US" sz="900"/>
                      <a:t>1,63 %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0-86B7-4561-B964-7C9AFB56635D}"/>
                </c:ext>
              </c:extLst>
            </c:dLbl>
            <c:dLbl>
              <c:idx val="6"/>
              <c:layout>
                <c:manualLayout>
                  <c:x val="-0.13311420282990941"/>
                  <c:y val="-2.5236054353965247E-2"/>
                </c:manualLayout>
              </c:layout>
              <c:tx>
                <c:rich>
                  <a:bodyPr/>
                  <a:lstStyle/>
                  <a:p>
                    <a:r>
                      <a:rPr lang="en-US" sz="900"/>
                      <a:t>16,1;</a:t>
                    </a:r>
                    <a:r>
                      <a:rPr lang="en-US" sz="900" baseline="0"/>
                      <a:t> </a:t>
                    </a:r>
                  </a:p>
                  <a:p>
                    <a:r>
                      <a:rPr lang="en-US" sz="900" baseline="0"/>
                      <a:t>0,15 %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86B7-4561-B964-7C9AFB56635D}"/>
                </c:ext>
              </c:extLst>
            </c:dLbl>
            <c:dLbl>
              <c:idx val="7"/>
              <c:layout>
                <c:manualLayout>
                  <c:x val="-1.2944487202257613E-2"/>
                  <c:y val="-2.5648471156295337E-2"/>
                </c:manualLayout>
              </c:layout>
              <c:tx>
                <c:rich>
                  <a:bodyPr/>
                  <a:lstStyle/>
                  <a:p>
                    <a:r>
                      <a:rPr lang="en-US" sz="900"/>
                      <a:t>255,877; </a:t>
                    </a:r>
                  </a:p>
                  <a:p>
                    <a:r>
                      <a:rPr lang="en-US" sz="900"/>
                      <a:t>2,4 %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86B7-4561-B964-7C9AFB56635D}"/>
                </c:ext>
              </c:extLst>
            </c:dLbl>
            <c:dLbl>
              <c:idx val="8"/>
              <c:layout>
                <c:manualLayout>
                  <c:x val="4.8919148264361695E-2"/>
                  <c:y val="-2.1622866761907927E-2"/>
                </c:manualLayout>
              </c:layout>
              <c:tx>
                <c:rich>
                  <a:bodyPr/>
                  <a:lstStyle/>
                  <a:p>
                    <a:r>
                      <a:rPr lang="en-US" sz="900"/>
                      <a:t>209,1;</a:t>
                    </a:r>
                    <a:r>
                      <a:rPr lang="en-US" sz="900" baseline="0"/>
                      <a:t> </a:t>
                    </a:r>
                  </a:p>
                  <a:p>
                    <a:r>
                      <a:rPr lang="en-US" sz="900" baseline="0"/>
                      <a:t>1,96 %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86B7-4561-B964-7C9AFB56635D}"/>
                </c:ext>
              </c:extLst>
            </c:dLbl>
            <c:dLbl>
              <c:idx val="9"/>
              <c:layout>
                <c:manualLayout>
                  <c:x val="0.14274978785546544"/>
                  <c:y val="-1.0548523206751054E-2"/>
                </c:manualLayout>
              </c:layout>
              <c:tx>
                <c:rich>
                  <a:bodyPr/>
                  <a:lstStyle/>
                  <a:p>
                    <a:r>
                      <a:rPr lang="en-US" sz="900"/>
                      <a:t>245,978;</a:t>
                    </a:r>
                  </a:p>
                  <a:p>
                    <a:r>
                      <a:rPr lang="en-US" sz="900"/>
                      <a:t>2,31 %</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86B7-4561-B964-7C9AFB56635D}"/>
                </c:ext>
              </c:extLst>
            </c:dLbl>
            <c:spPr>
              <a:noFill/>
              <a:ln>
                <a:noFill/>
              </a:ln>
              <a:effectLst/>
            </c:spPr>
            <c:txPr>
              <a:bodyPr/>
              <a:lstStyle/>
              <a:p>
                <a:pPr>
                  <a:defRPr sz="900" b="1">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'SVP 2018-2020 m.'!$B$34:$B$43</c:f>
              <c:strCache>
                <c:ptCount val="10"/>
                <c:pt idx="0">
                  <c:v>01 ─ Visuomenės ugdymo programa (4376,8)</c:v>
                </c:pt>
                <c:pt idx="1">
                  <c:v>02 ─ Sveikatos, socialinės paramos ir paslaugų įgyvendinimo programa (1206,9)</c:v>
                </c:pt>
                <c:pt idx="2">
                  <c:v>03 ─ Savivaldybės veiklos funkcijų vykdymo, strategijos formavimo ir įgyvendinimo programa (1723,358)</c:v>
                </c:pt>
                <c:pt idx="3">
                  <c:v>04 ─ Teritorijos planavimo ir turizmo plėtros programa (257,8)</c:v>
                </c:pt>
                <c:pt idx="4">
                  <c:v>05 ─ Ekonominės plėtros programa (2188,796)</c:v>
                </c:pt>
                <c:pt idx="5">
                  <c:v>07 ─ Kaimo teritorijos vystymo ir žemės ūkio plėtros programa (174,1)</c:v>
                </c:pt>
                <c:pt idx="6">
                  <c:v>08 ─ Užimtumo didinimo programa (16,1)</c:v>
                </c:pt>
                <c:pt idx="7">
                  <c:v>09 ─ Aplinkos apsaugos rėmimo programa (255,877)</c:v>
                </c:pt>
                <c:pt idx="8">
                  <c:v>10 ─ Komunalinių atliekų surinkimo ir tvarkymo programa (209,1)</c:v>
                </c:pt>
                <c:pt idx="9">
                  <c:v>11 ─ Paskolų valdymo programa (245,978)</c:v>
                </c:pt>
              </c:strCache>
            </c:strRef>
          </c:cat>
          <c:val>
            <c:numRef>
              <c:f>'SVP 2018-2020 m.'!$C$34:$C$43</c:f>
              <c:numCache>
                <c:formatCode>0.00</c:formatCode>
                <c:ptCount val="10"/>
                <c:pt idx="0" formatCode="0.000">
                  <c:v>4376.8</c:v>
                </c:pt>
                <c:pt idx="1">
                  <c:v>1206.9000000000001</c:v>
                </c:pt>
                <c:pt idx="2" formatCode="0.000">
                  <c:v>1723.3579999999999</c:v>
                </c:pt>
                <c:pt idx="3">
                  <c:v>257.8</c:v>
                </c:pt>
                <c:pt idx="4" formatCode="0.000">
                  <c:v>2188.7959999999998</c:v>
                </c:pt>
                <c:pt idx="5">
                  <c:v>174.1</c:v>
                </c:pt>
                <c:pt idx="6">
                  <c:v>16.100000000000001</c:v>
                </c:pt>
                <c:pt idx="7" formatCode="0.000">
                  <c:v>255.87700000000001</c:v>
                </c:pt>
                <c:pt idx="8">
                  <c:v>209.1</c:v>
                </c:pt>
                <c:pt idx="9" formatCode="General">
                  <c:v>245.97800000000001</c:v>
                </c:pt>
              </c:numCache>
            </c:numRef>
          </c:val>
          <c:extLst xmlns:c16r2="http://schemas.microsoft.com/office/drawing/2015/06/chart">
            <c:ext xmlns:c16="http://schemas.microsoft.com/office/drawing/2014/chart" uri="{C3380CC4-5D6E-409C-BE32-E72D297353CC}">
              <c16:uniqueId val="{00000011-86B7-4561-B964-7C9AFB56635D}"/>
            </c:ext>
          </c:extLst>
        </c:ser>
        <c:dLbls>
          <c:showLegendKey val="0"/>
          <c:showVal val="0"/>
          <c:showCatName val="0"/>
          <c:showSerName val="0"/>
          <c:showPercent val="0"/>
          <c:showBubbleSize val="0"/>
          <c:showLeaderLines val="1"/>
        </c:dLbls>
      </c:pie3DChart>
    </c:plotArea>
    <c:legend>
      <c:legendPos val="b"/>
      <c:layout>
        <c:manualLayout>
          <c:xMode val="edge"/>
          <c:yMode val="edge"/>
          <c:x val="1.7899709904682971E-2"/>
          <c:y val="0.59222897770690053"/>
          <c:w val="0.95818554259664912"/>
          <c:h val="0.39089338516229777"/>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gradFill>
      <a:gsLst>
        <a:gs pos="0">
          <a:srgbClr val="FBEAC7"/>
        </a:gs>
        <a:gs pos="17999">
          <a:srgbClr val="FEE7F2"/>
        </a:gs>
        <a:gs pos="36000">
          <a:srgbClr val="FAC77D"/>
        </a:gs>
        <a:gs pos="61000">
          <a:srgbClr val="FBA97D"/>
        </a:gs>
        <a:gs pos="82001">
          <a:srgbClr val="FBD49C"/>
        </a:gs>
        <a:gs pos="100000">
          <a:srgbClr val="FEE7F2"/>
        </a:gs>
      </a:gsLst>
      <a:lin ang="5400000" scaled="0"/>
    </a:gradFill>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9.0032568662340759E-2"/>
          <c:y val="0.13955937326016066"/>
          <c:w val="0.77159893712976291"/>
          <c:h val="0.75043438641074511"/>
        </c:manualLayout>
      </c:layout>
      <c:bar3DChart>
        <c:barDir val="col"/>
        <c:grouping val="clustered"/>
        <c:varyColors val="0"/>
        <c:ser>
          <c:idx val="0"/>
          <c:order val="0"/>
          <c:tx>
            <c:strRef>
              <c:f>išlaidos!$B$10</c:f>
              <c:strCache>
                <c:ptCount val="1"/>
                <c:pt idx="0">
                  <c:v>2017 m.</c:v>
                </c:pt>
              </c:strCache>
            </c:strRef>
          </c:tx>
          <c:invertIfNegative val="0"/>
          <c:dLbls>
            <c:dLbl>
              <c:idx val="0"/>
              <c:layout>
                <c:manualLayout>
                  <c:x val="-3.5087719298245605E-2"/>
                  <c:y val="3.4013605442176878E-3"/>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C5A-46A1-92D7-EF36D493CEF1}"/>
                </c:ext>
              </c:extLst>
            </c:dLbl>
            <c:dLbl>
              <c:idx val="1"/>
              <c:layout>
                <c:manualLayout>
                  <c:x val="-5.0126616446286567E-3"/>
                  <c:y val="-7.7524465920977476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C5A-46A1-92D7-EF36D493CEF1}"/>
                </c:ext>
              </c:extLst>
            </c:dLbl>
            <c:dLbl>
              <c:idx val="2"/>
              <c:layout>
                <c:manualLayout>
                  <c:x val="0"/>
                  <c:y val="-1.6299918500407497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C5A-46A1-92D7-EF36D493CEF1}"/>
                </c:ext>
              </c:extLst>
            </c:dLbl>
            <c:dLbl>
              <c:idx val="3"/>
              <c:layout>
                <c:manualLayout>
                  <c:x val="-1.4433919711321606E-2"/>
                  <c:y val="-1.3039934800325998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C5A-46A1-92D7-EF36D493CEF1}"/>
                </c:ext>
              </c:extLst>
            </c:dLbl>
            <c:dLbl>
              <c:idx val="4"/>
              <c:layout>
                <c:manualLayout>
                  <c:x val="-7.3563218390804595E-3"/>
                  <c:y val="5.9765677416621972E-17"/>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C5A-46A1-92D7-EF36D493CEF1}"/>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išlaidos!$C$9:$H$9</c:f>
              <c:strCache>
                <c:ptCount val="6"/>
                <c:pt idx="0">
                  <c:v>DU+SODRA</c:v>
                </c:pt>
                <c:pt idx="1">
                  <c:v>Soc. išmokos</c:v>
                </c:pt>
                <c:pt idx="2">
                  <c:v>Paskolų ir palūk. grąž.</c:v>
                </c:pt>
                <c:pt idx="3">
                  <c:v>Ilgalakis turtas</c:v>
                </c:pt>
                <c:pt idx="4">
                  <c:v>Kitos išlaidos</c:v>
                </c:pt>
                <c:pt idx="5">
                  <c:v>iš viso</c:v>
                </c:pt>
              </c:strCache>
            </c:strRef>
          </c:cat>
          <c:val>
            <c:numRef>
              <c:f>išlaidos!$C$10:$H$10</c:f>
              <c:numCache>
                <c:formatCode>General</c:formatCode>
                <c:ptCount val="6"/>
                <c:pt idx="0" formatCode="0.0">
                  <c:v>4252.7</c:v>
                </c:pt>
                <c:pt idx="1">
                  <c:v>463.8</c:v>
                </c:pt>
                <c:pt idx="2">
                  <c:v>487.7</c:v>
                </c:pt>
                <c:pt idx="3">
                  <c:v>1694.6</c:v>
                </c:pt>
                <c:pt idx="4">
                  <c:v>1598.6</c:v>
                </c:pt>
                <c:pt idx="5" formatCode="0.0">
                  <c:v>8497.4</c:v>
                </c:pt>
              </c:numCache>
            </c:numRef>
          </c:val>
          <c:extLst xmlns:c16r2="http://schemas.microsoft.com/office/drawing/2015/06/chart">
            <c:ext xmlns:c16="http://schemas.microsoft.com/office/drawing/2014/chart" uri="{C3380CC4-5D6E-409C-BE32-E72D297353CC}">
              <c16:uniqueId val="{00000005-7C5A-46A1-92D7-EF36D493CEF1}"/>
            </c:ext>
          </c:extLst>
        </c:ser>
        <c:ser>
          <c:idx val="1"/>
          <c:order val="1"/>
          <c:tx>
            <c:strRef>
              <c:f>išlaidos!$B$11</c:f>
              <c:strCache>
                <c:ptCount val="1"/>
                <c:pt idx="0">
                  <c:v>2018 m.</c:v>
                </c:pt>
              </c:strCache>
            </c:strRef>
          </c:tx>
          <c:invertIfNegative val="0"/>
          <c:dLbls>
            <c:dLbl>
              <c:idx val="0"/>
              <c:layout>
                <c:manualLayout>
                  <c:x val="1.0962273194111607E-2"/>
                  <c:y val="-1.7006802721088437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C5A-46A1-92D7-EF36D493CEF1}"/>
                </c:ext>
              </c:extLst>
            </c:dLbl>
            <c:dLbl>
              <c:idx val="1"/>
              <c:layout>
                <c:manualLayout>
                  <c:x val="0"/>
                  <c:y val="-2.3809523809523812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C5A-46A1-92D7-EF36D493CEF1}"/>
                </c:ext>
              </c:extLst>
            </c:dLbl>
            <c:dLbl>
              <c:idx val="2"/>
              <c:layout>
                <c:manualLayout>
                  <c:x val="1.9846639603067272E-2"/>
                  <c:y val="-2.4657797970852664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C5A-46A1-92D7-EF36D493CEF1}"/>
                </c:ext>
              </c:extLst>
            </c:dLbl>
            <c:dLbl>
              <c:idx val="3"/>
              <c:layout>
                <c:manualLayout>
                  <c:x val="-1.6238301741375697E-2"/>
                  <c:y val="-1.6299918500407497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C5A-46A1-92D7-EF36D493CEF1}"/>
                </c:ext>
              </c:extLst>
            </c:dLbl>
            <c:dLbl>
              <c:idx val="4"/>
              <c:layout>
                <c:manualLayout>
                  <c:x val="5.5172413793103444E-3"/>
                  <c:y val="-3.2599837000814993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C5A-46A1-92D7-EF36D493CEF1}"/>
                </c:ext>
              </c:extLst>
            </c:dLbl>
            <c:dLbl>
              <c:idx val="5"/>
              <c:layout>
                <c:manualLayout>
                  <c:x val="-9.0211998195760031E-3"/>
                  <c:y val="-2.3088023088023088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C5A-46A1-92D7-EF36D493CEF1}"/>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išlaidos!$C$9:$H$9</c:f>
              <c:strCache>
                <c:ptCount val="6"/>
                <c:pt idx="0">
                  <c:v>DU+SODRA</c:v>
                </c:pt>
                <c:pt idx="1">
                  <c:v>Soc. išmokos</c:v>
                </c:pt>
                <c:pt idx="2">
                  <c:v>Paskolų ir palūk. grąž.</c:v>
                </c:pt>
                <c:pt idx="3">
                  <c:v>Ilgalakis turtas</c:v>
                </c:pt>
                <c:pt idx="4">
                  <c:v>Kitos išlaidos</c:v>
                </c:pt>
                <c:pt idx="5">
                  <c:v>iš viso</c:v>
                </c:pt>
              </c:strCache>
            </c:strRef>
          </c:cat>
          <c:val>
            <c:numRef>
              <c:f>išlaidos!$C$11:$H$11</c:f>
              <c:numCache>
                <c:formatCode>0.0</c:formatCode>
                <c:ptCount val="6"/>
                <c:pt idx="0">
                  <c:v>4618.3999999999996</c:v>
                </c:pt>
                <c:pt idx="1">
                  <c:v>575</c:v>
                </c:pt>
                <c:pt idx="2" formatCode="General">
                  <c:v>268.2</c:v>
                </c:pt>
                <c:pt idx="3" formatCode="General">
                  <c:v>2648.4</c:v>
                </c:pt>
                <c:pt idx="4" formatCode="General">
                  <c:v>1723.3</c:v>
                </c:pt>
                <c:pt idx="5">
                  <c:v>9833.2999999999993</c:v>
                </c:pt>
              </c:numCache>
            </c:numRef>
          </c:val>
          <c:extLst xmlns:c16r2="http://schemas.microsoft.com/office/drawing/2015/06/chart">
            <c:ext xmlns:c16="http://schemas.microsoft.com/office/drawing/2014/chart" uri="{C3380CC4-5D6E-409C-BE32-E72D297353CC}">
              <c16:uniqueId val="{0000000C-7C5A-46A1-92D7-EF36D493CEF1}"/>
            </c:ext>
          </c:extLst>
        </c:ser>
        <c:ser>
          <c:idx val="2"/>
          <c:order val="2"/>
          <c:tx>
            <c:strRef>
              <c:f>išlaidos!$B$12</c:f>
              <c:strCache>
                <c:ptCount val="1"/>
                <c:pt idx="0">
                  <c:v>2019 m.</c:v>
                </c:pt>
              </c:strCache>
            </c:strRef>
          </c:tx>
          <c:invertIfNegative val="0"/>
          <c:dLbls>
            <c:dLbl>
              <c:idx val="0"/>
              <c:layout>
                <c:manualLayout>
                  <c:x val="5.626237589866484E-2"/>
                  <c:y val="1.0204081632653062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C5A-46A1-92D7-EF36D493CEF1}"/>
                </c:ext>
              </c:extLst>
            </c:dLbl>
            <c:dLbl>
              <c:idx val="1"/>
              <c:layout>
                <c:manualLayout>
                  <c:x val="1.4735810256464896E-2"/>
                  <c:y val="-5.080524025405915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C5A-46A1-92D7-EF36D493CEF1}"/>
                </c:ext>
              </c:extLst>
            </c:dLbl>
            <c:dLbl>
              <c:idx val="2"/>
              <c:layout>
                <c:manualLayout>
                  <c:x val="1.9846639603067272E-2"/>
                  <c:y val="0"/>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C5A-46A1-92D7-EF36D493CEF1}"/>
                </c:ext>
              </c:extLst>
            </c:dLbl>
            <c:dLbl>
              <c:idx val="3"/>
              <c:layout>
                <c:manualLayout>
                  <c:x val="7.2169598556608029E-3"/>
                  <c:y val="-2.0202020202020204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C5A-46A1-92D7-EF36D493CEF1}"/>
                </c:ext>
              </c:extLst>
            </c:dLbl>
            <c:dLbl>
              <c:idx val="4"/>
              <c:layout>
                <c:manualLayout>
                  <c:x val="3.6781609195402298E-2"/>
                  <c:y val="6.5199674001629989E-3"/>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C5A-46A1-92D7-EF36D493CEF1}"/>
                </c:ext>
              </c:extLst>
            </c:dLbl>
            <c:dLbl>
              <c:idx val="5"/>
              <c:layout>
                <c:manualLayout>
                  <c:x val="3.7889039242219216E-2"/>
                  <c:y val="-2.0202020202020204E-2"/>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C5A-46A1-92D7-EF36D493CEF1}"/>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išlaidos!$C$9:$H$9</c:f>
              <c:strCache>
                <c:ptCount val="6"/>
                <c:pt idx="0">
                  <c:v>DU+SODRA</c:v>
                </c:pt>
                <c:pt idx="1">
                  <c:v>Soc. išmokos</c:v>
                </c:pt>
                <c:pt idx="2">
                  <c:v>Paskolų ir palūk. grąž.</c:v>
                </c:pt>
                <c:pt idx="3">
                  <c:v>Ilgalakis turtas</c:v>
                </c:pt>
                <c:pt idx="4">
                  <c:v>Kitos išlaidos</c:v>
                </c:pt>
                <c:pt idx="5">
                  <c:v>iš viso</c:v>
                </c:pt>
              </c:strCache>
            </c:strRef>
          </c:cat>
          <c:val>
            <c:numRef>
              <c:f>išlaidos!$C$12:$H$12</c:f>
              <c:numCache>
                <c:formatCode>0.0</c:formatCode>
                <c:ptCount val="6"/>
                <c:pt idx="0">
                  <c:v>5344.1</c:v>
                </c:pt>
                <c:pt idx="1">
                  <c:v>597.9</c:v>
                </c:pt>
                <c:pt idx="2" formatCode="General">
                  <c:v>243.9</c:v>
                </c:pt>
                <c:pt idx="3" formatCode="General">
                  <c:v>1972.1</c:v>
                </c:pt>
                <c:pt idx="4" formatCode="General">
                  <c:v>1977.2</c:v>
                </c:pt>
                <c:pt idx="5">
                  <c:v>10135.200000000001</c:v>
                </c:pt>
              </c:numCache>
            </c:numRef>
          </c:val>
          <c:extLst xmlns:c16r2="http://schemas.microsoft.com/office/drawing/2015/06/chart">
            <c:ext xmlns:c16="http://schemas.microsoft.com/office/drawing/2014/chart" uri="{C3380CC4-5D6E-409C-BE32-E72D297353CC}">
              <c16:uniqueId val="{00000013-7C5A-46A1-92D7-EF36D493CEF1}"/>
            </c:ext>
          </c:extLst>
        </c:ser>
        <c:dLbls>
          <c:showLegendKey val="0"/>
          <c:showVal val="0"/>
          <c:showCatName val="0"/>
          <c:showSerName val="0"/>
          <c:showPercent val="0"/>
          <c:showBubbleSize val="0"/>
        </c:dLbls>
        <c:gapWidth val="150"/>
        <c:shape val="cylinder"/>
        <c:axId val="526095488"/>
        <c:axId val="526097024"/>
        <c:axId val="0"/>
      </c:bar3DChart>
      <c:catAx>
        <c:axId val="526095488"/>
        <c:scaling>
          <c:orientation val="minMax"/>
        </c:scaling>
        <c:delete val="0"/>
        <c:axPos val="b"/>
        <c:numFmt formatCode="General" sourceLinked="1"/>
        <c:majorTickMark val="out"/>
        <c:minorTickMark val="none"/>
        <c:tickLblPos val="nextTo"/>
        <c:crossAx val="526097024"/>
        <c:crosses val="autoZero"/>
        <c:auto val="1"/>
        <c:lblAlgn val="ctr"/>
        <c:lblOffset val="100"/>
        <c:noMultiLvlLbl val="0"/>
      </c:catAx>
      <c:valAx>
        <c:axId val="526097024"/>
        <c:scaling>
          <c:orientation val="minMax"/>
        </c:scaling>
        <c:delete val="0"/>
        <c:axPos val="l"/>
        <c:numFmt formatCode="0.0" sourceLinked="1"/>
        <c:majorTickMark val="out"/>
        <c:minorTickMark val="none"/>
        <c:tickLblPos val="nextTo"/>
        <c:crossAx val="526095488"/>
        <c:crosses val="autoZero"/>
        <c:crossBetween val="between"/>
      </c:valAx>
      <c:dTable>
        <c:showHorzBorder val="1"/>
        <c:showVertBorder val="1"/>
        <c:showOutline val="1"/>
        <c:showKeys val="1"/>
      </c:dTable>
      <c:spPr>
        <a:noFill/>
        <a:ln w="25413">
          <a:noFill/>
        </a:ln>
      </c:spPr>
    </c:plotArea>
    <c:legend>
      <c:legendPos val="r"/>
      <c:overlay val="0"/>
    </c:legend>
    <c:plotVisOnly val="1"/>
    <c:dispBlanksAs val="gap"/>
    <c:showDLblsOverMax val="0"/>
  </c:chart>
  <c:spPr>
    <a:solidFill>
      <a:schemeClr val="accent4">
        <a:lumMod val="20000"/>
        <a:lumOff val="80000"/>
      </a:schemeClr>
    </a:solidFill>
  </c:spPr>
  <c:txPr>
    <a:bodyPr/>
    <a:lstStyle/>
    <a:p>
      <a:pPr>
        <a:defRPr sz="1001"/>
      </a:pPr>
      <a:endParaRPr lang="lt-LT"/>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perspective val="30"/>
    </c:view3D>
    <c:floor>
      <c:thickness val="0"/>
    </c:floor>
    <c:sideWall>
      <c:thickness val="0"/>
    </c:sideWall>
    <c:backWall>
      <c:thickness val="0"/>
    </c:backWall>
    <c:plotArea>
      <c:layout>
        <c:manualLayout>
          <c:layoutTarget val="inner"/>
          <c:xMode val="edge"/>
          <c:yMode val="edge"/>
          <c:x val="0.10571062992125985"/>
          <c:y val="0.21622754109378714"/>
          <c:w val="0.57638801399825024"/>
          <c:h val="0.71565243086336061"/>
        </c:manualLayout>
      </c:layout>
      <c:bar3DChart>
        <c:barDir val="col"/>
        <c:grouping val="clustered"/>
        <c:varyColors val="0"/>
        <c:ser>
          <c:idx val="0"/>
          <c:order val="0"/>
          <c:tx>
            <c:strRef>
              <c:f>paskolos!$A$4</c:f>
              <c:strCache>
                <c:ptCount val="1"/>
                <c:pt idx="0">
                  <c:v>Paimtų ir negrąžintų paskolų lik. M. Pr.</c:v>
                </c:pt>
              </c:strCache>
            </c:strRef>
          </c:tx>
          <c:invertIfNegative val="0"/>
          <c:dLbls>
            <c:dLbl>
              <c:idx val="0"/>
              <c:tx>
                <c:rich>
                  <a:bodyPr/>
                  <a:lstStyle/>
                  <a:p>
                    <a:pPr>
                      <a:defRPr/>
                    </a:pPr>
                    <a:r>
                      <a:rPr lang="lt-LT"/>
                      <a:t>1446,4</a:t>
                    </a:r>
                  </a:p>
                </c:rich>
              </c:tx>
              <c:numFmt formatCode="#,##0.00" sourceLinked="0"/>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074E-46D9-973C-4D96D7EF9818}"/>
                </c:ext>
              </c:extLst>
            </c:dLbl>
            <c:dLbl>
              <c:idx val="1"/>
              <c:layout>
                <c:manualLayout>
                  <c:x val="2.1617464483606217E-2"/>
                  <c:y val="-1.2819801213372919E-2"/>
                </c:manualLayout>
              </c:layout>
              <c:tx>
                <c:rich>
                  <a:bodyPr/>
                  <a:lstStyle/>
                  <a:p>
                    <a:pPr>
                      <a:defRPr/>
                    </a:pPr>
                    <a:r>
                      <a:rPr lang="lt-LT"/>
                      <a:t>1455,7</a:t>
                    </a:r>
                  </a:p>
                </c:rich>
              </c:tx>
              <c:numFmt formatCode="#,##0.00" sourceLinked="0"/>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074E-46D9-973C-4D96D7EF9818}"/>
                </c:ext>
              </c:extLst>
            </c:dLbl>
            <c:dLbl>
              <c:idx val="2"/>
              <c:layout>
                <c:manualLayout>
                  <c:x val="-2.2635110484765428E-3"/>
                  <c:y val="-2.9433406916850625E-2"/>
                </c:manualLayout>
              </c:layout>
              <c:tx>
                <c:rich>
                  <a:bodyPr/>
                  <a:lstStyle/>
                  <a:p>
                    <a:pPr>
                      <a:defRPr/>
                    </a:pPr>
                    <a:r>
                      <a:rPr lang="en-US"/>
                      <a:t>1 416,0</a:t>
                    </a:r>
                  </a:p>
                </c:rich>
              </c:tx>
              <c:numFmt formatCode="#,##0.00" sourceLinked="0"/>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074E-46D9-973C-4D96D7EF9818}"/>
                </c:ext>
              </c:extLst>
            </c:dLbl>
            <c:numFmt formatCode="#,##0.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paskolos!$B$3:$D$3</c:f>
              <c:strCache>
                <c:ptCount val="3"/>
                <c:pt idx="0">
                  <c:v>2017 m.</c:v>
                </c:pt>
                <c:pt idx="1">
                  <c:v>2018 m.</c:v>
                </c:pt>
                <c:pt idx="2">
                  <c:v>2019 m.</c:v>
                </c:pt>
              </c:strCache>
            </c:strRef>
          </c:cat>
          <c:val>
            <c:numRef>
              <c:f>paskolos!$B$4:$D$4</c:f>
              <c:numCache>
                <c:formatCode>General</c:formatCode>
                <c:ptCount val="3"/>
                <c:pt idx="0">
                  <c:v>1446.4</c:v>
                </c:pt>
                <c:pt idx="1">
                  <c:v>1455.7</c:v>
                </c:pt>
                <c:pt idx="2" formatCode="0.0">
                  <c:v>1416</c:v>
                </c:pt>
              </c:numCache>
            </c:numRef>
          </c:val>
          <c:extLst xmlns:c16r2="http://schemas.microsoft.com/office/drawing/2015/06/chart">
            <c:ext xmlns:c16="http://schemas.microsoft.com/office/drawing/2014/chart" uri="{C3380CC4-5D6E-409C-BE32-E72D297353CC}">
              <c16:uniqueId val="{00000003-074E-46D9-973C-4D96D7EF9818}"/>
            </c:ext>
          </c:extLst>
        </c:ser>
        <c:ser>
          <c:idx val="1"/>
          <c:order val="1"/>
          <c:tx>
            <c:strRef>
              <c:f>paskolos!$A$5</c:f>
              <c:strCache>
                <c:ptCount val="1"/>
                <c:pt idx="0">
                  <c:v>Paimtų ir negrąžintų paskolų lik. M. Pb.</c:v>
                </c:pt>
              </c:strCache>
            </c:strRef>
          </c:tx>
          <c:invertIfNegative val="0"/>
          <c:dLbls>
            <c:dLbl>
              <c:idx val="0"/>
              <c:layout>
                <c:manualLayout>
                  <c:x val="2.4279214793625083E-2"/>
                  <c:y val="2.9433406916850625E-3"/>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74E-46D9-973C-4D96D7EF9818}"/>
                </c:ext>
              </c:extLst>
            </c:dLbl>
            <c:dLbl>
              <c:idx val="1"/>
              <c:layout>
                <c:manualLayout>
                  <c:x val="1.2139607396812541E-2"/>
                  <c:y val="-8.8300220750551876E-3"/>
                </c:manualLayout>
              </c:layout>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74E-46D9-973C-4D96D7EF9818}"/>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paskolos!$B$3:$D$3</c:f>
              <c:strCache>
                <c:ptCount val="3"/>
                <c:pt idx="0">
                  <c:v>2017 m.</c:v>
                </c:pt>
                <c:pt idx="1">
                  <c:v>2018 m.</c:v>
                </c:pt>
                <c:pt idx="2">
                  <c:v>2019 m.</c:v>
                </c:pt>
              </c:strCache>
            </c:strRef>
          </c:cat>
          <c:val>
            <c:numRef>
              <c:f>paskolos!$B$5:$D$5</c:f>
              <c:numCache>
                <c:formatCode>0.0</c:formatCode>
                <c:ptCount val="3"/>
                <c:pt idx="0" formatCode="General">
                  <c:v>1455.7</c:v>
                </c:pt>
                <c:pt idx="1">
                  <c:v>1416</c:v>
                </c:pt>
                <c:pt idx="2">
                  <c:v>1351.8</c:v>
                </c:pt>
              </c:numCache>
            </c:numRef>
          </c:val>
          <c:extLst xmlns:c16r2="http://schemas.microsoft.com/office/drawing/2015/06/chart">
            <c:ext xmlns:c16="http://schemas.microsoft.com/office/drawing/2014/chart" uri="{C3380CC4-5D6E-409C-BE32-E72D297353CC}">
              <c16:uniqueId val="{00000006-074E-46D9-973C-4D96D7EF9818}"/>
            </c:ext>
          </c:extLst>
        </c:ser>
        <c:dLbls>
          <c:showLegendKey val="0"/>
          <c:showVal val="0"/>
          <c:showCatName val="0"/>
          <c:showSerName val="0"/>
          <c:showPercent val="0"/>
          <c:showBubbleSize val="0"/>
        </c:dLbls>
        <c:gapWidth val="150"/>
        <c:shape val="cone"/>
        <c:axId val="526142848"/>
        <c:axId val="526169216"/>
        <c:axId val="0"/>
      </c:bar3DChart>
      <c:catAx>
        <c:axId val="526142848"/>
        <c:scaling>
          <c:orientation val="minMax"/>
        </c:scaling>
        <c:delete val="0"/>
        <c:axPos val="b"/>
        <c:numFmt formatCode="General" sourceLinked="1"/>
        <c:majorTickMark val="out"/>
        <c:minorTickMark val="none"/>
        <c:tickLblPos val="nextTo"/>
        <c:crossAx val="526169216"/>
        <c:crosses val="autoZero"/>
        <c:auto val="1"/>
        <c:lblAlgn val="ctr"/>
        <c:lblOffset val="100"/>
        <c:noMultiLvlLbl val="0"/>
      </c:catAx>
      <c:valAx>
        <c:axId val="526169216"/>
        <c:scaling>
          <c:orientation val="minMax"/>
        </c:scaling>
        <c:delete val="0"/>
        <c:axPos val="l"/>
        <c:majorGridlines/>
        <c:numFmt formatCode="General" sourceLinked="1"/>
        <c:majorTickMark val="out"/>
        <c:minorTickMark val="none"/>
        <c:tickLblPos val="nextTo"/>
        <c:crossAx val="526142848"/>
        <c:crosses val="autoZero"/>
        <c:crossBetween val="between"/>
      </c:valAx>
      <c:spPr>
        <a:noFill/>
        <a:ln w="25411">
          <a:noFill/>
        </a:ln>
      </c:spPr>
    </c:plotArea>
    <c:legend>
      <c:legendPos val="r"/>
      <c:layout>
        <c:manualLayout>
          <c:xMode val="edge"/>
          <c:yMode val="edge"/>
          <c:x val="0.70565545973419985"/>
          <c:y val="0.41923454240351105"/>
          <c:w val="0.28184443611215271"/>
          <c:h val="0.16153048491889338"/>
        </c:manualLayout>
      </c:layout>
      <c:overlay val="0"/>
    </c:legend>
    <c:plotVisOnly val="1"/>
    <c:dispBlanksAs val="gap"/>
    <c:showDLblsOverMax val="0"/>
  </c:chart>
  <c:spPr>
    <a:solidFill>
      <a:schemeClr val="accent6">
        <a:lumMod val="60000"/>
        <a:lumOff val="40000"/>
      </a:schemeClr>
    </a:solidFill>
  </c:sp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lt-LT"/>
  <c:roundedCorners val="1"/>
  <c:style val="2"/>
  <c:chart>
    <c:autoTitleDeleted val="1"/>
    <c:view3D>
      <c:rotX val="16"/>
      <c:hPercent val="34"/>
      <c:rotY val="37"/>
      <c:depthPercent val="100"/>
      <c:rAngAx val="1"/>
    </c:view3D>
    <c:floor>
      <c:thickness val="0"/>
      <c:spPr>
        <a:solidFill>
          <a:srgbClr val="C0C0C0"/>
        </a:solidFill>
        <a:ln w="3175">
          <a:solidFill>
            <a:srgbClr val="000000"/>
          </a:solidFill>
          <a:prstDash val="solid"/>
        </a:ln>
      </c:spPr>
    </c:floor>
    <c:sideWall>
      <c:thickness val="0"/>
      <c:spPr>
        <a:blipFill>
          <a:blip xmlns:r="http://schemas.openxmlformats.org/officeDocument/2006/relationships" r:embed="rId1"/>
          <a:tile tx="0" ty="0" sx="100000" sy="100000" flip="none" algn="tl"/>
        </a:blipFill>
        <a:ln w="12700">
          <a:solidFill>
            <a:schemeClr val="tx1"/>
          </a:solidFill>
          <a:prstDash val="solid"/>
        </a:ln>
        <a:scene3d>
          <a:camera prst="orthographicFront"/>
          <a:lightRig rig="threePt" dir="t"/>
        </a:scene3d>
        <a:sp3d prstMaterial="matte"/>
      </c:spPr>
    </c:sideWall>
    <c:backWall>
      <c:thickness val="0"/>
      <c:spPr>
        <a:blipFill>
          <a:blip xmlns:r="http://schemas.openxmlformats.org/officeDocument/2006/relationships" r:embed="rId1"/>
          <a:tile tx="0" ty="0" sx="100000" sy="100000" flip="none" algn="tl"/>
        </a:blipFill>
        <a:ln w="12700">
          <a:solidFill>
            <a:schemeClr val="tx1"/>
          </a:solidFill>
          <a:prstDash val="solid"/>
        </a:ln>
        <a:scene3d>
          <a:camera prst="orthographicFront"/>
          <a:lightRig rig="threePt" dir="t"/>
        </a:scene3d>
        <a:sp3d prstMaterial="matte"/>
      </c:spPr>
    </c:backWall>
    <c:plotArea>
      <c:layout/>
      <c:bar3DChart>
        <c:barDir val="col"/>
        <c:grouping val="clustered"/>
        <c:varyColors val="1"/>
        <c:ser>
          <c:idx val="0"/>
          <c:order val="0"/>
          <c:tx>
            <c:strRef>
              <c:f>'2019'!$B$28</c:f>
              <c:strCache>
                <c:ptCount val="1"/>
              </c:strCache>
            </c:strRef>
          </c:tx>
          <c:spPr>
            <a:gradFill rotWithShape="0">
              <a:gsLst>
                <a:gs pos="0">
                  <a:srgbClr val="00FFFF"/>
                </a:gs>
                <a:gs pos="100000">
                  <a:srgbClr val="00FFFF">
                    <a:gamma/>
                    <a:shade val="46275"/>
                    <a:invGamma/>
                  </a:srgbClr>
                </a:gs>
              </a:gsLst>
              <a:lin ang="5400000" scaled="1"/>
            </a:gradFill>
            <a:ln w="12700">
              <a:solidFill>
                <a:srgbClr val="000000"/>
              </a:solidFill>
              <a:prstDash val="solid"/>
            </a:ln>
          </c:spPr>
          <c:invertIfNegative val="1"/>
          <c:dLbls>
            <c:dLbl>
              <c:idx val="0"/>
              <c:layout>
                <c:manualLayout>
                  <c:x val="6.0483694578500335E-2"/>
                  <c:y val="-5.0038491147036263E-2"/>
                </c:manualLayout>
              </c:layout>
              <c:tx>
                <c:rich>
                  <a:bodyPr/>
                  <a:lstStyle/>
                  <a:p>
                    <a:r>
                      <a:rPr lang="en-US"/>
                      <a:t>20284,1</a:t>
                    </a:r>
                  </a:p>
                </c:rich>
              </c:tx>
              <c:showLegendKey val="1"/>
              <c:showVal val="1"/>
              <c:showCatName val="1"/>
              <c:showSerName val="1"/>
              <c:showPercent val="1"/>
              <c:showBubbleSiz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4C3F-442A-A568-B030865CEF09}"/>
                </c:ext>
              </c:extLst>
            </c:dLbl>
            <c:dLbl>
              <c:idx val="1"/>
              <c:layout>
                <c:manualLayout>
                  <c:x val="4.7043010752688193E-2"/>
                  <c:y val="-5.0038491147036263E-2"/>
                </c:manualLayout>
              </c:layout>
              <c:tx>
                <c:rich>
                  <a:bodyPr/>
                  <a:lstStyle/>
                  <a:p>
                    <a:r>
                      <a:rPr lang="en-US"/>
                      <a:t> 21389,8</a:t>
                    </a:r>
                  </a:p>
                </c:rich>
              </c:tx>
              <c:showLegendKey val="1"/>
              <c:showVal val="1"/>
              <c:showCatName val="1"/>
              <c:showSerName val="1"/>
              <c:showPercent val="1"/>
              <c:showBubbleSiz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4C3F-442A-A568-B030865CEF09}"/>
                </c:ext>
              </c:extLst>
            </c:dLbl>
            <c:dLbl>
              <c:idx val="2"/>
              <c:layout>
                <c:manualLayout>
                  <c:x val="5.376344086021511E-2"/>
                  <c:y val="-3.4642032332563528E-2"/>
                </c:manualLayout>
              </c:layout>
              <c:tx>
                <c:rich>
                  <a:bodyPr/>
                  <a:lstStyle/>
                  <a:p>
                    <a:r>
                      <a:rPr lang="en-US"/>
                      <a:t> 22674,3</a:t>
                    </a:r>
                  </a:p>
                </c:rich>
              </c:tx>
              <c:showLegendKey val="1"/>
              <c:showVal val="1"/>
              <c:showCatName val="1"/>
              <c:showSerName val="1"/>
              <c:showPercent val="1"/>
              <c:showBubbleSize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4C3F-442A-A568-B030865CEF09}"/>
                </c:ext>
              </c:extLst>
            </c:dLbl>
            <c:spPr>
              <a:noFill/>
              <a:ln>
                <a:noFill/>
              </a:ln>
              <a:effectLst/>
            </c:sp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Ref>
              <c:f>'2019'!$A$29:$A$31</c:f>
              <c:strCache>
                <c:ptCount val="3"/>
                <c:pt idx="0">
                  <c:v>2017 m.</c:v>
                </c:pt>
                <c:pt idx="1">
                  <c:v>2018 m.</c:v>
                </c:pt>
                <c:pt idx="2">
                  <c:v>2019 m.</c:v>
                </c:pt>
              </c:strCache>
            </c:strRef>
          </c:cat>
          <c:val>
            <c:numRef>
              <c:f>'2019'!$B$29:$B$31</c:f>
              <c:numCache>
                <c:formatCode>General</c:formatCode>
                <c:ptCount val="3"/>
                <c:pt idx="0">
                  <c:v>20284.099999999999</c:v>
                </c:pt>
                <c:pt idx="1">
                  <c:v>21389.8</c:v>
                </c:pt>
                <c:pt idx="2">
                  <c:v>22674.3</c:v>
                </c:pt>
              </c:numCache>
            </c:numRef>
          </c:val>
          <c:extLst xmlns:c16r2="http://schemas.microsoft.com/office/drawing/2015/06/chart">
            <c:ext xmlns:c16="http://schemas.microsoft.com/office/drawing/2014/chart" uri="{C3380CC4-5D6E-409C-BE32-E72D297353CC}">
              <c16:uniqueId val="{00000003-4C3F-442A-A568-B030865CEF09}"/>
            </c:ext>
          </c:extLst>
        </c:ser>
        <c:ser>
          <c:idx val="1"/>
          <c:order val="1"/>
          <c:tx>
            <c:strRef>
              <c:f>'2019'!$C$28</c:f>
              <c:strCache>
                <c:ptCount val="1"/>
              </c:strCache>
            </c:strRef>
          </c:tx>
          <c:spPr>
            <a:solidFill>
              <a:srgbClr val="FF9900"/>
            </a:solidFill>
            <a:ln w="12700">
              <a:solidFill>
                <a:srgbClr val="000000"/>
              </a:solidFill>
              <a:prstDash val="solid"/>
            </a:ln>
          </c:spPr>
          <c:invertIfNegative val="1"/>
          <c:dLbls>
            <c:spPr>
              <a:noFill/>
              <a:ln>
                <a:noFill/>
              </a:ln>
              <a:effectLst/>
            </c:spPr>
            <c:showLegendKey val="1"/>
            <c:showVal val="1"/>
            <c:showCatName val="1"/>
            <c:showSerName val="1"/>
            <c:showPercent val="1"/>
            <c:showBubbleSize val="1"/>
            <c:showLeaderLines val="0"/>
            <c:extLst xmlns:c16r2="http://schemas.microsoft.com/office/drawing/2015/06/chart">
              <c:ext xmlns:c15="http://schemas.microsoft.com/office/drawing/2012/chart" uri="{CE6537A1-D6FC-4f65-9D91-7224C49458BB}">
                <c15:showLeaderLines val="0"/>
              </c:ext>
            </c:extLst>
          </c:dLbls>
          <c:cat>
            <c:strRef>
              <c:f>'2019'!$A$29:$A$31</c:f>
              <c:strCache>
                <c:ptCount val="3"/>
                <c:pt idx="0">
                  <c:v>2017 m.</c:v>
                </c:pt>
                <c:pt idx="1">
                  <c:v>2018 m.</c:v>
                </c:pt>
                <c:pt idx="2">
                  <c:v>2019 m.</c:v>
                </c:pt>
              </c:strCache>
            </c:strRef>
          </c:cat>
          <c:val>
            <c:numRef>
              <c:f>'2019'!$C$29:$C$31</c:f>
              <c:numCache>
                <c:formatCode>General</c:formatCode>
                <c:ptCount val="3"/>
              </c:numCache>
            </c:numRef>
          </c:val>
          <c:extLst xmlns:c16r2="http://schemas.microsoft.com/office/drawing/2015/06/chart">
            <c:ext xmlns:c16="http://schemas.microsoft.com/office/drawing/2014/chart" uri="{C3380CC4-5D6E-409C-BE32-E72D297353CC}">
              <c16:uniqueId val="{00000004-4C3F-442A-A568-B030865CEF09}"/>
            </c:ex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dLbls>
          <c:showLegendKey val="1"/>
          <c:showVal val="1"/>
          <c:showCatName val="1"/>
          <c:showSerName val="1"/>
          <c:showPercent val="1"/>
          <c:showBubbleSize val="1"/>
        </c:dLbls>
        <c:gapWidth val="75"/>
        <c:shape val="box"/>
        <c:axId val="529046912"/>
        <c:axId val="529065088"/>
        <c:axId val="0"/>
      </c:bar3DChart>
      <c:catAx>
        <c:axId val="529046912"/>
        <c:scaling>
          <c:orientation val="minMax"/>
        </c:scaling>
        <c:delete val="1"/>
        <c:axPos val="b"/>
        <c:numFmt formatCode="General" sourceLinked="1"/>
        <c:majorTickMark val="none"/>
        <c:minorTickMark val="cross"/>
        <c:tickLblPos val="low"/>
        <c:crossAx val="529065088"/>
        <c:crossesAt val="0"/>
        <c:auto val="1"/>
        <c:lblAlgn val="ctr"/>
        <c:lblOffset val="100"/>
        <c:tickLblSkip val="1"/>
        <c:tickMarkSkip val="1"/>
        <c:noMultiLvlLbl val="1"/>
      </c:catAx>
      <c:valAx>
        <c:axId val="529065088"/>
        <c:scaling>
          <c:orientation val="minMax"/>
        </c:scaling>
        <c:delete val="1"/>
        <c:axPos val="l"/>
        <c:numFmt formatCode="General" sourceLinked="1"/>
        <c:majorTickMark val="none"/>
        <c:minorTickMark val="cross"/>
        <c:tickLblPos val="none"/>
        <c:crossAx val="529046912"/>
        <c:crosses val="autoZero"/>
        <c:crossBetween val="between"/>
      </c:valAx>
      <c:spPr>
        <a:noFill/>
        <a:ln w="25400">
          <a:noFill/>
        </a:ln>
      </c:spPr>
    </c:plotArea>
    <c:legend>
      <c:legendPos val="b"/>
      <c:overlay val="1"/>
    </c:legend>
    <c:plotVisOnly val="1"/>
    <c:dispBlanksAs val="gap"/>
    <c:showDLblsOverMax val="1"/>
  </c:chart>
  <c:spPr>
    <a:blipFill>
      <a:blip xmlns:r="http://schemas.openxmlformats.org/officeDocument/2006/relationships" r:embed="rId1"/>
      <a:tile tx="0" ty="0" sx="100000" sy="100000" flip="none" algn="tl"/>
    </a:blipFill>
    <a:ln>
      <a:solidFill>
        <a:srgbClr val="000000"/>
      </a:solidFill>
    </a:ln>
    <a:scene3d>
      <a:camera prst="orthographicFront"/>
      <a:lightRig rig="threePt" dir="t"/>
    </a:scene3d>
    <a:sp3d>
      <a:bevelB prst="relaxedInset"/>
    </a:sp3d>
  </c:spPr>
  <c:txPr>
    <a:bodyPr/>
    <a:lstStyle/>
    <a:p>
      <a:pPr>
        <a:defRPr sz="1175" b="0" i="0" u="none" strike="noStrike" baseline="0">
          <a:solidFill>
            <a:srgbClr val="000000"/>
          </a:solidFill>
          <a:latin typeface="Arial"/>
          <a:ea typeface="Arial"/>
          <a:cs typeface="Arial"/>
        </a:defRPr>
      </a:pPr>
      <a:endParaRPr lang="lt-LT"/>
    </a:p>
  </c:txPr>
  <c:externalData r:id="rId2">
    <c:autoUpdate val="1"/>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a:t>2017-2019 m. valstybinės žemės nuomos mokesčio surinkimas</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[diagrama1.xlsx]Lapas1!$B$2</c:f>
              <c:strCache>
                <c:ptCount val="1"/>
                <c:pt idx="0">
                  <c:v>Apskaičiuota valstybinės žemės nuomos mokesčio Eur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[diagrama1.xlsx]Lapas1!$A$3:$A$5</c:f>
              <c:strCache>
                <c:ptCount val="3"/>
                <c:pt idx="0">
                  <c:v>2017 metai</c:v>
                </c:pt>
                <c:pt idx="1">
                  <c:v>2018 metai</c:v>
                </c:pt>
                <c:pt idx="2">
                  <c:v>2019 metai</c:v>
                </c:pt>
              </c:strCache>
            </c:strRef>
          </c:cat>
          <c:val>
            <c:numRef>
              <c:f>[diagrama1.xlsx]Lapas1!$B$3:$B$5</c:f>
              <c:numCache>
                <c:formatCode>General</c:formatCode>
                <c:ptCount val="3"/>
                <c:pt idx="0">
                  <c:v>28864</c:v>
                </c:pt>
                <c:pt idx="1">
                  <c:v>29218</c:v>
                </c:pt>
                <c:pt idx="2">
                  <c:v>32529</c:v>
                </c:pt>
              </c:numCache>
            </c:numRef>
          </c:val>
          <c:extLst xmlns:c16r2="http://schemas.microsoft.com/office/drawing/2015/06/chart">
            <c:ext xmlns:c16="http://schemas.microsoft.com/office/drawing/2014/chart" uri="{C3380CC4-5D6E-409C-BE32-E72D297353CC}">
              <c16:uniqueId val="{00000000-5E4A-4961-B1C8-F540D65260C3}"/>
            </c:ext>
          </c:extLst>
        </c:ser>
        <c:ser>
          <c:idx val="1"/>
          <c:order val="1"/>
          <c:tx>
            <c:strRef>
              <c:f>[diagrama1.xlsx]Lapas1!$C$2</c:f>
              <c:strCache>
                <c:ptCount val="1"/>
                <c:pt idx="0">
                  <c:v>Surinkta valstybinės žemės nuomos mokesčio Eur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[diagrama1.xlsx]Lapas1!$A$3:$A$5</c:f>
              <c:strCache>
                <c:ptCount val="3"/>
                <c:pt idx="0">
                  <c:v>2017 metai</c:v>
                </c:pt>
                <c:pt idx="1">
                  <c:v>2018 metai</c:v>
                </c:pt>
                <c:pt idx="2">
                  <c:v>2019 metai</c:v>
                </c:pt>
              </c:strCache>
            </c:strRef>
          </c:cat>
          <c:val>
            <c:numRef>
              <c:f>[diagrama1.xlsx]Lapas1!$C$3:$C$5</c:f>
              <c:numCache>
                <c:formatCode>General</c:formatCode>
                <c:ptCount val="3"/>
                <c:pt idx="0">
                  <c:v>27167</c:v>
                </c:pt>
                <c:pt idx="1">
                  <c:v>27252</c:v>
                </c:pt>
                <c:pt idx="2">
                  <c:v>32458</c:v>
                </c:pt>
              </c:numCache>
            </c:numRef>
          </c:val>
          <c:extLst xmlns:c16r2="http://schemas.microsoft.com/office/drawing/2015/06/chart">
            <c:ext xmlns:c16="http://schemas.microsoft.com/office/drawing/2014/chart" uri="{C3380CC4-5D6E-409C-BE32-E72D297353CC}">
              <c16:uniqueId val="{00000001-5E4A-4961-B1C8-F540D65260C3}"/>
            </c:ext>
          </c:extLst>
        </c:ser>
        <c:dLbls>
          <c:showLegendKey val="0"/>
          <c:showVal val="0"/>
          <c:showCatName val="0"/>
          <c:showSerName val="0"/>
          <c:showPercent val="0"/>
          <c:showBubbleSize val="0"/>
        </c:dLbls>
        <c:gapWidth val="150"/>
        <c:shape val="cylinder"/>
        <c:axId val="529108352"/>
        <c:axId val="529134720"/>
        <c:axId val="0"/>
      </c:bar3DChart>
      <c:catAx>
        <c:axId val="529108352"/>
        <c:scaling>
          <c:orientation val="minMax"/>
        </c:scaling>
        <c:delete val="0"/>
        <c:axPos val="l"/>
        <c:numFmt formatCode="General" sourceLinked="0"/>
        <c:majorTickMark val="none"/>
        <c:minorTickMark val="none"/>
        <c:tickLblPos val="nextTo"/>
        <c:crossAx val="529134720"/>
        <c:crosses val="autoZero"/>
        <c:auto val="1"/>
        <c:lblAlgn val="ctr"/>
        <c:lblOffset val="100"/>
        <c:noMultiLvlLbl val="0"/>
      </c:catAx>
      <c:valAx>
        <c:axId val="529134720"/>
        <c:scaling>
          <c:orientation val="minMax"/>
        </c:scaling>
        <c:delete val="0"/>
        <c:axPos val="b"/>
        <c:majorGridlines/>
        <c:numFmt formatCode="General" sourceLinked="1"/>
        <c:majorTickMark val="none"/>
        <c:minorTickMark val="none"/>
        <c:tickLblPos val="nextTo"/>
        <c:crossAx val="529108352"/>
        <c:crosses val="autoZero"/>
        <c:crossBetween val="between"/>
      </c:valAx>
    </c:plotArea>
    <c:legend>
      <c:legendPos val="r"/>
      <c:overlay val="0"/>
    </c:legend>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a:t>Suteikta valstybinės žemės nuomos mokesčio lengvatų</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[diagrama2.xlsx]Lapas1!$B$2</c:f>
              <c:strCache>
                <c:ptCount val="1"/>
                <c:pt idx="0">
                  <c:v>Dėl suteiktų lengvatų į Savivaldybės biudžetą negauta žemės nuomos mokesčio pajamų Eur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[diagrama2.xlsx]Lapas1!$A$3:$A$5</c:f>
              <c:strCache>
                <c:ptCount val="3"/>
                <c:pt idx="0">
                  <c:v>2017 metai</c:v>
                </c:pt>
                <c:pt idx="1">
                  <c:v>2018 metai</c:v>
                </c:pt>
                <c:pt idx="2">
                  <c:v>2019 metai</c:v>
                </c:pt>
              </c:strCache>
            </c:strRef>
          </c:cat>
          <c:val>
            <c:numRef>
              <c:f>[diagrama2.xlsx]Lapas1!$B$3:$B$5</c:f>
              <c:numCache>
                <c:formatCode>General</c:formatCode>
                <c:ptCount val="3"/>
                <c:pt idx="0">
                  <c:v>2963</c:v>
                </c:pt>
                <c:pt idx="1">
                  <c:v>3014</c:v>
                </c:pt>
                <c:pt idx="2">
                  <c:v>2857.42</c:v>
                </c:pt>
              </c:numCache>
            </c:numRef>
          </c:val>
          <c:extLst xmlns:c16r2="http://schemas.microsoft.com/office/drawing/2015/06/chart">
            <c:ext xmlns:c16="http://schemas.microsoft.com/office/drawing/2014/chart" uri="{C3380CC4-5D6E-409C-BE32-E72D297353CC}">
              <c16:uniqueId val="{00000000-E8DD-4C96-B90B-27A229D7AA4E}"/>
            </c:ext>
          </c:extLst>
        </c:ser>
        <c:ser>
          <c:idx val="1"/>
          <c:order val="1"/>
          <c:tx>
            <c:strRef>
              <c:f>[diagrama2.xlsx]Lapas1!$C$2</c:f>
              <c:strCache>
                <c:ptCount val="1"/>
                <c:pt idx="0">
                  <c:v>Žemės nuomos mokesčio mokėtojų skaičius, kuriems suteiktos lengvatos vnt</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[diagrama2.xlsx]Lapas1!$A$3:$A$5</c:f>
              <c:strCache>
                <c:ptCount val="3"/>
                <c:pt idx="0">
                  <c:v>2017 metai</c:v>
                </c:pt>
                <c:pt idx="1">
                  <c:v>2018 metai</c:v>
                </c:pt>
                <c:pt idx="2">
                  <c:v>2019 metai</c:v>
                </c:pt>
              </c:strCache>
            </c:strRef>
          </c:cat>
          <c:val>
            <c:numRef>
              <c:f>[diagrama2.xlsx]Lapas1!$C$3:$C$5</c:f>
              <c:numCache>
                <c:formatCode>General</c:formatCode>
                <c:ptCount val="3"/>
                <c:pt idx="0">
                  <c:v>278</c:v>
                </c:pt>
                <c:pt idx="1">
                  <c:v>282</c:v>
                </c:pt>
                <c:pt idx="2">
                  <c:v>272</c:v>
                </c:pt>
              </c:numCache>
            </c:numRef>
          </c:val>
          <c:extLst xmlns:c16r2="http://schemas.microsoft.com/office/drawing/2015/06/chart">
            <c:ext xmlns:c16="http://schemas.microsoft.com/office/drawing/2014/chart" uri="{C3380CC4-5D6E-409C-BE32-E72D297353CC}">
              <c16:uniqueId val="{00000001-E8DD-4C96-B90B-27A229D7AA4E}"/>
            </c:ext>
          </c:extLst>
        </c:ser>
        <c:dLbls>
          <c:showLegendKey val="0"/>
          <c:showVal val="0"/>
          <c:showCatName val="0"/>
          <c:showSerName val="0"/>
          <c:showPercent val="0"/>
          <c:showBubbleSize val="0"/>
        </c:dLbls>
        <c:gapWidth val="150"/>
        <c:shape val="cylinder"/>
        <c:axId val="529211392"/>
        <c:axId val="529212928"/>
        <c:axId val="0"/>
      </c:bar3DChart>
      <c:catAx>
        <c:axId val="529211392"/>
        <c:scaling>
          <c:orientation val="minMax"/>
        </c:scaling>
        <c:delete val="0"/>
        <c:axPos val="b"/>
        <c:numFmt formatCode="General" sourceLinked="0"/>
        <c:majorTickMark val="none"/>
        <c:minorTickMark val="none"/>
        <c:tickLblPos val="nextTo"/>
        <c:crossAx val="529212928"/>
        <c:crosses val="autoZero"/>
        <c:auto val="1"/>
        <c:lblAlgn val="ctr"/>
        <c:lblOffset val="100"/>
        <c:noMultiLvlLbl val="0"/>
      </c:catAx>
      <c:valAx>
        <c:axId val="529212928"/>
        <c:scaling>
          <c:orientation val="minMax"/>
        </c:scaling>
        <c:delete val="0"/>
        <c:axPos val="l"/>
        <c:majorGridlines/>
        <c:numFmt formatCode="General" sourceLinked="1"/>
        <c:majorTickMark val="none"/>
        <c:minorTickMark val="none"/>
        <c:tickLblPos val="nextTo"/>
        <c:crossAx val="529211392"/>
        <c:crosses val="autoZero"/>
        <c:crossBetween val="between"/>
      </c:valAx>
    </c:plotArea>
    <c:legend>
      <c:legendPos val="r"/>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a:t>Į bendrojo, priešmokyklinio ugdymo įstaigas ir Plungės specialiojo ugdymo centrą vežamų mokinių skaičius</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Lapas1!$B$1</c:f>
              <c:strCache>
                <c:ptCount val="1"/>
                <c:pt idx="0">
                  <c:v>mokinių skaičius</c:v>
                </c:pt>
              </c:strCache>
            </c:strRef>
          </c:tx>
          <c:invertIfNegative val="0"/>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E0B-4AC3-ADAB-122C3C584589}"/>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E0B-4AC3-ADAB-122C3C584589}"/>
                </c:ext>
              </c:extLst>
            </c:dLbl>
            <c:dLbl>
              <c:idx val="2"/>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E0B-4AC3-ADAB-122C3C584589}"/>
                </c:ext>
              </c:extLst>
            </c:dLbl>
            <c:spPr>
              <a:noFill/>
              <a:ln>
                <a:noFill/>
              </a:ln>
              <a:effectLst/>
            </c:sp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0"/>
              </c:ext>
            </c:extLst>
          </c:dLbls>
          <c:cat>
            <c:strRef>
              <c:f>Lapas1!$A$2:$A$5</c:f>
              <c:strCache>
                <c:ptCount val="3"/>
                <c:pt idx="0">
                  <c:v>2017 m.</c:v>
                </c:pt>
                <c:pt idx="1">
                  <c:v>2018 m.</c:v>
                </c:pt>
                <c:pt idx="2">
                  <c:v>2019 m.</c:v>
                </c:pt>
              </c:strCache>
            </c:strRef>
          </c:cat>
          <c:val>
            <c:numRef>
              <c:f>Lapas1!$B$2:$B$5</c:f>
              <c:numCache>
                <c:formatCode>General</c:formatCode>
                <c:ptCount val="4"/>
                <c:pt idx="0">
                  <c:v>490</c:v>
                </c:pt>
                <c:pt idx="1">
                  <c:v>378</c:v>
                </c:pt>
                <c:pt idx="2">
                  <c:v>397</c:v>
                </c:pt>
              </c:numCache>
            </c:numRef>
          </c:val>
          <c:extLst xmlns:c16r2="http://schemas.microsoft.com/office/drawing/2015/06/chart">
            <c:ext xmlns:c16="http://schemas.microsoft.com/office/drawing/2014/chart" uri="{C3380CC4-5D6E-409C-BE32-E72D297353CC}">
              <c16:uniqueId val="{00000003-CE0B-4AC3-ADAB-122C3C584589}"/>
            </c:ext>
          </c:extLst>
        </c:ser>
        <c:dLbls>
          <c:showLegendKey val="0"/>
          <c:showVal val="0"/>
          <c:showCatName val="0"/>
          <c:showSerName val="0"/>
          <c:showPercent val="0"/>
          <c:showBubbleSize val="0"/>
        </c:dLbls>
        <c:gapWidth val="150"/>
        <c:shape val="cylinder"/>
        <c:axId val="529269120"/>
        <c:axId val="529270656"/>
        <c:axId val="0"/>
      </c:bar3DChart>
      <c:catAx>
        <c:axId val="529269120"/>
        <c:scaling>
          <c:orientation val="minMax"/>
        </c:scaling>
        <c:delete val="0"/>
        <c:axPos val="b"/>
        <c:numFmt formatCode="General" sourceLinked="0"/>
        <c:majorTickMark val="out"/>
        <c:minorTickMark val="none"/>
        <c:tickLblPos val="nextTo"/>
        <c:crossAx val="529270656"/>
        <c:crosses val="autoZero"/>
        <c:auto val="1"/>
        <c:lblAlgn val="ctr"/>
        <c:lblOffset val="100"/>
        <c:noMultiLvlLbl val="0"/>
      </c:catAx>
      <c:valAx>
        <c:axId val="529270656"/>
        <c:scaling>
          <c:orientation val="minMax"/>
        </c:scaling>
        <c:delete val="0"/>
        <c:axPos val="l"/>
        <c:majorGridlines/>
        <c:numFmt formatCode="General" sourceLinked="1"/>
        <c:majorTickMark val="out"/>
        <c:minorTickMark val="none"/>
        <c:tickLblPos val="nextTo"/>
        <c:crossAx val="529269120"/>
        <c:crosses val="autoZero"/>
        <c:crossBetween val="between"/>
      </c:valAx>
    </c:plotArea>
    <c:legend>
      <c:legendPos val="r"/>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Lapas1!$B$1</c:f>
              <c:strCache>
                <c:ptCount val="1"/>
                <c:pt idx="0">
                  <c:v>Važiuojančių gyventojų skaičius per metus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c:v>
                </c:pt>
                <c:pt idx="1">
                  <c:v>2018 m.</c:v>
                </c:pt>
                <c:pt idx="2">
                  <c:v>2019 m.</c:v>
                </c:pt>
              </c:strCache>
            </c:strRef>
          </c:cat>
          <c:val>
            <c:numRef>
              <c:f>Lapas1!$B$2:$B$4</c:f>
              <c:numCache>
                <c:formatCode>General</c:formatCode>
                <c:ptCount val="3"/>
                <c:pt idx="0">
                  <c:v>1727</c:v>
                </c:pt>
                <c:pt idx="1">
                  <c:v>1750</c:v>
                </c:pt>
                <c:pt idx="2">
                  <c:v>1736</c:v>
                </c:pt>
              </c:numCache>
            </c:numRef>
          </c:val>
          <c:extLst xmlns:c16r2="http://schemas.microsoft.com/office/drawing/2015/06/chart">
            <c:ext xmlns:c16="http://schemas.microsoft.com/office/drawing/2014/chart" uri="{C3380CC4-5D6E-409C-BE32-E72D297353CC}">
              <c16:uniqueId val="{00000000-7CA4-48DF-9694-17D3DE59088C}"/>
            </c:ext>
          </c:extLst>
        </c:ser>
        <c:ser>
          <c:idx val="1"/>
          <c:order val="1"/>
          <c:tx>
            <c:strRef>
              <c:f>Lapas1!$C$1</c:f>
              <c:strCache>
                <c:ptCount val="1"/>
                <c:pt idx="0">
                  <c:v>Važiuojančių ir turinčių teisę į transporto lengvatas skaičius </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c:v>
                </c:pt>
                <c:pt idx="1">
                  <c:v>2018 m.</c:v>
                </c:pt>
                <c:pt idx="2">
                  <c:v>2019 m.</c:v>
                </c:pt>
              </c:strCache>
            </c:strRef>
          </c:cat>
          <c:val>
            <c:numRef>
              <c:f>Lapas1!$C$2:$C$4</c:f>
              <c:numCache>
                <c:formatCode>General</c:formatCode>
                <c:ptCount val="3"/>
                <c:pt idx="0">
                  <c:v>978</c:v>
                </c:pt>
                <c:pt idx="1">
                  <c:v>850</c:v>
                </c:pt>
                <c:pt idx="2">
                  <c:v>906</c:v>
                </c:pt>
              </c:numCache>
            </c:numRef>
          </c:val>
          <c:extLst xmlns:c16r2="http://schemas.microsoft.com/office/drawing/2015/06/chart">
            <c:ext xmlns:c16="http://schemas.microsoft.com/office/drawing/2014/chart" uri="{C3380CC4-5D6E-409C-BE32-E72D297353CC}">
              <c16:uniqueId val="{00000001-7CA4-48DF-9694-17D3DE59088C}"/>
            </c:ext>
          </c:extLst>
        </c:ser>
        <c:ser>
          <c:idx val="2"/>
          <c:order val="2"/>
          <c:tx>
            <c:strRef>
              <c:f>Lapas1!$D$1</c:f>
              <c:strCache>
                <c:ptCount val="1"/>
                <c:pt idx="0">
                  <c:v>Keleivių vežimo nuostolių kompensacija Eur</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c:v>
                </c:pt>
                <c:pt idx="1">
                  <c:v>2018 m.</c:v>
                </c:pt>
                <c:pt idx="2">
                  <c:v>2019 m.</c:v>
                </c:pt>
              </c:strCache>
            </c:strRef>
          </c:cat>
          <c:val>
            <c:numRef>
              <c:f>Lapas1!$D$2:$D$4</c:f>
              <c:numCache>
                <c:formatCode>General</c:formatCode>
                <c:ptCount val="3"/>
                <c:pt idx="0">
                  <c:v>10146</c:v>
                </c:pt>
                <c:pt idx="1">
                  <c:v>10381</c:v>
                </c:pt>
                <c:pt idx="2">
                  <c:v>10491</c:v>
                </c:pt>
              </c:numCache>
            </c:numRef>
          </c:val>
          <c:extLst xmlns:c16r2="http://schemas.microsoft.com/office/drawing/2015/06/chart">
            <c:ext xmlns:c16="http://schemas.microsoft.com/office/drawing/2014/chart" uri="{C3380CC4-5D6E-409C-BE32-E72D297353CC}">
              <c16:uniqueId val="{00000002-7CA4-48DF-9694-17D3DE59088C}"/>
            </c:ext>
          </c:extLst>
        </c:ser>
        <c:dLbls>
          <c:showLegendKey val="0"/>
          <c:showVal val="0"/>
          <c:showCatName val="0"/>
          <c:showSerName val="0"/>
          <c:showPercent val="0"/>
          <c:showBubbleSize val="0"/>
        </c:dLbls>
        <c:gapWidth val="150"/>
        <c:axId val="529328000"/>
        <c:axId val="529329536"/>
      </c:barChart>
      <c:catAx>
        <c:axId val="529328000"/>
        <c:scaling>
          <c:orientation val="minMax"/>
        </c:scaling>
        <c:delete val="0"/>
        <c:axPos val="l"/>
        <c:numFmt formatCode="General" sourceLinked="1"/>
        <c:majorTickMark val="out"/>
        <c:minorTickMark val="none"/>
        <c:tickLblPos val="nextTo"/>
        <c:crossAx val="529329536"/>
        <c:crosses val="autoZero"/>
        <c:auto val="1"/>
        <c:lblAlgn val="ctr"/>
        <c:lblOffset val="100"/>
        <c:noMultiLvlLbl val="0"/>
      </c:catAx>
      <c:valAx>
        <c:axId val="529329536"/>
        <c:scaling>
          <c:orientation val="minMax"/>
        </c:scaling>
        <c:delete val="0"/>
        <c:axPos val="b"/>
        <c:majorGridlines/>
        <c:numFmt formatCode="General" sourceLinked="1"/>
        <c:majorTickMark val="out"/>
        <c:minorTickMark val="none"/>
        <c:tickLblPos val="nextTo"/>
        <c:crossAx val="529328000"/>
        <c:crosses val="autoZero"/>
        <c:crossBetween val="between"/>
      </c:valAx>
    </c:plotArea>
    <c:legend>
      <c:legendPos val="r"/>
      <c:overlay val="0"/>
    </c:legend>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Lapas1!$B$1</c:f>
              <c:strCache>
                <c:ptCount val="1"/>
                <c:pt idx="0">
                  <c:v>Mokiniams kompensuota už bilietus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c:v>
                </c:pt>
                <c:pt idx="1">
                  <c:v>2018 m.</c:v>
                </c:pt>
                <c:pt idx="2">
                  <c:v>2019 m.</c:v>
                </c:pt>
              </c:strCache>
            </c:strRef>
          </c:cat>
          <c:val>
            <c:numRef>
              <c:f>Lapas1!$B$2:$B$4</c:f>
              <c:numCache>
                <c:formatCode>General</c:formatCode>
                <c:ptCount val="3"/>
                <c:pt idx="0">
                  <c:v>1172</c:v>
                </c:pt>
                <c:pt idx="1">
                  <c:v>862</c:v>
                </c:pt>
                <c:pt idx="2">
                  <c:v>612</c:v>
                </c:pt>
              </c:numCache>
            </c:numRef>
          </c:val>
          <c:extLst xmlns:c16r2="http://schemas.microsoft.com/office/drawing/2015/06/chart">
            <c:ext xmlns:c16="http://schemas.microsoft.com/office/drawing/2014/chart" uri="{C3380CC4-5D6E-409C-BE32-E72D297353CC}">
              <c16:uniqueId val="{00000000-0977-457C-8EC4-1C6ACC5ED8AA}"/>
            </c:ext>
          </c:extLst>
        </c:ser>
        <c:ser>
          <c:idx val="1"/>
          <c:order val="1"/>
          <c:tx>
            <c:strRef>
              <c:f>Lapas1!$C$1</c:f>
              <c:strCache>
                <c:ptCount val="1"/>
                <c:pt idx="0">
                  <c:v>Privataus vežėjo transportas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c:v>
                </c:pt>
                <c:pt idx="1">
                  <c:v>2018 m.</c:v>
                </c:pt>
                <c:pt idx="2">
                  <c:v>2019 m.</c:v>
                </c:pt>
              </c:strCache>
            </c:strRef>
          </c:cat>
          <c:val>
            <c:numRef>
              <c:f>Lapas1!$C$2:$C$4</c:f>
              <c:numCache>
                <c:formatCode>General</c:formatCode>
                <c:ptCount val="3"/>
                <c:pt idx="0">
                  <c:v>69373</c:v>
                </c:pt>
                <c:pt idx="1">
                  <c:v>65316</c:v>
                </c:pt>
                <c:pt idx="2">
                  <c:v>69932</c:v>
                </c:pt>
              </c:numCache>
            </c:numRef>
          </c:val>
          <c:extLst xmlns:c16r2="http://schemas.microsoft.com/office/drawing/2015/06/chart">
            <c:ext xmlns:c16="http://schemas.microsoft.com/office/drawing/2014/chart" uri="{C3380CC4-5D6E-409C-BE32-E72D297353CC}">
              <c16:uniqueId val="{00000001-0977-457C-8EC4-1C6ACC5ED8AA}"/>
            </c:ext>
          </c:extLst>
        </c:ser>
        <c:ser>
          <c:idx val="2"/>
          <c:order val="2"/>
          <c:tx>
            <c:strRef>
              <c:f>Lapas1!$D$1</c:f>
              <c:strCache>
                <c:ptCount val="1"/>
                <c:pt idx="0">
                  <c:v>Mokykliniai geltonieji autobusiukai</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c:v>
                </c:pt>
                <c:pt idx="1">
                  <c:v>2018 m.</c:v>
                </c:pt>
                <c:pt idx="2">
                  <c:v>2019 m.</c:v>
                </c:pt>
              </c:strCache>
            </c:strRef>
          </c:cat>
          <c:val>
            <c:numRef>
              <c:f>Lapas1!$D$2:$D$4</c:f>
              <c:numCache>
                <c:formatCode>General</c:formatCode>
                <c:ptCount val="3"/>
                <c:pt idx="0">
                  <c:v>71889</c:v>
                </c:pt>
                <c:pt idx="1">
                  <c:v>82768</c:v>
                </c:pt>
                <c:pt idx="2">
                  <c:v>102852</c:v>
                </c:pt>
              </c:numCache>
            </c:numRef>
          </c:val>
          <c:extLst xmlns:c16r2="http://schemas.microsoft.com/office/drawing/2015/06/chart">
            <c:ext xmlns:c16="http://schemas.microsoft.com/office/drawing/2014/chart" uri="{C3380CC4-5D6E-409C-BE32-E72D297353CC}">
              <c16:uniqueId val="{00000002-0977-457C-8EC4-1C6ACC5ED8AA}"/>
            </c:ext>
          </c:extLst>
        </c:ser>
        <c:dLbls>
          <c:showLegendKey val="0"/>
          <c:showVal val="0"/>
          <c:showCatName val="0"/>
          <c:showSerName val="0"/>
          <c:showPercent val="0"/>
          <c:showBubbleSize val="0"/>
        </c:dLbls>
        <c:gapWidth val="150"/>
        <c:axId val="529153024"/>
        <c:axId val="529367808"/>
      </c:barChart>
      <c:catAx>
        <c:axId val="529153024"/>
        <c:scaling>
          <c:orientation val="minMax"/>
        </c:scaling>
        <c:delete val="0"/>
        <c:axPos val="l"/>
        <c:numFmt formatCode="General" sourceLinked="0"/>
        <c:majorTickMark val="out"/>
        <c:minorTickMark val="none"/>
        <c:tickLblPos val="nextTo"/>
        <c:crossAx val="529367808"/>
        <c:crosses val="autoZero"/>
        <c:auto val="1"/>
        <c:lblAlgn val="ctr"/>
        <c:lblOffset val="100"/>
        <c:noMultiLvlLbl val="0"/>
      </c:catAx>
      <c:valAx>
        <c:axId val="529367808"/>
        <c:scaling>
          <c:orientation val="minMax"/>
        </c:scaling>
        <c:delete val="0"/>
        <c:axPos val="b"/>
        <c:majorGridlines/>
        <c:numFmt formatCode="General" sourceLinked="1"/>
        <c:majorTickMark val="out"/>
        <c:minorTickMark val="none"/>
        <c:tickLblPos val="nextTo"/>
        <c:crossAx val="529153024"/>
        <c:crosses val="autoZero"/>
        <c:crossBetween val="between"/>
      </c:valAx>
    </c:plotArea>
    <c:legend>
      <c:legendPos val="r"/>
      <c:overlay val="0"/>
    </c:legend>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Lapas1!$B$1</c:f>
              <c:strCache>
                <c:ptCount val="1"/>
                <c:pt idx="0">
                  <c:v>Stulpelis1</c:v>
                </c:pt>
              </c:strCache>
            </c:strRef>
          </c:tx>
          <c:dLbls>
            <c:spPr>
              <a:noFill/>
              <a:ln>
                <a:noFill/>
              </a:ln>
              <a:effectLst/>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Lapas1!$A$2:$A$4</c:f>
              <c:strCache>
                <c:ptCount val="3"/>
                <c:pt idx="0">
                  <c:v>Savivaldybės biudžetas  385,0</c:v>
                </c:pt>
                <c:pt idx="1">
                  <c:v>specialioji dotacija iš Valstybės biudžeto  305,8</c:v>
                </c:pt>
                <c:pt idx="2">
                  <c:v>valstybės biudžeto lėšos (šalpos išmokos ir išmokos vaikams) 1869,2</c:v>
                </c:pt>
              </c:strCache>
            </c:strRef>
          </c:cat>
          <c:val>
            <c:numRef>
              <c:f>Lapas1!$B$2:$B$4</c:f>
              <c:numCache>
                <c:formatCode>General</c:formatCode>
                <c:ptCount val="3"/>
                <c:pt idx="0" formatCode="0.0">
                  <c:v>385</c:v>
                </c:pt>
                <c:pt idx="1">
                  <c:v>305.8</c:v>
                </c:pt>
                <c:pt idx="2">
                  <c:v>1869.2</c:v>
                </c:pt>
              </c:numCache>
            </c:numRef>
          </c:val>
          <c:extLst xmlns:c16r2="http://schemas.microsoft.com/office/drawing/2015/06/chart">
            <c:ext xmlns:c16="http://schemas.microsoft.com/office/drawing/2014/chart" uri="{C3380CC4-5D6E-409C-BE32-E72D297353CC}">
              <c16:uniqueId val="{00000000-85B3-4776-A9B9-A46CBF19D437}"/>
            </c:ext>
          </c:extLst>
        </c:ser>
        <c:dLbls>
          <c:showLegendKey val="0"/>
          <c:showVal val="0"/>
          <c:showCatName val="0"/>
          <c:showSerName val="0"/>
          <c:showPercent val="1"/>
          <c:showBubbleSize val="0"/>
          <c:showLeaderLines val="1"/>
        </c:dLbls>
        <c:firstSliceAng val="0"/>
      </c:pieChart>
    </c:plotArea>
    <c:legend>
      <c:legendPos val="r"/>
      <c:overlay val="0"/>
      <c:txPr>
        <a:bodyPr/>
        <a:lstStyle/>
        <a:p>
          <a:pPr>
            <a:defRPr sz="1100"/>
          </a:pPr>
          <a:endParaRPr lang="lt-LT"/>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800" b="1" i="0" u="none" strike="noStrike" baseline="0">
                <a:solidFill>
                  <a:srgbClr val="000000"/>
                </a:solidFill>
                <a:latin typeface="Times New Roman"/>
                <a:ea typeface="Times New Roman"/>
                <a:cs typeface="Times New Roman"/>
              </a:defRPr>
            </a:pPr>
            <a:r>
              <a:rPr lang="lt-LT"/>
              <a:t>Gimimų registravimas</a:t>
            </a:r>
          </a:p>
        </c:rich>
      </c:tx>
      <c:layout>
        <c:manualLayout>
          <c:xMode val="edge"/>
          <c:yMode val="edge"/>
          <c:x val="0.34517766497461927"/>
          <c:y val="2.1052631578947368E-2"/>
        </c:manualLayout>
      </c:layout>
      <c:overlay val="0"/>
      <c:spPr>
        <a:noFill/>
        <a:ln w="25401">
          <a:noFill/>
        </a:ln>
      </c:spPr>
    </c:title>
    <c:autoTitleDeleted val="0"/>
    <c:plotArea>
      <c:layout>
        <c:manualLayout>
          <c:layoutTarget val="inner"/>
          <c:xMode val="edge"/>
          <c:yMode val="edge"/>
          <c:x val="8.3756345177664976E-2"/>
          <c:y val="0.36315789473684212"/>
          <c:w val="0.89340101522842641"/>
          <c:h val="0.36315789473684212"/>
        </c:manualLayout>
      </c:layout>
      <c:barChart>
        <c:barDir val="col"/>
        <c:grouping val="clustered"/>
        <c:varyColors val="0"/>
        <c:ser>
          <c:idx val="0"/>
          <c:order val="0"/>
          <c:tx>
            <c:strRef>
              <c:f>Sheet1!$A$2</c:f>
              <c:strCache>
                <c:ptCount val="1"/>
                <c:pt idx="0">
                  <c:v>Tėvystės pripažinimas</c:v>
                </c:pt>
              </c:strCache>
            </c:strRef>
          </c:tx>
          <c:spPr>
            <a:solidFill>
              <a:srgbClr val="9999FF"/>
            </a:solidFill>
            <a:ln w="12700">
              <a:solidFill>
                <a:srgbClr val="000000"/>
              </a:solidFill>
              <a:prstDash val="solid"/>
            </a:ln>
          </c:spPr>
          <c:invertIfNegative val="0"/>
          <c:dLbls>
            <c:spPr>
              <a:noFill/>
              <a:ln w="25401">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Sheet1!$B$2:$D$2</c:f>
              <c:numCache>
                <c:formatCode>General</c:formatCode>
                <c:ptCount val="3"/>
                <c:pt idx="0">
                  <c:v>31</c:v>
                </c:pt>
                <c:pt idx="1">
                  <c:v>29</c:v>
                </c:pt>
                <c:pt idx="2">
                  <c:v>24</c:v>
                </c:pt>
              </c:numCache>
            </c:numRef>
          </c:val>
          <c:extLst xmlns:c16r2="http://schemas.microsoft.com/office/drawing/2015/06/chart">
            <c:ext xmlns:c16="http://schemas.microsoft.com/office/drawing/2014/chart" uri="{C3380CC4-5D6E-409C-BE32-E72D297353CC}">
              <c16:uniqueId val="{00000000-0289-4B25-B694-33958E1863DA}"/>
            </c:ext>
          </c:extLst>
        </c:ser>
        <c:ser>
          <c:idx val="1"/>
          <c:order val="1"/>
          <c:tx>
            <c:strRef>
              <c:f>Sheet1!$A$3</c:f>
              <c:strCache>
                <c:ptCount val="1"/>
                <c:pt idx="0">
                  <c:v>Vienišos mamos</c:v>
                </c:pt>
              </c:strCache>
            </c:strRef>
          </c:tx>
          <c:spPr>
            <a:solidFill>
              <a:srgbClr val="993366"/>
            </a:solidFill>
            <a:ln w="12700">
              <a:solidFill>
                <a:srgbClr val="000000"/>
              </a:solidFill>
              <a:prstDash val="solid"/>
            </a:ln>
          </c:spPr>
          <c:invertIfNegative val="0"/>
          <c:dLbls>
            <c:spPr>
              <a:noFill/>
              <a:ln w="25401">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Sheet1!$B$3:$D$3</c:f>
              <c:numCache>
                <c:formatCode>General</c:formatCode>
                <c:ptCount val="3"/>
                <c:pt idx="0">
                  <c:v>4</c:v>
                </c:pt>
                <c:pt idx="1">
                  <c:v>2</c:v>
                </c:pt>
                <c:pt idx="2">
                  <c:v>1</c:v>
                </c:pt>
              </c:numCache>
            </c:numRef>
          </c:val>
          <c:extLst xmlns:c16r2="http://schemas.microsoft.com/office/drawing/2015/06/chart">
            <c:ext xmlns:c16="http://schemas.microsoft.com/office/drawing/2014/chart" uri="{C3380CC4-5D6E-409C-BE32-E72D297353CC}">
              <c16:uniqueId val="{00000001-0289-4B25-B694-33958E1863DA}"/>
            </c:ext>
          </c:extLst>
        </c:ser>
        <c:dLbls>
          <c:showLegendKey val="0"/>
          <c:showVal val="1"/>
          <c:showCatName val="0"/>
          <c:showSerName val="0"/>
          <c:showPercent val="0"/>
          <c:showBubbleSize val="0"/>
        </c:dLbls>
        <c:gapWidth val="150"/>
        <c:axId val="503351168"/>
        <c:axId val="503377920"/>
      </c:barChart>
      <c:catAx>
        <c:axId val="503351168"/>
        <c:scaling>
          <c:orientation val="minMax"/>
        </c:scaling>
        <c:delete val="0"/>
        <c:axPos val="b"/>
        <c:title>
          <c:tx>
            <c:rich>
              <a:bodyPr/>
              <a:lstStyle/>
              <a:p>
                <a:pPr>
                  <a:defRPr sz="8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8477157360406092"/>
              <c:y val="0.84736842105263155"/>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503377920"/>
        <c:crosses val="autoZero"/>
        <c:auto val="1"/>
        <c:lblAlgn val="ctr"/>
        <c:lblOffset val="100"/>
        <c:tickLblSkip val="1"/>
        <c:tickMarkSkip val="1"/>
        <c:noMultiLvlLbl val="0"/>
      </c:catAx>
      <c:valAx>
        <c:axId val="503377920"/>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503351168"/>
        <c:crosses val="autoZero"/>
        <c:crossBetween val="between"/>
      </c:valAx>
      <c:spPr>
        <a:solidFill>
          <a:srgbClr val="FFFFFF"/>
        </a:solidFill>
        <a:ln w="12700">
          <a:solidFill>
            <a:srgbClr val="808080"/>
          </a:solidFill>
          <a:prstDash val="solid"/>
        </a:ln>
      </c:spPr>
    </c:plotArea>
    <c:legend>
      <c:legendPos val="t"/>
      <c:layout>
        <c:manualLayout>
          <c:xMode val="edge"/>
          <c:yMode val="edge"/>
          <c:x val="0.22842639593908629"/>
          <c:y val="0.15263157894736842"/>
          <c:w val="0.59644670050761417"/>
          <c:h val="0.1"/>
        </c:manualLayout>
      </c:layout>
      <c:overlay val="0"/>
      <c:spPr>
        <a:noFill/>
        <a:ln w="3175">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825" b="1" i="0" u="none" strike="noStrike" baseline="0">
          <a:solidFill>
            <a:srgbClr val="000000"/>
          </a:solidFill>
          <a:latin typeface="Arial"/>
          <a:ea typeface="Arial"/>
          <a:cs typeface="Arial"/>
        </a:defRPr>
      </a:pPr>
      <a:endParaRPr lang="lt-LT"/>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49"/>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2242990654205608E-2"/>
          <c:y val="5.5299539170506916E-2"/>
          <c:w val="0.68598130841121496"/>
          <c:h val="0.77880184331797231"/>
        </c:manualLayout>
      </c:layout>
      <c:bar3DChart>
        <c:barDir val="col"/>
        <c:grouping val="clustered"/>
        <c:varyColors val="0"/>
        <c:ser>
          <c:idx val="0"/>
          <c:order val="0"/>
          <c:tx>
            <c:strRef>
              <c:f>Sheet1!$A$2</c:f>
              <c:strCache>
                <c:ptCount val="1"/>
                <c:pt idx="0">
                  <c:v>gavėjų skaičius</c:v>
                </c:pt>
              </c:strCache>
            </c:strRef>
          </c:tx>
          <c:spPr>
            <a:solidFill>
              <a:srgbClr val="9999FF"/>
            </a:solidFill>
            <a:ln w="15121">
              <a:solidFill>
                <a:srgbClr val="000000"/>
              </a:solidFill>
              <a:prstDash val="solid"/>
            </a:ln>
          </c:spPr>
          <c:invertIfNegative val="0"/>
          <c:dLbls>
            <c:spPr>
              <a:noFill/>
              <a:ln w="30242">
                <a:noFill/>
              </a:ln>
            </c:spPr>
            <c:txPr>
              <a:bodyPr/>
              <a:lstStyle/>
              <a:p>
                <a:pPr>
                  <a:defRPr sz="131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Sheet1!$B$1:$D$1</c:f>
              <c:strCache>
                <c:ptCount val="3"/>
                <c:pt idx="0">
                  <c:v>2017 m.</c:v>
                </c:pt>
                <c:pt idx="1">
                  <c:v>2018 m.</c:v>
                </c:pt>
                <c:pt idx="2">
                  <c:v>2019 m. </c:v>
                </c:pt>
              </c:strCache>
            </c:strRef>
          </c:cat>
          <c:val>
            <c:numRef>
              <c:f>Sheet1!$B$2:$D$2</c:f>
              <c:numCache>
                <c:formatCode>General</c:formatCode>
                <c:ptCount val="3"/>
                <c:pt idx="0">
                  <c:v>763</c:v>
                </c:pt>
                <c:pt idx="1">
                  <c:v>809</c:v>
                </c:pt>
                <c:pt idx="2">
                  <c:v>785</c:v>
                </c:pt>
              </c:numCache>
            </c:numRef>
          </c:val>
          <c:extLst xmlns:c16r2="http://schemas.microsoft.com/office/drawing/2015/06/chart">
            <c:ext xmlns:c16="http://schemas.microsoft.com/office/drawing/2014/chart" uri="{C3380CC4-5D6E-409C-BE32-E72D297353CC}">
              <c16:uniqueId val="{00000000-0AA6-48E5-B07D-919AC8551F3B}"/>
            </c:ext>
          </c:extLst>
        </c:ser>
        <c:ser>
          <c:idx val="1"/>
          <c:order val="1"/>
          <c:tx>
            <c:strRef>
              <c:f>Sheet1!$A$3</c:f>
              <c:strCache>
                <c:ptCount val="1"/>
                <c:pt idx="0">
                  <c:v>lėšos tūkst. Eur</c:v>
                </c:pt>
              </c:strCache>
            </c:strRef>
          </c:tx>
          <c:spPr>
            <a:solidFill>
              <a:srgbClr val="993366"/>
            </a:solidFill>
            <a:ln w="15121">
              <a:solidFill>
                <a:srgbClr val="000000"/>
              </a:solidFill>
              <a:prstDash val="solid"/>
            </a:ln>
          </c:spPr>
          <c:invertIfNegative val="0"/>
          <c:dLbls>
            <c:spPr>
              <a:noFill/>
              <a:ln w="30242">
                <a:noFill/>
              </a:ln>
            </c:spPr>
            <c:txPr>
              <a:bodyPr/>
              <a:lstStyle/>
              <a:p>
                <a:pPr>
                  <a:defRPr sz="131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Sheet1!$B$1:$D$1</c:f>
              <c:strCache>
                <c:ptCount val="3"/>
                <c:pt idx="0">
                  <c:v>2017 m.</c:v>
                </c:pt>
                <c:pt idx="1">
                  <c:v>2018 m.</c:v>
                </c:pt>
                <c:pt idx="2">
                  <c:v>2019 m. </c:v>
                </c:pt>
              </c:strCache>
            </c:strRef>
          </c:cat>
          <c:val>
            <c:numRef>
              <c:f>Sheet1!$B$3:$D$3</c:f>
              <c:numCache>
                <c:formatCode>General</c:formatCode>
                <c:ptCount val="3"/>
                <c:pt idx="0">
                  <c:v>231.5</c:v>
                </c:pt>
                <c:pt idx="1">
                  <c:v>324.10000000000002</c:v>
                </c:pt>
                <c:pt idx="2">
                  <c:v>361.5</c:v>
                </c:pt>
              </c:numCache>
            </c:numRef>
          </c:val>
          <c:extLst xmlns:c16r2="http://schemas.microsoft.com/office/drawing/2015/06/chart">
            <c:ext xmlns:c16="http://schemas.microsoft.com/office/drawing/2014/chart" uri="{C3380CC4-5D6E-409C-BE32-E72D297353CC}">
              <c16:uniqueId val="{00000001-0AA6-48E5-B07D-919AC8551F3B}"/>
            </c:ext>
          </c:extLst>
        </c:ser>
        <c:dLbls>
          <c:showLegendKey val="0"/>
          <c:showVal val="0"/>
          <c:showCatName val="0"/>
          <c:showSerName val="0"/>
          <c:showPercent val="0"/>
          <c:showBubbleSize val="0"/>
        </c:dLbls>
        <c:gapWidth val="150"/>
        <c:gapDepth val="0"/>
        <c:shape val="box"/>
        <c:axId val="529512320"/>
        <c:axId val="529513856"/>
        <c:axId val="0"/>
      </c:bar3DChart>
      <c:catAx>
        <c:axId val="529512320"/>
        <c:scaling>
          <c:orientation val="minMax"/>
        </c:scaling>
        <c:delete val="0"/>
        <c:axPos val="b"/>
        <c:numFmt formatCode="General" sourceLinked="1"/>
        <c:majorTickMark val="out"/>
        <c:minorTickMark val="none"/>
        <c:tickLblPos val="low"/>
        <c:spPr>
          <a:ln w="3780">
            <a:solidFill>
              <a:srgbClr val="000000"/>
            </a:solidFill>
            <a:prstDash val="solid"/>
          </a:ln>
        </c:spPr>
        <c:txPr>
          <a:bodyPr rot="0" vert="horz"/>
          <a:lstStyle/>
          <a:p>
            <a:pPr>
              <a:defRPr sz="1131" b="1" i="0" u="none" strike="noStrike" baseline="0">
                <a:solidFill>
                  <a:srgbClr val="000000"/>
                </a:solidFill>
                <a:latin typeface="Calibri"/>
                <a:ea typeface="Calibri"/>
                <a:cs typeface="Calibri"/>
              </a:defRPr>
            </a:pPr>
            <a:endParaRPr lang="lt-LT"/>
          </a:p>
        </c:txPr>
        <c:crossAx val="529513856"/>
        <c:crosses val="autoZero"/>
        <c:auto val="1"/>
        <c:lblAlgn val="ctr"/>
        <c:lblOffset val="100"/>
        <c:tickLblSkip val="1"/>
        <c:tickMarkSkip val="1"/>
        <c:noMultiLvlLbl val="0"/>
      </c:catAx>
      <c:valAx>
        <c:axId val="529513856"/>
        <c:scaling>
          <c:orientation val="minMax"/>
        </c:scaling>
        <c:delete val="0"/>
        <c:axPos val="l"/>
        <c:majorGridlines>
          <c:spPr>
            <a:ln w="3780">
              <a:solidFill>
                <a:srgbClr val="000000"/>
              </a:solidFill>
              <a:prstDash val="solid"/>
            </a:ln>
          </c:spPr>
        </c:majorGridlines>
        <c:numFmt formatCode="General" sourceLinked="1"/>
        <c:majorTickMark val="out"/>
        <c:minorTickMark val="none"/>
        <c:tickLblPos val="nextTo"/>
        <c:spPr>
          <a:ln w="3780">
            <a:solidFill>
              <a:srgbClr val="000000"/>
            </a:solidFill>
            <a:prstDash val="solid"/>
          </a:ln>
        </c:spPr>
        <c:txPr>
          <a:bodyPr rot="0" vert="horz"/>
          <a:lstStyle/>
          <a:p>
            <a:pPr>
              <a:defRPr sz="1131" b="1" i="0" u="none" strike="noStrike" baseline="0">
                <a:solidFill>
                  <a:srgbClr val="000000"/>
                </a:solidFill>
                <a:latin typeface="Calibri"/>
                <a:ea typeface="Calibri"/>
                <a:cs typeface="Calibri"/>
              </a:defRPr>
            </a:pPr>
            <a:endParaRPr lang="lt-LT"/>
          </a:p>
        </c:txPr>
        <c:crossAx val="529512320"/>
        <c:crosses val="autoZero"/>
        <c:crossBetween val="between"/>
      </c:valAx>
      <c:spPr>
        <a:noFill/>
        <a:ln w="30242">
          <a:noFill/>
        </a:ln>
      </c:spPr>
    </c:plotArea>
    <c:legend>
      <c:legendPos val="r"/>
      <c:layout>
        <c:manualLayout>
          <c:xMode val="edge"/>
          <c:yMode val="edge"/>
          <c:x val="0.78878504672897198"/>
          <c:y val="0.4009216589861751"/>
          <c:w val="0.20373831775700935"/>
          <c:h val="0.19815668202764977"/>
        </c:manualLayout>
      </c:layout>
      <c:overlay val="0"/>
      <c:spPr>
        <a:noFill/>
        <a:ln w="3780">
          <a:solidFill>
            <a:srgbClr val="000000"/>
          </a:solidFill>
          <a:prstDash val="solid"/>
        </a:ln>
      </c:spPr>
      <c:txPr>
        <a:bodyPr/>
        <a:lstStyle/>
        <a:p>
          <a:pPr>
            <a:defRPr sz="1036" b="1" i="0" u="none" strike="noStrike" baseline="0">
              <a:solidFill>
                <a:srgbClr val="000000"/>
              </a:solidFill>
              <a:latin typeface="Calibri"/>
              <a:ea typeface="Calibri"/>
              <a:cs typeface="Calibri"/>
            </a:defRPr>
          </a:pPr>
          <a:endParaRPr lang="lt-LT"/>
        </a:p>
      </c:txPr>
    </c:legend>
    <c:plotVisOnly val="1"/>
    <c:dispBlanksAs val="gap"/>
    <c:showDLblsOverMax val="0"/>
  </c:chart>
  <c:spPr>
    <a:noFill/>
    <a:ln>
      <a:noFill/>
    </a:ln>
  </c:spPr>
  <c:txPr>
    <a:bodyPr/>
    <a:lstStyle/>
    <a:p>
      <a:pPr>
        <a:defRPr sz="1131" b="1" i="0" u="none" strike="noStrike" baseline="0">
          <a:solidFill>
            <a:srgbClr val="000000"/>
          </a:solidFill>
          <a:latin typeface="Calibri"/>
          <a:ea typeface="Calibri"/>
          <a:cs typeface="Calibri"/>
        </a:defRPr>
      </a:pPr>
      <a:endParaRPr lang="lt-LT"/>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Lapas1!$B$1</c:f>
              <c:strCache>
                <c:ptCount val="1"/>
                <c:pt idx="0">
                  <c:v>lėšos (tūkst. Eur)</c:v>
                </c:pt>
              </c:strCache>
            </c:strRef>
          </c:tx>
          <c:dLbls>
            <c:spPr>
              <a:noFill/>
              <a:ln w="30241">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3"/>
                <c:pt idx="0">
                  <c:v>2017 m.</c:v>
                </c:pt>
                <c:pt idx="1">
                  <c:v>2018 m. </c:v>
                </c:pt>
                <c:pt idx="2">
                  <c:v>2019 m. </c:v>
                </c:pt>
              </c:strCache>
            </c:strRef>
          </c:cat>
          <c:val>
            <c:numRef>
              <c:f>Lapas1!$B$2:$B$6</c:f>
              <c:numCache>
                <c:formatCode>General</c:formatCode>
                <c:ptCount val="4"/>
                <c:pt idx="0" formatCode="0.0">
                  <c:v>144.69999999999999</c:v>
                </c:pt>
                <c:pt idx="1">
                  <c:v>188.3</c:v>
                </c:pt>
                <c:pt idx="2">
                  <c:v>174.7</c:v>
                </c:pt>
              </c:numCache>
            </c:numRef>
          </c:val>
          <c:smooth val="0"/>
          <c:extLst xmlns:c16r2="http://schemas.microsoft.com/office/drawing/2015/06/chart">
            <c:ext xmlns:c16="http://schemas.microsoft.com/office/drawing/2014/chart" uri="{C3380CC4-5D6E-409C-BE32-E72D297353CC}">
              <c16:uniqueId val="{00000000-B540-4DEB-B976-8FC7D92BEDE5}"/>
            </c:ext>
          </c:extLst>
        </c:ser>
        <c:ser>
          <c:idx val="1"/>
          <c:order val="1"/>
          <c:tx>
            <c:strRef>
              <c:f>Lapas1!$C$1</c:f>
              <c:strCache>
                <c:ptCount val="1"/>
                <c:pt idx="0">
                  <c:v>gavėjų sk.</c:v>
                </c:pt>
              </c:strCache>
            </c:strRef>
          </c:tx>
          <c:dLbls>
            <c:spPr>
              <a:noFill/>
              <a:ln w="30241">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3"/>
                <c:pt idx="0">
                  <c:v>2017 m.</c:v>
                </c:pt>
                <c:pt idx="1">
                  <c:v>2018 m. </c:v>
                </c:pt>
                <c:pt idx="2">
                  <c:v>2019 m. </c:v>
                </c:pt>
              </c:strCache>
            </c:strRef>
          </c:cat>
          <c:val>
            <c:numRef>
              <c:f>Lapas1!$C$2:$C$6</c:f>
              <c:numCache>
                <c:formatCode>General</c:formatCode>
                <c:ptCount val="4"/>
                <c:pt idx="0">
                  <c:v>424</c:v>
                </c:pt>
                <c:pt idx="1">
                  <c:v>352</c:v>
                </c:pt>
                <c:pt idx="2">
                  <c:v>328</c:v>
                </c:pt>
              </c:numCache>
            </c:numRef>
          </c:val>
          <c:smooth val="0"/>
          <c:extLst xmlns:c16r2="http://schemas.microsoft.com/office/drawing/2015/06/chart">
            <c:ext xmlns:c16="http://schemas.microsoft.com/office/drawing/2014/chart" uri="{C3380CC4-5D6E-409C-BE32-E72D297353CC}">
              <c16:uniqueId val="{00000001-B540-4DEB-B976-8FC7D92BEDE5}"/>
            </c:ext>
          </c:extLst>
        </c:ser>
        <c:ser>
          <c:idx val="2"/>
          <c:order val="2"/>
          <c:tx>
            <c:strRef>
              <c:f>Lapas1!$D$1</c:f>
              <c:strCache>
                <c:ptCount val="1"/>
                <c:pt idx="0">
                  <c:v>Stulpelis1</c:v>
                </c:pt>
              </c:strCache>
            </c:strRef>
          </c:tx>
          <c:cat>
            <c:strRef>
              <c:f>Lapas1!$A$2:$A$6</c:f>
              <c:strCache>
                <c:ptCount val="3"/>
                <c:pt idx="0">
                  <c:v>2017 m.</c:v>
                </c:pt>
                <c:pt idx="1">
                  <c:v>2018 m. </c:v>
                </c:pt>
                <c:pt idx="2">
                  <c:v>2019 m. </c:v>
                </c:pt>
              </c:strCache>
            </c:strRef>
          </c:cat>
          <c:val>
            <c:numRef>
              <c:f>Lapas1!$D$2:$D$6</c:f>
            </c:numRef>
          </c:val>
          <c:smooth val="0"/>
          <c:extLst xmlns:c16r2="http://schemas.microsoft.com/office/drawing/2015/06/chart">
            <c:ext xmlns:c16="http://schemas.microsoft.com/office/drawing/2014/chart" uri="{C3380CC4-5D6E-409C-BE32-E72D297353CC}">
              <c16:uniqueId val="{00000002-B540-4DEB-B976-8FC7D92BEDE5}"/>
            </c:ext>
          </c:extLst>
        </c:ser>
        <c:dLbls>
          <c:showLegendKey val="0"/>
          <c:showVal val="0"/>
          <c:showCatName val="0"/>
          <c:showSerName val="0"/>
          <c:showPercent val="0"/>
          <c:showBubbleSize val="0"/>
        </c:dLbls>
        <c:marker val="1"/>
        <c:smooth val="0"/>
        <c:axId val="529590528"/>
        <c:axId val="529678336"/>
      </c:lineChart>
      <c:catAx>
        <c:axId val="529590528"/>
        <c:scaling>
          <c:orientation val="minMax"/>
        </c:scaling>
        <c:delete val="0"/>
        <c:axPos val="b"/>
        <c:numFmt formatCode="General" sourceLinked="1"/>
        <c:majorTickMark val="out"/>
        <c:minorTickMark val="none"/>
        <c:tickLblPos val="nextTo"/>
        <c:crossAx val="529678336"/>
        <c:crosses val="autoZero"/>
        <c:auto val="1"/>
        <c:lblAlgn val="ctr"/>
        <c:lblOffset val="100"/>
        <c:noMultiLvlLbl val="0"/>
      </c:catAx>
      <c:valAx>
        <c:axId val="529678336"/>
        <c:scaling>
          <c:orientation val="minMax"/>
        </c:scaling>
        <c:delete val="0"/>
        <c:axPos val="l"/>
        <c:majorGridlines/>
        <c:numFmt formatCode="0.0" sourceLinked="1"/>
        <c:majorTickMark val="out"/>
        <c:minorTickMark val="none"/>
        <c:tickLblPos val="nextTo"/>
        <c:crossAx val="529590528"/>
        <c:crosses val="autoZero"/>
        <c:crossBetween val="between"/>
      </c:valAx>
    </c:plotArea>
    <c:legend>
      <c:legendPos val="r"/>
      <c:layout>
        <c:manualLayout>
          <c:xMode val="edge"/>
          <c:yMode val="edge"/>
          <c:x val="0.773037542662116"/>
          <c:y val="0.42598187311178248"/>
          <c:w val="0.20989761092150169"/>
          <c:h val="0.14501510574018128"/>
        </c:manualLayout>
      </c:layout>
      <c:overlay val="0"/>
    </c:legend>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Lapas1!$B$1</c:f>
              <c:strCache>
                <c:ptCount val="1"/>
                <c:pt idx="0">
                  <c:v>2017 m.</c:v>
                </c:pt>
              </c:strCache>
            </c:strRef>
          </c:tx>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VšĮ Rietavo PSPC</c:v>
                </c:pt>
                <c:pt idx="1">
                  <c:v>UAB „Rietavo šeimos daktaras“</c:v>
                </c:pt>
                <c:pt idx="2">
                  <c:v>„Ave Medica“ klinika</c:v>
                </c:pt>
              </c:strCache>
            </c:strRef>
          </c:cat>
          <c:val>
            <c:numRef>
              <c:f>Lapas1!$B$2:$B$4</c:f>
              <c:numCache>
                <c:formatCode>General</c:formatCode>
                <c:ptCount val="3"/>
                <c:pt idx="0">
                  <c:v>18262</c:v>
                </c:pt>
                <c:pt idx="1">
                  <c:v>44319</c:v>
                </c:pt>
                <c:pt idx="2">
                  <c:v>0</c:v>
                </c:pt>
              </c:numCache>
            </c:numRef>
          </c:val>
          <c:extLst xmlns:c16r2="http://schemas.microsoft.com/office/drawing/2015/06/chart">
            <c:ext xmlns:c16="http://schemas.microsoft.com/office/drawing/2014/chart" uri="{C3380CC4-5D6E-409C-BE32-E72D297353CC}">
              <c16:uniqueId val="{00000000-146F-438A-843E-6CE806CEBF38}"/>
            </c:ext>
          </c:extLst>
        </c:ser>
        <c:ser>
          <c:idx val="1"/>
          <c:order val="1"/>
          <c:tx>
            <c:strRef>
              <c:f>Lapas1!$C$1</c:f>
              <c:strCache>
                <c:ptCount val="1"/>
                <c:pt idx="0">
                  <c:v>2018 m.</c:v>
                </c:pt>
              </c:strCache>
            </c:strRef>
          </c:tx>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VšĮ Rietavo PSPC</c:v>
                </c:pt>
                <c:pt idx="1">
                  <c:v>UAB „Rietavo šeimos daktaras“</c:v>
                </c:pt>
                <c:pt idx="2">
                  <c:v>„Ave Medica“ klinika</c:v>
                </c:pt>
              </c:strCache>
            </c:strRef>
          </c:cat>
          <c:val>
            <c:numRef>
              <c:f>Lapas1!$C$2:$C$4</c:f>
              <c:numCache>
                <c:formatCode>General</c:formatCode>
                <c:ptCount val="3"/>
                <c:pt idx="0">
                  <c:v>13648</c:v>
                </c:pt>
                <c:pt idx="1">
                  <c:v>43040</c:v>
                </c:pt>
                <c:pt idx="2">
                  <c:v>11685</c:v>
                </c:pt>
              </c:numCache>
            </c:numRef>
          </c:val>
          <c:extLst xmlns:c16r2="http://schemas.microsoft.com/office/drawing/2015/06/chart">
            <c:ext xmlns:c16="http://schemas.microsoft.com/office/drawing/2014/chart" uri="{C3380CC4-5D6E-409C-BE32-E72D297353CC}">
              <c16:uniqueId val="{00000001-146F-438A-843E-6CE806CEBF38}"/>
            </c:ext>
          </c:extLst>
        </c:ser>
        <c:ser>
          <c:idx val="2"/>
          <c:order val="2"/>
          <c:tx>
            <c:strRef>
              <c:f>Lapas1!$D$1</c:f>
              <c:strCache>
                <c:ptCount val="1"/>
                <c:pt idx="0">
                  <c:v>2019 m.</c:v>
                </c:pt>
              </c:strCache>
            </c:strRef>
          </c:tx>
          <c:invertIfNegative val="0"/>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VšĮ Rietavo PSPC</c:v>
                </c:pt>
                <c:pt idx="1">
                  <c:v>UAB „Rietavo šeimos daktaras“</c:v>
                </c:pt>
                <c:pt idx="2">
                  <c:v>„Ave Medica“ klinika</c:v>
                </c:pt>
              </c:strCache>
            </c:strRef>
          </c:cat>
          <c:val>
            <c:numRef>
              <c:f>Lapas1!$D$2:$D$4</c:f>
              <c:numCache>
                <c:formatCode>General</c:formatCode>
                <c:ptCount val="3"/>
                <c:pt idx="0">
                  <c:v>13075</c:v>
                </c:pt>
                <c:pt idx="1">
                  <c:v>44352</c:v>
                </c:pt>
                <c:pt idx="2">
                  <c:v>4870</c:v>
                </c:pt>
              </c:numCache>
            </c:numRef>
          </c:val>
          <c:extLst xmlns:c16r2="http://schemas.microsoft.com/office/drawing/2015/06/chart">
            <c:ext xmlns:c16="http://schemas.microsoft.com/office/drawing/2014/chart" uri="{C3380CC4-5D6E-409C-BE32-E72D297353CC}">
              <c16:uniqueId val="{00000002-146F-438A-843E-6CE806CEBF38}"/>
            </c:ext>
          </c:extLst>
        </c:ser>
        <c:dLbls>
          <c:dLblPos val="outEnd"/>
          <c:showLegendKey val="0"/>
          <c:showVal val="1"/>
          <c:showCatName val="0"/>
          <c:showSerName val="0"/>
          <c:showPercent val="0"/>
          <c:showBubbleSize val="0"/>
        </c:dLbls>
        <c:gapWidth val="150"/>
        <c:axId val="529743232"/>
        <c:axId val="529765504"/>
      </c:barChart>
      <c:catAx>
        <c:axId val="529743232"/>
        <c:scaling>
          <c:orientation val="minMax"/>
        </c:scaling>
        <c:delete val="0"/>
        <c:axPos val="l"/>
        <c:numFmt formatCode="General" sourceLinked="0"/>
        <c:majorTickMark val="out"/>
        <c:minorTickMark val="none"/>
        <c:tickLblPos val="nextTo"/>
        <c:crossAx val="529765504"/>
        <c:crosses val="autoZero"/>
        <c:auto val="1"/>
        <c:lblAlgn val="ctr"/>
        <c:lblOffset val="100"/>
        <c:noMultiLvlLbl val="0"/>
      </c:catAx>
      <c:valAx>
        <c:axId val="529765504"/>
        <c:scaling>
          <c:orientation val="minMax"/>
        </c:scaling>
        <c:delete val="0"/>
        <c:axPos val="b"/>
        <c:majorGridlines/>
        <c:numFmt formatCode="General" sourceLinked="1"/>
        <c:majorTickMark val="out"/>
        <c:minorTickMark val="none"/>
        <c:tickLblPos val="nextTo"/>
        <c:crossAx val="529743232"/>
        <c:crosses val="autoZero"/>
        <c:crossBetween val="between"/>
      </c:valAx>
    </c:plotArea>
    <c:legend>
      <c:legendPos val="r"/>
      <c:overlay val="0"/>
    </c:legend>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Lapas1!$B$1</c:f>
              <c:strCache>
                <c:ptCount val="1"/>
                <c:pt idx="0">
                  <c:v>2017 m. </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c:f>
              <c:strCache>
                <c:ptCount val="1"/>
                <c:pt idx="0">
                  <c:v>Vaikų skaičius metų pradžioje </c:v>
                </c:pt>
              </c:strCache>
            </c:strRef>
          </c:cat>
          <c:val>
            <c:numRef>
              <c:f>Lapas1!$B$2</c:f>
              <c:numCache>
                <c:formatCode>General</c:formatCode>
                <c:ptCount val="1"/>
                <c:pt idx="0">
                  <c:v>1416</c:v>
                </c:pt>
              </c:numCache>
            </c:numRef>
          </c:val>
          <c:extLst xmlns:c16r2="http://schemas.microsoft.com/office/drawing/2015/06/chart">
            <c:ext xmlns:c16="http://schemas.microsoft.com/office/drawing/2014/chart" uri="{C3380CC4-5D6E-409C-BE32-E72D297353CC}">
              <c16:uniqueId val="{00000000-2D6E-48D2-8770-1AD3EB1352F0}"/>
            </c:ext>
          </c:extLst>
        </c:ser>
        <c:ser>
          <c:idx val="1"/>
          <c:order val="1"/>
          <c:tx>
            <c:strRef>
              <c:f>Lapas1!$C$1</c:f>
              <c:strCache>
                <c:ptCount val="1"/>
                <c:pt idx="0">
                  <c:v>2018 m. </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c:f>
              <c:strCache>
                <c:ptCount val="1"/>
                <c:pt idx="0">
                  <c:v>Vaikų skaičius metų pradžioje </c:v>
                </c:pt>
              </c:strCache>
            </c:strRef>
          </c:cat>
          <c:val>
            <c:numRef>
              <c:f>Lapas1!$C$2</c:f>
              <c:numCache>
                <c:formatCode>General</c:formatCode>
                <c:ptCount val="1"/>
                <c:pt idx="0">
                  <c:v>1396</c:v>
                </c:pt>
              </c:numCache>
            </c:numRef>
          </c:val>
          <c:extLst xmlns:c16r2="http://schemas.microsoft.com/office/drawing/2015/06/chart">
            <c:ext xmlns:c16="http://schemas.microsoft.com/office/drawing/2014/chart" uri="{C3380CC4-5D6E-409C-BE32-E72D297353CC}">
              <c16:uniqueId val="{00000001-2D6E-48D2-8770-1AD3EB1352F0}"/>
            </c:ext>
          </c:extLst>
        </c:ser>
        <c:ser>
          <c:idx val="2"/>
          <c:order val="2"/>
          <c:tx>
            <c:strRef>
              <c:f>Lapas1!$D$1</c:f>
              <c:strCache>
                <c:ptCount val="1"/>
                <c:pt idx="0">
                  <c:v>2019 m. </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c:f>
              <c:strCache>
                <c:ptCount val="1"/>
                <c:pt idx="0">
                  <c:v>Vaikų skaičius metų pradžioje </c:v>
                </c:pt>
              </c:strCache>
            </c:strRef>
          </c:cat>
          <c:val>
            <c:numRef>
              <c:f>Lapas1!$D$2</c:f>
              <c:numCache>
                <c:formatCode>General</c:formatCode>
                <c:ptCount val="1"/>
                <c:pt idx="0">
                  <c:v>1371</c:v>
                </c:pt>
              </c:numCache>
            </c:numRef>
          </c:val>
          <c:extLst xmlns:c16r2="http://schemas.microsoft.com/office/drawing/2015/06/chart">
            <c:ext xmlns:c16="http://schemas.microsoft.com/office/drawing/2014/chart" uri="{C3380CC4-5D6E-409C-BE32-E72D297353CC}">
              <c16:uniqueId val="{00000002-2D6E-48D2-8770-1AD3EB1352F0}"/>
            </c:ext>
          </c:extLst>
        </c:ser>
        <c:dLbls>
          <c:dLblPos val="ctr"/>
          <c:showLegendKey val="0"/>
          <c:showVal val="1"/>
          <c:showCatName val="0"/>
          <c:showSerName val="0"/>
          <c:showPercent val="0"/>
          <c:showBubbleSize val="0"/>
        </c:dLbls>
        <c:gapWidth val="150"/>
        <c:axId val="529838848"/>
        <c:axId val="529840384"/>
      </c:barChart>
      <c:catAx>
        <c:axId val="529838848"/>
        <c:scaling>
          <c:orientation val="minMax"/>
        </c:scaling>
        <c:delete val="0"/>
        <c:axPos val="b"/>
        <c:numFmt formatCode="General" sourceLinked="0"/>
        <c:majorTickMark val="out"/>
        <c:minorTickMark val="none"/>
        <c:tickLblPos val="nextTo"/>
        <c:crossAx val="529840384"/>
        <c:crosses val="autoZero"/>
        <c:auto val="1"/>
        <c:lblAlgn val="ctr"/>
        <c:lblOffset val="100"/>
        <c:noMultiLvlLbl val="0"/>
      </c:catAx>
      <c:valAx>
        <c:axId val="529840384"/>
        <c:scaling>
          <c:orientation val="minMax"/>
        </c:scaling>
        <c:delete val="0"/>
        <c:axPos val="l"/>
        <c:majorGridlines/>
        <c:numFmt formatCode="General" sourceLinked="1"/>
        <c:majorTickMark val="out"/>
        <c:minorTickMark val="none"/>
        <c:tickLblPos val="nextTo"/>
        <c:crossAx val="529838848"/>
        <c:crosses val="autoZero"/>
        <c:crossBetween val="between"/>
      </c:valAx>
    </c:plotArea>
    <c:legend>
      <c:legendPos val="r"/>
      <c:overlay val="0"/>
    </c:legend>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Lapas1!$B$1</c:f>
              <c:strCache>
                <c:ptCount val="1"/>
                <c:pt idx="0">
                  <c:v>2017 m.</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c:f>
              <c:strCache>
                <c:ptCount val="1"/>
                <c:pt idx="0">
                  <c:v>Šeimų, patiriančių socialinę riziką, skaičius</c:v>
                </c:pt>
              </c:strCache>
            </c:strRef>
          </c:cat>
          <c:val>
            <c:numRef>
              <c:f>Lapas1!$B$2</c:f>
              <c:numCache>
                <c:formatCode>General</c:formatCode>
                <c:ptCount val="1"/>
                <c:pt idx="0">
                  <c:v>69</c:v>
                </c:pt>
              </c:numCache>
            </c:numRef>
          </c:val>
          <c:extLst xmlns:c16r2="http://schemas.microsoft.com/office/drawing/2015/06/chart">
            <c:ext xmlns:c16="http://schemas.microsoft.com/office/drawing/2014/chart" uri="{C3380CC4-5D6E-409C-BE32-E72D297353CC}">
              <c16:uniqueId val="{00000000-8343-4077-A6ED-B6AC6666D23E}"/>
            </c:ext>
          </c:extLst>
        </c:ser>
        <c:ser>
          <c:idx val="1"/>
          <c:order val="1"/>
          <c:tx>
            <c:strRef>
              <c:f>Lapas1!$C$1</c:f>
              <c:strCache>
                <c:ptCount val="1"/>
                <c:pt idx="0">
                  <c:v>2018 m.</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c:f>
              <c:strCache>
                <c:ptCount val="1"/>
                <c:pt idx="0">
                  <c:v>Šeimų, patiriančių socialinę riziką, skaičius</c:v>
                </c:pt>
              </c:strCache>
            </c:strRef>
          </c:cat>
          <c:val>
            <c:numRef>
              <c:f>Lapas1!$C$2</c:f>
              <c:numCache>
                <c:formatCode>General</c:formatCode>
                <c:ptCount val="1"/>
                <c:pt idx="0">
                  <c:v>71</c:v>
                </c:pt>
              </c:numCache>
            </c:numRef>
          </c:val>
          <c:extLst xmlns:c16r2="http://schemas.microsoft.com/office/drawing/2015/06/chart">
            <c:ext xmlns:c16="http://schemas.microsoft.com/office/drawing/2014/chart" uri="{C3380CC4-5D6E-409C-BE32-E72D297353CC}">
              <c16:uniqueId val="{00000001-8343-4077-A6ED-B6AC6666D23E}"/>
            </c:ext>
          </c:extLst>
        </c:ser>
        <c:ser>
          <c:idx val="2"/>
          <c:order val="2"/>
          <c:tx>
            <c:strRef>
              <c:f>Lapas1!$D$1</c:f>
              <c:strCache>
                <c:ptCount val="1"/>
                <c:pt idx="0">
                  <c:v>2019 m.</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c:f>
              <c:strCache>
                <c:ptCount val="1"/>
                <c:pt idx="0">
                  <c:v>Šeimų, patiriančių socialinę riziką, skaičius</c:v>
                </c:pt>
              </c:strCache>
            </c:strRef>
          </c:cat>
          <c:val>
            <c:numRef>
              <c:f>Lapas1!$D$2</c:f>
              <c:numCache>
                <c:formatCode>General</c:formatCode>
                <c:ptCount val="1"/>
                <c:pt idx="0">
                  <c:v>66</c:v>
                </c:pt>
              </c:numCache>
            </c:numRef>
          </c:val>
          <c:extLst xmlns:c16r2="http://schemas.microsoft.com/office/drawing/2015/06/chart">
            <c:ext xmlns:c16="http://schemas.microsoft.com/office/drawing/2014/chart" uri="{C3380CC4-5D6E-409C-BE32-E72D297353CC}">
              <c16:uniqueId val="{00000002-8343-4077-A6ED-B6AC6666D23E}"/>
            </c:ext>
          </c:extLst>
        </c:ser>
        <c:dLbls>
          <c:dLblPos val="ctr"/>
          <c:showLegendKey val="0"/>
          <c:showVal val="1"/>
          <c:showCatName val="0"/>
          <c:showSerName val="0"/>
          <c:showPercent val="0"/>
          <c:showBubbleSize val="0"/>
        </c:dLbls>
        <c:gapWidth val="150"/>
        <c:axId val="529901440"/>
        <c:axId val="529902976"/>
      </c:barChart>
      <c:catAx>
        <c:axId val="529901440"/>
        <c:scaling>
          <c:orientation val="minMax"/>
        </c:scaling>
        <c:delete val="0"/>
        <c:axPos val="b"/>
        <c:numFmt formatCode="General" sourceLinked="0"/>
        <c:majorTickMark val="out"/>
        <c:minorTickMark val="none"/>
        <c:tickLblPos val="nextTo"/>
        <c:crossAx val="529902976"/>
        <c:crosses val="autoZero"/>
        <c:auto val="1"/>
        <c:lblAlgn val="ctr"/>
        <c:lblOffset val="100"/>
        <c:noMultiLvlLbl val="0"/>
      </c:catAx>
      <c:valAx>
        <c:axId val="529902976"/>
        <c:scaling>
          <c:orientation val="minMax"/>
        </c:scaling>
        <c:delete val="0"/>
        <c:axPos val="l"/>
        <c:majorGridlines/>
        <c:numFmt formatCode="General" sourceLinked="1"/>
        <c:majorTickMark val="out"/>
        <c:minorTickMark val="none"/>
        <c:tickLblPos val="nextTo"/>
        <c:crossAx val="529901440"/>
        <c:crosses val="autoZero"/>
        <c:crossBetween val="between"/>
      </c:valAx>
    </c:plotArea>
    <c:legend>
      <c:legendPos val="r"/>
      <c:overlay val="0"/>
    </c:legend>
    <c:plotVisOnly val="1"/>
    <c:dispBlanksAs val="gap"/>
    <c:showDLblsOverMax val="0"/>
  </c:chart>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Lapas1!$B$1</c:f>
              <c:strCache>
                <c:ptCount val="1"/>
                <c:pt idx="0">
                  <c:v>2017 m. </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c:f>
              <c:strCache>
                <c:ptCount val="1"/>
                <c:pt idx="0">
                  <c:v>Vaikų, augančių šeimose, patiriančiose socialinę riziką, skaičius</c:v>
                </c:pt>
              </c:strCache>
            </c:strRef>
          </c:cat>
          <c:val>
            <c:numRef>
              <c:f>Lapas1!$B$2</c:f>
              <c:numCache>
                <c:formatCode>General</c:formatCode>
                <c:ptCount val="1"/>
                <c:pt idx="0">
                  <c:v>146</c:v>
                </c:pt>
              </c:numCache>
            </c:numRef>
          </c:val>
          <c:extLst xmlns:c16r2="http://schemas.microsoft.com/office/drawing/2015/06/chart">
            <c:ext xmlns:c16="http://schemas.microsoft.com/office/drawing/2014/chart" uri="{C3380CC4-5D6E-409C-BE32-E72D297353CC}">
              <c16:uniqueId val="{00000000-4EFA-409C-BB87-140FD7111C49}"/>
            </c:ext>
          </c:extLst>
        </c:ser>
        <c:ser>
          <c:idx val="1"/>
          <c:order val="1"/>
          <c:tx>
            <c:strRef>
              <c:f>Lapas1!$C$1</c:f>
              <c:strCache>
                <c:ptCount val="1"/>
                <c:pt idx="0">
                  <c:v>2018 m.</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c:f>
              <c:strCache>
                <c:ptCount val="1"/>
                <c:pt idx="0">
                  <c:v>Vaikų, augančių šeimose, patiriančiose socialinę riziką, skaičius</c:v>
                </c:pt>
              </c:strCache>
            </c:strRef>
          </c:cat>
          <c:val>
            <c:numRef>
              <c:f>Lapas1!$C$2</c:f>
              <c:numCache>
                <c:formatCode>General</c:formatCode>
                <c:ptCount val="1"/>
                <c:pt idx="0">
                  <c:v>150</c:v>
                </c:pt>
              </c:numCache>
            </c:numRef>
          </c:val>
          <c:extLst xmlns:c16r2="http://schemas.microsoft.com/office/drawing/2015/06/chart">
            <c:ext xmlns:c16="http://schemas.microsoft.com/office/drawing/2014/chart" uri="{C3380CC4-5D6E-409C-BE32-E72D297353CC}">
              <c16:uniqueId val="{00000001-4EFA-409C-BB87-140FD7111C49}"/>
            </c:ext>
          </c:extLst>
        </c:ser>
        <c:ser>
          <c:idx val="2"/>
          <c:order val="2"/>
          <c:tx>
            <c:strRef>
              <c:f>Lapas1!$D$1</c:f>
              <c:strCache>
                <c:ptCount val="1"/>
                <c:pt idx="0">
                  <c:v>2019 m. </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c:f>
              <c:strCache>
                <c:ptCount val="1"/>
                <c:pt idx="0">
                  <c:v>Vaikų, augančių šeimose, patiriančiose socialinę riziką, skaičius</c:v>
                </c:pt>
              </c:strCache>
            </c:strRef>
          </c:cat>
          <c:val>
            <c:numRef>
              <c:f>Lapas1!$D$2</c:f>
              <c:numCache>
                <c:formatCode>General</c:formatCode>
                <c:ptCount val="1"/>
                <c:pt idx="0">
                  <c:v>124</c:v>
                </c:pt>
              </c:numCache>
            </c:numRef>
          </c:val>
          <c:extLst xmlns:c16r2="http://schemas.microsoft.com/office/drawing/2015/06/chart">
            <c:ext xmlns:c16="http://schemas.microsoft.com/office/drawing/2014/chart" uri="{C3380CC4-5D6E-409C-BE32-E72D297353CC}">
              <c16:uniqueId val="{00000002-4EFA-409C-BB87-140FD7111C49}"/>
            </c:ext>
          </c:extLst>
        </c:ser>
        <c:dLbls>
          <c:dLblPos val="ctr"/>
          <c:showLegendKey val="0"/>
          <c:showVal val="1"/>
          <c:showCatName val="0"/>
          <c:showSerName val="0"/>
          <c:showPercent val="0"/>
          <c:showBubbleSize val="0"/>
        </c:dLbls>
        <c:gapWidth val="150"/>
        <c:axId val="529816576"/>
        <c:axId val="530010880"/>
      </c:barChart>
      <c:catAx>
        <c:axId val="529816576"/>
        <c:scaling>
          <c:orientation val="minMax"/>
        </c:scaling>
        <c:delete val="0"/>
        <c:axPos val="b"/>
        <c:numFmt formatCode="General" sourceLinked="0"/>
        <c:majorTickMark val="out"/>
        <c:minorTickMark val="none"/>
        <c:tickLblPos val="nextTo"/>
        <c:crossAx val="530010880"/>
        <c:crosses val="autoZero"/>
        <c:auto val="1"/>
        <c:lblAlgn val="ctr"/>
        <c:lblOffset val="100"/>
        <c:noMultiLvlLbl val="0"/>
      </c:catAx>
      <c:valAx>
        <c:axId val="530010880"/>
        <c:scaling>
          <c:orientation val="minMax"/>
        </c:scaling>
        <c:delete val="0"/>
        <c:axPos val="l"/>
        <c:majorGridlines/>
        <c:numFmt formatCode="General" sourceLinked="1"/>
        <c:majorTickMark val="out"/>
        <c:minorTickMark val="none"/>
        <c:tickLblPos val="nextTo"/>
        <c:crossAx val="529816576"/>
        <c:crosses val="autoZero"/>
        <c:crossBetween val="between"/>
      </c:valAx>
    </c:plotArea>
    <c:legend>
      <c:legendPos val="r"/>
      <c:overlay val="0"/>
    </c:legend>
    <c:plotVisOnly val="1"/>
    <c:dispBlanksAs val="gap"/>
    <c:showDLblsOverMax val="0"/>
  </c:chart>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4262618868621319E-2"/>
          <c:y val="4.4057617797775277E-2"/>
          <c:w val="0.69406233925533178"/>
          <c:h val="0.85653105861767276"/>
        </c:manualLayout>
      </c:layout>
      <c:barChart>
        <c:barDir val="col"/>
        <c:grouping val="stacked"/>
        <c:varyColors val="0"/>
        <c:ser>
          <c:idx val="0"/>
          <c:order val="0"/>
          <c:tx>
            <c:strRef>
              <c:f>Lapas1!$B$1</c:f>
              <c:strCache>
                <c:ptCount val="1"/>
                <c:pt idx="0">
                  <c:v>Šeimoje globojami (rūpinami) vaikai</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Lapas1!$A$2:$A$5</c:f>
              <c:strCache>
                <c:ptCount val="3"/>
                <c:pt idx="0">
                  <c:v>2017 m.</c:v>
                </c:pt>
                <c:pt idx="1">
                  <c:v>2018 m. </c:v>
                </c:pt>
                <c:pt idx="2">
                  <c:v>2019 m. </c:v>
                </c:pt>
              </c:strCache>
            </c:strRef>
          </c:cat>
          <c:val>
            <c:numRef>
              <c:f>Lapas1!$B$2:$B$5</c:f>
              <c:numCache>
                <c:formatCode>General</c:formatCode>
                <c:ptCount val="4"/>
                <c:pt idx="0">
                  <c:v>11</c:v>
                </c:pt>
                <c:pt idx="1">
                  <c:v>10</c:v>
                </c:pt>
                <c:pt idx="2">
                  <c:v>9</c:v>
                </c:pt>
              </c:numCache>
            </c:numRef>
          </c:val>
          <c:extLst xmlns:c16r2="http://schemas.microsoft.com/office/drawing/2015/06/chart">
            <c:ext xmlns:c16="http://schemas.microsoft.com/office/drawing/2014/chart" uri="{C3380CC4-5D6E-409C-BE32-E72D297353CC}">
              <c16:uniqueId val="{00000000-EDBD-4759-8CE4-EE4383192E4A}"/>
            </c:ext>
          </c:extLst>
        </c:ser>
        <c:ser>
          <c:idx val="1"/>
          <c:order val="1"/>
          <c:tx>
            <c:strRef>
              <c:f>Lapas1!$C$1</c:f>
              <c:strCache>
                <c:ptCount val="1"/>
                <c:pt idx="0">
                  <c:v>Institucijoje globojami (rūpinami) vaikai</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Lapas1!$A$2:$A$5</c:f>
              <c:strCache>
                <c:ptCount val="3"/>
                <c:pt idx="0">
                  <c:v>2017 m.</c:v>
                </c:pt>
                <c:pt idx="1">
                  <c:v>2018 m. </c:v>
                </c:pt>
                <c:pt idx="2">
                  <c:v>2019 m. </c:v>
                </c:pt>
              </c:strCache>
            </c:strRef>
          </c:cat>
          <c:val>
            <c:numRef>
              <c:f>Lapas1!$C$2:$C$5</c:f>
              <c:numCache>
                <c:formatCode>General</c:formatCode>
                <c:ptCount val="4"/>
                <c:pt idx="0">
                  <c:v>6</c:v>
                </c:pt>
                <c:pt idx="1">
                  <c:v>4</c:v>
                </c:pt>
                <c:pt idx="2">
                  <c:v>2</c:v>
                </c:pt>
              </c:numCache>
            </c:numRef>
          </c:val>
          <c:extLst xmlns:c16r2="http://schemas.microsoft.com/office/drawing/2015/06/chart">
            <c:ext xmlns:c16="http://schemas.microsoft.com/office/drawing/2014/chart" uri="{C3380CC4-5D6E-409C-BE32-E72D297353CC}">
              <c16:uniqueId val="{00000001-EDBD-4759-8CE4-EE4383192E4A}"/>
            </c:ext>
          </c:extLst>
        </c:ser>
        <c:dLbls>
          <c:showLegendKey val="0"/>
          <c:showVal val="0"/>
          <c:showCatName val="0"/>
          <c:showSerName val="0"/>
          <c:showPercent val="0"/>
          <c:showBubbleSize val="0"/>
        </c:dLbls>
        <c:gapWidth val="150"/>
        <c:overlap val="100"/>
        <c:axId val="530598528"/>
        <c:axId val="530620800"/>
      </c:barChart>
      <c:catAx>
        <c:axId val="530598528"/>
        <c:scaling>
          <c:orientation val="minMax"/>
        </c:scaling>
        <c:delete val="0"/>
        <c:axPos val="b"/>
        <c:numFmt formatCode="General" sourceLinked="0"/>
        <c:majorTickMark val="out"/>
        <c:minorTickMark val="none"/>
        <c:tickLblPos val="nextTo"/>
        <c:crossAx val="530620800"/>
        <c:crosses val="autoZero"/>
        <c:auto val="1"/>
        <c:lblAlgn val="ctr"/>
        <c:lblOffset val="100"/>
        <c:noMultiLvlLbl val="0"/>
      </c:catAx>
      <c:valAx>
        <c:axId val="530620800"/>
        <c:scaling>
          <c:orientation val="minMax"/>
        </c:scaling>
        <c:delete val="0"/>
        <c:axPos val="l"/>
        <c:majorGridlines/>
        <c:numFmt formatCode="General" sourceLinked="1"/>
        <c:majorTickMark val="out"/>
        <c:minorTickMark val="none"/>
        <c:tickLblPos val="nextTo"/>
        <c:crossAx val="530598528"/>
        <c:crosses val="autoZero"/>
        <c:crossBetween val="between"/>
      </c:valAx>
    </c:plotArea>
    <c:legend>
      <c:legendPos val="r"/>
      <c:layout>
        <c:manualLayout>
          <c:xMode val="edge"/>
          <c:yMode val="edge"/>
          <c:x val="0.74204355108877718"/>
          <c:y val="0.38029433820772401"/>
          <c:w val="0.24539363484087098"/>
          <c:h val="0.23941132358455194"/>
        </c:manualLayout>
      </c:layout>
      <c:overlay val="0"/>
    </c:legend>
    <c:plotVisOnly val="1"/>
    <c:dispBlanksAs val="gap"/>
    <c:showDLblsOverMax val="0"/>
  </c:chart>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Lapas1!$B$1</c:f>
              <c:strCache>
                <c:ptCount val="1"/>
                <c:pt idx="0">
                  <c:v>Gąžinti tėvams</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 </c:v>
                </c:pt>
                <c:pt idx="1">
                  <c:v>2018 m. </c:v>
                </c:pt>
                <c:pt idx="2">
                  <c:v>2019 m. </c:v>
                </c:pt>
              </c:strCache>
            </c:strRef>
          </c:cat>
          <c:val>
            <c:numRef>
              <c:f>Lapas1!$B$2:$B$4</c:f>
              <c:numCache>
                <c:formatCode>General</c:formatCode>
                <c:ptCount val="3"/>
                <c:pt idx="0">
                  <c:v>1</c:v>
                </c:pt>
                <c:pt idx="1">
                  <c:v>10</c:v>
                </c:pt>
                <c:pt idx="2">
                  <c:v>2</c:v>
                </c:pt>
              </c:numCache>
            </c:numRef>
          </c:val>
          <c:extLst xmlns:c16r2="http://schemas.microsoft.com/office/drawing/2015/06/chart">
            <c:ext xmlns:c16="http://schemas.microsoft.com/office/drawing/2014/chart" uri="{C3380CC4-5D6E-409C-BE32-E72D297353CC}">
              <c16:uniqueId val="{00000000-1B17-47AE-B1F2-3666F369CE22}"/>
            </c:ext>
          </c:extLst>
        </c:ser>
        <c:ser>
          <c:idx val="1"/>
          <c:order val="1"/>
          <c:tx>
            <c:strRef>
              <c:f>Lapas1!$C$1</c:f>
              <c:strCache>
                <c:ptCount val="1"/>
                <c:pt idx="0">
                  <c:v>Sulaukė pilnametystės</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 </c:v>
                </c:pt>
                <c:pt idx="1">
                  <c:v>2018 m. </c:v>
                </c:pt>
                <c:pt idx="2">
                  <c:v>2019 m. </c:v>
                </c:pt>
              </c:strCache>
            </c:strRef>
          </c:cat>
          <c:val>
            <c:numRef>
              <c:f>Lapas1!$C$2:$C$4</c:f>
              <c:numCache>
                <c:formatCode>General</c:formatCode>
                <c:ptCount val="3"/>
                <c:pt idx="0">
                  <c:v>3</c:v>
                </c:pt>
                <c:pt idx="1">
                  <c:v>1</c:v>
                </c:pt>
                <c:pt idx="2">
                  <c:v>0</c:v>
                </c:pt>
              </c:numCache>
            </c:numRef>
          </c:val>
          <c:extLst xmlns:c16r2="http://schemas.microsoft.com/office/drawing/2015/06/chart">
            <c:ext xmlns:c16="http://schemas.microsoft.com/office/drawing/2014/chart" uri="{C3380CC4-5D6E-409C-BE32-E72D297353CC}">
              <c16:uniqueId val="{00000001-1B17-47AE-B1F2-3666F369CE22}"/>
            </c:ext>
          </c:extLst>
        </c:ser>
        <c:ser>
          <c:idx val="2"/>
          <c:order val="2"/>
          <c:tx>
            <c:strRef>
              <c:f>Lapas1!$D$1</c:f>
              <c:strCache>
                <c:ptCount val="1"/>
                <c:pt idx="0">
                  <c:v>Laikinoji globa (rūpyba) pakeista į nuolatinę globą (rūpybą)</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 </c:v>
                </c:pt>
                <c:pt idx="1">
                  <c:v>2018 m. </c:v>
                </c:pt>
                <c:pt idx="2">
                  <c:v>2019 m. </c:v>
                </c:pt>
              </c:strCache>
            </c:strRef>
          </c:cat>
          <c:val>
            <c:numRef>
              <c:f>Lapas1!$D$2:$D$4</c:f>
              <c:numCache>
                <c:formatCode>General</c:formatCode>
                <c:ptCount val="3"/>
                <c:pt idx="0">
                  <c:v>3</c:v>
                </c:pt>
                <c:pt idx="1">
                  <c:v>0</c:v>
                </c:pt>
                <c:pt idx="2">
                  <c:v>1</c:v>
                </c:pt>
              </c:numCache>
            </c:numRef>
          </c:val>
          <c:extLst xmlns:c16r2="http://schemas.microsoft.com/office/drawing/2015/06/chart">
            <c:ext xmlns:c16="http://schemas.microsoft.com/office/drawing/2014/chart" uri="{C3380CC4-5D6E-409C-BE32-E72D297353CC}">
              <c16:uniqueId val="{00000002-1B17-47AE-B1F2-3666F369CE22}"/>
            </c:ext>
          </c:extLst>
        </c:ser>
        <c:ser>
          <c:idx val="3"/>
          <c:order val="3"/>
          <c:tx>
            <c:strRef>
              <c:f>Lapas1!$E$1</c:f>
              <c:strCache>
                <c:ptCount val="1"/>
                <c:pt idx="0">
                  <c:v>Įvaikinti</c:v>
                </c:pt>
              </c:strCache>
            </c:strRef>
          </c:tx>
          <c:invertIfNegative val="0"/>
          <c:dLbls>
            <c:spPr>
              <a:noFill/>
              <a:ln>
                <a:no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Lapas1!$A$2:$A$4</c:f>
              <c:strCache>
                <c:ptCount val="3"/>
                <c:pt idx="0">
                  <c:v>2017 m. </c:v>
                </c:pt>
                <c:pt idx="1">
                  <c:v>2018 m. </c:v>
                </c:pt>
                <c:pt idx="2">
                  <c:v>2019 m. </c:v>
                </c:pt>
              </c:strCache>
            </c:strRef>
          </c:cat>
          <c:val>
            <c:numRef>
              <c:f>Lapas1!$E$2:$E$4</c:f>
              <c:numCache>
                <c:formatCode>General</c:formatCode>
                <c:ptCount val="3"/>
                <c:pt idx="0">
                  <c:v>2</c:v>
                </c:pt>
                <c:pt idx="1">
                  <c:v>0</c:v>
                </c:pt>
              </c:numCache>
            </c:numRef>
          </c:val>
          <c:extLst xmlns:c16r2="http://schemas.microsoft.com/office/drawing/2015/06/chart">
            <c:ext xmlns:c16="http://schemas.microsoft.com/office/drawing/2014/chart" uri="{C3380CC4-5D6E-409C-BE32-E72D297353CC}">
              <c16:uniqueId val="{00000003-1B17-47AE-B1F2-3666F369CE22}"/>
            </c:ext>
          </c:extLst>
        </c:ser>
        <c:dLbls>
          <c:showLegendKey val="0"/>
          <c:showVal val="0"/>
          <c:showCatName val="0"/>
          <c:showSerName val="0"/>
          <c:showPercent val="0"/>
          <c:showBubbleSize val="0"/>
        </c:dLbls>
        <c:gapWidth val="150"/>
        <c:axId val="530675200"/>
        <c:axId val="530676736"/>
      </c:barChart>
      <c:catAx>
        <c:axId val="530675200"/>
        <c:scaling>
          <c:orientation val="minMax"/>
        </c:scaling>
        <c:delete val="0"/>
        <c:axPos val="b"/>
        <c:numFmt formatCode="General" sourceLinked="0"/>
        <c:majorTickMark val="out"/>
        <c:minorTickMark val="none"/>
        <c:tickLblPos val="nextTo"/>
        <c:crossAx val="530676736"/>
        <c:crosses val="autoZero"/>
        <c:auto val="1"/>
        <c:lblAlgn val="ctr"/>
        <c:lblOffset val="100"/>
        <c:noMultiLvlLbl val="0"/>
      </c:catAx>
      <c:valAx>
        <c:axId val="530676736"/>
        <c:scaling>
          <c:orientation val="minMax"/>
        </c:scaling>
        <c:delete val="0"/>
        <c:axPos val="l"/>
        <c:majorGridlines/>
        <c:numFmt formatCode="General" sourceLinked="1"/>
        <c:majorTickMark val="out"/>
        <c:minorTickMark val="none"/>
        <c:tickLblPos val="nextTo"/>
        <c:crossAx val="530675200"/>
        <c:crosses val="autoZero"/>
        <c:crossBetween val="between"/>
      </c:valAx>
    </c:plotArea>
    <c:legend>
      <c:legendPos val="r"/>
      <c:overlay val="0"/>
    </c:legend>
    <c:plotVisOnly val="1"/>
    <c:dispBlanksAs val="gap"/>
    <c:showDLblsOverMax val="0"/>
  </c:chart>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Calibri"/>
                <a:ea typeface="Calibri"/>
                <a:cs typeface="Calibri"/>
              </a:defRPr>
            </a:pPr>
            <a:r>
              <a:rPr lang="lt-LT"/>
              <a:t>Valstybinių brandos egzaminų rezultatai 2019 metais (neišlaikė %) </a:t>
            </a:r>
          </a:p>
        </c:rich>
      </c:tx>
      <c:layout>
        <c:manualLayout>
          <c:xMode val="edge"/>
          <c:yMode val="edge"/>
          <c:x val="0.13942203842075249"/>
          <c:y val="2.8066236317709794E-2"/>
        </c:manualLayout>
      </c:layout>
      <c:overlay val="0"/>
    </c:title>
    <c:autoTitleDeleted val="0"/>
    <c:plotArea>
      <c:layout>
        <c:manualLayout>
          <c:layoutTarget val="inner"/>
          <c:xMode val="edge"/>
          <c:yMode val="edge"/>
          <c:x val="0.10709751681120823"/>
          <c:y val="0.19029284469675678"/>
          <c:w val="0.86236645679797086"/>
          <c:h val="0.45910707807172313"/>
        </c:manualLayout>
      </c:layout>
      <c:barChart>
        <c:barDir val="col"/>
        <c:grouping val="clustered"/>
        <c:varyColors val="0"/>
        <c:ser>
          <c:idx val="0"/>
          <c:order val="0"/>
          <c:tx>
            <c:strRef>
              <c:f>Neišlaikė!$AE$5</c:f>
              <c:strCache>
                <c:ptCount val="1"/>
                <c:pt idx="0">
                  <c:v>Visa Lietuva</c:v>
                </c:pt>
              </c:strCache>
            </c:strRef>
          </c:tx>
          <c:spPr>
            <a:solidFill>
              <a:srgbClr val="F4EE00"/>
            </a:solidFill>
          </c:spPr>
          <c:invertIfNegative val="0"/>
          <c:dLbls>
            <c:spPr>
              <a:noFill/>
              <a:ln>
                <a:noFill/>
              </a:ln>
              <a:effectLst/>
            </c:spPr>
            <c:txPr>
              <a:bodyPr/>
              <a:lstStyle/>
              <a:p>
                <a:pPr>
                  <a:defRPr sz="800" b="0" i="0" u="none" strike="noStrike" baseline="0">
                    <a:solidFill>
                      <a:srgbClr val="000000"/>
                    </a:solidFill>
                    <a:latin typeface="Calibri"/>
                    <a:ea typeface="Calibri"/>
                    <a:cs typeface="Calibri"/>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Neišlaikė!$AF$2:$AN$4</c:f>
              <c:strCache>
                <c:ptCount val="9"/>
                <c:pt idx="0">
                  <c:v>Informacinės techn. </c:v>
                </c:pt>
                <c:pt idx="1">
                  <c:v>Lietuvių k. </c:v>
                </c:pt>
                <c:pt idx="2">
                  <c:v>Istorija </c:v>
                </c:pt>
                <c:pt idx="3">
                  <c:v>Matematika </c:v>
                </c:pt>
                <c:pt idx="4">
                  <c:v>Chemija </c:v>
                </c:pt>
                <c:pt idx="5">
                  <c:v>Anglų k. </c:v>
                </c:pt>
                <c:pt idx="6">
                  <c:v>Fizika </c:v>
                </c:pt>
                <c:pt idx="7">
                  <c:v>Biologija </c:v>
                </c:pt>
                <c:pt idx="8">
                  <c:v>Geografija </c:v>
                </c:pt>
              </c:strCache>
            </c:strRef>
          </c:cat>
          <c:val>
            <c:numRef>
              <c:f>Neišlaikė!$AF$5:$AN$5</c:f>
              <c:numCache>
                <c:formatCode>General</c:formatCode>
                <c:ptCount val="9"/>
                <c:pt idx="0">
                  <c:v>3.5</c:v>
                </c:pt>
                <c:pt idx="1">
                  <c:v>9.3800000000000008</c:v>
                </c:pt>
                <c:pt idx="2">
                  <c:v>1.26</c:v>
                </c:pt>
                <c:pt idx="3" formatCode="0.00">
                  <c:v>17.87</c:v>
                </c:pt>
                <c:pt idx="5">
                  <c:v>2.09</c:v>
                </c:pt>
                <c:pt idx="6" formatCode="0.00">
                  <c:v>3.25</c:v>
                </c:pt>
                <c:pt idx="7">
                  <c:v>2.44</c:v>
                </c:pt>
                <c:pt idx="8">
                  <c:v>3.8499999999999988</c:v>
                </c:pt>
              </c:numCache>
            </c:numRef>
          </c:val>
          <c:extLst xmlns:c16r2="http://schemas.microsoft.com/office/drawing/2015/06/chart">
            <c:ext xmlns:c16="http://schemas.microsoft.com/office/drawing/2014/chart" uri="{C3380CC4-5D6E-409C-BE32-E72D297353CC}">
              <c16:uniqueId val="{00000000-503F-4BC1-A803-A0380574B771}"/>
            </c:ext>
          </c:extLst>
        </c:ser>
        <c:ser>
          <c:idx val="1"/>
          <c:order val="1"/>
          <c:tx>
            <c:strRef>
              <c:f>Neišlaikė!$AE$6</c:f>
              <c:strCache>
                <c:ptCount val="1"/>
                <c:pt idx="0">
                  <c:v>Rietavo sav.</c:v>
                </c:pt>
              </c:strCache>
            </c:strRef>
          </c:tx>
          <c:spPr>
            <a:solidFill>
              <a:srgbClr val="00863D"/>
            </a:solidFill>
          </c:spPr>
          <c:invertIfNegative val="0"/>
          <c:dLbls>
            <c:spPr>
              <a:noFill/>
              <a:ln>
                <a:noFill/>
              </a:ln>
              <a:effectLst/>
            </c:spPr>
            <c:txPr>
              <a:bodyPr/>
              <a:lstStyle/>
              <a:p>
                <a:pPr>
                  <a:defRPr sz="800" b="0" i="0" u="none" strike="noStrike" baseline="0">
                    <a:solidFill>
                      <a:srgbClr val="000000"/>
                    </a:solidFill>
                    <a:latin typeface="Calibri"/>
                    <a:ea typeface="Calibri"/>
                    <a:cs typeface="Calibri"/>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Neišlaikė!$AF$2:$AN$4</c:f>
              <c:strCache>
                <c:ptCount val="9"/>
                <c:pt idx="0">
                  <c:v>Informacinės techn. </c:v>
                </c:pt>
                <c:pt idx="1">
                  <c:v>Lietuvių k. </c:v>
                </c:pt>
                <c:pt idx="2">
                  <c:v>Istorija </c:v>
                </c:pt>
                <c:pt idx="3">
                  <c:v>Matematika </c:v>
                </c:pt>
                <c:pt idx="4">
                  <c:v>Chemija </c:v>
                </c:pt>
                <c:pt idx="5">
                  <c:v>Anglų k. </c:v>
                </c:pt>
                <c:pt idx="6">
                  <c:v>Fizika </c:v>
                </c:pt>
                <c:pt idx="7">
                  <c:v>Biologija </c:v>
                </c:pt>
                <c:pt idx="8">
                  <c:v>Geografija </c:v>
                </c:pt>
              </c:strCache>
            </c:strRef>
          </c:cat>
          <c:val>
            <c:numRef>
              <c:f>Neišlaikė!$AF$6:$AN$6</c:f>
              <c:numCache>
                <c:formatCode>General</c:formatCode>
                <c:ptCount val="9"/>
                <c:pt idx="0">
                  <c:v>0</c:v>
                </c:pt>
                <c:pt idx="1">
                  <c:v>4.3499999999999996</c:v>
                </c:pt>
                <c:pt idx="2" formatCode="0">
                  <c:v>0</c:v>
                </c:pt>
                <c:pt idx="3" formatCode="0.00">
                  <c:v>21.150000000000013</c:v>
                </c:pt>
                <c:pt idx="5">
                  <c:v>8</c:v>
                </c:pt>
                <c:pt idx="6" formatCode="0">
                  <c:v>0</c:v>
                </c:pt>
                <c:pt idx="7">
                  <c:v>7.14</c:v>
                </c:pt>
                <c:pt idx="8">
                  <c:v>0</c:v>
                </c:pt>
              </c:numCache>
            </c:numRef>
          </c:val>
          <c:extLst xmlns:c16r2="http://schemas.microsoft.com/office/drawing/2015/06/chart">
            <c:ext xmlns:c16="http://schemas.microsoft.com/office/drawing/2014/chart" uri="{C3380CC4-5D6E-409C-BE32-E72D297353CC}">
              <c16:uniqueId val="{00000001-503F-4BC1-A803-A0380574B771}"/>
            </c:ext>
          </c:extLst>
        </c:ser>
        <c:ser>
          <c:idx val="2"/>
          <c:order val="2"/>
          <c:tx>
            <c:strRef>
              <c:f>Neišlaikė!$AE$7</c:f>
              <c:strCache>
                <c:ptCount val="1"/>
                <c:pt idx="0">
                  <c:v>Rietavo Lauryno Ivinskio gimn.</c:v>
                </c:pt>
              </c:strCache>
            </c:strRef>
          </c:tx>
          <c:spPr>
            <a:solidFill>
              <a:srgbClr val="0B0BB5"/>
            </a:solidFill>
          </c:spPr>
          <c:invertIfNegative val="0"/>
          <c:dLbls>
            <c:spPr>
              <a:noFill/>
              <a:ln>
                <a:noFill/>
              </a:ln>
              <a:effectLst/>
            </c:spPr>
            <c:txPr>
              <a:bodyPr/>
              <a:lstStyle/>
              <a:p>
                <a:pPr>
                  <a:defRPr sz="800" b="0" i="0" u="none" strike="noStrike" baseline="0">
                    <a:solidFill>
                      <a:srgbClr val="000000"/>
                    </a:solidFill>
                    <a:latin typeface="Calibri"/>
                    <a:ea typeface="Calibri"/>
                    <a:cs typeface="Calibri"/>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Neišlaikė!$AF$2:$AN$4</c:f>
              <c:strCache>
                <c:ptCount val="9"/>
                <c:pt idx="0">
                  <c:v>Informacinės techn. </c:v>
                </c:pt>
                <c:pt idx="1">
                  <c:v>Lietuvių k. </c:v>
                </c:pt>
                <c:pt idx="2">
                  <c:v>Istorija </c:v>
                </c:pt>
                <c:pt idx="3">
                  <c:v>Matematika </c:v>
                </c:pt>
                <c:pt idx="4">
                  <c:v>Chemija </c:v>
                </c:pt>
                <c:pt idx="5">
                  <c:v>Anglų k. </c:v>
                </c:pt>
                <c:pt idx="6">
                  <c:v>Fizika </c:v>
                </c:pt>
                <c:pt idx="7">
                  <c:v>Biologija </c:v>
                </c:pt>
                <c:pt idx="8">
                  <c:v>Geografija </c:v>
                </c:pt>
              </c:strCache>
            </c:strRef>
          </c:cat>
          <c:val>
            <c:numRef>
              <c:f>Neišlaikė!$AF$7:$AN$7</c:f>
              <c:numCache>
                <c:formatCode>General</c:formatCode>
                <c:ptCount val="9"/>
                <c:pt idx="0">
                  <c:v>0</c:v>
                </c:pt>
                <c:pt idx="1">
                  <c:v>5</c:v>
                </c:pt>
                <c:pt idx="2" formatCode="0">
                  <c:v>0</c:v>
                </c:pt>
                <c:pt idx="3" formatCode="0.00">
                  <c:v>22.73</c:v>
                </c:pt>
                <c:pt idx="5">
                  <c:v>9.52</c:v>
                </c:pt>
                <c:pt idx="6" formatCode="0">
                  <c:v>0</c:v>
                </c:pt>
                <c:pt idx="7">
                  <c:v>7.6899999999999995</c:v>
                </c:pt>
                <c:pt idx="8">
                  <c:v>0</c:v>
                </c:pt>
              </c:numCache>
            </c:numRef>
          </c:val>
          <c:extLst xmlns:c16r2="http://schemas.microsoft.com/office/drawing/2015/06/chart">
            <c:ext xmlns:c16="http://schemas.microsoft.com/office/drawing/2014/chart" uri="{C3380CC4-5D6E-409C-BE32-E72D297353CC}">
              <c16:uniqueId val="{00000002-503F-4BC1-A803-A0380574B771}"/>
            </c:ext>
          </c:extLst>
        </c:ser>
        <c:ser>
          <c:idx val="3"/>
          <c:order val="3"/>
          <c:tx>
            <c:strRef>
              <c:f>Neišlaikė!$AE$8</c:f>
              <c:strCache>
                <c:ptCount val="1"/>
                <c:pt idx="0">
                  <c:v>Tverų gimn.</c:v>
                </c:pt>
              </c:strCache>
            </c:strRef>
          </c:tx>
          <c:spPr>
            <a:solidFill>
              <a:srgbClr val="571082"/>
            </a:solidFill>
          </c:spPr>
          <c:invertIfNegative val="0"/>
          <c:dPt>
            <c:idx val="7"/>
            <c:invertIfNegative val="0"/>
            <c:bubble3D val="0"/>
            <c:spPr>
              <a:solidFill>
                <a:srgbClr val="6A108E"/>
              </a:solidFill>
            </c:spPr>
            <c:extLst xmlns:c16r2="http://schemas.microsoft.com/office/drawing/2015/06/chart">
              <c:ext xmlns:c16="http://schemas.microsoft.com/office/drawing/2014/chart" uri="{C3380CC4-5D6E-409C-BE32-E72D297353CC}">
                <c16:uniqueId val="{00000004-503F-4BC1-A803-A0380574B771}"/>
              </c:ext>
            </c:extLst>
          </c:dPt>
          <c:dLbls>
            <c:spPr>
              <a:noFill/>
              <a:ln>
                <a:noFill/>
              </a:ln>
              <a:effectLst/>
            </c:spPr>
            <c:txPr>
              <a:bodyPr/>
              <a:lstStyle/>
              <a:p>
                <a:pPr>
                  <a:defRPr sz="800" b="0" i="0" u="none" strike="noStrike" baseline="0">
                    <a:solidFill>
                      <a:srgbClr val="000000"/>
                    </a:solidFill>
                    <a:latin typeface="Calibri"/>
                    <a:ea typeface="Calibri"/>
                    <a:cs typeface="Calibri"/>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Neišlaikė!$AF$2:$AN$4</c:f>
              <c:strCache>
                <c:ptCount val="9"/>
                <c:pt idx="0">
                  <c:v>Informacinės techn. </c:v>
                </c:pt>
                <c:pt idx="1">
                  <c:v>Lietuvių k. </c:v>
                </c:pt>
                <c:pt idx="2">
                  <c:v>Istorija </c:v>
                </c:pt>
                <c:pt idx="3">
                  <c:v>Matematika </c:v>
                </c:pt>
                <c:pt idx="4">
                  <c:v>Chemija </c:v>
                </c:pt>
                <c:pt idx="5">
                  <c:v>Anglų k. </c:v>
                </c:pt>
                <c:pt idx="6">
                  <c:v>Fizika </c:v>
                </c:pt>
                <c:pt idx="7">
                  <c:v>Biologija </c:v>
                </c:pt>
                <c:pt idx="8">
                  <c:v>Geografija </c:v>
                </c:pt>
              </c:strCache>
            </c:strRef>
          </c:cat>
          <c:val>
            <c:numRef>
              <c:f>Neišlaikė!$AF$8:$AN$8</c:f>
              <c:numCache>
                <c:formatCode>General</c:formatCode>
                <c:ptCount val="9"/>
                <c:pt idx="0">
                  <c:v>0</c:v>
                </c:pt>
                <c:pt idx="1">
                  <c:v>0</c:v>
                </c:pt>
                <c:pt idx="2" formatCode="0">
                  <c:v>0</c:v>
                </c:pt>
                <c:pt idx="3" formatCode="0.00">
                  <c:v>12.5</c:v>
                </c:pt>
                <c:pt idx="5">
                  <c:v>0</c:v>
                </c:pt>
                <c:pt idx="7">
                  <c:v>0</c:v>
                </c:pt>
                <c:pt idx="8">
                  <c:v>0</c:v>
                </c:pt>
              </c:numCache>
            </c:numRef>
          </c:val>
          <c:extLst xmlns:c16r2="http://schemas.microsoft.com/office/drawing/2015/06/chart">
            <c:ext xmlns:c16="http://schemas.microsoft.com/office/drawing/2014/chart" uri="{C3380CC4-5D6E-409C-BE32-E72D297353CC}">
              <c16:uniqueId val="{00000005-503F-4BC1-A803-A0380574B771}"/>
            </c:ext>
          </c:extLst>
        </c:ser>
        <c:dLbls>
          <c:showLegendKey val="0"/>
          <c:showVal val="0"/>
          <c:showCatName val="0"/>
          <c:showSerName val="0"/>
          <c:showPercent val="0"/>
          <c:showBubbleSize val="0"/>
        </c:dLbls>
        <c:gapWidth val="75"/>
        <c:overlap val="-25"/>
        <c:axId val="530748544"/>
        <c:axId val="530750080"/>
      </c:barChart>
      <c:catAx>
        <c:axId val="530748544"/>
        <c:scaling>
          <c:orientation val="minMax"/>
        </c:scaling>
        <c:delete val="0"/>
        <c:axPos val="b"/>
        <c:numFmt formatCode="General" sourceLinked="1"/>
        <c:majorTickMark val="none"/>
        <c:minorTickMark val="none"/>
        <c:tickLblPos val="nextTo"/>
        <c:spPr>
          <a:noFill/>
        </c:spPr>
        <c:txPr>
          <a:bodyPr rot="-2700000" vert="horz"/>
          <a:lstStyle/>
          <a:p>
            <a:pPr>
              <a:defRPr sz="800" b="0" i="0" u="none" strike="noStrike" baseline="0">
                <a:solidFill>
                  <a:srgbClr val="000000"/>
                </a:solidFill>
                <a:latin typeface="Calibri"/>
                <a:ea typeface="Calibri"/>
                <a:cs typeface="Calibri"/>
              </a:defRPr>
            </a:pPr>
            <a:endParaRPr lang="lt-LT"/>
          </a:p>
        </c:txPr>
        <c:crossAx val="530750080"/>
        <c:crosses val="autoZero"/>
        <c:auto val="1"/>
        <c:lblAlgn val="ctr"/>
        <c:lblOffset val="100"/>
        <c:noMultiLvlLbl val="0"/>
      </c:catAx>
      <c:valAx>
        <c:axId val="530750080"/>
        <c:scaling>
          <c:orientation val="minMax"/>
        </c:scaling>
        <c:delete val="0"/>
        <c:axPos val="l"/>
        <c:majorGridlines/>
        <c:numFmt formatCode="General" sourceLinked="1"/>
        <c:majorTickMark val="none"/>
        <c:minorTickMark val="none"/>
        <c:tickLblPos val="nextTo"/>
        <c:spPr>
          <a:ln w="9525">
            <a:noFill/>
          </a:ln>
        </c:spPr>
        <c:txPr>
          <a:bodyPr rot="0" vert="horz"/>
          <a:lstStyle/>
          <a:p>
            <a:pPr>
              <a:defRPr sz="1000" b="0" i="0" u="none" strike="noStrike" baseline="0">
                <a:solidFill>
                  <a:srgbClr val="000000"/>
                </a:solidFill>
                <a:latin typeface="Calibri"/>
                <a:ea typeface="Calibri"/>
                <a:cs typeface="Calibri"/>
              </a:defRPr>
            </a:pPr>
            <a:endParaRPr lang="lt-LT"/>
          </a:p>
        </c:txPr>
        <c:crossAx val="530748544"/>
        <c:crosses val="autoZero"/>
        <c:crossBetween val="between"/>
      </c:valAx>
      <c:spPr>
        <a:solidFill>
          <a:srgbClr val="D8FFC5"/>
        </a:solidFill>
      </c:spPr>
    </c:plotArea>
    <c:legend>
      <c:legendPos val="b"/>
      <c:overlay val="0"/>
      <c:txPr>
        <a:bodyPr/>
        <a:lstStyle/>
        <a:p>
          <a:pPr>
            <a:defRPr sz="845" b="0" i="0" u="none" strike="noStrike" baseline="0">
              <a:solidFill>
                <a:srgbClr val="000000"/>
              </a:solidFill>
              <a:latin typeface="Calibri"/>
              <a:ea typeface="Calibri"/>
              <a:cs typeface="Calibri"/>
            </a:defRPr>
          </a:pPr>
          <a:endParaRPr lang="lt-LT"/>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lt-LT"/>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071163779063458"/>
          <c:y val="0.14537460569095637"/>
          <c:w val="0.85895860154177883"/>
          <c:h val="0.69823863642474515"/>
        </c:manualLayout>
      </c:layout>
      <c:barChart>
        <c:barDir val="col"/>
        <c:grouping val="clustered"/>
        <c:varyColors val="0"/>
        <c:ser>
          <c:idx val="0"/>
          <c:order val="0"/>
          <c:tx>
            <c:strRef>
              <c:f>Traktoriai!$B$1</c:f>
              <c:strCache>
                <c:ptCount val="1"/>
                <c:pt idx="0">
                  <c:v>Registruotos technikos skaičius vnt.</c:v>
                </c:pt>
              </c:strCache>
            </c:strRef>
          </c:tx>
          <c:spPr>
            <a:gradFill rotWithShape="0">
              <a:gsLst>
                <a:gs pos="0">
                  <a:srgbClr val="99CCFF">
                    <a:gamma/>
                    <a:tint val="47451"/>
                    <a:invGamma/>
                  </a:srgbClr>
                </a:gs>
                <a:gs pos="100000">
                  <a:srgbClr val="99CCFF"/>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Traktoriai!$A$12:$A$16</c:f>
              <c:numCache>
                <c:formatCode>General</c:formatCode>
                <c:ptCount val="5"/>
                <c:pt idx="0">
                  <c:v>2015</c:v>
                </c:pt>
                <c:pt idx="1">
                  <c:v>2016</c:v>
                </c:pt>
                <c:pt idx="2">
                  <c:v>2017</c:v>
                </c:pt>
                <c:pt idx="3">
                  <c:v>2018</c:v>
                </c:pt>
                <c:pt idx="4">
                  <c:v>2019</c:v>
                </c:pt>
              </c:numCache>
            </c:numRef>
          </c:cat>
          <c:val>
            <c:numRef>
              <c:f>Traktoriai!$B$12:$B$16</c:f>
              <c:numCache>
                <c:formatCode>General</c:formatCode>
                <c:ptCount val="5"/>
                <c:pt idx="0">
                  <c:v>1694</c:v>
                </c:pt>
                <c:pt idx="1">
                  <c:v>1739</c:v>
                </c:pt>
                <c:pt idx="2">
                  <c:v>1775</c:v>
                </c:pt>
                <c:pt idx="3">
                  <c:v>1819</c:v>
                </c:pt>
                <c:pt idx="4">
                  <c:v>1822</c:v>
                </c:pt>
              </c:numCache>
            </c:numRef>
          </c:val>
          <c:extLst xmlns:c16r2="http://schemas.microsoft.com/office/drawing/2015/06/chart">
            <c:ext xmlns:c16="http://schemas.microsoft.com/office/drawing/2014/chart" uri="{C3380CC4-5D6E-409C-BE32-E72D297353CC}">
              <c16:uniqueId val="{00000000-B839-466B-BB38-21C0873E10B2}"/>
            </c:ext>
          </c:extLst>
        </c:ser>
        <c:ser>
          <c:idx val="1"/>
          <c:order val="1"/>
          <c:tx>
            <c:strRef>
              <c:f>Traktoriai!$C$1</c:f>
              <c:strCache>
                <c:ptCount val="1"/>
                <c:pt idx="0">
                  <c:v>Atlikta techninių apžiūrų vnt.</c:v>
                </c:pt>
              </c:strCache>
            </c:strRef>
          </c:tx>
          <c:spPr>
            <a:gradFill rotWithShape="0">
              <a:gsLst>
                <a:gs pos="0">
                  <a:srgbClr val="FFFF99"/>
                </a:gs>
                <a:gs pos="100000">
                  <a:srgbClr val="FFFF99">
                    <a:gamma/>
                    <a:shade val="82353"/>
                    <a:invGamma/>
                  </a:srgbClr>
                </a:gs>
              </a:gsLst>
              <a:lin ang="5400000" scaled="1"/>
            </a:gradFill>
            <a:ln w="12700">
              <a:solidFill>
                <a:srgbClr val="000000"/>
              </a:solidFill>
              <a:prstDash val="solid"/>
            </a:ln>
          </c:spPr>
          <c:invertIfNegative val="0"/>
          <c:dLbls>
            <c:dLbl>
              <c:idx val="1"/>
              <c:layout>
                <c:manualLayout>
                  <c:x val="0"/>
                  <c:y val="0.101318690591340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839-466B-BB38-21C0873E10B2}"/>
                </c:ext>
              </c:extLst>
            </c:dLbl>
            <c:dLbl>
              <c:idx val="3"/>
              <c:layout>
                <c:manualLayout>
                  <c:x val="0"/>
                  <c:y val="9.0968316460442442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839-466B-BB38-21C0873E10B2}"/>
                </c:ext>
              </c:extLst>
            </c:dLbl>
            <c:dLbl>
              <c:idx val="4"/>
              <c:layout>
                <c:manualLayout>
                  <c:x val="0"/>
                  <c:y val="0.1465616797900262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839-466B-BB38-21C0873E10B2}"/>
                </c:ext>
              </c:extLst>
            </c:dLbl>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Traktoriai!$A$12:$A$16</c:f>
              <c:numCache>
                <c:formatCode>General</c:formatCode>
                <c:ptCount val="5"/>
                <c:pt idx="0">
                  <c:v>2015</c:v>
                </c:pt>
                <c:pt idx="1">
                  <c:v>2016</c:v>
                </c:pt>
                <c:pt idx="2">
                  <c:v>2017</c:v>
                </c:pt>
                <c:pt idx="3">
                  <c:v>2018</c:v>
                </c:pt>
                <c:pt idx="4">
                  <c:v>2019</c:v>
                </c:pt>
              </c:numCache>
            </c:numRef>
          </c:cat>
          <c:val>
            <c:numRef>
              <c:f>Traktoriai!$C$12:$C$16</c:f>
              <c:numCache>
                <c:formatCode>General</c:formatCode>
                <c:ptCount val="5"/>
                <c:pt idx="0">
                  <c:v>733</c:v>
                </c:pt>
                <c:pt idx="1">
                  <c:v>222</c:v>
                </c:pt>
                <c:pt idx="2">
                  <c:v>773</c:v>
                </c:pt>
                <c:pt idx="3">
                  <c:v>181</c:v>
                </c:pt>
                <c:pt idx="4">
                  <c:v>666</c:v>
                </c:pt>
              </c:numCache>
            </c:numRef>
          </c:val>
          <c:extLst xmlns:c16r2="http://schemas.microsoft.com/office/drawing/2015/06/chart">
            <c:ext xmlns:c16="http://schemas.microsoft.com/office/drawing/2014/chart" uri="{C3380CC4-5D6E-409C-BE32-E72D297353CC}">
              <c16:uniqueId val="{00000004-B839-466B-BB38-21C0873E10B2}"/>
            </c:ext>
          </c:extLst>
        </c:ser>
        <c:dLbls>
          <c:showLegendKey val="0"/>
          <c:showVal val="0"/>
          <c:showCatName val="0"/>
          <c:showSerName val="0"/>
          <c:showPercent val="0"/>
          <c:showBubbleSize val="0"/>
        </c:dLbls>
        <c:gapWidth val="50"/>
        <c:axId val="530893056"/>
        <c:axId val="530907136"/>
      </c:barChart>
      <c:catAx>
        <c:axId val="530893056"/>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530907136"/>
        <c:crosses val="autoZero"/>
        <c:auto val="1"/>
        <c:lblAlgn val="ctr"/>
        <c:lblOffset val="100"/>
        <c:tickLblSkip val="1"/>
        <c:tickMarkSkip val="1"/>
        <c:noMultiLvlLbl val="0"/>
      </c:catAx>
      <c:valAx>
        <c:axId val="53090713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530893056"/>
        <c:crosses val="autoZero"/>
        <c:crossBetween val="between"/>
      </c:valAx>
      <c:spPr>
        <a:solidFill>
          <a:srgbClr val="FFFFFF"/>
        </a:solidFill>
        <a:ln w="12700">
          <a:solidFill>
            <a:srgbClr val="FFFFFF"/>
          </a:solidFill>
          <a:prstDash val="solid"/>
        </a:ln>
      </c:spPr>
    </c:plotArea>
    <c:legend>
      <c:legendPos val="r"/>
      <c:layout>
        <c:manualLayout>
          <c:xMode val="edge"/>
          <c:yMode val="edge"/>
          <c:x val="0.27318940431359123"/>
          <c:y val="1.0460374917590278E-2"/>
          <c:w val="0.70266874928677381"/>
          <c:h val="0.125523255090744"/>
        </c:manualLayout>
      </c:layout>
      <c:overlay val="0"/>
      <c:spPr>
        <a:solidFill>
          <a:srgbClr val="FFFFFF"/>
        </a:solidFill>
        <a:ln w="3175">
          <a:solidFill>
            <a:srgbClr val="000000"/>
          </a:solidFill>
          <a:prstDash val="solid"/>
        </a:ln>
      </c:spPr>
      <c:txPr>
        <a:bodyPr/>
        <a:lstStyle/>
        <a:p>
          <a:pPr>
            <a:defRPr sz="1470" b="0"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lt-LT"/>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1" i="0" u="none" strike="noStrike" baseline="0">
                <a:solidFill>
                  <a:srgbClr val="000000"/>
                </a:solidFill>
                <a:latin typeface="Times New Roman"/>
                <a:ea typeface="Times New Roman"/>
                <a:cs typeface="Times New Roman"/>
              </a:defRPr>
            </a:pPr>
            <a:r>
              <a:rPr lang="lt-LT"/>
              <a:t>Santuokos</a:t>
            </a:r>
          </a:p>
        </c:rich>
      </c:tx>
      <c:layout>
        <c:manualLayout>
          <c:xMode val="edge"/>
          <c:yMode val="edge"/>
          <c:x val="0.39890710382513661"/>
          <c:y val="0.02"/>
        </c:manualLayout>
      </c:layout>
      <c:overlay val="0"/>
      <c:spPr>
        <a:noFill/>
        <a:ln w="25399">
          <a:noFill/>
        </a:ln>
      </c:spPr>
    </c:title>
    <c:autoTitleDeleted val="0"/>
    <c:plotArea>
      <c:layout>
        <c:manualLayout>
          <c:layoutTarget val="inner"/>
          <c:xMode val="edge"/>
          <c:yMode val="edge"/>
          <c:x val="0.10109289617486339"/>
          <c:y val="0.30333333333333334"/>
          <c:w val="0.87431693989071035"/>
          <c:h val="0.48333333333333334"/>
        </c:manualLayout>
      </c:layout>
      <c:barChart>
        <c:barDir val="col"/>
        <c:grouping val="clustered"/>
        <c:varyColors val="0"/>
        <c:ser>
          <c:idx val="0"/>
          <c:order val="0"/>
          <c:tx>
            <c:strRef>
              <c:f>Sheet1!$A$2</c:f>
              <c:strCache>
                <c:ptCount val="1"/>
                <c:pt idx="0">
                  <c:v>Santuokos</c:v>
                </c:pt>
              </c:strCache>
            </c:strRef>
          </c:tx>
          <c:spPr>
            <a:solidFill>
              <a:srgbClr val="9999FF"/>
            </a:solidFill>
            <a:ln w="12699">
              <a:solidFill>
                <a:srgbClr val="000000"/>
              </a:solidFill>
              <a:prstDash val="solid"/>
            </a:ln>
          </c:spPr>
          <c:invertIfNegative val="0"/>
          <c:dLbls>
            <c:dLbl>
              <c:idx val="0"/>
              <c:spPr>
                <a:noFill/>
                <a:ln w="25399">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1"/>
              <c:spPr>
                <a:noFill/>
                <a:ln w="25399">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2"/>
              <c:spPr>
                <a:noFill/>
                <a:ln w="25399">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spPr>
              <a:noFill/>
              <a:ln w="25399">
                <a:noFill/>
              </a:ln>
            </c:spPr>
            <c:txPr>
              <a:bodyPr/>
              <a:lstStyle/>
              <a:p>
                <a:pPr>
                  <a:defRPr sz="1000" b="0"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Sheet1!$B$2:$D$2</c:f>
              <c:numCache>
                <c:formatCode>General</c:formatCode>
                <c:ptCount val="3"/>
                <c:pt idx="0">
                  <c:v>49</c:v>
                </c:pt>
                <c:pt idx="1">
                  <c:v>57</c:v>
                </c:pt>
                <c:pt idx="2">
                  <c:v>51</c:v>
                </c:pt>
              </c:numCache>
            </c:numRef>
          </c:val>
          <c:extLst xmlns:c16r2="http://schemas.microsoft.com/office/drawing/2015/06/chart">
            <c:ext xmlns:c16="http://schemas.microsoft.com/office/drawing/2014/chart" uri="{C3380CC4-5D6E-409C-BE32-E72D297353CC}">
              <c16:uniqueId val="{00000003-6137-4C51-9AF9-79B31FF6D896}"/>
            </c:ext>
          </c:extLst>
        </c:ser>
        <c:dLbls>
          <c:showLegendKey val="0"/>
          <c:showVal val="1"/>
          <c:showCatName val="0"/>
          <c:showSerName val="0"/>
          <c:showPercent val="0"/>
          <c:showBubbleSize val="0"/>
        </c:dLbls>
        <c:gapWidth val="150"/>
        <c:axId val="503424896"/>
        <c:axId val="503435264"/>
      </c:barChart>
      <c:catAx>
        <c:axId val="503424896"/>
        <c:scaling>
          <c:orientation val="minMax"/>
        </c:scaling>
        <c:delete val="0"/>
        <c:axPos val="b"/>
        <c:title>
          <c:tx>
            <c:rich>
              <a:bodyPr/>
              <a:lstStyle/>
              <a:p>
                <a:pPr>
                  <a:defRPr sz="10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8907103825136611"/>
              <c:y val="0.88666666666666671"/>
            </c:manualLayout>
          </c:layout>
          <c:overlay val="0"/>
          <c:spPr>
            <a:noFill/>
            <a:ln w="25399">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503435264"/>
        <c:crosses val="autoZero"/>
        <c:auto val="1"/>
        <c:lblAlgn val="ctr"/>
        <c:lblOffset val="100"/>
        <c:tickLblSkip val="1"/>
        <c:tickMarkSkip val="1"/>
        <c:noMultiLvlLbl val="0"/>
      </c:catAx>
      <c:valAx>
        <c:axId val="50343526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503424896"/>
        <c:crosses val="autoZero"/>
        <c:crossBetween val="between"/>
        <c:majorUnit val="10"/>
        <c:minorUnit val="1"/>
      </c:valAx>
      <c:spPr>
        <a:solidFill>
          <a:srgbClr val="FFFFFF"/>
        </a:solidFill>
        <a:ln w="12699">
          <a:solidFill>
            <a:srgbClr val="808080"/>
          </a:solidFill>
          <a:prstDash val="solid"/>
        </a:ln>
      </c:spPr>
    </c:plotArea>
    <c:legend>
      <c:legendPos val="t"/>
      <c:layout>
        <c:manualLayout>
          <c:xMode val="edge"/>
          <c:yMode val="edge"/>
          <c:x val="0.42622950819672129"/>
          <c:y val="0.14666666666666667"/>
          <c:w val="0.21857923497267759"/>
          <c:h val="0.08"/>
        </c:manualLayout>
      </c:layout>
      <c:overlay val="0"/>
      <c:spPr>
        <a:no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050" b="1" i="0" u="none" strike="noStrike" baseline="0">
          <a:solidFill>
            <a:srgbClr val="000000"/>
          </a:solidFill>
          <a:latin typeface="Arial"/>
          <a:ea typeface="Arial"/>
          <a:cs typeface="Arial"/>
        </a:defRPr>
      </a:pPr>
      <a:endParaRPr lang="lt-LT"/>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697585768742052E-2"/>
          <c:y val="0.19823788546255505"/>
          <c:w val="0.90216010165184246"/>
          <c:h val="0.67621145374449343"/>
        </c:manualLayout>
      </c:layout>
      <c:barChart>
        <c:barDir val="col"/>
        <c:grouping val="clustered"/>
        <c:varyColors val="0"/>
        <c:ser>
          <c:idx val="0"/>
          <c:order val="0"/>
          <c:tx>
            <c:strRef>
              <c:f>'Sheet1 (3)'!$B$1</c:f>
              <c:strCache>
                <c:ptCount val="1"/>
                <c:pt idx="0">
                  <c:v>Žemės ūkio valdos</c:v>
                </c:pt>
              </c:strCache>
            </c:strRef>
          </c:tx>
          <c:spPr>
            <a:gradFill rotWithShape="0">
              <a:gsLst>
                <a:gs pos="0">
                  <a:srgbClr val="99CCFF">
                    <a:gamma/>
                    <a:tint val="47451"/>
                    <a:invGamma/>
                  </a:srgbClr>
                </a:gs>
                <a:gs pos="100000">
                  <a:srgbClr val="99CCFF"/>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 (3)'!$A$11:$A$15</c:f>
              <c:numCache>
                <c:formatCode>General</c:formatCode>
                <c:ptCount val="5"/>
                <c:pt idx="0">
                  <c:v>2015</c:v>
                </c:pt>
                <c:pt idx="1">
                  <c:v>2016</c:v>
                </c:pt>
                <c:pt idx="2">
                  <c:v>2017</c:v>
                </c:pt>
                <c:pt idx="3">
                  <c:v>2018</c:v>
                </c:pt>
                <c:pt idx="4">
                  <c:v>2019</c:v>
                </c:pt>
              </c:numCache>
            </c:numRef>
          </c:cat>
          <c:val>
            <c:numRef>
              <c:f>'Sheet1 (3)'!$B$11:$B$15</c:f>
              <c:numCache>
                <c:formatCode>General</c:formatCode>
                <c:ptCount val="5"/>
                <c:pt idx="0">
                  <c:v>1594</c:v>
                </c:pt>
                <c:pt idx="1">
                  <c:v>1567</c:v>
                </c:pt>
                <c:pt idx="2">
                  <c:v>1496</c:v>
                </c:pt>
                <c:pt idx="3">
                  <c:v>1328</c:v>
                </c:pt>
                <c:pt idx="4">
                  <c:v>1367</c:v>
                </c:pt>
              </c:numCache>
            </c:numRef>
          </c:val>
          <c:extLst xmlns:c16r2="http://schemas.microsoft.com/office/drawing/2015/06/chart">
            <c:ext xmlns:c16="http://schemas.microsoft.com/office/drawing/2014/chart" uri="{C3380CC4-5D6E-409C-BE32-E72D297353CC}">
              <c16:uniqueId val="{00000000-3116-4828-97B2-540F63F0EDA6}"/>
            </c:ext>
          </c:extLst>
        </c:ser>
        <c:ser>
          <c:idx val="1"/>
          <c:order val="1"/>
          <c:tx>
            <c:strRef>
              <c:f>'Sheet1 (3)'!$C$1</c:f>
              <c:strCache>
                <c:ptCount val="1"/>
                <c:pt idx="0">
                  <c:v>Registruoti ūkininko ūkiai</c:v>
                </c:pt>
              </c:strCache>
            </c:strRef>
          </c:tx>
          <c:spPr>
            <a:gradFill rotWithShape="0">
              <a:gsLst>
                <a:gs pos="0">
                  <a:srgbClr val="FFFF99"/>
                </a:gs>
                <a:gs pos="100000">
                  <a:srgbClr val="FFFF99">
                    <a:gamma/>
                    <a:shade val="82353"/>
                    <a:invGamma/>
                  </a:srgbClr>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a:ea typeface="Times New Roman"/>
                    <a:cs typeface="Times New Roman"/>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 (3)'!$A$11:$A$15</c:f>
              <c:numCache>
                <c:formatCode>General</c:formatCode>
                <c:ptCount val="5"/>
                <c:pt idx="0">
                  <c:v>2015</c:v>
                </c:pt>
                <c:pt idx="1">
                  <c:v>2016</c:v>
                </c:pt>
                <c:pt idx="2">
                  <c:v>2017</c:v>
                </c:pt>
                <c:pt idx="3">
                  <c:v>2018</c:v>
                </c:pt>
                <c:pt idx="4">
                  <c:v>2019</c:v>
                </c:pt>
              </c:numCache>
            </c:numRef>
          </c:cat>
          <c:val>
            <c:numRef>
              <c:f>'Sheet1 (3)'!$C$11:$C$15</c:f>
              <c:numCache>
                <c:formatCode>General</c:formatCode>
                <c:ptCount val="5"/>
                <c:pt idx="0">
                  <c:v>813</c:v>
                </c:pt>
                <c:pt idx="1">
                  <c:v>810</c:v>
                </c:pt>
                <c:pt idx="2">
                  <c:v>808</c:v>
                </c:pt>
                <c:pt idx="3">
                  <c:v>827</c:v>
                </c:pt>
                <c:pt idx="4">
                  <c:v>793</c:v>
                </c:pt>
              </c:numCache>
            </c:numRef>
          </c:val>
          <c:extLst xmlns:c16r2="http://schemas.microsoft.com/office/drawing/2015/06/chart">
            <c:ext xmlns:c16="http://schemas.microsoft.com/office/drawing/2014/chart" uri="{C3380CC4-5D6E-409C-BE32-E72D297353CC}">
              <c16:uniqueId val="{00000001-3116-4828-97B2-540F63F0EDA6}"/>
            </c:ext>
          </c:extLst>
        </c:ser>
        <c:dLbls>
          <c:showLegendKey val="0"/>
          <c:showVal val="0"/>
          <c:showCatName val="0"/>
          <c:showSerName val="0"/>
          <c:showPercent val="0"/>
          <c:showBubbleSize val="0"/>
        </c:dLbls>
        <c:gapWidth val="50"/>
        <c:axId val="531019648"/>
        <c:axId val="531021184"/>
      </c:barChart>
      <c:catAx>
        <c:axId val="53101964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531021184"/>
        <c:crosses val="autoZero"/>
        <c:auto val="1"/>
        <c:lblAlgn val="ctr"/>
        <c:lblOffset val="100"/>
        <c:tickLblSkip val="1"/>
        <c:tickMarkSkip val="1"/>
        <c:noMultiLvlLbl val="0"/>
      </c:catAx>
      <c:valAx>
        <c:axId val="53102118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a:ea typeface="Times New Roman"/>
                <a:cs typeface="Times New Roman"/>
              </a:defRPr>
            </a:pPr>
            <a:endParaRPr lang="lt-LT"/>
          </a:p>
        </c:txPr>
        <c:crossAx val="531019648"/>
        <c:crosses val="autoZero"/>
        <c:crossBetween val="between"/>
      </c:valAx>
      <c:spPr>
        <a:solidFill>
          <a:srgbClr val="FFFFFF"/>
        </a:solidFill>
        <a:ln w="12700">
          <a:solidFill>
            <a:srgbClr val="FFFFFF"/>
          </a:solidFill>
          <a:prstDash val="solid"/>
        </a:ln>
      </c:spPr>
    </c:plotArea>
    <c:legend>
      <c:legendPos val="r"/>
      <c:layout>
        <c:manualLayout>
          <c:xMode val="edge"/>
          <c:yMode val="edge"/>
          <c:x val="0.2592122002448809"/>
          <c:y val="1.1013123359580051E-2"/>
          <c:w val="0.72045737645626151"/>
          <c:h val="0.18942735491396909"/>
        </c:manualLayout>
      </c:layout>
      <c:overlay val="0"/>
      <c:spPr>
        <a:solidFill>
          <a:srgbClr val="FFFFFF"/>
        </a:solidFill>
        <a:ln w="3175">
          <a:solidFill>
            <a:srgbClr val="000000"/>
          </a:solidFill>
          <a:prstDash val="solid"/>
        </a:ln>
      </c:spPr>
      <c:txPr>
        <a:bodyPr/>
        <a:lstStyle/>
        <a:p>
          <a:pPr>
            <a:defRPr sz="1470" b="0"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solidFill>
      <a:srgbClr val="FFFFFF"/>
    </a:solidFill>
    <a:ln w="3175">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lt-LT"/>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071163779063461"/>
          <c:y val="0.14537460569095637"/>
          <c:w val="0.85895860154177905"/>
          <c:h val="0.69823863642474548"/>
        </c:manualLayout>
      </c:layout>
      <c:barChart>
        <c:barDir val="col"/>
        <c:grouping val="clustered"/>
        <c:varyColors val="0"/>
        <c:ser>
          <c:idx val="0"/>
          <c:order val="0"/>
          <c:tx>
            <c:strRef>
              <c:f>Melioracija!$B$1</c:f>
              <c:strCache>
                <c:ptCount val="1"/>
                <c:pt idx="0">
                  <c:v>Įrenginių remontui ir priežiūrai (tūkst. Eur)</c:v>
                </c:pt>
              </c:strCache>
            </c:strRef>
          </c:tx>
          <c:spPr>
            <a:gradFill rotWithShape="0">
              <a:gsLst>
                <a:gs pos="0">
                  <a:srgbClr val="99CCFF">
                    <a:gamma/>
                    <a:tint val="47451"/>
                    <a:invGamma/>
                  </a:srgbClr>
                </a:gs>
                <a:gs pos="100000">
                  <a:srgbClr val="99CCFF"/>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pitchFamily="18" charset="0"/>
                    <a:ea typeface="Arial"/>
                    <a:cs typeface="Arial"/>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Melioracija!$A$6:$A$10</c:f>
              <c:numCache>
                <c:formatCode>General</c:formatCode>
                <c:ptCount val="5"/>
                <c:pt idx="0">
                  <c:v>2015</c:v>
                </c:pt>
                <c:pt idx="1">
                  <c:v>2016</c:v>
                </c:pt>
                <c:pt idx="2">
                  <c:v>2017</c:v>
                </c:pt>
                <c:pt idx="3">
                  <c:v>2018</c:v>
                </c:pt>
                <c:pt idx="4">
                  <c:v>2019</c:v>
                </c:pt>
              </c:numCache>
            </c:numRef>
          </c:cat>
          <c:val>
            <c:numRef>
              <c:f>Melioracija!$B$6:$B$10</c:f>
              <c:numCache>
                <c:formatCode>General</c:formatCode>
                <c:ptCount val="5"/>
                <c:pt idx="0">
                  <c:v>79.400000000000006</c:v>
                </c:pt>
                <c:pt idx="1">
                  <c:v>80</c:v>
                </c:pt>
                <c:pt idx="2">
                  <c:v>78</c:v>
                </c:pt>
                <c:pt idx="3">
                  <c:v>78</c:v>
                </c:pt>
                <c:pt idx="4">
                  <c:v>78</c:v>
                </c:pt>
              </c:numCache>
            </c:numRef>
          </c:val>
          <c:extLst xmlns:c16r2="http://schemas.microsoft.com/office/drawing/2015/06/chart">
            <c:ext xmlns:c16="http://schemas.microsoft.com/office/drawing/2014/chart" uri="{C3380CC4-5D6E-409C-BE32-E72D297353CC}">
              <c16:uniqueId val="{00000000-71D3-4C19-899F-512810F8A32B}"/>
            </c:ext>
          </c:extLst>
        </c:ser>
        <c:ser>
          <c:idx val="1"/>
          <c:order val="1"/>
          <c:tx>
            <c:strRef>
              <c:f>Melioracija!$C$1</c:f>
              <c:strCache>
                <c:ptCount val="1"/>
                <c:pt idx="0">
                  <c:v>Investicijoms (tūkst. Eur)</c:v>
                </c:pt>
              </c:strCache>
            </c:strRef>
          </c:tx>
          <c:spPr>
            <a:gradFill rotWithShape="0">
              <a:gsLst>
                <a:gs pos="0">
                  <a:srgbClr val="FFFF99"/>
                </a:gs>
                <a:gs pos="100000">
                  <a:srgbClr val="FFFF99">
                    <a:gamma/>
                    <a:shade val="82353"/>
                    <a:invGamma/>
                  </a:srgbClr>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pitchFamily="18" charset="0"/>
                    <a:ea typeface="Arial"/>
                    <a:cs typeface="Arial"/>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Melioracija!$A$6:$A$10</c:f>
              <c:numCache>
                <c:formatCode>General</c:formatCode>
                <c:ptCount val="5"/>
                <c:pt idx="0">
                  <c:v>2015</c:v>
                </c:pt>
                <c:pt idx="1">
                  <c:v>2016</c:v>
                </c:pt>
                <c:pt idx="2">
                  <c:v>2017</c:v>
                </c:pt>
                <c:pt idx="3">
                  <c:v>2018</c:v>
                </c:pt>
                <c:pt idx="4">
                  <c:v>2019</c:v>
                </c:pt>
              </c:numCache>
            </c:numRef>
          </c:cat>
          <c:val>
            <c:numRef>
              <c:f>Melioracija!$C$6:$C$10</c:f>
              <c:numCache>
                <c:formatCode>General</c:formatCode>
                <c:ptCount val="5"/>
                <c:pt idx="0">
                  <c:v>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1-71D3-4C19-899F-512810F8A32B}"/>
            </c:ext>
          </c:extLst>
        </c:ser>
        <c:dLbls>
          <c:showLegendKey val="0"/>
          <c:showVal val="0"/>
          <c:showCatName val="0"/>
          <c:showSerName val="0"/>
          <c:showPercent val="0"/>
          <c:showBubbleSize val="0"/>
        </c:dLbls>
        <c:gapWidth val="50"/>
        <c:axId val="531187200"/>
        <c:axId val="531188736"/>
      </c:barChart>
      <c:catAx>
        <c:axId val="53118720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pitchFamily="18" charset="0"/>
                <a:ea typeface="Arial"/>
                <a:cs typeface="Arial"/>
              </a:defRPr>
            </a:pPr>
            <a:endParaRPr lang="lt-LT"/>
          </a:p>
        </c:txPr>
        <c:crossAx val="531188736"/>
        <c:crosses val="autoZero"/>
        <c:auto val="1"/>
        <c:lblAlgn val="ctr"/>
        <c:lblOffset val="100"/>
        <c:tickLblSkip val="1"/>
        <c:tickMarkSkip val="1"/>
        <c:noMultiLvlLbl val="0"/>
      </c:catAx>
      <c:valAx>
        <c:axId val="53118873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pitchFamily="18" charset="0"/>
                <a:ea typeface="Arial"/>
                <a:cs typeface="Arial"/>
              </a:defRPr>
            </a:pPr>
            <a:endParaRPr lang="lt-LT"/>
          </a:p>
        </c:txPr>
        <c:crossAx val="531187200"/>
        <c:crosses val="autoZero"/>
        <c:crossBetween val="between"/>
      </c:valAx>
      <c:spPr>
        <a:solidFill>
          <a:srgbClr val="FFFFFF"/>
        </a:solidFill>
        <a:ln w="12700">
          <a:solidFill>
            <a:srgbClr val="FFFFFF"/>
          </a:solidFill>
          <a:prstDash val="solid"/>
        </a:ln>
      </c:spPr>
    </c:plotArea>
    <c:legend>
      <c:legendPos val="r"/>
      <c:legendEntry>
        <c:idx val="0"/>
        <c:txPr>
          <a:bodyPr/>
          <a:lstStyle/>
          <a:p>
            <a:pPr>
              <a:defRPr sz="1470" b="0" i="0" u="none" strike="noStrike" baseline="0">
                <a:solidFill>
                  <a:srgbClr val="000000"/>
                </a:solidFill>
                <a:latin typeface="Times New Roman" pitchFamily="18" charset="0"/>
                <a:ea typeface="Arial"/>
                <a:cs typeface="Arial"/>
              </a:defRPr>
            </a:pPr>
            <a:endParaRPr lang="lt-LT"/>
          </a:p>
        </c:txPr>
      </c:legendEntry>
      <c:legendEntry>
        <c:idx val="1"/>
        <c:txPr>
          <a:bodyPr/>
          <a:lstStyle/>
          <a:p>
            <a:pPr>
              <a:defRPr sz="1470" b="0" i="0" u="none" strike="noStrike" baseline="0">
                <a:solidFill>
                  <a:srgbClr val="000000"/>
                </a:solidFill>
                <a:latin typeface="Times New Roman" pitchFamily="18" charset="0"/>
                <a:ea typeface="Arial"/>
                <a:cs typeface="Arial"/>
              </a:defRPr>
            </a:pPr>
            <a:endParaRPr lang="lt-LT"/>
          </a:p>
        </c:txPr>
      </c:legendEntry>
      <c:layout>
        <c:manualLayout>
          <c:xMode val="edge"/>
          <c:yMode val="edge"/>
          <c:x val="0.16730199068191445"/>
          <c:y val="1.1013215859030838E-2"/>
          <c:w val="0.80940279542566707"/>
          <c:h val="0.13215859030837004"/>
        </c:manualLayout>
      </c:layout>
      <c:overlay val="0"/>
      <c:spPr>
        <a:solidFill>
          <a:srgbClr val="FFFFFF"/>
        </a:solidFill>
        <a:ln w="3175">
          <a:solidFill>
            <a:srgbClr val="000000"/>
          </a:solidFill>
          <a:prstDash val="solid"/>
        </a:ln>
      </c:spPr>
      <c:txPr>
        <a:bodyPr/>
        <a:lstStyle/>
        <a:p>
          <a:pPr>
            <a:defRPr sz="1675" b="0" i="0" u="none" strike="noStrike" baseline="0">
              <a:solidFill>
                <a:srgbClr val="000000"/>
              </a:solidFill>
              <a:latin typeface="Times New Roman" pitchFamily="18" charset="0"/>
              <a:ea typeface="Arial"/>
              <a:cs typeface="Arial"/>
            </a:defRPr>
          </a:pPr>
          <a:endParaRPr lang="lt-LT"/>
        </a:p>
      </c:txPr>
    </c:legend>
    <c:plotVisOnly val="1"/>
    <c:dispBlanksAs val="gap"/>
    <c:showDLblsOverMax val="0"/>
  </c:chart>
  <c:spPr>
    <a:solidFill>
      <a:srgbClr val="FFFFFF"/>
    </a:solidFill>
    <a:ln w="3175">
      <a:solidFill>
        <a:srgbClr val="000000"/>
      </a:solidFill>
      <a:prstDash val="solid"/>
    </a:ln>
  </c:spPr>
  <c:txPr>
    <a:bodyPr/>
    <a:lstStyle/>
    <a:p>
      <a:pPr>
        <a:defRPr sz="1075" b="0" i="0" u="none" strike="noStrike" baseline="0">
          <a:solidFill>
            <a:srgbClr val="000000"/>
          </a:solidFill>
          <a:latin typeface="Arial"/>
          <a:ea typeface="Arial"/>
          <a:cs typeface="Arial"/>
        </a:defRPr>
      </a:pPr>
      <a:endParaRPr lang="lt-LT"/>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48" b="1" i="0" u="none" strike="noStrike" baseline="0">
                <a:solidFill>
                  <a:srgbClr val="000000"/>
                </a:solidFill>
                <a:latin typeface="Arial"/>
                <a:ea typeface="Arial"/>
                <a:cs typeface="Arial"/>
              </a:defRPr>
            </a:pPr>
            <a:r>
              <a:rPr lang="lt-LT"/>
              <a:t>Gauti gyventojų prašymai pirminei teisinei pagalbai suteikti</a:t>
            </a:r>
          </a:p>
        </c:rich>
      </c:tx>
      <c:layout>
        <c:manualLayout>
          <c:xMode val="edge"/>
          <c:yMode val="edge"/>
          <c:x val="0.16071428571428784"/>
          <c:y val="1.9047619047619369E-2"/>
        </c:manualLayout>
      </c:layout>
      <c:overlay val="0"/>
      <c:spPr>
        <a:noFill/>
        <a:ln w="25359">
          <a:noFill/>
        </a:ln>
      </c:spPr>
    </c:title>
    <c:autoTitleDeleted val="0"/>
    <c:plotArea>
      <c:layout>
        <c:manualLayout>
          <c:layoutTarget val="inner"/>
          <c:xMode val="edge"/>
          <c:yMode val="edge"/>
          <c:x val="0.10876623376623729"/>
          <c:y val="0.23809523809524175"/>
          <c:w val="0.66558441558442605"/>
          <c:h val="0.46589309110542032"/>
        </c:manualLayout>
      </c:layout>
      <c:barChart>
        <c:barDir val="col"/>
        <c:grouping val="clustered"/>
        <c:varyColors val="0"/>
        <c:ser>
          <c:idx val="0"/>
          <c:order val="0"/>
          <c:tx>
            <c:strRef>
              <c:f>Sheet1!$A$2</c:f>
              <c:strCache>
                <c:ptCount val="1"/>
                <c:pt idx="0">
                  <c:v>Kreipėsi gyventojai</c:v>
                </c:pt>
              </c:strCache>
            </c:strRef>
          </c:tx>
          <c:spPr>
            <a:gradFill rotWithShape="0">
              <a:gsLst>
                <a:gs pos="0">
                  <a:srgbClr val="FFFFFF"/>
                </a:gs>
                <a:gs pos="100000">
                  <a:srgbClr val="800000"/>
                </a:gs>
              </a:gsLst>
              <a:lin ang="5400000" scaled="1"/>
            </a:gradFill>
            <a:ln w="12680">
              <a:solidFill>
                <a:srgbClr val="000000"/>
              </a:solidFill>
              <a:prstDash val="solid"/>
            </a:ln>
          </c:spPr>
          <c:invertIfNegative val="0"/>
          <c:dLbls>
            <c:spPr>
              <a:noFill/>
              <a:ln w="25359">
                <a:noFill/>
              </a:ln>
            </c:spPr>
            <c:txPr>
              <a:bodyPr/>
              <a:lstStyle/>
              <a:p>
                <a:pPr>
                  <a:defRPr sz="924"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Sheet1!$B$1:$E$1</c:f>
              <c:strCache>
                <c:ptCount val="3"/>
                <c:pt idx="0">
                  <c:v>2017 m.</c:v>
                </c:pt>
                <c:pt idx="1">
                  <c:v>2018 m.</c:v>
                </c:pt>
                <c:pt idx="2">
                  <c:v>2019 m.</c:v>
                </c:pt>
              </c:strCache>
            </c:strRef>
          </c:cat>
          <c:val>
            <c:numRef>
              <c:f>Sheet1!$B$2:$E$2</c:f>
              <c:numCache>
                <c:formatCode>General</c:formatCode>
                <c:ptCount val="4"/>
                <c:pt idx="0">
                  <c:v>111</c:v>
                </c:pt>
                <c:pt idx="1">
                  <c:v>97</c:v>
                </c:pt>
                <c:pt idx="2">
                  <c:v>99</c:v>
                </c:pt>
              </c:numCache>
            </c:numRef>
          </c:val>
          <c:extLst xmlns:c16r2="http://schemas.microsoft.com/office/drawing/2015/06/chart">
            <c:ext xmlns:c16="http://schemas.microsoft.com/office/drawing/2014/chart" uri="{C3380CC4-5D6E-409C-BE32-E72D297353CC}">
              <c16:uniqueId val="{00000000-97C2-493D-BD4F-14955AEE71EA}"/>
            </c:ext>
          </c:extLst>
        </c:ser>
        <c:dLbls>
          <c:showLegendKey val="0"/>
          <c:showVal val="1"/>
          <c:showCatName val="0"/>
          <c:showSerName val="0"/>
          <c:showPercent val="0"/>
          <c:showBubbleSize val="0"/>
        </c:dLbls>
        <c:gapWidth val="150"/>
        <c:axId val="531209216"/>
        <c:axId val="531298176"/>
      </c:barChart>
      <c:catAx>
        <c:axId val="531209216"/>
        <c:scaling>
          <c:orientation val="minMax"/>
        </c:scaling>
        <c:delete val="0"/>
        <c:axPos val="b"/>
        <c:numFmt formatCode="General" sourceLinked="0"/>
        <c:majorTickMark val="out"/>
        <c:minorTickMark val="none"/>
        <c:tickLblPos val="nextTo"/>
        <c:spPr>
          <a:ln w="3170">
            <a:solidFill>
              <a:srgbClr val="000000"/>
            </a:solidFill>
            <a:prstDash val="solid"/>
          </a:ln>
        </c:spPr>
        <c:txPr>
          <a:bodyPr rot="0" vert="horz"/>
          <a:lstStyle/>
          <a:p>
            <a:pPr>
              <a:defRPr sz="924" b="1" i="0" u="none" strike="noStrike" baseline="0">
                <a:solidFill>
                  <a:srgbClr val="000000"/>
                </a:solidFill>
                <a:latin typeface="Arial"/>
                <a:ea typeface="Arial"/>
                <a:cs typeface="Arial"/>
              </a:defRPr>
            </a:pPr>
            <a:endParaRPr lang="lt-LT"/>
          </a:p>
        </c:txPr>
        <c:crossAx val="531298176"/>
        <c:crosses val="autoZero"/>
        <c:auto val="1"/>
        <c:lblAlgn val="ctr"/>
        <c:lblOffset val="100"/>
        <c:tickLblSkip val="1"/>
        <c:tickMarkSkip val="1"/>
        <c:noMultiLvlLbl val="0"/>
      </c:catAx>
      <c:valAx>
        <c:axId val="531298176"/>
        <c:scaling>
          <c:orientation val="minMax"/>
        </c:scaling>
        <c:delete val="1"/>
        <c:axPos val="l"/>
        <c:numFmt formatCode="General" sourceLinked="1"/>
        <c:majorTickMark val="out"/>
        <c:minorTickMark val="none"/>
        <c:tickLblPos val="none"/>
        <c:crossAx val="531209216"/>
        <c:crosses val="autoZero"/>
        <c:crossBetween val="between"/>
      </c:valAx>
      <c:spPr>
        <a:solidFill>
          <a:srgbClr val="C0504D">
            <a:alpha val="86000"/>
          </a:srgbClr>
        </a:solidFill>
        <a:ln w="12680" cmpd="thinThick">
          <a:solidFill>
            <a:srgbClr val="808080"/>
          </a:solidFill>
          <a:prstDash val="solid"/>
          <a:bevel/>
        </a:ln>
      </c:spPr>
    </c:plotArea>
    <c:legend>
      <c:legendPos val="r"/>
      <c:layout>
        <c:manualLayout>
          <c:xMode val="edge"/>
          <c:yMode val="edge"/>
          <c:x val="0.7808441558441559"/>
          <c:y val="0.56666666666666654"/>
          <c:w val="0.19644133000121725"/>
          <c:h val="9.2433378260149926E-2"/>
        </c:manualLayout>
      </c:layout>
      <c:overlay val="0"/>
      <c:spPr>
        <a:noFill/>
        <a:ln w="3170">
          <a:solidFill>
            <a:srgbClr val="000000"/>
          </a:solidFill>
          <a:prstDash val="solid"/>
        </a:ln>
      </c:spPr>
      <c:txPr>
        <a:bodyPr/>
        <a:lstStyle/>
        <a:p>
          <a:pPr>
            <a:defRPr sz="849" b="1" i="0" u="none" strike="noStrike" baseline="0">
              <a:solidFill>
                <a:srgbClr val="000000"/>
              </a:solidFill>
              <a:latin typeface="Arial"/>
              <a:ea typeface="Arial"/>
              <a:cs typeface="Arial"/>
            </a:defRPr>
          </a:pPr>
          <a:endParaRPr lang="lt-LT"/>
        </a:p>
      </c:txPr>
    </c:legend>
    <c:plotVisOnly val="1"/>
    <c:dispBlanksAs val="gap"/>
    <c:showDLblsOverMax val="0"/>
  </c:chart>
  <c:spPr>
    <a:solidFill>
      <a:srgbClr val="FFCC99"/>
    </a:solidFill>
    <a:ln w="3170">
      <a:solidFill>
        <a:srgbClr val="000000"/>
      </a:solidFill>
      <a:prstDash val="solid"/>
    </a:ln>
    <a:effectLst>
      <a:outerShdw dist="35921" dir="2700000" algn="br">
        <a:srgbClr val="000000"/>
      </a:outerShdw>
    </a:effectLst>
  </c:spPr>
  <c:txPr>
    <a:bodyPr/>
    <a:lstStyle/>
    <a:p>
      <a:pPr>
        <a:defRPr sz="924" b="1" i="0" u="none" strike="noStrike" baseline="0">
          <a:solidFill>
            <a:srgbClr val="000000"/>
          </a:solidFill>
          <a:latin typeface="Arial"/>
          <a:ea typeface="Arial"/>
          <a:cs typeface="Arial"/>
        </a:defRPr>
      </a:pPr>
      <a:endParaRPr lang="lt-LT"/>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1" i="0" u="none" strike="noStrike" baseline="0">
                <a:solidFill>
                  <a:srgbClr val="000000"/>
                </a:solidFill>
                <a:latin typeface="Times New Roman"/>
                <a:ea typeface="Times New Roman"/>
                <a:cs typeface="Times New Roman"/>
              </a:defRPr>
            </a:pPr>
            <a:r>
              <a:rPr lang="lt-LT"/>
              <a:t>Mirtingumas</a:t>
            </a:r>
          </a:p>
        </c:rich>
      </c:tx>
      <c:layout>
        <c:manualLayout>
          <c:xMode val="edge"/>
          <c:yMode val="edge"/>
          <c:x val="0.42524916943521596"/>
          <c:y val="1.9801980198019802E-2"/>
        </c:manualLayout>
      </c:layout>
      <c:overlay val="0"/>
      <c:spPr>
        <a:noFill/>
        <a:ln w="25400">
          <a:noFill/>
        </a:ln>
      </c:spPr>
    </c:title>
    <c:autoTitleDeleted val="0"/>
    <c:plotArea>
      <c:layout>
        <c:manualLayout>
          <c:layoutTarget val="inner"/>
          <c:xMode val="edge"/>
          <c:yMode val="edge"/>
          <c:x val="7.3089700996677748E-2"/>
          <c:y val="0.19603960396039605"/>
          <c:w val="0.91196013289036548"/>
          <c:h val="0.67722772277227727"/>
        </c:manualLayout>
      </c:layout>
      <c:barChart>
        <c:barDir val="col"/>
        <c:grouping val="clustered"/>
        <c:varyColors val="0"/>
        <c:ser>
          <c:idx val="0"/>
          <c:order val="0"/>
          <c:tx>
            <c:strRef>
              <c:f>Sheet1!$A$2</c:f>
              <c:strCache>
                <c:ptCount val="1"/>
                <c:pt idx="0">
                  <c:v>Mirtys</c:v>
                </c:pt>
              </c:strCache>
            </c:strRef>
          </c:tx>
          <c:spPr>
            <a:solidFill>
              <a:srgbClr val="9999FF"/>
            </a:solidFill>
            <a:ln w="12700">
              <a:solidFill>
                <a:srgbClr val="000000"/>
              </a:solidFill>
              <a:prstDash val="solid"/>
            </a:ln>
          </c:spPr>
          <c:invertIfNegative val="0"/>
          <c:dLbls>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Sheet1!$B$2:$D$2</c:f>
              <c:numCache>
                <c:formatCode>General</c:formatCode>
                <c:ptCount val="3"/>
                <c:pt idx="0">
                  <c:v>77</c:v>
                </c:pt>
                <c:pt idx="1">
                  <c:v>136</c:v>
                </c:pt>
                <c:pt idx="2">
                  <c:v>120</c:v>
                </c:pt>
              </c:numCache>
            </c:numRef>
          </c:val>
          <c:extLst xmlns:c16r2="http://schemas.microsoft.com/office/drawing/2015/06/chart">
            <c:ext xmlns:c16="http://schemas.microsoft.com/office/drawing/2014/chart" uri="{C3380CC4-5D6E-409C-BE32-E72D297353CC}">
              <c16:uniqueId val="{00000000-AE70-45BB-BE5F-86EC343DEDB0}"/>
            </c:ext>
          </c:extLst>
        </c:ser>
        <c:ser>
          <c:idx val="1"/>
          <c:order val="1"/>
          <c:tx>
            <c:strRef>
              <c:f>Sheet1!$A$3</c:f>
              <c:strCache>
                <c:ptCount val="1"/>
                <c:pt idx="0">
                  <c:v>Vyrai</c:v>
                </c:pt>
              </c:strCache>
            </c:strRef>
          </c:tx>
          <c:spPr>
            <a:solidFill>
              <a:srgbClr val="993366"/>
            </a:solidFill>
            <a:ln w="12700">
              <a:solidFill>
                <a:srgbClr val="000000"/>
              </a:solidFill>
              <a:prstDash val="solid"/>
            </a:ln>
          </c:spPr>
          <c:invertIfNegative val="0"/>
          <c:dLbls>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Sheet1!$B$3:$D$3</c:f>
              <c:numCache>
                <c:formatCode>General</c:formatCode>
                <c:ptCount val="3"/>
                <c:pt idx="0">
                  <c:v>43</c:v>
                </c:pt>
                <c:pt idx="1">
                  <c:v>68</c:v>
                </c:pt>
                <c:pt idx="2">
                  <c:v>64</c:v>
                </c:pt>
              </c:numCache>
            </c:numRef>
          </c:val>
          <c:extLst xmlns:c16r2="http://schemas.microsoft.com/office/drawing/2015/06/chart">
            <c:ext xmlns:c16="http://schemas.microsoft.com/office/drawing/2014/chart" uri="{C3380CC4-5D6E-409C-BE32-E72D297353CC}">
              <c16:uniqueId val="{00000001-AE70-45BB-BE5F-86EC343DEDB0}"/>
            </c:ext>
          </c:extLst>
        </c:ser>
        <c:ser>
          <c:idx val="2"/>
          <c:order val="2"/>
          <c:tx>
            <c:strRef>
              <c:f>Sheet1!$A$4</c:f>
              <c:strCache>
                <c:ptCount val="1"/>
                <c:pt idx="0">
                  <c:v>Moterys</c:v>
                </c:pt>
              </c:strCache>
            </c:strRef>
          </c:tx>
          <c:spPr>
            <a:solidFill>
              <a:srgbClr val="FFFFCC"/>
            </a:solidFill>
            <a:ln w="12700">
              <a:solidFill>
                <a:srgbClr val="000000"/>
              </a:solidFill>
              <a:prstDash val="solid"/>
            </a:ln>
          </c:spPr>
          <c:invertIfNegative val="0"/>
          <c:dLbls>
            <c:dLbl>
              <c:idx val="0"/>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1"/>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2"/>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spPr>
              <a:noFill/>
              <a:ln w="25400">
                <a:noFill/>
              </a:ln>
            </c:spPr>
            <c:txPr>
              <a:bodyPr/>
              <a:lstStyle/>
              <a:p>
                <a:pPr>
                  <a:defRPr sz="1000" b="1" i="0"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Sheet1!$B$4:$D$4</c:f>
              <c:numCache>
                <c:formatCode>General</c:formatCode>
                <c:ptCount val="3"/>
                <c:pt idx="0">
                  <c:v>34</c:v>
                </c:pt>
                <c:pt idx="1">
                  <c:v>68</c:v>
                </c:pt>
                <c:pt idx="2">
                  <c:v>56</c:v>
                </c:pt>
              </c:numCache>
            </c:numRef>
          </c:val>
          <c:extLst xmlns:c16r2="http://schemas.microsoft.com/office/drawing/2015/06/chart">
            <c:ext xmlns:c16="http://schemas.microsoft.com/office/drawing/2014/chart" uri="{C3380CC4-5D6E-409C-BE32-E72D297353CC}">
              <c16:uniqueId val="{00000005-AE70-45BB-BE5F-86EC343DEDB0}"/>
            </c:ext>
          </c:extLst>
        </c:ser>
        <c:dLbls>
          <c:showLegendKey val="0"/>
          <c:showVal val="1"/>
          <c:showCatName val="0"/>
          <c:showSerName val="0"/>
          <c:showPercent val="0"/>
          <c:showBubbleSize val="0"/>
        </c:dLbls>
        <c:gapWidth val="150"/>
        <c:axId val="505287808"/>
        <c:axId val="505289728"/>
      </c:barChart>
      <c:catAx>
        <c:axId val="505287808"/>
        <c:scaling>
          <c:orientation val="minMax"/>
        </c:scaling>
        <c:delete val="0"/>
        <c:axPos val="b"/>
        <c:title>
          <c:tx>
            <c:rich>
              <a:bodyPr/>
              <a:lstStyle/>
              <a:p>
                <a:pPr>
                  <a:defRPr sz="10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9833887043189368"/>
              <c:y val="0.9326732673267327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505289728"/>
        <c:crosses val="autoZero"/>
        <c:auto val="1"/>
        <c:lblAlgn val="ctr"/>
        <c:lblOffset val="100"/>
        <c:tickLblSkip val="1"/>
        <c:tickMarkSkip val="1"/>
        <c:noMultiLvlLbl val="0"/>
      </c:catAx>
      <c:valAx>
        <c:axId val="50528972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505287808"/>
        <c:crosses val="autoZero"/>
        <c:crossBetween val="between"/>
        <c:majorUnit val="10"/>
        <c:minorUnit val="1"/>
      </c:valAx>
      <c:spPr>
        <a:solidFill>
          <a:srgbClr val="FFFFFF"/>
        </a:solidFill>
        <a:ln w="12700">
          <a:solidFill>
            <a:srgbClr val="808080"/>
          </a:solidFill>
          <a:prstDash val="solid"/>
        </a:ln>
      </c:spPr>
    </c:plotArea>
    <c:legend>
      <c:legendPos val="t"/>
      <c:layout>
        <c:manualLayout>
          <c:xMode val="edge"/>
          <c:yMode val="edge"/>
          <c:x val="0.38704318936877075"/>
          <c:y val="0.10297029702970296"/>
          <c:w val="0.28073089700996678"/>
          <c:h val="4.7524752475247525E-2"/>
        </c:manualLayout>
      </c:layout>
      <c:overlay val="0"/>
      <c:spPr>
        <a:no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725" b="1" i="0" u="none" strike="noStrike" baseline="0">
          <a:solidFill>
            <a:srgbClr val="000000"/>
          </a:solidFill>
          <a:latin typeface="Arial"/>
          <a:ea typeface="Arial"/>
          <a:cs typeface="Arial"/>
        </a:defRPr>
      </a:pPr>
      <a:endParaRPr lang="lt-LT"/>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1" i="0" u="none" strike="noStrike" baseline="0">
                <a:solidFill>
                  <a:srgbClr val="000000"/>
                </a:solidFill>
                <a:latin typeface="Times New Roman"/>
                <a:ea typeface="Times New Roman"/>
                <a:cs typeface="Times New Roman"/>
              </a:defRPr>
            </a:pPr>
            <a:r>
              <a:rPr lang="lt-LT"/>
              <a:t>Mirusiųjų amžiaus vidurkis</a:t>
            </a:r>
          </a:p>
        </c:rich>
      </c:tx>
      <c:layout>
        <c:manualLayout>
          <c:xMode val="edge"/>
          <c:yMode val="edge"/>
          <c:x val="0.26288659793814434"/>
          <c:y val="2.1582733812949641E-2"/>
        </c:manualLayout>
      </c:layout>
      <c:overlay val="0"/>
      <c:spPr>
        <a:noFill/>
        <a:ln w="25400">
          <a:noFill/>
        </a:ln>
      </c:spPr>
    </c:title>
    <c:autoTitleDeleted val="0"/>
    <c:plotArea>
      <c:layout>
        <c:manualLayout>
          <c:layoutTarget val="inner"/>
          <c:xMode val="edge"/>
          <c:yMode val="edge"/>
          <c:x val="0.16752577319587628"/>
          <c:y val="0.32374100719424459"/>
          <c:w val="0.80927835051546393"/>
          <c:h val="0.43165467625899279"/>
        </c:manualLayout>
      </c:layout>
      <c:barChart>
        <c:barDir val="col"/>
        <c:grouping val="clustered"/>
        <c:varyColors val="0"/>
        <c:ser>
          <c:idx val="0"/>
          <c:order val="0"/>
          <c:tx>
            <c:strRef>
              <c:f>Sheet1!$A$2</c:f>
              <c:strCache>
                <c:ptCount val="1"/>
                <c:pt idx="0">
                  <c:v>Vyrai</c:v>
                </c:pt>
              </c:strCache>
            </c:strRef>
          </c:tx>
          <c:spPr>
            <a:solidFill>
              <a:srgbClr val="9999FF"/>
            </a:solidFill>
            <a:ln w="12700">
              <a:solidFill>
                <a:srgbClr val="000000"/>
              </a:solidFill>
              <a:prstDash val="solid"/>
            </a:ln>
          </c:spPr>
          <c:invertIfNegative val="0"/>
          <c:dLbls>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Sheet1!$B$2:$D$2</c:f>
              <c:numCache>
                <c:formatCode>General</c:formatCode>
                <c:ptCount val="3"/>
                <c:pt idx="0">
                  <c:v>73.3</c:v>
                </c:pt>
                <c:pt idx="1">
                  <c:v>68</c:v>
                </c:pt>
                <c:pt idx="2">
                  <c:v>75.099999999999994</c:v>
                </c:pt>
              </c:numCache>
            </c:numRef>
          </c:val>
          <c:extLst xmlns:c16r2="http://schemas.microsoft.com/office/drawing/2015/06/chart">
            <c:ext xmlns:c16="http://schemas.microsoft.com/office/drawing/2014/chart" uri="{C3380CC4-5D6E-409C-BE32-E72D297353CC}">
              <c16:uniqueId val="{00000000-07CE-467E-8622-6C75810EF517}"/>
            </c:ext>
          </c:extLst>
        </c:ser>
        <c:ser>
          <c:idx val="1"/>
          <c:order val="1"/>
          <c:tx>
            <c:strRef>
              <c:f>Sheet1!$A$3</c:f>
              <c:strCache>
                <c:ptCount val="1"/>
                <c:pt idx="0">
                  <c:v>Moterys</c:v>
                </c:pt>
              </c:strCache>
            </c:strRef>
          </c:tx>
          <c:spPr>
            <a:solidFill>
              <a:srgbClr val="993366"/>
            </a:solidFill>
            <a:ln w="12700">
              <a:solidFill>
                <a:srgbClr val="000000"/>
              </a:solidFill>
              <a:prstDash val="solid"/>
            </a:ln>
          </c:spPr>
          <c:invertIfNegative val="0"/>
          <c:dLbls>
            <c:spPr>
              <a:noFill/>
              <a:ln w="25400">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Sheet1!$B$3:$D$3</c:f>
              <c:numCache>
                <c:formatCode>General</c:formatCode>
                <c:ptCount val="3"/>
                <c:pt idx="0">
                  <c:v>77.900000000000006</c:v>
                </c:pt>
                <c:pt idx="1">
                  <c:v>80.7</c:v>
                </c:pt>
                <c:pt idx="2">
                  <c:v>80.599999999999994</c:v>
                </c:pt>
              </c:numCache>
            </c:numRef>
          </c:val>
          <c:extLst xmlns:c16r2="http://schemas.microsoft.com/office/drawing/2015/06/chart">
            <c:ext xmlns:c16="http://schemas.microsoft.com/office/drawing/2014/chart" uri="{C3380CC4-5D6E-409C-BE32-E72D297353CC}">
              <c16:uniqueId val="{00000001-07CE-467E-8622-6C75810EF517}"/>
            </c:ext>
          </c:extLst>
        </c:ser>
        <c:dLbls>
          <c:showLegendKey val="0"/>
          <c:showVal val="1"/>
          <c:showCatName val="0"/>
          <c:showSerName val="0"/>
          <c:showPercent val="0"/>
          <c:showBubbleSize val="0"/>
        </c:dLbls>
        <c:gapWidth val="150"/>
        <c:axId val="511120896"/>
        <c:axId val="511122816"/>
      </c:barChart>
      <c:catAx>
        <c:axId val="511120896"/>
        <c:scaling>
          <c:orientation val="minMax"/>
        </c:scaling>
        <c:delete val="0"/>
        <c:axPos val="b"/>
        <c:title>
          <c:tx>
            <c:rich>
              <a:bodyPr/>
              <a:lstStyle/>
              <a:p>
                <a:pPr>
                  <a:defRPr sz="10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52577319587628868"/>
              <c:y val="0.86330935251798557"/>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511122816"/>
        <c:crosses val="autoZero"/>
        <c:auto val="1"/>
        <c:lblAlgn val="ctr"/>
        <c:lblOffset val="100"/>
        <c:tickLblSkip val="1"/>
        <c:tickMarkSkip val="1"/>
        <c:noMultiLvlLbl val="0"/>
      </c:catAx>
      <c:valAx>
        <c:axId val="511122816"/>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a:ea typeface="Times New Roman"/>
                    <a:cs typeface="Times New Roman"/>
                  </a:defRPr>
                </a:pPr>
                <a:r>
                  <a:rPr lang="lt-LT"/>
                  <a:t>amžius</a:t>
                </a:r>
              </a:p>
            </c:rich>
          </c:tx>
          <c:layout>
            <c:manualLayout>
              <c:xMode val="edge"/>
              <c:yMode val="edge"/>
              <c:x val="3.8659793814432991E-2"/>
              <c:y val="0.4604316546762590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511120896"/>
        <c:crosses val="autoZero"/>
        <c:crossBetween val="between"/>
      </c:valAx>
      <c:spPr>
        <a:solidFill>
          <a:srgbClr val="FFFFFF"/>
        </a:solidFill>
        <a:ln w="12700">
          <a:solidFill>
            <a:srgbClr val="FFFFFF"/>
          </a:solidFill>
          <a:prstDash val="solid"/>
        </a:ln>
      </c:spPr>
    </c:plotArea>
    <c:legend>
      <c:legendPos val="t"/>
      <c:layout>
        <c:manualLayout>
          <c:xMode val="edge"/>
          <c:yMode val="edge"/>
          <c:x val="0.42010309278350516"/>
          <c:y val="0.17266187050359713"/>
          <c:w val="0.29639175257731959"/>
          <c:h val="8.6330935251798566E-2"/>
        </c:manualLayout>
      </c:layout>
      <c:overlay val="0"/>
      <c:spPr>
        <a:noFill/>
        <a:ln w="3175">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125" b="1" i="0" u="none" strike="noStrike" baseline="0">
          <a:solidFill>
            <a:srgbClr val="000000"/>
          </a:solidFill>
          <a:latin typeface="Arial"/>
          <a:ea typeface="Arial"/>
          <a:cs typeface="Arial"/>
        </a:defRPr>
      </a:pPr>
      <a:endParaRPr lang="lt-LT"/>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05154639175258E-2"/>
          <c:y val="7.5539568345323743E-2"/>
          <c:w val="0.60051546391752575"/>
          <c:h val="0.79496402877697847"/>
        </c:manualLayout>
      </c:layout>
      <c:barChart>
        <c:barDir val="col"/>
        <c:grouping val="clustered"/>
        <c:varyColors val="0"/>
        <c:ser>
          <c:idx val="0"/>
          <c:order val="0"/>
          <c:tx>
            <c:strRef>
              <c:f>Sheet1!$A$2</c:f>
              <c:strCache>
                <c:ptCount val="1"/>
                <c:pt idx="0">
                  <c:v>Dėl kraujagyslių, širdies ligų</c:v>
                </c:pt>
              </c:strCache>
            </c:strRef>
          </c:tx>
          <c:spPr>
            <a:solidFill>
              <a:srgbClr val="9999FF"/>
            </a:solidFill>
            <a:ln w="12700">
              <a:solidFill>
                <a:srgbClr val="000000"/>
              </a:solidFill>
              <a:prstDash val="solid"/>
            </a:ln>
          </c:spPr>
          <c:invertIfNegative val="0"/>
          <c:dLbls>
            <c:spPr>
              <a:noFill/>
              <a:ln w="25400">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Sheet1!$B$2:$D$2</c:f>
              <c:numCache>
                <c:formatCode>General</c:formatCode>
                <c:ptCount val="3"/>
                <c:pt idx="0">
                  <c:v>51</c:v>
                </c:pt>
                <c:pt idx="1">
                  <c:v>82</c:v>
                </c:pt>
                <c:pt idx="2">
                  <c:v>70</c:v>
                </c:pt>
              </c:numCache>
            </c:numRef>
          </c:val>
          <c:extLst xmlns:c16r2="http://schemas.microsoft.com/office/drawing/2015/06/chart">
            <c:ext xmlns:c16="http://schemas.microsoft.com/office/drawing/2014/chart" uri="{C3380CC4-5D6E-409C-BE32-E72D297353CC}">
              <c16:uniqueId val="{00000000-31B6-448A-ADE9-1CCCAE7A4ECD}"/>
            </c:ext>
          </c:extLst>
        </c:ser>
        <c:ser>
          <c:idx val="1"/>
          <c:order val="1"/>
          <c:tx>
            <c:strRef>
              <c:f>Sheet1!$A$3</c:f>
              <c:strCache>
                <c:ptCount val="1"/>
                <c:pt idx="0">
                  <c:v>Dėl vėžio</c:v>
                </c:pt>
              </c:strCache>
            </c:strRef>
          </c:tx>
          <c:spPr>
            <a:solidFill>
              <a:srgbClr val="993366"/>
            </a:solidFill>
            <a:ln w="12700">
              <a:solidFill>
                <a:srgbClr val="000000"/>
              </a:solidFill>
              <a:prstDash val="solid"/>
            </a:ln>
          </c:spPr>
          <c:invertIfNegative val="0"/>
          <c:dLbls>
            <c:spPr>
              <a:noFill/>
              <a:ln w="25400">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Sheet1!$B$3:$D$3</c:f>
              <c:numCache>
                <c:formatCode>General</c:formatCode>
                <c:ptCount val="3"/>
                <c:pt idx="0">
                  <c:v>14</c:v>
                </c:pt>
                <c:pt idx="1">
                  <c:v>29</c:v>
                </c:pt>
                <c:pt idx="2">
                  <c:v>19</c:v>
                </c:pt>
              </c:numCache>
            </c:numRef>
          </c:val>
          <c:extLst xmlns:c16r2="http://schemas.microsoft.com/office/drawing/2015/06/chart">
            <c:ext xmlns:c16="http://schemas.microsoft.com/office/drawing/2014/chart" uri="{C3380CC4-5D6E-409C-BE32-E72D297353CC}">
              <c16:uniqueId val="{00000001-31B6-448A-ADE9-1CCCAE7A4ECD}"/>
            </c:ext>
          </c:extLst>
        </c:ser>
        <c:ser>
          <c:idx val="2"/>
          <c:order val="2"/>
          <c:tx>
            <c:strRef>
              <c:f>Sheet1!$A$4</c:f>
              <c:strCache>
                <c:ptCount val="1"/>
                <c:pt idx="0">
                  <c:v>Dėl kitų ligų</c:v>
                </c:pt>
              </c:strCache>
            </c:strRef>
          </c:tx>
          <c:spPr>
            <a:solidFill>
              <a:srgbClr val="FFFFCC"/>
            </a:solidFill>
            <a:ln w="12700">
              <a:solidFill>
                <a:srgbClr val="000000"/>
              </a:solidFill>
              <a:prstDash val="solid"/>
            </a:ln>
          </c:spPr>
          <c:invertIfNegative val="0"/>
          <c:dLbls>
            <c:spPr>
              <a:noFill/>
              <a:ln w="25400">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Sheet1!$B$4:$D$4</c:f>
              <c:numCache>
                <c:formatCode>General</c:formatCode>
                <c:ptCount val="3"/>
                <c:pt idx="0">
                  <c:v>12</c:v>
                </c:pt>
                <c:pt idx="1">
                  <c:v>18</c:v>
                </c:pt>
                <c:pt idx="2">
                  <c:v>23</c:v>
                </c:pt>
              </c:numCache>
            </c:numRef>
          </c:val>
          <c:extLst xmlns:c16r2="http://schemas.microsoft.com/office/drawing/2015/06/chart">
            <c:ext xmlns:c16="http://schemas.microsoft.com/office/drawing/2014/chart" uri="{C3380CC4-5D6E-409C-BE32-E72D297353CC}">
              <c16:uniqueId val="{00000002-31B6-448A-ADE9-1CCCAE7A4ECD}"/>
            </c:ext>
          </c:extLst>
        </c:ser>
        <c:ser>
          <c:idx val="3"/>
          <c:order val="3"/>
          <c:tx>
            <c:strRef>
              <c:f>Sheet1!$A$5</c:f>
              <c:strCache>
                <c:ptCount val="1"/>
                <c:pt idx="0">
                  <c:v>Dėl nelaimingų atsitikimų</c:v>
                </c:pt>
              </c:strCache>
            </c:strRef>
          </c:tx>
          <c:spPr>
            <a:solidFill>
              <a:srgbClr val="CCFFFF"/>
            </a:solidFill>
            <a:ln w="12700">
              <a:solidFill>
                <a:srgbClr val="000000"/>
              </a:solidFill>
              <a:prstDash val="solid"/>
            </a:ln>
          </c:spPr>
          <c:invertIfNegative val="0"/>
          <c:dLbls>
            <c:spPr>
              <a:noFill/>
              <a:ln w="25400">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Sheet1!$B$5:$D$5</c:f>
              <c:numCache>
                <c:formatCode>General</c:formatCode>
                <c:ptCount val="3"/>
                <c:pt idx="0">
                  <c:v>0</c:v>
                </c:pt>
                <c:pt idx="1">
                  <c:v>5</c:v>
                </c:pt>
                <c:pt idx="2">
                  <c:v>3</c:v>
                </c:pt>
              </c:numCache>
            </c:numRef>
          </c:val>
          <c:extLst xmlns:c16r2="http://schemas.microsoft.com/office/drawing/2015/06/chart">
            <c:ext xmlns:c16="http://schemas.microsoft.com/office/drawing/2014/chart" uri="{C3380CC4-5D6E-409C-BE32-E72D297353CC}">
              <c16:uniqueId val="{00000003-31B6-448A-ADE9-1CCCAE7A4ECD}"/>
            </c:ext>
          </c:extLst>
        </c:ser>
        <c:ser>
          <c:idx val="4"/>
          <c:order val="4"/>
          <c:tx>
            <c:strRef>
              <c:f>Sheet1!$A$6</c:f>
              <c:strCache>
                <c:ptCount val="1"/>
                <c:pt idx="0">
                  <c:v>Dėl savižudybės</c:v>
                </c:pt>
              </c:strCache>
            </c:strRef>
          </c:tx>
          <c:spPr>
            <a:solidFill>
              <a:srgbClr val="660066"/>
            </a:solidFill>
            <a:ln w="12700">
              <a:solidFill>
                <a:srgbClr val="000000"/>
              </a:solidFill>
              <a:prstDash val="solid"/>
            </a:ln>
          </c:spPr>
          <c:invertIfNegative val="0"/>
          <c:dLbls>
            <c:spPr>
              <a:noFill/>
              <a:ln w="25400">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Sheet1!$B$1:$D$1</c:f>
              <c:numCache>
                <c:formatCode>General</c:formatCode>
                <c:ptCount val="3"/>
                <c:pt idx="0">
                  <c:v>2017</c:v>
                </c:pt>
                <c:pt idx="1">
                  <c:v>2018</c:v>
                </c:pt>
                <c:pt idx="2">
                  <c:v>2019</c:v>
                </c:pt>
              </c:numCache>
            </c:numRef>
          </c:cat>
          <c:val>
            <c:numRef>
              <c:f>Sheet1!$B$6:$D$6</c:f>
              <c:numCache>
                <c:formatCode>General</c:formatCode>
                <c:ptCount val="3"/>
                <c:pt idx="0">
                  <c:v>0</c:v>
                </c:pt>
                <c:pt idx="1">
                  <c:v>2</c:v>
                </c:pt>
                <c:pt idx="2">
                  <c:v>5</c:v>
                </c:pt>
              </c:numCache>
            </c:numRef>
          </c:val>
          <c:extLst xmlns:c16r2="http://schemas.microsoft.com/office/drawing/2015/06/chart">
            <c:ext xmlns:c16="http://schemas.microsoft.com/office/drawing/2014/chart" uri="{C3380CC4-5D6E-409C-BE32-E72D297353CC}">
              <c16:uniqueId val="{00000004-31B6-448A-ADE9-1CCCAE7A4ECD}"/>
            </c:ext>
          </c:extLst>
        </c:ser>
        <c:dLbls>
          <c:showLegendKey val="0"/>
          <c:showVal val="1"/>
          <c:showCatName val="0"/>
          <c:showSerName val="0"/>
          <c:showPercent val="0"/>
          <c:showBubbleSize val="0"/>
        </c:dLbls>
        <c:gapWidth val="150"/>
        <c:axId val="514157568"/>
        <c:axId val="514163456"/>
      </c:barChart>
      <c:catAx>
        <c:axId val="514157568"/>
        <c:scaling>
          <c:orientation val="minMax"/>
        </c:scaling>
        <c:delete val="0"/>
        <c:axPos val="b"/>
        <c:numFmt formatCode="General" sourceLinked="1"/>
        <c:majorTickMark val="in"/>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Arial"/>
                <a:ea typeface="Arial"/>
                <a:cs typeface="Arial"/>
              </a:defRPr>
            </a:pPr>
            <a:endParaRPr lang="lt-LT"/>
          </a:p>
        </c:txPr>
        <c:crossAx val="514163456"/>
        <c:crosses val="autoZero"/>
        <c:auto val="1"/>
        <c:lblAlgn val="ctr"/>
        <c:lblOffset val="100"/>
        <c:tickLblSkip val="1"/>
        <c:tickMarkSkip val="1"/>
        <c:noMultiLvlLbl val="0"/>
      </c:catAx>
      <c:valAx>
        <c:axId val="51416345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Arial"/>
                <a:ea typeface="Arial"/>
                <a:cs typeface="Arial"/>
              </a:defRPr>
            </a:pPr>
            <a:endParaRPr lang="lt-LT"/>
          </a:p>
        </c:txPr>
        <c:crossAx val="514157568"/>
        <c:crosses val="autoZero"/>
        <c:crossBetween val="between"/>
      </c:valAx>
      <c:spPr>
        <a:solidFill>
          <a:srgbClr val="C0C0C0"/>
        </a:solidFill>
        <a:ln w="12700">
          <a:solidFill>
            <a:srgbClr val="808080"/>
          </a:solidFill>
          <a:prstDash val="solid"/>
        </a:ln>
      </c:spPr>
    </c:plotArea>
    <c:legend>
      <c:legendPos val="r"/>
      <c:layout>
        <c:manualLayout>
          <c:xMode val="edge"/>
          <c:yMode val="edge"/>
          <c:x val="0.71134020618556704"/>
          <c:y val="0.17266187050359713"/>
          <c:w val="0.27835051546391754"/>
          <c:h val="0.59712230215827333"/>
        </c:manualLayout>
      </c:layout>
      <c:overlay val="0"/>
      <c:spPr>
        <a:solidFill>
          <a:srgbClr val="FFFFFF"/>
        </a:solidFill>
        <a:ln w="3175">
          <a:solidFill>
            <a:srgbClr val="000000"/>
          </a:solidFill>
          <a:prstDash val="solid"/>
        </a:ln>
      </c:spPr>
      <c:txPr>
        <a:bodyPr/>
        <a:lstStyle/>
        <a:p>
          <a:pPr>
            <a:defRPr sz="735" b="1" i="0" u="none" strike="noStrike" baseline="0">
              <a:solidFill>
                <a:srgbClr val="000000"/>
              </a:solidFill>
              <a:latin typeface="Arial"/>
              <a:ea typeface="Arial"/>
              <a:cs typeface="Arial"/>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Arial"/>
          <a:ea typeface="Arial"/>
          <a:cs typeface="Arial"/>
        </a:defRPr>
      </a:pPr>
      <a:endParaRPr lang="lt-LT"/>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9" b="1" i="0" u="none" strike="noStrike" baseline="0">
                <a:solidFill>
                  <a:srgbClr val="000000"/>
                </a:solidFill>
                <a:latin typeface="Arial"/>
                <a:ea typeface="Arial"/>
                <a:cs typeface="Arial"/>
              </a:defRPr>
            </a:pPr>
            <a:r>
              <a:rPr lang="lt-LT"/>
              <a:t>RIETAVO SAVIVALDYBĖS 2017 ─ 2019 M. BIUDŽETO PAJAMŲ ĮVYKDYMAS</a:t>
            </a:r>
          </a:p>
        </c:rich>
      </c:tx>
      <c:layout>
        <c:manualLayout>
          <c:xMode val="edge"/>
          <c:yMode val="edge"/>
          <c:x val="0.146131794594378"/>
          <c:y val="3.4384026604004338E-2"/>
        </c:manualLayout>
      </c:layout>
      <c:overlay val="0"/>
      <c:spPr>
        <a:noFill/>
        <a:ln w="25388">
          <a:noFill/>
        </a:ln>
      </c:spPr>
    </c:title>
    <c:autoTitleDeleted val="0"/>
    <c:plotArea>
      <c:layout>
        <c:manualLayout>
          <c:layoutTarget val="inner"/>
          <c:xMode val="edge"/>
          <c:yMode val="edge"/>
          <c:x val="0.3452722063037249"/>
          <c:y val="0.25788001695695439"/>
          <c:w val="0.63467048710601748"/>
          <c:h val="0.38108935839194358"/>
        </c:manualLayout>
      </c:layout>
      <c:barChart>
        <c:barDir val="col"/>
        <c:grouping val="clustered"/>
        <c:varyColors val="0"/>
        <c:ser>
          <c:idx val="0"/>
          <c:order val="0"/>
          <c:tx>
            <c:strRef>
              <c:f>pajam!$C$14</c:f>
              <c:strCache>
                <c:ptCount val="1"/>
                <c:pt idx="0">
                  <c:v>Patvirtinto biudžeto Pl.</c:v>
                </c:pt>
              </c:strCache>
            </c:strRef>
          </c:tx>
          <c:spPr>
            <a:solidFill>
              <a:srgbClr val="9999FF"/>
            </a:solidFill>
            <a:ln w="12694">
              <a:solidFill>
                <a:srgbClr val="000000"/>
              </a:solidFill>
              <a:prstDash val="solid"/>
            </a:ln>
          </c:spPr>
          <c:invertIfNegative val="0"/>
          <c:cat>
            <c:strRef>
              <c:f>pajam!$D$13:$F$13</c:f>
              <c:strCache>
                <c:ptCount val="3"/>
                <c:pt idx="0">
                  <c:v>2017 m.</c:v>
                </c:pt>
                <c:pt idx="1">
                  <c:v>2018 m.</c:v>
                </c:pt>
                <c:pt idx="2">
                  <c:v>2019 m.</c:v>
                </c:pt>
              </c:strCache>
            </c:strRef>
          </c:cat>
          <c:val>
            <c:numRef>
              <c:f>pajam!$D$14:$F$14</c:f>
              <c:numCache>
                <c:formatCode>General</c:formatCode>
                <c:ptCount val="3"/>
                <c:pt idx="0">
                  <c:v>6559.5</c:v>
                </c:pt>
                <c:pt idx="1">
                  <c:v>7410.4</c:v>
                </c:pt>
                <c:pt idx="2">
                  <c:v>9216.7000000000007</c:v>
                </c:pt>
              </c:numCache>
            </c:numRef>
          </c:val>
          <c:extLst xmlns:c16r2="http://schemas.microsoft.com/office/drawing/2015/06/chart">
            <c:ext xmlns:c16="http://schemas.microsoft.com/office/drawing/2014/chart" uri="{C3380CC4-5D6E-409C-BE32-E72D297353CC}">
              <c16:uniqueId val="{00000000-C8AD-4875-9D00-5FE808BC53CB}"/>
            </c:ext>
          </c:extLst>
        </c:ser>
        <c:ser>
          <c:idx val="1"/>
          <c:order val="1"/>
          <c:tx>
            <c:strRef>
              <c:f>pajam!$C$15</c:f>
              <c:strCache>
                <c:ptCount val="1"/>
                <c:pt idx="0">
                  <c:v>Patikslinto biudžeto Pl. </c:v>
                </c:pt>
              </c:strCache>
            </c:strRef>
          </c:tx>
          <c:spPr>
            <a:solidFill>
              <a:srgbClr val="993366"/>
            </a:solidFill>
            <a:ln w="12694">
              <a:solidFill>
                <a:srgbClr val="000000"/>
              </a:solidFill>
              <a:prstDash val="solid"/>
            </a:ln>
          </c:spPr>
          <c:invertIfNegative val="0"/>
          <c:cat>
            <c:strRef>
              <c:f>pajam!$D$13:$F$13</c:f>
              <c:strCache>
                <c:ptCount val="3"/>
                <c:pt idx="0">
                  <c:v>2017 m.</c:v>
                </c:pt>
                <c:pt idx="1">
                  <c:v>2018 m.</c:v>
                </c:pt>
                <c:pt idx="2">
                  <c:v>2019 m.</c:v>
                </c:pt>
              </c:strCache>
            </c:strRef>
          </c:cat>
          <c:val>
            <c:numRef>
              <c:f>pajam!$D$15:$F$15</c:f>
              <c:numCache>
                <c:formatCode>General</c:formatCode>
                <c:ptCount val="3"/>
                <c:pt idx="0">
                  <c:v>8337.6</c:v>
                </c:pt>
                <c:pt idx="1">
                  <c:v>10089.200000000001</c:v>
                </c:pt>
                <c:pt idx="2" formatCode="0.0">
                  <c:v>9932.7000000000007</c:v>
                </c:pt>
              </c:numCache>
            </c:numRef>
          </c:val>
          <c:extLst xmlns:c16r2="http://schemas.microsoft.com/office/drawing/2015/06/chart">
            <c:ext xmlns:c16="http://schemas.microsoft.com/office/drawing/2014/chart" uri="{C3380CC4-5D6E-409C-BE32-E72D297353CC}">
              <c16:uniqueId val="{00000001-C8AD-4875-9D00-5FE808BC53CB}"/>
            </c:ext>
          </c:extLst>
        </c:ser>
        <c:ser>
          <c:idx val="2"/>
          <c:order val="2"/>
          <c:tx>
            <c:strRef>
              <c:f>pajam!$C$16</c:f>
              <c:strCache>
                <c:ptCount val="1"/>
                <c:pt idx="0">
                  <c:v>Biudžeto įvykdymas </c:v>
                </c:pt>
              </c:strCache>
            </c:strRef>
          </c:tx>
          <c:spPr>
            <a:solidFill>
              <a:srgbClr val="FFFFCC"/>
            </a:solidFill>
            <a:ln w="12694">
              <a:solidFill>
                <a:srgbClr val="000000"/>
              </a:solidFill>
              <a:prstDash val="solid"/>
            </a:ln>
          </c:spPr>
          <c:invertIfNegative val="0"/>
          <c:cat>
            <c:strRef>
              <c:f>pajam!$D$13:$F$13</c:f>
              <c:strCache>
                <c:ptCount val="3"/>
                <c:pt idx="0">
                  <c:v>2017 m.</c:v>
                </c:pt>
                <c:pt idx="1">
                  <c:v>2018 m.</c:v>
                </c:pt>
                <c:pt idx="2">
                  <c:v>2019 m.</c:v>
                </c:pt>
              </c:strCache>
            </c:strRef>
          </c:cat>
          <c:val>
            <c:numRef>
              <c:f>pajam!$D$16:$F$16</c:f>
              <c:numCache>
                <c:formatCode>0.0</c:formatCode>
                <c:ptCount val="3"/>
                <c:pt idx="0">
                  <c:v>8028</c:v>
                </c:pt>
                <c:pt idx="1">
                  <c:v>9866.9</c:v>
                </c:pt>
                <c:pt idx="2">
                  <c:v>9813.6</c:v>
                </c:pt>
              </c:numCache>
            </c:numRef>
          </c:val>
          <c:extLst xmlns:c16r2="http://schemas.microsoft.com/office/drawing/2015/06/chart">
            <c:ext xmlns:c16="http://schemas.microsoft.com/office/drawing/2014/chart" uri="{C3380CC4-5D6E-409C-BE32-E72D297353CC}">
              <c16:uniqueId val="{00000002-C8AD-4875-9D00-5FE808BC53CB}"/>
            </c:ext>
          </c:extLst>
        </c:ser>
        <c:ser>
          <c:idx val="3"/>
          <c:order val="3"/>
          <c:tx>
            <c:strRef>
              <c:f>pajam!$C$17</c:f>
              <c:strCache>
                <c:ptCount val="1"/>
                <c:pt idx="0">
                  <c:v>Skolintos lėšos</c:v>
                </c:pt>
              </c:strCache>
            </c:strRef>
          </c:tx>
          <c:spPr>
            <a:solidFill>
              <a:srgbClr val="CCFFFF"/>
            </a:solidFill>
            <a:ln w="12694">
              <a:solidFill>
                <a:srgbClr val="000000"/>
              </a:solidFill>
              <a:prstDash val="solid"/>
            </a:ln>
          </c:spPr>
          <c:invertIfNegative val="0"/>
          <c:cat>
            <c:strRef>
              <c:f>pajam!$D$13:$F$13</c:f>
              <c:strCache>
                <c:ptCount val="3"/>
                <c:pt idx="0">
                  <c:v>2017 m.</c:v>
                </c:pt>
                <c:pt idx="1">
                  <c:v>2018 m.</c:v>
                </c:pt>
                <c:pt idx="2">
                  <c:v>2019 m.</c:v>
                </c:pt>
              </c:strCache>
            </c:strRef>
          </c:cat>
          <c:val>
            <c:numRef>
              <c:f>pajam!$D$17:$F$17</c:f>
              <c:numCache>
                <c:formatCode>0.0</c:formatCode>
                <c:ptCount val="3"/>
                <c:pt idx="0" formatCode="General">
                  <c:v>459.1</c:v>
                </c:pt>
                <c:pt idx="1">
                  <c:v>210.9</c:v>
                </c:pt>
                <c:pt idx="2">
                  <c:v>167.6</c:v>
                </c:pt>
              </c:numCache>
            </c:numRef>
          </c:val>
          <c:extLst xmlns:c16r2="http://schemas.microsoft.com/office/drawing/2015/06/chart">
            <c:ext xmlns:c16="http://schemas.microsoft.com/office/drawing/2014/chart" uri="{C3380CC4-5D6E-409C-BE32-E72D297353CC}">
              <c16:uniqueId val="{00000003-C8AD-4875-9D00-5FE808BC53CB}"/>
            </c:ext>
          </c:extLst>
        </c:ser>
        <c:ser>
          <c:idx val="4"/>
          <c:order val="4"/>
          <c:tx>
            <c:strRef>
              <c:f>pajam!$C$18</c:f>
              <c:strCache>
                <c:ptCount val="1"/>
                <c:pt idx="0">
                  <c:v>Likučiai M. Pr.</c:v>
                </c:pt>
              </c:strCache>
            </c:strRef>
          </c:tx>
          <c:invertIfNegative val="0"/>
          <c:cat>
            <c:strRef>
              <c:f>pajam!$D$13:$F$13</c:f>
              <c:strCache>
                <c:ptCount val="3"/>
                <c:pt idx="0">
                  <c:v>2017 m.</c:v>
                </c:pt>
                <c:pt idx="1">
                  <c:v>2018 m.</c:v>
                </c:pt>
                <c:pt idx="2">
                  <c:v>2019 m.</c:v>
                </c:pt>
              </c:strCache>
            </c:strRef>
          </c:cat>
          <c:val>
            <c:numRef>
              <c:f>pajam!$D$18:$F$18</c:f>
              <c:numCache>
                <c:formatCode>General</c:formatCode>
                <c:ptCount val="3"/>
                <c:pt idx="0">
                  <c:v>264.10000000000002</c:v>
                </c:pt>
                <c:pt idx="1">
                  <c:v>253.8</c:v>
                </c:pt>
                <c:pt idx="2">
                  <c:v>498.3</c:v>
                </c:pt>
              </c:numCache>
            </c:numRef>
          </c:val>
          <c:extLst xmlns:c16r2="http://schemas.microsoft.com/office/drawing/2015/06/chart">
            <c:ext xmlns:c16="http://schemas.microsoft.com/office/drawing/2014/chart" uri="{C3380CC4-5D6E-409C-BE32-E72D297353CC}">
              <c16:uniqueId val="{00000004-C8AD-4875-9D00-5FE808BC53CB}"/>
            </c:ext>
          </c:extLst>
        </c:ser>
        <c:dLbls>
          <c:showLegendKey val="0"/>
          <c:showVal val="0"/>
          <c:showCatName val="0"/>
          <c:showSerName val="0"/>
          <c:showPercent val="0"/>
          <c:showBubbleSize val="0"/>
        </c:dLbls>
        <c:gapWidth val="150"/>
        <c:axId val="519452160"/>
        <c:axId val="519453696"/>
      </c:barChart>
      <c:catAx>
        <c:axId val="519452160"/>
        <c:scaling>
          <c:orientation val="minMax"/>
        </c:scaling>
        <c:delete val="0"/>
        <c:axPos val="b"/>
        <c:numFmt formatCode="General" sourceLinked="1"/>
        <c:majorTickMark val="out"/>
        <c:minorTickMark val="none"/>
        <c:tickLblPos val="nextTo"/>
        <c:spPr>
          <a:ln w="3173">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519453696"/>
        <c:crosses val="autoZero"/>
        <c:auto val="1"/>
        <c:lblAlgn val="ctr"/>
        <c:lblOffset val="100"/>
        <c:tickMarkSkip val="1"/>
        <c:noMultiLvlLbl val="0"/>
      </c:catAx>
      <c:valAx>
        <c:axId val="519453696"/>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lt-LT"/>
          </a:p>
        </c:txPr>
        <c:crossAx val="519452160"/>
        <c:crosses val="autoZero"/>
        <c:crossBetween val="between"/>
      </c:valAx>
      <c:dTable>
        <c:showHorzBorder val="1"/>
        <c:showVertBorder val="1"/>
        <c:showOutline val="1"/>
        <c:showKeys val="1"/>
        <c:spPr>
          <a:ln w="3173">
            <a:solidFill>
              <a:srgbClr val="000000"/>
            </a:solidFill>
            <a:prstDash val="solid"/>
          </a:ln>
        </c:spPr>
        <c:txPr>
          <a:bodyPr/>
          <a:lstStyle/>
          <a:p>
            <a:pPr rtl="0">
              <a:defRPr sz="1000" b="0" i="0" u="none" strike="noStrike" baseline="0">
                <a:solidFill>
                  <a:srgbClr val="000000"/>
                </a:solidFill>
                <a:latin typeface="Arial"/>
                <a:ea typeface="Arial"/>
                <a:cs typeface="Arial"/>
              </a:defRPr>
            </a:pPr>
            <a:endParaRPr lang="lt-LT"/>
          </a:p>
        </c:txPr>
      </c:dTable>
      <c:spPr>
        <a:solidFill>
          <a:srgbClr val="C0C0C0"/>
        </a:solidFill>
        <a:ln w="12694">
          <a:solidFill>
            <a:srgbClr val="808080"/>
          </a:solidFill>
          <a:prstDash val="solid"/>
        </a:ln>
      </c:spPr>
    </c:plotArea>
    <c:plotVisOnly val="1"/>
    <c:dispBlanksAs val="gap"/>
    <c:showDLblsOverMax val="0"/>
  </c:chart>
  <c:spPr>
    <a:solidFill>
      <a:schemeClr val="accent6">
        <a:lumMod val="20000"/>
        <a:lumOff val="80000"/>
      </a:schemeClr>
    </a:solidFill>
    <a:ln w="3173">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lt-LT"/>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a:t>2019 M.  GAUTŲ</a:t>
            </a:r>
            <a:r>
              <a:rPr lang="lt-LT" baseline="0"/>
              <a:t> PAJAMŲ STRUKTŪRA</a:t>
            </a:r>
            <a:endParaRPr lang="lt-LT"/>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0262254255255131"/>
          <c:y val="9.6246190702672221E-2"/>
          <c:w val="0.63079689112934956"/>
          <c:h val="0.89826442835585163"/>
        </c:manualLayout>
      </c:layout>
      <c:pie3DChart>
        <c:varyColors val="1"/>
        <c:ser>
          <c:idx val="0"/>
          <c:order val="0"/>
          <c:explosion val="29"/>
          <c:dPt>
            <c:idx val="0"/>
            <c:bubble3D val="0"/>
            <c:extLst xmlns:c16r2="http://schemas.microsoft.com/office/drawing/2015/06/chart">
              <c:ext xmlns:c16="http://schemas.microsoft.com/office/drawing/2014/chart" uri="{C3380CC4-5D6E-409C-BE32-E72D297353CC}">
                <c16:uniqueId val="{00000000-6452-4770-90FB-39A827C42905}"/>
              </c:ext>
            </c:extLst>
          </c:dPt>
          <c:dPt>
            <c:idx val="1"/>
            <c:bubble3D val="0"/>
            <c:extLst xmlns:c16r2="http://schemas.microsoft.com/office/drawing/2015/06/chart">
              <c:ext xmlns:c16="http://schemas.microsoft.com/office/drawing/2014/chart" uri="{C3380CC4-5D6E-409C-BE32-E72D297353CC}">
                <c16:uniqueId val="{00000001-6452-4770-90FB-39A827C42905}"/>
              </c:ext>
            </c:extLst>
          </c:dPt>
          <c:dPt>
            <c:idx val="2"/>
            <c:bubble3D val="0"/>
            <c:extLst xmlns:c16r2="http://schemas.microsoft.com/office/drawing/2015/06/chart">
              <c:ext xmlns:c16="http://schemas.microsoft.com/office/drawing/2014/chart" uri="{C3380CC4-5D6E-409C-BE32-E72D297353CC}">
                <c16:uniqueId val="{00000002-6452-4770-90FB-39A827C42905}"/>
              </c:ext>
            </c:extLst>
          </c:dPt>
          <c:dPt>
            <c:idx val="3"/>
            <c:bubble3D val="0"/>
            <c:extLst xmlns:c16r2="http://schemas.microsoft.com/office/drawing/2015/06/chart">
              <c:ext xmlns:c16="http://schemas.microsoft.com/office/drawing/2014/chart" uri="{C3380CC4-5D6E-409C-BE32-E72D297353CC}">
                <c16:uniqueId val="{00000003-6452-4770-90FB-39A827C42905}"/>
              </c:ext>
            </c:extLst>
          </c:dPt>
          <c:dPt>
            <c:idx val="4"/>
            <c:bubble3D val="0"/>
            <c:extLst xmlns:c16r2="http://schemas.microsoft.com/office/drawing/2015/06/chart">
              <c:ext xmlns:c16="http://schemas.microsoft.com/office/drawing/2014/chart" uri="{C3380CC4-5D6E-409C-BE32-E72D297353CC}">
                <c16:uniqueId val="{00000004-6452-4770-90FB-39A827C42905}"/>
              </c:ext>
            </c:extLst>
          </c:dPt>
          <c:dLbls>
            <c:dLbl>
              <c:idx val="0"/>
              <c:tx>
                <c:rich>
                  <a:bodyPr/>
                  <a:lstStyle/>
                  <a:p>
                    <a:pPr>
                      <a:defRPr/>
                    </a:pPr>
                    <a:r>
                      <a:rPr lang="en-US"/>
                      <a:t>4297,2 tūkst. Eur</a:t>
                    </a:r>
                  </a:p>
                  <a:p>
                    <a:pPr>
                      <a:defRPr/>
                    </a:pPr>
                    <a:r>
                      <a:rPr lang="en-US"/>
                      <a:t>43,8 proc.</a:t>
                    </a:r>
                  </a:p>
                </c:rich>
              </c:tx>
              <c:spPr/>
              <c:dLblPos val="ct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6452-4770-90FB-39A827C42905}"/>
                </c:ext>
              </c:extLst>
            </c:dLbl>
            <c:dLbl>
              <c:idx val="1"/>
              <c:layout>
                <c:manualLayout>
                  <c:x val="-2.4391395520004444E-3"/>
                  <c:y val="5.1291843553113017E-2"/>
                </c:manualLayout>
              </c:layout>
              <c:tx>
                <c:rich>
                  <a:bodyPr/>
                  <a:lstStyle/>
                  <a:p>
                    <a:pPr>
                      <a:defRPr/>
                    </a:pPr>
                    <a:r>
                      <a:rPr lang="en-US"/>
                      <a:t>235,9  tūkst. Eur</a:t>
                    </a:r>
                  </a:p>
                  <a:p>
                    <a:pPr>
                      <a:defRPr/>
                    </a:pPr>
                    <a:r>
                      <a:rPr lang="en-US"/>
                      <a:t>2,4 proc.</a:t>
                    </a:r>
                  </a:p>
                </c:rich>
              </c:tx>
              <c:spPr/>
              <c:dLblPos val="bestFit"/>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6452-4770-90FB-39A827C42905}"/>
                </c:ext>
              </c:extLst>
            </c:dLbl>
            <c:dLbl>
              <c:idx val="2"/>
              <c:layout>
                <c:manualLayout>
                  <c:x val="-2.0795548704560077E-2"/>
                  <c:y val="7.383137510495752E-2"/>
                </c:manualLayout>
              </c:layout>
              <c:tx>
                <c:rich>
                  <a:bodyPr/>
                  <a:lstStyle/>
                  <a:p>
                    <a:pPr>
                      <a:defRPr/>
                    </a:pPr>
                    <a:r>
                      <a:rPr lang="en-US"/>
                      <a:t>569,6 tūkst. Eur</a:t>
                    </a:r>
                  </a:p>
                  <a:p>
                    <a:pPr>
                      <a:defRPr/>
                    </a:pPr>
                    <a:r>
                      <a:rPr lang="en-US"/>
                      <a:t>5,8 proc.</a:t>
                    </a:r>
                  </a:p>
                </c:rich>
              </c:tx>
              <c:spPr/>
              <c:dLblPos val="bestFit"/>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6452-4770-90FB-39A827C42905}"/>
                </c:ext>
              </c:extLst>
            </c:dLbl>
            <c:dLbl>
              <c:idx val="3"/>
              <c:tx>
                <c:rich>
                  <a:bodyPr/>
                  <a:lstStyle/>
                  <a:p>
                    <a:pPr>
                      <a:defRPr/>
                    </a:pPr>
                    <a:r>
                      <a:rPr lang="en-US"/>
                      <a:t>4665,4 tūkst. Eur</a:t>
                    </a:r>
                  </a:p>
                  <a:p>
                    <a:pPr>
                      <a:defRPr/>
                    </a:pPr>
                    <a:r>
                      <a:rPr lang="en-US"/>
                      <a:t>47,5</a:t>
                    </a:r>
                    <a:r>
                      <a:rPr lang="en-US" baseline="0"/>
                      <a:t> proc.</a:t>
                    </a:r>
                    <a:endParaRPr lang="en-US"/>
                  </a:p>
                </c:rich>
              </c:tx>
              <c:spPr/>
              <c:dLblPos val="ct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6452-4770-90FB-39A827C42905}"/>
                </c:ext>
              </c:extLst>
            </c:dLbl>
            <c:dLbl>
              <c:idx val="4"/>
              <c:layout>
                <c:manualLayout>
                  <c:x val="3.192397246640466E-2"/>
                  <c:y val="-1.0522644400993472E-2"/>
                </c:manualLayout>
              </c:layout>
              <c:tx>
                <c:rich>
                  <a:bodyPr/>
                  <a:lstStyle/>
                  <a:p>
                    <a:pPr>
                      <a:defRPr/>
                    </a:pPr>
                    <a:r>
                      <a:rPr lang="en-US"/>
                      <a:t> 45,5 tūkst. Eur </a:t>
                    </a:r>
                  </a:p>
                  <a:p>
                    <a:pPr>
                      <a:defRPr/>
                    </a:pPr>
                    <a:r>
                      <a:rPr lang="en-US"/>
                      <a:t>0,5 proc.</a:t>
                    </a:r>
                  </a:p>
                </c:rich>
              </c:tx>
              <c:spPr/>
              <c:dLblPos val="bestFit"/>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6452-4770-90FB-39A827C42905}"/>
                </c:ext>
              </c:extLst>
            </c:dLbl>
            <c:spPr>
              <a:noFill/>
              <a:ln>
                <a:noFill/>
              </a:ln>
              <a:effectLst/>
            </c:spPr>
            <c:dLblPos val="ct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'pajamų strukt'!$B$9:$B$13</c:f>
              <c:strCache>
                <c:ptCount val="5"/>
                <c:pt idx="0">
                  <c:v>Gyventojų pajamų mokestis</c:v>
                </c:pt>
                <c:pt idx="1">
                  <c:v>Mokesčiai</c:v>
                </c:pt>
                <c:pt idx="2">
                  <c:v>Kitos pajamos</c:v>
                </c:pt>
                <c:pt idx="3">
                  <c:v>Dotacijos</c:v>
                </c:pt>
                <c:pt idx="4">
                  <c:v>Materialiojo ir nemtaerialiojo turto realizavimas</c:v>
                </c:pt>
              </c:strCache>
            </c:strRef>
          </c:cat>
          <c:val>
            <c:numRef>
              <c:f>'pajamų strukt'!$C$9:$C$13</c:f>
              <c:numCache>
                <c:formatCode>0.0</c:formatCode>
                <c:ptCount val="5"/>
                <c:pt idx="0">
                  <c:v>4297.2</c:v>
                </c:pt>
                <c:pt idx="1">
                  <c:v>235.9</c:v>
                </c:pt>
                <c:pt idx="2">
                  <c:v>569.6</c:v>
                </c:pt>
                <c:pt idx="3" formatCode="General">
                  <c:v>4665.3999999999996</c:v>
                </c:pt>
                <c:pt idx="4">
                  <c:v>45.5</c:v>
                </c:pt>
              </c:numCache>
            </c:numRef>
          </c:val>
          <c:extLst xmlns:c16r2="http://schemas.microsoft.com/office/drawing/2015/06/chart">
            <c:ext xmlns:c16="http://schemas.microsoft.com/office/drawing/2014/chart" uri="{C3380CC4-5D6E-409C-BE32-E72D297353CC}">
              <c16:uniqueId val="{00000005-6452-4770-90FB-39A827C42905}"/>
            </c:ext>
          </c:extLst>
        </c:ser>
        <c:ser>
          <c:idx val="1"/>
          <c:order val="1"/>
          <c:explosion val="25"/>
          <c:dPt>
            <c:idx val="0"/>
            <c:bubble3D val="0"/>
            <c:extLst xmlns:c16r2="http://schemas.microsoft.com/office/drawing/2015/06/chart">
              <c:ext xmlns:c16="http://schemas.microsoft.com/office/drawing/2014/chart" uri="{C3380CC4-5D6E-409C-BE32-E72D297353CC}">
                <c16:uniqueId val="{00000006-6452-4770-90FB-39A827C42905}"/>
              </c:ext>
            </c:extLst>
          </c:dPt>
          <c:dPt>
            <c:idx val="1"/>
            <c:bubble3D val="0"/>
            <c:extLst xmlns:c16r2="http://schemas.microsoft.com/office/drawing/2015/06/chart">
              <c:ext xmlns:c16="http://schemas.microsoft.com/office/drawing/2014/chart" uri="{C3380CC4-5D6E-409C-BE32-E72D297353CC}">
                <c16:uniqueId val="{00000007-6452-4770-90FB-39A827C42905}"/>
              </c:ext>
            </c:extLst>
          </c:dPt>
          <c:dPt>
            <c:idx val="2"/>
            <c:bubble3D val="0"/>
            <c:extLst xmlns:c16r2="http://schemas.microsoft.com/office/drawing/2015/06/chart">
              <c:ext xmlns:c16="http://schemas.microsoft.com/office/drawing/2014/chart" uri="{C3380CC4-5D6E-409C-BE32-E72D297353CC}">
                <c16:uniqueId val="{00000008-6452-4770-90FB-39A827C42905}"/>
              </c:ext>
            </c:extLst>
          </c:dPt>
          <c:dPt>
            <c:idx val="3"/>
            <c:bubble3D val="0"/>
            <c:extLst xmlns:c16r2="http://schemas.microsoft.com/office/drawing/2015/06/chart">
              <c:ext xmlns:c16="http://schemas.microsoft.com/office/drawing/2014/chart" uri="{C3380CC4-5D6E-409C-BE32-E72D297353CC}">
                <c16:uniqueId val="{00000009-6452-4770-90FB-39A827C42905}"/>
              </c:ext>
            </c:extLst>
          </c:dPt>
          <c:dPt>
            <c:idx val="4"/>
            <c:bubble3D val="0"/>
            <c:extLst xmlns:c16r2="http://schemas.microsoft.com/office/drawing/2015/06/chart">
              <c:ext xmlns:c16="http://schemas.microsoft.com/office/drawing/2014/chart" uri="{C3380CC4-5D6E-409C-BE32-E72D297353CC}">
                <c16:uniqueId val="{0000000A-6452-4770-90FB-39A827C42905}"/>
              </c:ext>
            </c:extLst>
          </c:dPt>
          <c:dLbls>
            <c:spPr>
              <a:noFill/>
              <a:ln>
                <a:noFill/>
              </a:ln>
              <a:effectLst/>
            </c:spPr>
            <c:dLblPos val="ct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'pajamų strukt'!$B$9:$B$13</c:f>
              <c:strCache>
                <c:ptCount val="5"/>
                <c:pt idx="0">
                  <c:v>Gyventojų pajamų mokestis</c:v>
                </c:pt>
                <c:pt idx="1">
                  <c:v>Mokesčiai</c:v>
                </c:pt>
                <c:pt idx="2">
                  <c:v>Kitos pajamos</c:v>
                </c:pt>
                <c:pt idx="3">
                  <c:v>Dotacijos</c:v>
                </c:pt>
                <c:pt idx="4">
                  <c:v>Materialiojo ir nemtaerialiojo turto realizavimas</c:v>
                </c:pt>
              </c:strCache>
            </c:strRef>
          </c:cat>
          <c:val>
            <c:numRef>
              <c:f>'pajamų strukt'!$D$9:$D$13</c:f>
              <c:numCache>
                <c:formatCode>0.0</c:formatCode>
                <c:ptCount val="5"/>
                <c:pt idx="0">
                  <c:v>43.8</c:v>
                </c:pt>
                <c:pt idx="1">
                  <c:v>2.4</c:v>
                </c:pt>
                <c:pt idx="2">
                  <c:v>5.8</c:v>
                </c:pt>
                <c:pt idx="3">
                  <c:v>47.5</c:v>
                </c:pt>
                <c:pt idx="4">
                  <c:v>0.5</c:v>
                </c:pt>
              </c:numCache>
            </c:numRef>
          </c:val>
          <c:extLst xmlns:c16r2="http://schemas.microsoft.com/office/drawing/2015/06/chart">
            <c:ext xmlns:c16="http://schemas.microsoft.com/office/drawing/2014/chart" uri="{C3380CC4-5D6E-409C-BE32-E72D297353CC}">
              <c16:uniqueId val="{0000000B-6452-4770-90FB-39A827C42905}"/>
            </c:ext>
          </c:extLst>
        </c:ser>
        <c:dLbls>
          <c:showLegendKey val="0"/>
          <c:showVal val="0"/>
          <c:showCatName val="0"/>
          <c:showSerName val="0"/>
          <c:showPercent val="0"/>
          <c:showBubbleSize val="0"/>
          <c:showLeaderLines val="1"/>
        </c:dLbls>
      </c:pie3DChart>
      <c:spPr>
        <a:solidFill>
          <a:schemeClr val="accent6">
            <a:lumMod val="20000"/>
            <a:lumOff val="80000"/>
          </a:schemeClr>
        </a:solidFill>
      </c:spPr>
    </c:plotArea>
    <c:legend>
      <c:legendPos val="r"/>
      <c:layout>
        <c:manualLayout>
          <c:xMode val="edge"/>
          <c:yMode val="edge"/>
          <c:x val="0.7495702338517729"/>
          <c:y val="0.30334949307807113"/>
          <c:w val="0.23632041627984279"/>
          <c:h val="0.59605990427667133"/>
        </c:manualLayout>
      </c:layout>
      <c:overlay val="1"/>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latin typeface="Times New Roman" panose="02020603050405020304" pitchFamily="18" charset="0"/>
                <a:cs typeface="Times New Roman" panose="02020603050405020304" pitchFamily="18" charset="0"/>
              </a:defRPr>
            </a:pPr>
            <a:r>
              <a:rPr lang="lt-LT" sz="1400">
                <a:latin typeface="Times New Roman" panose="02020603050405020304" pitchFamily="18" charset="0"/>
                <a:cs typeface="Times New Roman" panose="02020603050405020304" pitchFamily="18" charset="0"/>
              </a:rPr>
              <a:t>Rietavo savivaldybės administracijos ir biudžetinių įstaigų darbuotojų darbo užmokesčio dinamika 2017-2019 m. Eur       (skaičiuojant 1 etatui) </a:t>
            </a:r>
          </a:p>
        </c:rich>
      </c:tx>
      <c:overlay val="0"/>
    </c:title>
    <c:autoTitleDeleted val="0"/>
    <c:view3D>
      <c:rotX val="20"/>
      <c:rotY val="10"/>
      <c:depthPercent val="100"/>
      <c:rAngAx val="0"/>
      <c:perspective val="30"/>
    </c:view3D>
    <c:floor>
      <c:thickness val="0"/>
    </c:floor>
    <c:sideWall>
      <c:thickness val="0"/>
    </c:sideWall>
    <c:backWall>
      <c:thickness val="0"/>
    </c:backWall>
    <c:plotArea>
      <c:layout>
        <c:manualLayout>
          <c:layoutTarget val="inner"/>
          <c:xMode val="edge"/>
          <c:yMode val="edge"/>
          <c:x val="0.11668744531933509"/>
          <c:y val="0.16246783966818965"/>
          <c:w val="0.67252099737532811"/>
          <c:h val="0.74967305012799323"/>
        </c:manualLayout>
      </c:layout>
      <c:bar3DChart>
        <c:barDir val="col"/>
        <c:grouping val="standard"/>
        <c:varyColors val="0"/>
        <c:ser>
          <c:idx val="0"/>
          <c:order val="0"/>
          <c:spPr>
            <a:solidFill>
              <a:schemeClr val="accent2"/>
            </a:solidFill>
          </c:spPr>
          <c:invertIfNegative val="0"/>
          <c:dLbls>
            <c:dLbl>
              <c:idx val="0"/>
              <c:layout>
                <c:manualLayout>
                  <c:x val="8.3203328133125334E-3"/>
                  <c:y val="-3.7037037037037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0BD-45BF-A219-D059A98A78C1}"/>
                </c:ext>
              </c:extLst>
            </c:dLbl>
            <c:dLbl>
              <c:idx val="1"/>
              <c:layout>
                <c:manualLayout>
                  <c:x val="0"/>
                  <c:y val="-4.93827160493827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0BD-45BF-A219-D059A98A78C1}"/>
                </c:ext>
              </c:extLst>
            </c:dLbl>
            <c:dLbl>
              <c:idx val="2"/>
              <c:layout>
                <c:manualLayout>
                  <c:x val="7.6268836391258615E-17"/>
                  <c:y val="-3.7037037037037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0BD-45BF-A219-D059A98A78C1}"/>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'SVP 2018-2020 m.'!$B$191:$B$193</c:f>
              <c:strCache>
                <c:ptCount val="3"/>
                <c:pt idx="0">
                  <c:v>2017 m.</c:v>
                </c:pt>
                <c:pt idx="1">
                  <c:v>2018 m.</c:v>
                </c:pt>
                <c:pt idx="2">
                  <c:v>2019 m.</c:v>
                </c:pt>
              </c:strCache>
            </c:strRef>
          </c:cat>
          <c:val>
            <c:numRef>
              <c:f>'SVP 2018-2020 m.'!$C$191:$C$193</c:f>
              <c:numCache>
                <c:formatCode>General</c:formatCode>
                <c:ptCount val="3"/>
                <c:pt idx="0">
                  <c:v>721</c:v>
                </c:pt>
                <c:pt idx="1">
                  <c:v>897</c:v>
                </c:pt>
                <c:pt idx="2">
                  <c:v>1014</c:v>
                </c:pt>
              </c:numCache>
            </c:numRef>
          </c:val>
          <c:extLst xmlns:c16r2="http://schemas.microsoft.com/office/drawing/2015/06/chart">
            <c:ext xmlns:c16="http://schemas.microsoft.com/office/drawing/2014/chart" uri="{C3380CC4-5D6E-409C-BE32-E72D297353CC}">
              <c16:uniqueId val="{00000003-50BD-45BF-A219-D059A98A78C1}"/>
            </c:ext>
          </c:extLst>
        </c:ser>
        <c:dLbls>
          <c:showLegendKey val="0"/>
          <c:showVal val="0"/>
          <c:showCatName val="0"/>
          <c:showSerName val="0"/>
          <c:showPercent val="0"/>
          <c:showBubbleSize val="0"/>
        </c:dLbls>
        <c:gapWidth val="150"/>
        <c:shape val="box"/>
        <c:axId val="525238272"/>
        <c:axId val="525239808"/>
        <c:axId val="503340544"/>
      </c:bar3DChart>
      <c:catAx>
        <c:axId val="525238272"/>
        <c:scaling>
          <c:orientation val="minMax"/>
        </c:scaling>
        <c:delete val="0"/>
        <c:axPos val="b"/>
        <c:numFmt formatCode="General" sourceLinked="0"/>
        <c:majorTickMark val="out"/>
        <c:minorTickMark val="none"/>
        <c:tickLblPos val="nextTo"/>
        <c:txPr>
          <a:bodyPr/>
          <a:lstStyle/>
          <a:p>
            <a:pPr>
              <a:defRPr b="1">
                <a:latin typeface="Times New Roman" panose="02020603050405020304" pitchFamily="18" charset="0"/>
                <a:cs typeface="Times New Roman" panose="02020603050405020304" pitchFamily="18" charset="0"/>
              </a:defRPr>
            </a:pPr>
            <a:endParaRPr lang="lt-LT"/>
          </a:p>
        </c:txPr>
        <c:crossAx val="525239808"/>
        <c:crosses val="autoZero"/>
        <c:auto val="1"/>
        <c:lblAlgn val="ctr"/>
        <c:lblOffset val="100"/>
        <c:noMultiLvlLbl val="0"/>
      </c:catAx>
      <c:valAx>
        <c:axId val="525239808"/>
        <c:scaling>
          <c:orientation val="minMax"/>
        </c:scaling>
        <c:delete val="1"/>
        <c:axPos val="l"/>
        <c:numFmt formatCode="General" sourceLinked="1"/>
        <c:majorTickMark val="out"/>
        <c:minorTickMark val="none"/>
        <c:tickLblPos val="nextTo"/>
        <c:crossAx val="525238272"/>
        <c:crosses val="autoZero"/>
        <c:crossBetween val="between"/>
      </c:valAx>
      <c:serAx>
        <c:axId val="503340544"/>
        <c:scaling>
          <c:orientation val="minMax"/>
        </c:scaling>
        <c:delete val="1"/>
        <c:axPos val="b"/>
        <c:majorTickMark val="out"/>
        <c:minorTickMark val="none"/>
        <c:tickLblPos val="nextTo"/>
        <c:crossAx val="525239808"/>
        <c:crosses val="autoZero"/>
      </c:serAx>
    </c:plotArea>
    <c:plotVisOnly val="1"/>
    <c:dispBlanksAs val="gap"/>
    <c:showDLblsOverMax val="0"/>
  </c:chart>
  <c:spPr>
    <a:gradFill>
      <a:gsLst>
        <a:gs pos="0">
          <a:srgbClr val="FBEAC7"/>
        </a:gs>
        <a:gs pos="17999">
          <a:srgbClr val="FEE7F2"/>
        </a:gs>
        <a:gs pos="36000">
          <a:srgbClr val="FAC77D"/>
        </a:gs>
        <a:gs pos="61000">
          <a:srgbClr val="FBA97D"/>
        </a:gs>
        <a:gs pos="82001">
          <a:srgbClr val="FBD49C"/>
        </a:gs>
        <a:gs pos="100000">
          <a:srgbClr val="FEE7F2"/>
        </a:gs>
      </a:gsLst>
      <a:lin ang="5400000" scaled="0"/>
    </a:gradFill>
  </c:sp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B65D6C0-2EA2-4477-A85A-5D931F9F52BB}" type="doc">
      <dgm:prSet loTypeId="urn:microsoft.com/office/officeart/2005/8/layout/orgChart1" loCatId="hierarchy" qsTypeId="urn:microsoft.com/office/officeart/2005/8/quickstyle/simple1" qsCatId="simple" csTypeId="urn:microsoft.com/office/officeart/2005/8/colors/accent4_2" csCatId="accent4"/>
      <dgm:spPr/>
    </dgm:pt>
    <dgm:pt modelId="{96D4111E-A795-4515-A8D7-2EA412232981}">
      <dgm:prSet/>
      <dgm:spPr/>
      <dgm:t>
        <a:bodyPr/>
        <a:lstStyle/>
        <a:p>
          <a:pPr marR="0" algn="ctr" rtl="0"/>
          <a:r>
            <a:rPr lang="lt-LT" b="1" baseline="0">
              <a:latin typeface="Calibri"/>
            </a:rPr>
            <a:t>RIETAVO SAVIVALDYBĖS TARYBA</a:t>
          </a:r>
          <a:endParaRPr lang="lt-LT"/>
        </a:p>
      </dgm:t>
    </dgm:pt>
    <dgm:pt modelId="{380225A9-229D-4772-9B5A-B537A7A3FB04}" type="parTrans" cxnId="{C1F2168F-1464-4829-93EF-CFDE2FD7A9AE}">
      <dgm:prSet/>
      <dgm:spPr/>
      <dgm:t>
        <a:bodyPr/>
        <a:lstStyle/>
        <a:p>
          <a:endParaRPr lang="lt-LT"/>
        </a:p>
      </dgm:t>
    </dgm:pt>
    <dgm:pt modelId="{B9372A11-C1D9-4C3D-9E99-C171AA0D1390}" type="sibTrans" cxnId="{C1F2168F-1464-4829-93EF-CFDE2FD7A9AE}">
      <dgm:prSet/>
      <dgm:spPr/>
      <dgm:t>
        <a:bodyPr/>
        <a:lstStyle/>
        <a:p>
          <a:endParaRPr lang="lt-LT"/>
        </a:p>
      </dgm:t>
    </dgm:pt>
    <dgm:pt modelId="{8F34487A-4AA8-425D-AB0C-4F9F243962D4}">
      <dgm:prSet/>
      <dgm:spPr/>
      <dgm:t>
        <a:bodyPr/>
        <a:lstStyle/>
        <a:p>
          <a:pPr marR="0" algn="ctr" rtl="0"/>
          <a:r>
            <a:rPr lang="lt-LT" b="1" baseline="0">
              <a:latin typeface="Calibri"/>
            </a:rPr>
            <a:t>FINANSŲ IR EKONOMIKOS KOMITETAS</a:t>
          </a:r>
          <a:endParaRPr lang="lt-LT"/>
        </a:p>
      </dgm:t>
    </dgm:pt>
    <dgm:pt modelId="{3B3280EF-C57C-43ED-9AAB-0715430D4984}" type="parTrans" cxnId="{8322E115-2BD4-45A7-8191-04ECE0373D64}">
      <dgm:prSet/>
      <dgm:spPr/>
      <dgm:t>
        <a:bodyPr/>
        <a:lstStyle/>
        <a:p>
          <a:endParaRPr lang="lt-LT"/>
        </a:p>
      </dgm:t>
    </dgm:pt>
    <dgm:pt modelId="{E49A1DC4-3611-4837-988E-664AAFA3F664}" type="sibTrans" cxnId="{8322E115-2BD4-45A7-8191-04ECE0373D64}">
      <dgm:prSet/>
      <dgm:spPr/>
      <dgm:t>
        <a:bodyPr/>
        <a:lstStyle/>
        <a:p>
          <a:endParaRPr lang="lt-LT"/>
        </a:p>
      </dgm:t>
    </dgm:pt>
    <dgm:pt modelId="{EA97EEF1-684B-4350-B384-1EC6F5AEE7ED}">
      <dgm:prSet/>
      <dgm:spPr/>
      <dgm:t>
        <a:bodyPr/>
        <a:lstStyle/>
        <a:p>
          <a:pPr marR="0" algn="ctr" rtl="0"/>
          <a:r>
            <a:rPr lang="lt-LT" b="1" baseline="0">
              <a:latin typeface="Calibri"/>
            </a:rPr>
            <a:t>SVEIKATOS IR SOCIALINĖS PARAMOS KOMITETAS</a:t>
          </a:r>
          <a:endParaRPr lang="lt-LT"/>
        </a:p>
      </dgm:t>
    </dgm:pt>
    <dgm:pt modelId="{5B2FEDAD-3DFD-4FD9-ABED-B41F9B8A6BE0}" type="parTrans" cxnId="{917D9182-1825-43FD-9B52-8A2F357F5ED6}">
      <dgm:prSet/>
      <dgm:spPr/>
      <dgm:t>
        <a:bodyPr/>
        <a:lstStyle/>
        <a:p>
          <a:endParaRPr lang="lt-LT"/>
        </a:p>
      </dgm:t>
    </dgm:pt>
    <dgm:pt modelId="{AC07A070-3F22-4596-B840-D84C09F572F2}" type="sibTrans" cxnId="{917D9182-1825-43FD-9B52-8A2F357F5ED6}">
      <dgm:prSet/>
      <dgm:spPr/>
      <dgm:t>
        <a:bodyPr/>
        <a:lstStyle/>
        <a:p>
          <a:endParaRPr lang="lt-LT"/>
        </a:p>
      </dgm:t>
    </dgm:pt>
    <dgm:pt modelId="{316A37B1-E38B-4540-A959-126BB05AA1C7}">
      <dgm:prSet/>
      <dgm:spPr/>
      <dgm:t>
        <a:bodyPr/>
        <a:lstStyle/>
        <a:p>
          <a:pPr marR="0" algn="ctr" rtl="0"/>
          <a:r>
            <a:rPr lang="lt-LT" b="1" baseline="0">
              <a:latin typeface="Calibri"/>
            </a:rPr>
            <a:t>ŠVIETIMO, KULTŪROS IR SPORTO KOMITETAS</a:t>
          </a:r>
          <a:endParaRPr lang="lt-LT"/>
        </a:p>
      </dgm:t>
    </dgm:pt>
    <dgm:pt modelId="{FADE26B4-EDD3-4DA8-B223-2E44B030C754}" type="parTrans" cxnId="{D6C7B9F8-74C5-49B1-A46E-BCD46914E6AA}">
      <dgm:prSet/>
      <dgm:spPr/>
      <dgm:t>
        <a:bodyPr/>
        <a:lstStyle/>
        <a:p>
          <a:endParaRPr lang="lt-LT"/>
        </a:p>
      </dgm:t>
    </dgm:pt>
    <dgm:pt modelId="{FF7EF8FE-B199-4B2D-BB72-C327527CF3EC}" type="sibTrans" cxnId="{D6C7B9F8-74C5-49B1-A46E-BCD46914E6AA}">
      <dgm:prSet/>
      <dgm:spPr/>
      <dgm:t>
        <a:bodyPr/>
        <a:lstStyle/>
        <a:p>
          <a:endParaRPr lang="lt-LT"/>
        </a:p>
      </dgm:t>
    </dgm:pt>
    <dgm:pt modelId="{F02D3547-83E6-41D7-AEBB-B356B5FB8EC0}">
      <dgm:prSet/>
      <dgm:spPr/>
      <dgm:t>
        <a:bodyPr/>
        <a:lstStyle/>
        <a:p>
          <a:pPr marR="0" algn="ctr" rtl="0"/>
          <a:r>
            <a:rPr lang="lt-LT" b="1" baseline="0">
              <a:latin typeface="Calibri"/>
            </a:rPr>
            <a:t>ŪKIO PLĖTROS IR EKOLOGIJOS KOMITETAS</a:t>
          </a:r>
        </a:p>
        <a:p>
          <a:pPr marR="0" algn="ctr" rtl="0"/>
          <a:endParaRPr lang="lt-LT" baseline="0">
            <a:latin typeface="Times New Roman"/>
          </a:endParaRPr>
        </a:p>
      </dgm:t>
    </dgm:pt>
    <dgm:pt modelId="{1D9F3F32-CD62-4395-ABC0-597F9F64C72A}" type="parTrans" cxnId="{61857540-904C-4689-9C99-F5C6EC9C4C6B}">
      <dgm:prSet/>
      <dgm:spPr/>
      <dgm:t>
        <a:bodyPr/>
        <a:lstStyle/>
        <a:p>
          <a:endParaRPr lang="lt-LT"/>
        </a:p>
      </dgm:t>
    </dgm:pt>
    <dgm:pt modelId="{3B243754-7268-435F-B779-3FDA62868999}" type="sibTrans" cxnId="{61857540-904C-4689-9C99-F5C6EC9C4C6B}">
      <dgm:prSet/>
      <dgm:spPr/>
      <dgm:t>
        <a:bodyPr/>
        <a:lstStyle/>
        <a:p>
          <a:endParaRPr lang="lt-LT"/>
        </a:p>
      </dgm:t>
    </dgm:pt>
    <dgm:pt modelId="{8ECC3A75-A42C-412E-A829-7E30A332B03D}">
      <dgm:prSet/>
      <dgm:spPr/>
      <dgm:t>
        <a:bodyPr/>
        <a:lstStyle/>
        <a:p>
          <a:pPr marR="0" algn="ctr" rtl="0"/>
          <a:r>
            <a:rPr lang="lt-LT" b="1" baseline="0">
              <a:latin typeface="Calibri"/>
            </a:rPr>
            <a:t>KONTROLĖS KOMITETAS</a:t>
          </a:r>
          <a:endParaRPr lang="lt-LT"/>
        </a:p>
      </dgm:t>
    </dgm:pt>
    <dgm:pt modelId="{F02D1184-8324-4AAF-8F24-83B27403DA51}" type="parTrans" cxnId="{BA29E5BD-8782-4A90-A41E-9C0FE3C0892E}">
      <dgm:prSet/>
      <dgm:spPr/>
      <dgm:t>
        <a:bodyPr/>
        <a:lstStyle/>
        <a:p>
          <a:endParaRPr lang="lt-LT"/>
        </a:p>
      </dgm:t>
    </dgm:pt>
    <dgm:pt modelId="{1807F180-65B6-4818-A4FA-77CF4FD591DA}" type="sibTrans" cxnId="{BA29E5BD-8782-4A90-A41E-9C0FE3C0892E}">
      <dgm:prSet/>
      <dgm:spPr/>
      <dgm:t>
        <a:bodyPr/>
        <a:lstStyle/>
        <a:p>
          <a:endParaRPr lang="lt-LT"/>
        </a:p>
      </dgm:t>
    </dgm:pt>
    <dgm:pt modelId="{89378243-76FA-426C-9CC7-E8FAF98B1F20}" type="pres">
      <dgm:prSet presAssocID="{2B65D6C0-2EA2-4477-A85A-5D931F9F52BB}" presName="hierChild1" presStyleCnt="0">
        <dgm:presLayoutVars>
          <dgm:orgChart val="1"/>
          <dgm:chPref val="1"/>
          <dgm:dir/>
          <dgm:animOne val="branch"/>
          <dgm:animLvl val="lvl"/>
          <dgm:resizeHandles/>
        </dgm:presLayoutVars>
      </dgm:prSet>
      <dgm:spPr/>
    </dgm:pt>
    <dgm:pt modelId="{0466DA06-DA77-45DC-9A1B-D2201E807600}" type="pres">
      <dgm:prSet presAssocID="{96D4111E-A795-4515-A8D7-2EA412232981}" presName="hierRoot1" presStyleCnt="0">
        <dgm:presLayoutVars>
          <dgm:hierBranch/>
        </dgm:presLayoutVars>
      </dgm:prSet>
      <dgm:spPr/>
    </dgm:pt>
    <dgm:pt modelId="{04DAC24A-A02F-4410-ACEE-93EB8A025318}" type="pres">
      <dgm:prSet presAssocID="{96D4111E-A795-4515-A8D7-2EA412232981}" presName="rootComposite1" presStyleCnt="0"/>
      <dgm:spPr/>
    </dgm:pt>
    <dgm:pt modelId="{F6177A66-5411-4240-A6DC-702D13BA3A60}" type="pres">
      <dgm:prSet presAssocID="{96D4111E-A795-4515-A8D7-2EA412232981}" presName="rootText1" presStyleLbl="node0" presStyleIdx="0" presStyleCnt="1">
        <dgm:presLayoutVars>
          <dgm:chPref val="3"/>
        </dgm:presLayoutVars>
      </dgm:prSet>
      <dgm:spPr/>
      <dgm:t>
        <a:bodyPr/>
        <a:lstStyle/>
        <a:p>
          <a:endParaRPr lang="lt-LT"/>
        </a:p>
      </dgm:t>
    </dgm:pt>
    <dgm:pt modelId="{CBDA750C-589C-4865-8F9E-0D990F73AB16}" type="pres">
      <dgm:prSet presAssocID="{96D4111E-A795-4515-A8D7-2EA412232981}" presName="rootConnector1" presStyleLbl="node1" presStyleIdx="0" presStyleCnt="0"/>
      <dgm:spPr/>
      <dgm:t>
        <a:bodyPr/>
        <a:lstStyle/>
        <a:p>
          <a:endParaRPr lang="lt-LT"/>
        </a:p>
      </dgm:t>
    </dgm:pt>
    <dgm:pt modelId="{4F23AA5A-1924-4BFD-8BAD-09C3205CF101}" type="pres">
      <dgm:prSet presAssocID="{96D4111E-A795-4515-A8D7-2EA412232981}" presName="hierChild2" presStyleCnt="0"/>
      <dgm:spPr/>
    </dgm:pt>
    <dgm:pt modelId="{F38A3FDC-106B-41AC-B8BE-82A80AC14AC3}" type="pres">
      <dgm:prSet presAssocID="{3B3280EF-C57C-43ED-9AAB-0715430D4984}" presName="Name35" presStyleLbl="parChTrans1D2" presStyleIdx="0" presStyleCnt="5"/>
      <dgm:spPr/>
      <dgm:t>
        <a:bodyPr/>
        <a:lstStyle/>
        <a:p>
          <a:endParaRPr lang="lt-LT"/>
        </a:p>
      </dgm:t>
    </dgm:pt>
    <dgm:pt modelId="{7C1AA565-4F5D-4975-8FD1-F2D0A572EB6D}" type="pres">
      <dgm:prSet presAssocID="{8F34487A-4AA8-425D-AB0C-4F9F243962D4}" presName="hierRoot2" presStyleCnt="0">
        <dgm:presLayoutVars>
          <dgm:hierBranch/>
        </dgm:presLayoutVars>
      </dgm:prSet>
      <dgm:spPr/>
    </dgm:pt>
    <dgm:pt modelId="{98625025-2790-4299-B159-57ED794CBA75}" type="pres">
      <dgm:prSet presAssocID="{8F34487A-4AA8-425D-AB0C-4F9F243962D4}" presName="rootComposite" presStyleCnt="0"/>
      <dgm:spPr/>
    </dgm:pt>
    <dgm:pt modelId="{27C7F224-D857-4746-B2CA-6446D1C36411}" type="pres">
      <dgm:prSet presAssocID="{8F34487A-4AA8-425D-AB0C-4F9F243962D4}" presName="rootText" presStyleLbl="node2" presStyleIdx="0" presStyleCnt="5">
        <dgm:presLayoutVars>
          <dgm:chPref val="3"/>
        </dgm:presLayoutVars>
      </dgm:prSet>
      <dgm:spPr/>
      <dgm:t>
        <a:bodyPr/>
        <a:lstStyle/>
        <a:p>
          <a:endParaRPr lang="lt-LT"/>
        </a:p>
      </dgm:t>
    </dgm:pt>
    <dgm:pt modelId="{41BA5EAC-4817-4EDF-8A55-F3526C7F8A68}" type="pres">
      <dgm:prSet presAssocID="{8F34487A-4AA8-425D-AB0C-4F9F243962D4}" presName="rootConnector" presStyleLbl="node2" presStyleIdx="0" presStyleCnt="5"/>
      <dgm:spPr/>
      <dgm:t>
        <a:bodyPr/>
        <a:lstStyle/>
        <a:p>
          <a:endParaRPr lang="lt-LT"/>
        </a:p>
      </dgm:t>
    </dgm:pt>
    <dgm:pt modelId="{82A6485F-02AF-4016-B453-21A451FCB018}" type="pres">
      <dgm:prSet presAssocID="{8F34487A-4AA8-425D-AB0C-4F9F243962D4}" presName="hierChild4" presStyleCnt="0"/>
      <dgm:spPr/>
    </dgm:pt>
    <dgm:pt modelId="{048F59D4-7876-44EE-9CDA-6C255CADD6B2}" type="pres">
      <dgm:prSet presAssocID="{8F34487A-4AA8-425D-AB0C-4F9F243962D4}" presName="hierChild5" presStyleCnt="0"/>
      <dgm:spPr/>
    </dgm:pt>
    <dgm:pt modelId="{1F674AEB-FC5B-4398-987F-CA5422342AE8}" type="pres">
      <dgm:prSet presAssocID="{5B2FEDAD-3DFD-4FD9-ABED-B41F9B8A6BE0}" presName="Name35" presStyleLbl="parChTrans1D2" presStyleIdx="1" presStyleCnt="5"/>
      <dgm:spPr/>
      <dgm:t>
        <a:bodyPr/>
        <a:lstStyle/>
        <a:p>
          <a:endParaRPr lang="lt-LT"/>
        </a:p>
      </dgm:t>
    </dgm:pt>
    <dgm:pt modelId="{D73CED86-4B48-4135-8CBB-63EBD869E4D7}" type="pres">
      <dgm:prSet presAssocID="{EA97EEF1-684B-4350-B384-1EC6F5AEE7ED}" presName="hierRoot2" presStyleCnt="0">
        <dgm:presLayoutVars>
          <dgm:hierBranch/>
        </dgm:presLayoutVars>
      </dgm:prSet>
      <dgm:spPr/>
    </dgm:pt>
    <dgm:pt modelId="{3F4AF67C-E113-41A8-9031-20E8E2677E53}" type="pres">
      <dgm:prSet presAssocID="{EA97EEF1-684B-4350-B384-1EC6F5AEE7ED}" presName="rootComposite" presStyleCnt="0"/>
      <dgm:spPr/>
    </dgm:pt>
    <dgm:pt modelId="{17BAA924-F77A-4E65-8B94-5B565C916463}" type="pres">
      <dgm:prSet presAssocID="{EA97EEF1-684B-4350-B384-1EC6F5AEE7ED}" presName="rootText" presStyleLbl="node2" presStyleIdx="1" presStyleCnt="5">
        <dgm:presLayoutVars>
          <dgm:chPref val="3"/>
        </dgm:presLayoutVars>
      </dgm:prSet>
      <dgm:spPr/>
      <dgm:t>
        <a:bodyPr/>
        <a:lstStyle/>
        <a:p>
          <a:endParaRPr lang="lt-LT"/>
        </a:p>
      </dgm:t>
    </dgm:pt>
    <dgm:pt modelId="{C8D11AEF-CEA1-4CCA-8146-DAA7115EADD2}" type="pres">
      <dgm:prSet presAssocID="{EA97EEF1-684B-4350-B384-1EC6F5AEE7ED}" presName="rootConnector" presStyleLbl="node2" presStyleIdx="1" presStyleCnt="5"/>
      <dgm:spPr/>
      <dgm:t>
        <a:bodyPr/>
        <a:lstStyle/>
        <a:p>
          <a:endParaRPr lang="lt-LT"/>
        </a:p>
      </dgm:t>
    </dgm:pt>
    <dgm:pt modelId="{1D5BBA14-373F-49B3-83DA-BB0ABA7DE88C}" type="pres">
      <dgm:prSet presAssocID="{EA97EEF1-684B-4350-B384-1EC6F5AEE7ED}" presName="hierChild4" presStyleCnt="0"/>
      <dgm:spPr/>
    </dgm:pt>
    <dgm:pt modelId="{1AE4BA30-92C3-407C-AC0B-37AD470816AC}" type="pres">
      <dgm:prSet presAssocID="{EA97EEF1-684B-4350-B384-1EC6F5AEE7ED}" presName="hierChild5" presStyleCnt="0"/>
      <dgm:spPr/>
    </dgm:pt>
    <dgm:pt modelId="{47986F9C-810A-4112-BD4F-7CE5B98E0E8A}" type="pres">
      <dgm:prSet presAssocID="{FADE26B4-EDD3-4DA8-B223-2E44B030C754}" presName="Name35" presStyleLbl="parChTrans1D2" presStyleIdx="2" presStyleCnt="5"/>
      <dgm:spPr/>
      <dgm:t>
        <a:bodyPr/>
        <a:lstStyle/>
        <a:p>
          <a:endParaRPr lang="lt-LT"/>
        </a:p>
      </dgm:t>
    </dgm:pt>
    <dgm:pt modelId="{2B3FB935-5060-46EC-9087-906B76A578D5}" type="pres">
      <dgm:prSet presAssocID="{316A37B1-E38B-4540-A959-126BB05AA1C7}" presName="hierRoot2" presStyleCnt="0">
        <dgm:presLayoutVars>
          <dgm:hierBranch/>
        </dgm:presLayoutVars>
      </dgm:prSet>
      <dgm:spPr/>
    </dgm:pt>
    <dgm:pt modelId="{516176BB-C2E7-4B97-B62D-6358F3D1FCF7}" type="pres">
      <dgm:prSet presAssocID="{316A37B1-E38B-4540-A959-126BB05AA1C7}" presName="rootComposite" presStyleCnt="0"/>
      <dgm:spPr/>
    </dgm:pt>
    <dgm:pt modelId="{95EDB63A-E47B-4BDF-8911-8EC58C5B6661}" type="pres">
      <dgm:prSet presAssocID="{316A37B1-E38B-4540-A959-126BB05AA1C7}" presName="rootText" presStyleLbl="node2" presStyleIdx="2" presStyleCnt="5">
        <dgm:presLayoutVars>
          <dgm:chPref val="3"/>
        </dgm:presLayoutVars>
      </dgm:prSet>
      <dgm:spPr/>
      <dgm:t>
        <a:bodyPr/>
        <a:lstStyle/>
        <a:p>
          <a:endParaRPr lang="lt-LT"/>
        </a:p>
      </dgm:t>
    </dgm:pt>
    <dgm:pt modelId="{805E4091-8C58-46B6-9DD5-4A8DA28A12E8}" type="pres">
      <dgm:prSet presAssocID="{316A37B1-E38B-4540-A959-126BB05AA1C7}" presName="rootConnector" presStyleLbl="node2" presStyleIdx="2" presStyleCnt="5"/>
      <dgm:spPr/>
      <dgm:t>
        <a:bodyPr/>
        <a:lstStyle/>
        <a:p>
          <a:endParaRPr lang="lt-LT"/>
        </a:p>
      </dgm:t>
    </dgm:pt>
    <dgm:pt modelId="{20C930B9-184B-4B04-90E4-52227E209FE1}" type="pres">
      <dgm:prSet presAssocID="{316A37B1-E38B-4540-A959-126BB05AA1C7}" presName="hierChild4" presStyleCnt="0"/>
      <dgm:spPr/>
    </dgm:pt>
    <dgm:pt modelId="{770449C2-A5C7-4D3F-9F35-F47B67F8871D}" type="pres">
      <dgm:prSet presAssocID="{316A37B1-E38B-4540-A959-126BB05AA1C7}" presName="hierChild5" presStyleCnt="0"/>
      <dgm:spPr/>
    </dgm:pt>
    <dgm:pt modelId="{D598F0BB-D7C5-4427-9A0B-54703844A607}" type="pres">
      <dgm:prSet presAssocID="{1D9F3F32-CD62-4395-ABC0-597F9F64C72A}" presName="Name35" presStyleLbl="parChTrans1D2" presStyleIdx="3" presStyleCnt="5"/>
      <dgm:spPr/>
      <dgm:t>
        <a:bodyPr/>
        <a:lstStyle/>
        <a:p>
          <a:endParaRPr lang="lt-LT"/>
        </a:p>
      </dgm:t>
    </dgm:pt>
    <dgm:pt modelId="{0DE17F3B-A08C-4066-B9CD-CE9785EABD4D}" type="pres">
      <dgm:prSet presAssocID="{F02D3547-83E6-41D7-AEBB-B356B5FB8EC0}" presName="hierRoot2" presStyleCnt="0">
        <dgm:presLayoutVars>
          <dgm:hierBranch/>
        </dgm:presLayoutVars>
      </dgm:prSet>
      <dgm:spPr/>
    </dgm:pt>
    <dgm:pt modelId="{3B2BDC0E-36C4-4779-A8F8-575E53E984DF}" type="pres">
      <dgm:prSet presAssocID="{F02D3547-83E6-41D7-AEBB-B356B5FB8EC0}" presName="rootComposite" presStyleCnt="0"/>
      <dgm:spPr/>
    </dgm:pt>
    <dgm:pt modelId="{6D5CC5F4-4305-497D-8723-0C1B5615326F}" type="pres">
      <dgm:prSet presAssocID="{F02D3547-83E6-41D7-AEBB-B356B5FB8EC0}" presName="rootText" presStyleLbl="node2" presStyleIdx="3" presStyleCnt="5">
        <dgm:presLayoutVars>
          <dgm:chPref val="3"/>
        </dgm:presLayoutVars>
      </dgm:prSet>
      <dgm:spPr/>
      <dgm:t>
        <a:bodyPr/>
        <a:lstStyle/>
        <a:p>
          <a:endParaRPr lang="lt-LT"/>
        </a:p>
      </dgm:t>
    </dgm:pt>
    <dgm:pt modelId="{FDD91414-7AAB-4EF3-BBB6-E4DD4EA12860}" type="pres">
      <dgm:prSet presAssocID="{F02D3547-83E6-41D7-AEBB-B356B5FB8EC0}" presName="rootConnector" presStyleLbl="node2" presStyleIdx="3" presStyleCnt="5"/>
      <dgm:spPr/>
      <dgm:t>
        <a:bodyPr/>
        <a:lstStyle/>
        <a:p>
          <a:endParaRPr lang="lt-LT"/>
        </a:p>
      </dgm:t>
    </dgm:pt>
    <dgm:pt modelId="{13F3AB6C-D057-45BA-B19D-FBB09A26F00E}" type="pres">
      <dgm:prSet presAssocID="{F02D3547-83E6-41D7-AEBB-B356B5FB8EC0}" presName="hierChild4" presStyleCnt="0"/>
      <dgm:spPr/>
    </dgm:pt>
    <dgm:pt modelId="{7A7B9F28-C24F-495F-A3CF-EC1A9AC62F62}" type="pres">
      <dgm:prSet presAssocID="{F02D3547-83E6-41D7-AEBB-B356B5FB8EC0}" presName="hierChild5" presStyleCnt="0"/>
      <dgm:spPr/>
    </dgm:pt>
    <dgm:pt modelId="{B5E36BBD-ED24-4FD0-94B2-E2DFE28B13D5}" type="pres">
      <dgm:prSet presAssocID="{F02D1184-8324-4AAF-8F24-83B27403DA51}" presName="Name35" presStyleLbl="parChTrans1D2" presStyleIdx="4" presStyleCnt="5"/>
      <dgm:spPr/>
      <dgm:t>
        <a:bodyPr/>
        <a:lstStyle/>
        <a:p>
          <a:endParaRPr lang="lt-LT"/>
        </a:p>
      </dgm:t>
    </dgm:pt>
    <dgm:pt modelId="{78D1A152-F9AB-4FB2-80A1-BA7D2978BF74}" type="pres">
      <dgm:prSet presAssocID="{8ECC3A75-A42C-412E-A829-7E30A332B03D}" presName="hierRoot2" presStyleCnt="0">
        <dgm:presLayoutVars>
          <dgm:hierBranch/>
        </dgm:presLayoutVars>
      </dgm:prSet>
      <dgm:spPr/>
    </dgm:pt>
    <dgm:pt modelId="{A60CBE36-D734-44F2-9968-6D82B9E8F71C}" type="pres">
      <dgm:prSet presAssocID="{8ECC3A75-A42C-412E-A829-7E30A332B03D}" presName="rootComposite" presStyleCnt="0"/>
      <dgm:spPr/>
    </dgm:pt>
    <dgm:pt modelId="{219133F4-5706-4123-8A30-1662458C6B77}" type="pres">
      <dgm:prSet presAssocID="{8ECC3A75-A42C-412E-A829-7E30A332B03D}" presName="rootText" presStyleLbl="node2" presStyleIdx="4" presStyleCnt="5">
        <dgm:presLayoutVars>
          <dgm:chPref val="3"/>
        </dgm:presLayoutVars>
      </dgm:prSet>
      <dgm:spPr/>
      <dgm:t>
        <a:bodyPr/>
        <a:lstStyle/>
        <a:p>
          <a:endParaRPr lang="lt-LT"/>
        </a:p>
      </dgm:t>
    </dgm:pt>
    <dgm:pt modelId="{8F32578A-2FF8-4191-BCF3-AF764EC4D3AF}" type="pres">
      <dgm:prSet presAssocID="{8ECC3A75-A42C-412E-A829-7E30A332B03D}" presName="rootConnector" presStyleLbl="node2" presStyleIdx="4" presStyleCnt="5"/>
      <dgm:spPr/>
      <dgm:t>
        <a:bodyPr/>
        <a:lstStyle/>
        <a:p>
          <a:endParaRPr lang="lt-LT"/>
        </a:p>
      </dgm:t>
    </dgm:pt>
    <dgm:pt modelId="{D6DB25BD-35FB-431E-88B3-99D97138EDB2}" type="pres">
      <dgm:prSet presAssocID="{8ECC3A75-A42C-412E-A829-7E30A332B03D}" presName="hierChild4" presStyleCnt="0"/>
      <dgm:spPr/>
    </dgm:pt>
    <dgm:pt modelId="{B6B1A630-220D-4EAF-8A7E-5D7386CA1F8E}" type="pres">
      <dgm:prSet presAssocID="{8ECC3A75-A42C-412E-A829-7E30A332B03D}" presName="hierChild5" presStyleCnt="0"/>
      <dgm:spPr/>
    </dgm:pt>
    <dgm:pt modelId="{423388D7-FBE9-44D1-B0B3-24F88E6B9BDD}" type="pres">
      <dgm:prSet presAssocID="{96D4111E-A795-4515-A8D7-2EA412232981}" presName="hierChild3" presStyleCnt="0"/>
      <dgm:spPr/>
    </dgm:pt>
  </dgm:ptLst>
  <dgm:cxnLst>
    <dgm:cxn modelId="{8322E115-2BD4-45A7-8191-04ECE0373D64}" srcId="{96D4111E-A795-4515-A8D7-2EA412232981}" destId="{8F34487A-4AA8-425D-AB0C-4F9F243962D4}" srcOrd="0" destOrd="0" parTransId="{3B3280EF-C57C-43ED-9AAB-0715430D4984}" sibTransId="{E49A1DC4-3611-4837-988E-664AAFA3F664}"/>
    <dgm:cxn modelId="{BA29E5BD-8782-4A90-A41E-9C0FE3C0892E}" srcId="{96D4111E-A795-4515-A8D7-2EA412232981}" destId="{8ECC3A75-A42C-412E-A829-7E30A332B03D}" srcOrd="4" destOrd="0" parTransId="{F02D1184-8324-4AAF-8F24-83B27403DA51}" sibTransId="{1807F180-65B6-4818-A4FA-77CF4FD591DA}"/>
    <dgm:cxn modelId="{3500E477-0146-45A1-A268-DD42E1243BF7}" type="presOf" srcId="{2B65D6C0-2EA2-4477-A85A-5D931F9F52BB}" destId="{89378243-76FA-426C-9CC7-E8FAF98B1F20}" srcOrd="0" destOrd="0" presId="urn:microsoft.com/office/officeart/2005/8/layout/orgChart1"/>
    <dgm:cxn modelId="{3FE53ACA-9D25-4FAA-A7DB-B9A3DF697E5A}" type="presOf" srcId="{5B2FEDAD-3DFD-4FD9-ABED-B41F9B8A6BE0}" destId="{1F674AEB-FC5B-4398-987F-CA5422342AE8}" srcOrd="0" destOrd="0" presId="urn:microsoft.com/office/officeart/2005/8/layout/orgChart1"/>
    <dgm:cxn modelId="{1A0E07DC-A93F-448F-8009-79C17C9114C8}" type="presOf" srcId="{316A37B1-E38B-4540-A959-126BB05AA1C7}" destId="{95EDB63A-E47B-4BDF-8911-8EC58C5B6661}" srcOrd="0" destOrd="0" presId="urn:microsoft.com/office/officeart/2005/8/layout/orgChart1"/>
    <dgm:cxn modelId="{B8473655-2E75-4407-9396-4692C9720E6A}" type="presOf" srcId="{8ECC3A75-A42C-412E-A829-7E30A332B03D}" destId="{219133F4-5706-4123-8A30-1662458C6B77}" srcOrd="0" destOrd="0" presId="urn:microsoft.com/office/officeart/2005/8/layout/orgChart1"/>
    <dgm:cxn modelId="{C1F2168F-1464-4829-93EF-CFDE2FD7A9AE}" srcId="{2B65D6C0-2EA2-4477-A85A-5D931F9F52BB}" destId="{96D4111E-A795-4515-A8D7-2EA412232981}" srcOrd="0" destOrd="0" parTransId="{380225A9-229D-4772-9B5A-B537A7A3FB04}" sibTransId="{B9372A11-C1D9-4C3D-9E99-C171AA0D1390}"/>
    <dgm:cxn modelId="{179A688A-D5F2-4007-B783-FA7EC6D967A9}" type="presOf" srcId="{8ECC3A75-A42C-412E-A829-7E30A332B03D}" destId="{8F32578A-2FF8-4191-BCF3-AF764EC4D3AF}" srcOrd="1" destOrd="0" presId="urn:microsoft.com/office/officeart/2005/8/layout/orgChart1"/>
    <dgm:cxn modelId="{B7B3980C-4115-46AD-AF6E-CC192B98E1D8}" type="presOf" srcId="{96D4111E-A795-4515-A8D7-2EA412232981}" destId="{F6177A66-5411-4240-A6DC-702D13BA3A60}" srcOrd="0" destOrd="0" presId="urn:microsoft.com/office/officeart/2005/8/layout/orgChart1"/>
    <dgm:cxn modelId="{82AC08D8-EE87-4B8F-93CD-C49589EA035B}" type="presOf" srcId="{1D9F3F32-CD62-4395-ABC0-597F9F64C72A}" destId="{D598F0BB-D7C5-4427-9A0B-54703844A607}" srcOrd="0" destOrd="0" presId="urn:microsoft.com/office/officeart/2005/8/layout/orgChart1"/>
    <dgm:cxn modelId="{917D9182-1825-43FD-9B52-8A2F357F5ED6}" srcId="{96D4111E-A795-4515-A8D7-2EA412232981}" destId="{EA97EEF1-684B-4350-B384-1EC6F5AEE7ED}" srcOrd="1" destOrd="0" parTransId="{5B2FEDAD-3DFD-4FD9-ABED-B41F9B8A6BE0}" sibTransId="{AC07A070-3F22-4596-B840-D84C09F572F2}"/>
    <dgm:cxn modelId="{75E815AB-B897-48F9-9045-23AE0796EC08}" type="presOf" srcId="{F02D1184-8324-4AAF-8F24-83B27403DA51}" destId="{B5E36BBD-ED24-4FD0-94B2-E2DFE28B13D5}" srcOrd="0" destOrd="0" presId="urn:microsoft.com/office/officeart/2005/8/layout/orgChart1"/>
    <dgm:cxn modelId="{9ED8819F-0A5E-4E07-A015-1F41A64AE198}" type="presOf" srcId="{8F34487A-4AA8-425D-AB0C-4F9F243962D4}" destId="{41BA5EAC-4817-4EDF-8A55-F3526C7F8A68}" srcOrd="1" destOrd="0" presId="urn:microsoft.com/office/officeart/2005/8/layout/orgChart1"/>
    <dgm:cxn modelId="{B3E3010B-5FB1-4B28-A821-E00BB7E93359}" type="presOf" srcId="{96D4111E-A795-4515-A8D7-2EA412232981}" destId="{CBDA750C-589C-4865-8F9E-0D990F73AB16}" srcOrd="1" destOrd="0" presId="urn:microsoft.com/office/officeart/2005/8/layout/orgChart1"/>
    <dgm:cxn modelId="{ECDA3B3E-DF31-4570-9F65-C2683F666EE0}" type="presOf" srcId="{8F34487A-4AA8-425D-AB0C-4F9F243962D4}" destId="{27C7F224-D857-4746-B2CA-6446D1C36411}" srcOrd="0" destOrd="0" presId="urn:microsoft.com/office/officeart/2005/8/layout/orgChart1"/>
    <dgm:cxn modelId="{61857540-904C-4689-9C99-F5C6EC9C4C6B}" srcId="{96D4111E-A795-4515-A8D7-2EA412232981}" destId="{F02D3547-83E6-41D7-AEBB-B356B5FB8EC0}" srcOrd="3" destOrd="0" parTransId="{1D9F3F32-CD62-4395-ABC0-597F9F64C72A}" sibTransId="{3B243754-7268-435F-B779-3FDA62868999}"/>
    <dgm:cxn modelId="{170F6859-A9AA-441C-A1EC-B6C22F043F90}" type="presOf" srcId="{EA97EEF1-684B-4350-B384-1EC6F5AEE7ED}" destId="{C8D11AEF-CEA1-4CCA-8146-DAA7115EADD2}" srcOrd="1" destOrd="0" presId="urn:microsoft.com/office/officeart/2005/8/layout/orgChart1"/>
    <dgm:cxn modelId="{D6C7B9F8-74C5-49B1-A46E-BCD46914E6AA}" srcId="{96D4111E-A795-4515-A8D7-2EA412232981}" destId="{316A37B1-E38B-4540-A959-126BB05AA1C7}" srcOrd="2" destOrd="0" parTransId="{FADE26B4-EDD3-4DA8-B223-2E44B030C754}" sibTransId="{FF7EF8FE-B199-4B2D-BB72-C327527CF3EC}"/>
    <dgm:cxn modelId="{5689BFD8-1E16-4E3E-ADFA-BFE9564AFE37}" type="presOf" srcId="{F02D3547-83E6-41D7-AEBB-B356B5FB8EC0}" destId="{FDD91414-7AAB-4EF3-BBB6-E4DD4EA12860}" srcOrd="1" destOrd="0" presId="urn:microsoft.com/office/officeart/2005/8/layout/orgChart1"/>
    <dgm:cxn modelId="{5835AC22-899C-43FF-9397-F801012C1CDB}" type="presOf" srcId="{EA97EEF1-684B-4350-B384-1EC6F5AEE7ED}" destId="{17BAA924-F77A-4E65-8B94-5B565C916463}" srcOrd="0" destOrd="0" presId="urn:microsoft.com/office/officeart/2005/8/layout/orgChart1"/>
    <dgm:cxn modelId="{BD608A35-4377-4B46-A80F-590D94B52962}" type="presOf" srcId="{FADE26B4-EDD3-4DA8-B223-2E44B030C754}" destId="{47986F9C-810A-4112-BD4F-7CE5B98E0E8A}" srcOrd="0" destOrd="0" presId="urn:microsoft.com/office/officeart/2005/8/layout/orgChart1"/>
    <dgm:cxn modelId="{9FCBC283-FC58-41DB-AC3D-5989FD63391A}" type="presOf" srcId="{F02D3547-83E6-41D7-AEBB-B356B5FB8EC0}" destId="{6D5CC5F4-4305-497D-8723-0C1B5615326F}" srcOrd="0" destOrd="0" presId="urn:microsoft.com/office/officeart/2005/8/layout/orgChart1"/>
    <dgm:cxn modelId="{2545B2D2-5A85-46FA-B45C-E909E2EBE0F0}" type="presOf" srcId="{3B3280EF-C57C-43ED-9AAB-0715430D4984}" destId="{F38A3FDC-106B-41AC-B8BE-82A80AC14AC3}" srcOrd="0" destOrd="0" presId="urn:microsoft.com/office/officeart/2005/8/layout/orgChart1"/>
    <dgm:cxn modelId="{E0050722-46FA-40C2-BE1C-1EDF1911DE0C}" type="presOf" srcId="{316A37B1-E38B-4540-A959-126BB05AA1C7}" destId="{805E4091-8C58-46B6-9DD5-4A8DA28A12E8}" srcOrd="1" destOrd="0" presId="urn:microsoft.com/office/officeart/2005/8/layout/orgChart1"/>
    <dgm:cxn modelId="{A5D3113B-DF0B-400F-90F5-B1D7DE236E63}" type="presParOf" srcId="{89378243-76FA-426C-9CC7-E8FAF98B1F20}" destId="{0466DA06-DA77-45DC-9A1B-D2201E807600}" srcOrd="0" destOrd="0" presId="urn:microsoft.com/office/officeart/2005/8/layout/orgChart1"/>
    <dgm:cxn modelId="{21C2D9E1-2420-4CCF-B861-CDA5ACADD597}" type="presParOf" srcId="{0466DA06-DA77-45DC-9A1B-D2201E807600}" destId="{04DAC24A-A02F-4410-ACEE-93EB8A025318}" srcOrd="0" destOrd="0" presId="urn:microsoft.com/office/officeart/2005/8/layout/orgChart1"/>
    <dgm:cxn modelId="{E2FB0FE5-4E3A-4A31-A4C2-904F38A0A285}" type="presParOf" srcId="{04DAC24A-A02F-4410-ACEE-93EB8A025318}" destId="{F6177A66-5411-4240-A6DC-702D13BA3A60}" srcOrd="0" destOrd="0" presId="urn:microsoft.com/office/officeart/2005/8/layout/orgChart1"/>
    <dgm:cxn modelId="{3F3A9323-186D-40DD-81FC-78FB5BD6B2D0}" type="presParOf" srcId="{04DAC24A-A02F-4410-ACEE-93EB8A025318}" destId="{CBDA750C-589C-4865-8F9E-0D990F73AB16}" srcOrd="1" destOrd="0" presId="urn:microsoft.com/office/officeart/2005/8/layout/orgChart1"/>
    <dgm:cxn modelId="{BF3503A7-0FE1-498C-A042-CC7D062BE76F}" type="presParOf" srcId="{0466DA06-DA77-45DC-9A1B-D2201E807600}" destId="{4F23AA5A-1924-4BFD-8BAD-09C3205CF101}" srcOrd="1" destOrd="0" presId="urn:microsoft.com/office/officeart/2005/8/layout/orgChart1"/>
    <dgm:cxn modelId="{C7FC7EF5-B345-4126-BB64-70C1D2D06AC1}" type="presParOf" srcId="{4F23AA5A-1924-4BFD-8BAD-09C3205CF101}" destId="{F38A3FDC-106B-41AC-B8BE-82A80AC14AC3}" srcOrd="0" destOrd="0" presId="urn:microsoft.com/office/officeart/2005/8/layout/orgChart1"/>
    <dgm:cxn modelId="{5A1389BA-229F-47A6-A528-11EAAA3BB6D4}" type="presParOf" srcId="{4F23AA5A-1924-4BFD-8BAD-09C3205CF101}" destId="{7C1AA565-4F5D-4975-8FD1-F2D0A572EB6D}" srcOrd="1" destOrd="0" presId="urn:microsoft.com/office/officeart/2005/8/layout/orgChart1"/>
    <dgm:cxn modelId="{E6B5FB92-B635-44F3-A6AC-0BC2D6523E7E}" type="presParOf" srcId="{7C1AA565-4F5D-4975-8FD1-F2D0A572EB6D}" destId="{98625025-2790-4299-B159-57ED794CBA75}" srcOrd="0" destOrd="0" presId="urn:microsoft.com/office/officeart/2005/8/layout/orgChart1"/>
    <dgm:cxn modelId="{330DEC7C-21BC-4570-A5B4-3C1A5487F819}" type="presParOf" srcId="{98625025-2790-4299-B159-57ED794CBA75}" destId="{27C7F224-D857-4746-B2CA-6446D1C36411}" srcOrd="0" destOrd="0" presId="urn:microsoft.com/office/officeart/2005/8/layout/orgChart1"/>
    <dgm:cxn modelId="{5BCBD176-736F-4E1D-8D0B-464EAE3C2F1F}" type="presParOf" srcId="{98625025-2790-4299-B159-57ED794CBA75}" destId="{41BA5EAC-4817-4EDF-8A55-F3526C7F8A68}" srcOrd="1" destOrd="0" presId="urn:microsoft.com/office/officeart/2005/8/layout/orgChart1"/>
    <dgm:cxn modelId="{5BD84072-F8EC-445E-9CB6-B87D328C30B4}" type="presParOf" srcId="{7C1AA565-4F5D-4975-8FD1-F2D0A572EB6D}" destId="{82A6485F-02AF-4016-B453-21A451FCB018}" srcOrd="1" destOrd="0" presId="urn:microsoft.com/office/officeart/2005/8/layout/orgChart1"/>
    <dgm:cxn modelId="{3231D95E-6668-4C32-9607-F9D86A489878}" type="presParOf" srcId="{7C1AA565-4F5D-4975-8FD1-F2D0A572EB6D}" destId="{048F59D4-7876-44EE-9CDA-6C255CADD6B2}" srcOrd="2" destOrd="0" presId="urn:microsoft.com/office/officeart/2005/8/layout/orgChart1"/>
    <dgm:cxn modelId="{C8402AF2-688B-499F-B4F8-5350CE8F2266}" type="presParOf" srcId="{4F23AA5A-1924-4BFD-8BAD-09C3205CF101}" destId="{1F674AEB-FC5B-4398-987F-CA5422342AE8}" srcOrd="2" destOrd="0" presId="urn:microsoft.com/office/officeart/2005/8/layout/orgChart1"/>
    <dgm:cxn modelId="{B95B8CA5-A71E-4905-BAAF-8DB6A88EC214}" type="presParOf" srcId="{4F23AA5A-1924-4BFD-8BAD-09C3205CF101}" destId="{D73CED86-4B48-4135-8CBB-63EBD869E4D7}" srcOrd="3" destOrd="0" presId="urn:microsoft.com/office/officeart/2005/8/layout/orgChart1"/>
    <dgm:cxn modelId="{051D5AB6-C24C-4DEC-9D9C-607A427BCC7E}" type="presParOf" srcId="{D73CED86-4B48-4135-8CBB-63EBD869E4D7}" destId="{3F4AF67C-E113-41A8-9031-20E8E2677E53}" srcOrd="0" destOrd="0" presId="urn:microsoft.com/office/officeart/2005/8/layout/orgChart1"/>
    <dgm:cxn modelId="{295B8FFE-F960-4E2B-9C96-F23C51325CE2}" type="presParOf" srcId="{3F4AF67C-E113-41A8-9031-20E8E2677E53}" destId="{17BAA924-F77A-4E65-8B94-5B565C916463}" srcOrd="0" destOrd="0" presId="urn:microsoft.com/office/officeart/2005/8/layout/orgChart1"/>
    <dgm:cxn modelId="{53C848CD-8A47-4A40-B9FF-2651B89BDBEA}" type="presParOf" srcId="{3F4AF67C-E113-41A8-9031-20E8E2677E53}" destId="{C8D11AEF-CEA1-4CCA-8146-DAA7115EADD2}" srcOrd="1" destOrd="0" presId="urn:microsoft.com/office/officeart/2005/8/layout/orgChart1"/>
    <dgm:cxn modelId="{50BCA4EF-6D12-46B1-9A78-C6AABB1E919A}" type="presParOf" srcId="{D73CED86-4B48-4135-8CBB-63EBD869E4D7}" destId="{1D5BBA14-373F-49B3-83DA-BB0ABA7DE88C}" srcOrd="1" destOrd="0" presId="urn:microsoft.com/office/officeart/2005/8/layout/orgChart1"/>
    <dgm:cxn modelId="{C109F8D6-C5B5-4702-959A-FFD176F96D62}" type="presParOf" srcId="{D73CED86-4B48-4135-8CBB-63EBD869E4D7}" destId="{1AE4BA30-92C3-407C-AC0B-37AD470816AC}" srcOrd="2" destOrd="0" presId="urn:microsoft.com/office/officeart/2005/8/layout/orgChart1"/>
    <dgm:cxn modelId="{1C5EED64-738A-4882-A285-D9BD7B6AE80F}" type="presParOf" srcId="{4F23AA5A-1924-4BFD-8BAD-09C3205CF101}" destId="{47986F9C-810A-4112-BD4F-7CE5B98E0E8A}" srcOrd="4" destOrd="0" presId="urn:microsoft.com/office/officeart/2005/8/layout/orgChart1"/>
    <dgm:cxn modelId="{07CBCACA-B572-4E73-88FE-DA5531A046E7}" type="presParOf" srcId="{4F23AA5A-1924-4BFD-8BAD-09C3205CF101}" destId="{2B3FB935-5060-46EC-9087-906B76A578D5}" srcOrd="5" destOrd="0" presId="urn:microsoft.com/office/officeart/2005/8/layout/orgChart1"/>
    <dgm:cxn modelId="{DF2A1D18-D2A1-4462-9826-ECC66AE2717F}" type="presParOf" srcId="{2B3FB935-5060-46EC-9087-906B76A578D5}" destId="{516176BB-C2E7-4B97-B62D-6358F3D1FCF7}" srcOrd="0" destOrd="0" presId="urn:microsoft.com/office/officeart/2005/8/layout/orgChart1"/>
    <dgm:cxn modelId="{B7961C29-A712-46E5-93CE-11E0BCE9D4DA}" type="presParOf" srcId="{516176BB-C2E7-4B97-B62D-6358F3D1FCF7}" destId="{95EDB63A-E47B-4BDF-8911-8EC58C5B6661}" srcOrd="0" destOrd="0" presId="urn:microsoft.com/office/officeart/2005/8/layout/orgChart1"/>
    <dgm:cxn modelId="{381F0956-5A9F-434A-9D35-A4EE854AC5FE}" type="presParOf" srcId="{516176BB-C2E7-4B97-B62D-6358F3D1FCF7}" destId="{805E4091-8C58-46B6-9DD5-4A8DA28A12E8}" srcOrd="1" destOrd="0" presId="urn:microsoft.com/office/officeart/2005/8/layout/orgChart1"/>
    <dgm:cxn modelId="{0AACCF47-70EC-4DEB-96B6-DBE75804ACD8}" type="presParOf" srcId="{2B3FB935-5060-46EC-9087-906B76A578D5}" destId="{20C930B9-184B-4B04-90E4-52227E209FE1}" srcOrd="1" destOrd="0" presId="urn:microsoft.com/office/officeart/2005/8/layout/orgChart1"/>
    <dgm:cxn modelId="{90942A7A-61FD-42EB-80B8-496BC7CE3A8C}" type="presParOf" srcId="{2B3FB935-5060-46EC-9087-906B76A578D5}" destId="{770449C2-A5C7-4D3F-9F35-F47B67F8871D}" srcOrd="2" destOrd="0" presId="urn:microsoft.com/office/officeart/2005/8/layout/orgChart1"/>
    <dgm:cxn modelId="{FFF4A395-CBDF-4D96-907F-01034BE218EB}" type="presParOf" srcId="{4F23AA5A-1924-4BFD-8BAD-09C3205CF101}" destId="{D598F0BB-D7C5-4427-9A0B-54703844A607}" srcOrd="6" destOrd="0" presId="urn:microsoft.com/office/officeart/2005/8/layout/orgChart1"/>
    <dgm:cxn modelId="{85C5808A-2E1C-46A4-9F83-2AD5CF8DD150}" type="presParOf" srcId="{4F23AA5A-1924-4BFD-8BAD-09C3205CF101}" destId="{0DE17F3B-A08C-4066-B9CD-CE9785EABD4D}" srcOrd="7" destOrd="0" presId="urn:microsoft.com/office/officeart/2005/8/layout/orgChart1"/>
    <dgm:cxn modelId="{9CCBBE5D-9A6F-4AC2-9A6A-59BF85732B12}" type="presParOf" srcId="{0DE17F3B-A08C-4066-B9CD-CE9785EABD4D}" destId="{3B2BDC0E-36C4-4779-A8F8-575E53E984DF}" srcOrd="0" destOrd="0" presId="urn:microsoft.com/office/officeart/2005/8/layout/orgChart1"/>
    <dgm:cxn modelId="{5F113E79-1C3D-4526-8305-19BAA594C0DB}" type="presParOf" srcId="{3B2BDC0E-36C4-4779-A8F8-575E53E984DF}" destId="{6D5CC5F4-4305-497D-8723-0C1B5615326F}" srcOrd="0" destOrd="0" presId="urn:microsoft.com/office/officeart/2005/8/layout/orgChart1"/>
    <dgm:cxn modelId="{90AA6952-1E13-4E2F-9055-C98130F4B513}" type="presParOf" srcId="{3B2BDC0E-36C4-4779-A8F8-575E53E984DF}" destId="{FDD91414-7AAB-4EF3-BBB6-E4DD4EA12860}" srcOrd="1" destOrd="0" presId="urn:microsoft.com/office/officeart/2005/8/layout/orgChart1"/>
    <dgm:cxn modelId="{92D6C60B-C0EE-4BE0-8BB4-991AC536C239}" type="presParOf" srcId="{0DE17F3B-A08C-4066-B9CD-CE9785EABD4D}" destId="{13F3AB6C-D057-45BA-B19D-FBB09A26F00E}" srcOrd="1" destOrd="0" presId="urn:microsoft.com/office/officeart/2005/8/layout/orgChart1"/>
    <dgm:cxn modelId="{6E175FF9-6507-4461-A298-2483A1D2D71D}" type="presParOf" srcId="{0DE17F3B-A08C-4066-B9CD-CE9785EABD4D}" destId="{7A7B9F28-C24F-495F-A3CF-EC1A9AC62F62}" srcOrd="2" destOrd="0" presId="urn:microsoft.com/office/officeart/2005/8/layout/orgChart1"/>
    <dgm:cxn modelId="{4BD848CC-596A-4BD1-BF90-CB0E9ABFCFB6}" type="presParOf" srcId="{4F23AA5A-1924-4BFD-8BAD-09C3205CF101}" destId="{B5E36BBD-ED24-4FD0-94B2-E2DFE28B13D5}" srcOrd="8" destOrd="0" presId="urn:microsoft.com/office/officeart/2005/8/layout/orgChart1"/>
    <dgm:cxn modelId="{4677774D-EBA3-43A3-8DD0-7D63630FC18A}" type="presParOf" srcId="{4F23AA5A-1924-4BFD-8BAD-09C3205CF101}" destId="{78D1A152-F9AB-4FB2-80A1-BA7D2978BF74}" srcOrd="9" destOrd="0" presId="urn:microsoft.com/office/officeart/2005/8/layout/orgChart1"/>
    <dgm:cxn modelId="{3FA6000E-F8F8-4D6A-88B1-2FAA46D30D66}" type="presParOf" srcId="{78D1A152-F9AB-4FB2-80A1-BA7D2978BF74}" destId="{A60CBE36-D734-44F2-9968-6D82B9E8F71C}" srcOrd="0" destOrd="0" presId="urn:microsoft.com/office/officeart/2005/8/layout/orgChart1"/>
    <dgm:cxn modelId="{15D4129A-0939-4BB4-8379-E16506031732}" type="presParOf" srcId="{A60CBE36-D734-44F2-9968-6D82B9E8F71C}" destId="{219133F4-5706-4123-8A30-1662458C6B77}" srcOrd="0" destOrd="0" presId="urn:microsoft.com/office/officeart/2005/8/layout/orgChart1"/>
    <dgm:cxn modelId="{6732E48A-5F30-4AA0-A789-83302BAF53ED}" type="presParOf" srcId="{A60CBE36-D734-44F2-9968-6D82B9E8F71C}" destId="{8F32578A-2FF8-4191-BCF3-AF764EC4D3AF}" srcOrd="1" destOrd="0" presId="urn:microsoft.com/office/officeart/2005/8/layout/orgChart1"/>
    <dgm:cxn modelId="{1835244E-90E3-43F5-AA6C-B7745E873B09}" type="presParOf" srcId="{78D1A152-F9AB-4FB2-80A1-BA7D2978BF74}" destId="{D6DB25BD-35FB-431E-88B3-99D97138EDB2}" srcOrd="1" destOrd="0" presId="urn:microsoft.com/office/officeart/2005/8/layout/orgChart1"/>
    <dgm:cxn modelId="{D7AEC641-8369-4AC9-BC36-88A594631D82}" type="presParOf" srcId="{78D1A152-F9AB-4FB2-80A1-BA7D2978BF74}" destId="{B6B1A630-220D-4EAF-8A7E-5D7386CA1F8E}" srcOrd="2" destOrd="0" presId="urn:microsoft.com/office/officeart/2005/8/layout/orgChart1"/>
    <dgm:cxn modelId="{90AE66C3-6B1A-462D-90A7-0247DC5E529F}" type="presParOf" srcId="{0466DA06-DA77-45DC-9A1B-D2201E807600}" destId="{423388D7-FBE9-44D1-B0B3-24F88E6B9BDD}" srcOrd="2" destOrd="0" presId="urn:microsoft.com/office/officeart/2005/8/layout/orgChart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5E36BBD-ED24-4FD0-94B2-E2DFE28B13D5}">
      <dsp:nvSpPr>
        <dsp:cNvPr id="0" name=""/>
        <dsp:cNvSpPr/>
      </dsp:nvSpPr>
      <dsp:spPr>
        <a:xfrm>
          <a:off x="2766059" y="700652"/>
          <a:ext cx="2292027" cy="198894"/>
        </a:xfrm>
        <a:custGeom>
          <a:avLst/>
          <a:gdLst/>
          <a:ahLst/>
          <a:cxnLst/>
          <a:rect l="0" t="0" r="0" b="0"/>
          <a:pathLst>
            <a:path>
              <a:moveTo>
                <a:pt x="0" y="0"/>
              </a:moveTo>
              <a:lnTo>
                <a:pt x="0" y="99447"/>
              </a:lnTo>
              <a:lnTo>
                <a:pt x="2292027" y="99447"/>
              </a:lnTo>
              <a:lnTo>
                <a:pt x="2292027"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598F0BB-D7C5-4427-9A0B-54703844A607}">
      <dsp:nvSpPr>
        <dsp:cNvPr id="0" name=""/>
        <dsp:cNvSpPr/>
      </dsp:nvSpPr>
      <dsp:spPr>
        <a:xfrm>
          <a:off x="2766059" y="700652"/>
          <a:ext cx="1146013" cy="198894"/>
        </a:xfrm>
        <a:custGeom>
          <a:avLst/>
          <a:gdLst/>
          <a:ahLst/>
          <a:cxnLst/>
          <a:rect l="0" t="0" r="0" b="0"/>
          <a:pathLst>
            <a:path>
              <a:moveTo>
                <a:pt x="0" y="0"/>
              </a:moveTo>
              <a:lnTo>
                <a:pt x="0" y="99447"/>
              </a:lnTo>
              <a:lnTo>
                <a:pt x="1146013" y="99447"/>
              </a:lnTo>
              <a:lnTo>
                <a:pt x="1146013"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7986F9C-810A-4112-BD4F-7CE5B98E0E8A}">
      <dsp:nvSpPr>
        <dsp:cNvPr id="0" name=""/>
        <dsp:cNvSpPr/>
      </dsp:nvSpPr>
      <dsp:spPr>
        <a:xfrm>
          <a:off x="2720339" y="700652"/>
          <a:ext cx="91440" cy="198894"/>
        </a:xfrm>
        <a:custGeom>
          <a:avLst/>
          <a:gdLst/>
          <a:ahLst/>
          <a:cxnLst/>
          <a:rect l="0" t="0" r="0" b="0"/>
          <a:pathLst>
            <a:path>
              <a:moveTo>
                <a:pt x="45720" y="0"/>
              </a:moveTo>
              <a:lnTo>
                <a:pt x="4572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674AEB-FC5B-4398-987F-CA5422342AE8}">
      <dsp:nvSpPr>
        <dsp:cNvPr id="0" name=""/>
        <dsp:cNvSpPr/>
      </dsp:nvSpPr>
      <dsp:spPr>
        <a:xfrm>
          <a:off x="1620046" y="700652"/>
          <a:ext cx="1146013" cy="198894"/>
        </a:xfrm>
        <a:custGeom>
          <a:avLst/>
          <a:gdLst/>
          <a:ahLst/>
          <a:cxnLst/>
          <a:rect l="0" t="0" r="0" b="0"/>
          <a:pathLst>
            <a:path>
              <a:moveTo>
                <a:pt x="1146013" y="0"/>
              </a:moveTo>
              <a:lnTo>
                <a:pt x="1146013" y="99447"/>
              </a:lnTo>
              <a:lnTo>
                <a:pt x="0" y="99447"/>
              </a:lnTo>
              <a:lnTo>
                <a:pt x="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38A3FDC-106B-41AC-B8BE-82A80AC14AC3}">
      <dsp:nvSpPr>
        <dsp:cNvPr id="0" name=""/>
        <dsp:cNvSpPr/>
      </dsp:nvSpPr>
      <dsp:spPr>
        <a:xfrm>
          <a:off x="474032" y="700652"/>
          <a:ext cx="2292027" cy="198894"/>
        </a:xfrm>
        <a:custGeom>
          <a:avLst/>
          <a:gdLst/>
          <a:ahLst/>
          <a:cxnLst/>
          <a:rect l="0" t="0" r="0" b="0"/>
          <a:pathLst>
            <a:path>
              <a:moveTo>
                <a:pt x="2292027" y="0"/>
              </a:moveTo>
              <a:lnTo>
                <a:pt x="2292027" y="99447"/>
              </a:lnTo>
              <a:lnTo>
                <a:pt x="0" y="99447"/>
              </a:lnTo>
              <a:lnTo>
                <a:pt x="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177A66-5411-4240-A6DC-702D13BA3A60}">
      <dsp:nvSpPr>
        <dsp:cNvPr id="0" name=""/>
        <dsp:cNvSpPr/>
      </dsp:nvSpPr>
      <dsp:spPr>
        <a:xfrm>
          <a:off x="2292500" y="227093"/>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a:latin typeface="Calibri"/>
            </a:rPr>
            <a:t>RIETAVO SAVIVALDYBĖS TARYBA</a:t>
          </a:r>
          <a:endParaRPr lang="lt-LT" sz="700" kern="1200"/>
        </a:p>
      </dsp:txBody>
      <dsp:txXfrm>
        <a:off x="2292500" y="227093"/>
        <a:ext cx="947118" cy="473559"/>
      </dsp:txXfrm>
    </dsp:sp>
    <dsp:sp modelId="{27C7F224-D857-4746-B2CA-6446D1C36411}">
      <dsp:nvSpPr>
        <dsp:cNvPr id="0" name=""/>
        <dsp:cNvSpPr/>
      </dsp:nvSpPr>
      <dsp:spPr>
        <a:xfrm>
          <a:off x="472"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a:latin typeface="Calibri"/>
            </a:rPr>
            <a:t>FINANSŲ IR EKONOMIKOS KOMITETAS</a:t>
          </a:r>
          <a:endParaRPr lang="lt-LT" sz="700" kern="1200"/>
        </a:p>
      </dsp:txBody>
      <dsp:txXfrm>
        <a:off x="472" y="899547"/>
        <a:ext cx="947118" cy="473559"/>
      </dsp:txXfrm>
    </dsp:sp>
    <dsp:sp modelId="{17BAA924-F77A-4E65-8B94-5B565C916463}">
      <dsp:nvSpPr>
        <dsp:cNvPr id="0" name=""/>
        <dsp:cNvSpPr/>
      </dsp:nvSpPr>
      <dsp:spPr>
        <a:xfrm>
          <a:off x="1146486"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a:latin typeface="Calibri"/>
            </a:rPr>
            <a:t>SVEIKATOS IR SOCIALINĖS PARAMOS KOMITETAS</a:t>
          </a:r>
          <a:endParaRPr lang="lt-LT" sz="700" kern="1200"/>
        </a:p>
      </dsp:txBody>
      <dsp:txXfrm>
        <a:off x="1146486" y="899547"/>
        <a:ext cx="947118" cy="473559"/>
      </dsp:txXfrm>
    </dsp:sp>
    <dsp:sp modelId="{95EDB63A-E47B-4BDF-8911-8EC58C5B6661}">
      <dsp:nvSpPr>
        <dsp:cNvPr id="0" name=""/>
        <dsp:cNvSpPr/>
      </dsp:nvSpPr>
      <dsp:spPr>
        <a:xfrm>
          <a:off x="2292500"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a:latin typeface="Calibri"/>
            </a:rPr>
            <a:t>ŠVIETIMO, KULTŪROS IR SPORTO KOMITETAS</a:t>
          </a:r>
          <a:endParaRPr lang="lt-LT" sz="700" kern="1200"/>
        </a:p>
      </dsp:txBody>
      <dsp:txXfrm>
        <a:off x="2292500" y="899547"/>
        <a:ext cx="947118" cy="473559"/>
      </dsp:txXfrm>
    </dsp:sp>
    <dsp:sp modelId="{6D5CC5F4-4305-497D-8723-0C1B5615326F}">
      <dsp:nvSpPr>
        <dsp:cNvPr id="0" name=""/>
        <dsp:cNvSpPr/>
      </dsp:nvSpPr>
      <dsp:spPr>
        <a:xfrm>
          <a:off x="3438514"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a:latin typeface="Calibri"/>
            </a:rPr>
            <a:t>ŪKIO PLĖTROS IR EKOLOGIJOS KOMITETAS</a:t>
          </a:r>
        </a:p>
        <a:p>
          <a:pPr marR="0" lvl="0" algn="ctr" defTabSz="311150" rtl="0">
            <a:lnSpc>
              <a:spcPct val="90000"/>
            </a:lnSpc>
            <a:spcBef>
              <a:spcPct val="0"/>
            </a:spcBef>
            <a:spcAft>
              <a:spcPct val="35000"/>
            </a:spcAft>
          </a:pPr>
          <a:endParaRPr lang="lt-LT" sz="700" kern="1200" baseline="0">
            <a:latin typeface="Times New Roman"/>
          </a:endParaRPr>
        </a:p>
      </dsp:txBody>
      <dsp:txXfrm>
        <a:off x="3438514" y="899547"/>
        <a:ext cx="947118" cy="473559"/>
      </dsp:txXfrm>
    </dsp:sp>
    <dsp:sp modelId="{219133F4-5706-4123-8A30-1662458C6B77}">
      <dsp:nvSpPr>
        <dsp:cNvPr id="0" name=""/>
        <dsp:cNvSpPr/>
      </dsp:nvSpPr>
      <dsp:spPr>
        <a:xfrm>
          <a:off x="4584528"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a:latin typeface="Calibri"/>
            </a:rPr>
            <a:t>KONTROLĖS KOMITETAS</a:t>
          </a:r>
          <a:endParaRPr lang="lt-LT" sz="700" kern="1200"/>
        </a:p>
      </dsp:txBody>
      <dsp:txXfrm>
        <a:off x="4584528" y="899547"/>
        <a:ext cx="947118" cy="47355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0.36806</cdr:x>
      <cdr:y>0.04762</cdr:y>
    </cdr:from>
    <cdr:to>
      <cdr:x>0.62549</cdr:x>
      <cdr:y>0.17749</cdr:y>
    </cdr:to>
    <cdr:sp macro="" textlink="">
      <cdr:nvSpPr>
        <cdr:cNvPr id="2" name="TextBox 1"/>
        <cdr:cNvSpPr txBox="1"/>
      </cdr:nvSpPr>
      <cdr:spPr>
        <a:xfrm xmlns:a="http://schemas.openxmlformats.org/drawingml/2006/main">
          <a:off x="2590800" y="209550"/>
          <a:ext cx="1812008" cy="5715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lt-LT" sz="1400" b="1"/>
            <a:t>2017 - 2019 M. SĄNAUDŲ ANALIZĖ</a:t>
          </a:r>
        </a:p>
      </cdr:txBody>
    </cdr:sp>
  </cdr:relSizeAnchor>
  <cdr:relSizeAnchor xmlns:cdr="http://schemas.openxmlformats.org/drawingml/2006/chartDrawing">
    <cdr:from>
      <cdr:x>0.87009</cdr:x>
      <cdr:y>0.39177</cdr:y>
    </cdr:from>
    <cdr:to>
      <cdr:x>1</cdr:x>
      <cdr:y>0.67532</cdr:y>
    </cdr:to>
    <cdr:sp macro="" textlink="">
      <cdr:nvSpPr>
        <cdr:cNvPr id="3" name="TextBox 2"/>
        <cdr:cNvSpPr txBox="1"/>
      </cdr:nvSpPr>
      <cdr:spPr>
        <a:xfrm xmlns:a="http://schemas.openxmlformats.org/drawingml/2006/main">
          <a:off x="6124575" y="1724025"/>
          <a:ext cx="914400" cy="12477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t-LT"/>
        </a:p>
      </cdr:txBody>
    </cdr:sp>
  </cdr:relSizeAnchor>
</c:userShapes>
</file>

<file path=word/drawings/drawing2.xml><?xml version="1.0" encoding="utf-8"?>
<c:userShapes xmlns:c="http://schemas.openxmlformats.org/drawingml/2006/chart">
  <cdr:relSizeAnchor xmlns:cdr="http://schemas.openxmlformats.org/drawingml/2006/chartDrawing">
    <cdr:from>
      <cdr:x>0.06067</cdr:x>
      <cdr:y>0.78784</cdr:y>
    </cdr:from>
    <cdr:to>
      <cdr:x>0.84167</cdr:x>
      <cdr:y>0.98828</cdr:y>
    </cdr:to>
    <cdr:sp macro="" textlink="">
      <cdr:nvSpPr>
        <cdr:cNvPr id="2" name="TextBox 1"/>
        <cdr:cNvSpPr txBox="1"/>
      </cdr:nvSpPr>
      <cdr:spPr>
        <a:xfrm xmlns:a="http://schemas.openxmlformats.org/drawingml/2006/main">
          <a:off x="276226" y="3400425"/>
          <a:ext cx="3571874"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t-LT"/>
        </a:p>
      </cdr:txBody>
    </cdr:sp>
  </cdr:relSizeAnchor>
  <cdr:relSizeAnchor xmlns:cdr="http://schemas.openxmlformats.org/drawingml/2006/chartDrawing">
    <cdr:from>
      <cdr:x>0.26067</cdr:x>
      <cdr:y>0.78784</cdr:y>
    </cdr:from>
    <cdr:to>
      <cdr:x>0.83958</cdr:x>
      <cdr:y>0.98828</cdr:y>
    </cdr:to>
    <cdr:sp macro="" textlink="">
      <cdr:nvSpPr>
        <cdr:cNvPr id="3" name="TextBox 2"/>
        <cdr:cNvSpPr txBox="1"/>
      </cdr:nvSpPr>
      <cdr:spPr>
        <a:xfrm xmlns:a="http://schemas.openxmlformats.org/drawingml/2006/main">
          <a:off x="1190625" y="3400425"/>
          <a:ext cx="264795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t-LT"/>
        </a:p>
      </cdr:txBody>
    </cdr:sp>
  </cdr:relSizeAnchor>
  <cdr:relSizeAnchor xmlns:cdr="http://schemas.openxmlformats.org/drawingml/2006/chartDrawing">
    <cdr:from>
      <cdr:x>0.09792</cdr:x>
      <cdr:y>0.05298</cdr:y>
    </cdr:from>
    <cdr:to>
      <cdr:x>0.89792</cdr:x>
      <cdr:y>0.21634</cdr:y>
    </cdr:to>
    <cdr:sp macro="" textlink="">
      <cdr:nvSpPr>
        <cdr:cNvPr id="4" name="TextBox 3"/>
        <cdr:cNvSpPr txBox="1"/>
      </cdr:nvSpPr>
      <cdr:spPr>
        <a:xfrm xmlns:a="http://schemas.openxmlformats.org/drawingml/2006/main">
          <a:off x="447675" y="228602"/>
          <a:ext cx="3657599" cy="7048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t-LT"/>
        </a:p>
      </cdr:txBody>
    </cdr:sp>
  </cdr:relSizeAnchor>
  <cdr:relSizeAnchor xmlns:cdr="http://schemas.openxmlformats.org/drawingml/2006/chartDrawing">
    <cdr:from>
      <cdr:x>0.06067</cdr:x>
      <cdr:y>0.78784</cdr:y>
    </cdr:from>
    <cdr:to>
      <cdr:x>0.84167</cdr:x>
      <cdr:y>0.98828</cdr:y>
    </cdr:to>
    <cdr:sp macro="" textlink="">
      <cdr:nvSpPr>
        <cdr:cNvPr id="5" name="TextBox 1"/>
        <cdr:cNvSpPr txBox="1"/>
      </cdr:nvSpPr>
      <cdr:spPr>
        <a:xfrm xmlns:a="http://schemas.openxmlformats.org/drawingml/2006/main">
          <a:off x="276226" y="3400425"/>
          <a:ext cx="3571874"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t-LT"/>
        </a:p>
      </cdr:txBody>
    </cdr:sp>
  </cdr:relSizeAnchor>
  <cdr:relSizeAnchor xmlns:cdr="http://schemas.openxmlformats.org/drawingml/2006/chartDrawing">
    <cdr:from>
      <cdr:x>0.26067</cdr:x>
      <cdr:y>0.78784</cdr:y>
    </cdr:from>
    <cdr:to>
      <cdr:x>0.83958</cdr:x>
      <cdr:y>0.98828</cdr:y>
    </cdr:to>
    <cdr:sp macro="" textlink="">
      <cdr:nvSpPr>
        <cdr:cNvPr id="6" name="TextBox 2"/>
        <cdr:cNvSpPr txBox="1"/>
      </cdr:nvSpPr>
      <cdr:spPr>
        <a:xfrm xmlns:a="http://schemas.openxmlformats.org/drawingml/2006/main">
          <a:off x="1190625" y="3400425"/>
          <a:ext cx="264795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t-LT"/>
        </a:p>
      </cdr:txBody>
    </cdr:sp>
  </cdr:relSizeAnchor>
  <cdr:relSizeAnchor xmlns:cdr="http://schemas.openxmlformats.org/drawingml/2006/chartDrawing">
    <cdr:from>
      <cdr:x>0.40208</cdr:x>
      <cdr:y>0.0574</cdr:y>
    </cdr:from>
    <cdr:to>
      <cdr:x>0.60208</cdr:x>
      <cdr:y>0.21854</cdr:y>
    </cdr:to>
    <cdr:sp macro="" textlink="">
      <cdr:nvSpPr>
        <cdr:cNvPr id="7" name="TextBox 6"/>
        <cdr:cNvSpPr txBox="1"/>
      </cdr:nvSpPr>
      <cdr:spPr>
        <a:xfrm xmlns:a="http://schemas.openxmlformats.org/drawingml/2006/main">
          <a:off x="1838325" y="247651"/>
          <a:ext cx="914400" cy="6953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t-LT"/>
        </a:p>
      </cdr:txBody>
    </cdr:sp>
  </cdr:relSizeAnchor>
  <cdr:relSizeAnchor xmlns:cdr="http://schemas.openxmlformats.org/drawingml/2006/chartDrawing">
    <cdr:from>
      <cdr:x>0.09792</cdr:x>
      <cdr:y>0.04415</cdr:y>
    </cdr:from>
    <cdr:to>
      <cdr:x>0.72917</cdr:x>
      <cdr:y>0.18543</cdr:y>
    </cdr:to>
    <cdr:sp macro="" textlink="">
      <cdr:nvSpPr>
        <cdr:cNvPr id="8" name="TextBox 7"/>
        <cdr:cNvSpPr txBox="1"/>
      </cdr:nvSpPr>
      <cdr:spPr>
        <a:xfrm xmlns:a="http://schemas.openxmlformats.org/drawingml/2006/main">
          <a:off x="447675" y="190501"/>
          <a:ext cx="2886075" cy="609601"/>
        </a:xfrm>
        <a:prstGeom xmlns:a="http://schemas.openxmlformats.org/drawingml/2006/main" prst="rect">
          <a:avLst/>
        </a:prstGeom>
      </cdr:spPr>
      <cdr:txBody>
        <a:bodyPr xmlns:a="http://schemas.openxmlformats.org/drawingml/2006/main" vertOverflow="clip" wrap="none" rtlCol="0" anchor="ctr"/>
        <a:lstStyle xmlns:a="http://schemas.openxmlformats.org/drawingml/2006/main"/>
        <a:p xmlns:a="http://schemas.openxmlformats.org/drawingml/2006/main">
          <a:pPr algn="r"/>
          <a:r>
            <a:rPr lang="lt-LT" sz="1100" b="1"/>
            <a:t>PAIMTŲ IR NEGRĄŽINTŲ PASKOLŲ LIKUTIS</a:t>
          </a:r>
        </a:p>
        <a:p xmlns:a="http://schemas.openxmlformats.org/drawingml/2006/main">
          <a:pPr algn="r"/>
          <a:r>
            <a:rPr lang="lt-LT" sz="1100" b="1"/>
            <a:t> METŲ PRADŽIOJE IR METŲ PABAIGOJE</a:t>
          </a:r>
        </a:p>
      </cdr:txBody>
    </cdr:sp>
  </cdr:relSizeAnchor>
</c:userShape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42FDA4-87C2-4D13-AD51-AD54A5297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92126</Words>
  <Characters>52512</Characters>
  <Application>Microsoft Office Word</Application>
  <DocSecurity>0</DocSecurity>
  <Lines>437</Lines>
  <Paragraphs>288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144350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ANTRAS</dc:creator>
  <cp:lastModifiedBy>User</cp:lastModifiedBy>
  <cp:revision>2</cp:revision>
  <cp:lastPrinted>2020-05-11T05:14:00Z</cp:lastPrinted>
  <dcterms:created xsi:type="dcterms:W3CDTF">2020-05-11T06:09:00Z</dcterms:created>
  <dcterms:modified xsi:type="dcterms:W3CDTF">2020-05-11T06:09:00Z</dcterms:modified>
</cp:coreProperties>
</file>